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6639" w:rsidRPr="00360CF1" w:rsidRDefault="002A2BFA" w:rsidP="00DC6639">
      <w:pPr>
        <w:jc w:val="center"/>
        <w:rPr>
          <w:b/>
          <w:sz w:val="24"/>
          <w:szCs w:val="24"/>
        </w:rPr>
      </w:pPr>
      <w:r>
        <w:rPr>
          <w:b/>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left:0;text-align:left;margin-left:222pt;margin-top:-37.2pt;width:45pt;height:57pt;z-index:251657728;mso-wrap-distance-left:504.05pt;mso-wrap-distance-right:504.05pt;mso-position-horizontal-relative:margin">
            <v:imagedata r:id="rId8" o:title="" gain="126031f"/>
            <w10:wrap type="topAndBottom" anchorx="margin"/>
          </v:shape>
        </w:pict>
      </w:r>
    </w:p>
    <w:p w:rsidR="000668DE" w:rsidRPr="00360CF1" w:rsidRDefault="000668DE" w:rsidP="000668DE">
      <w:pPr>
        <w:pStyle w:val="7"/>
        <w:rPr>
          <w:b/>
          <w:caps/>
          <w:sz w:val="36"/>
          <w:szCs w:val="36"/>
        </w:rPr>
      </w:pPr>
      <w:r w:rsidRPr="00360CF1">
        <w:rPr>
          <w:b/>
          <w:caps/>
          <w:sz w:val="36"/>
          <w:szCs w:val="36"/>
        </w:rPr>
        <w:t>администрация Нижневартовского района</w:t>
      </w:r>
    </w:p>
    <w:p w:rsidR="000668DE" w:rsidRPr="00360CF1" w:rsidRDefault="000668DE" w:rsidP="000668DE">
      <w:pPr>
        <w:jc w:val="center"/>
        <w:rPr>
          <w:sz w:val="24"/>
          <w:szCs w:val="24"/>
        </w:rPr>
      </w:pPr>
      <w:r w:rsidRPr="00360CF1">
        <w:rPr>
          <w:b/>
          <w:bCs/>
          <w:iCs/>
          <w:sz w:val="24"/>
          <w:szCs w:val="24"/>
        </w:rPr>
        <w:t>Ханты-Мансийского автономного округа – Югры</w:t>
      </w:r>
    </w:p>
    <w:p w:rsidR="000668DE" w:rsidRPr="00360CF1" w:rsidRDefault="000668DE" w:rsidP="000668DE">
      <w:pPr>
        <w:rPr>
          <w:sz w:val="36"/>
          <w:szCs w:val="36"/>
        </w:rPr>
      </w:pPr>
    </w:p>
    <w:p w:rsidR="000668DE" w:rsidRPr="00360CF1" w:rsidRDefault="000668DE" w:rsidP="000668DE">
      <w:pPr>
        <w:pStyle w:val="1"/>
        <w:rPr>
          <w:szCs w:val="44"/>
        </w:rPr>
      </w:pPr>
      <w:r w:rsidRPr="00360CF1">
        <w:rPr>
          <w:szCs w:val="44"/>
        </w:rPr>
        <w:t>ПОСТАНОВЛЕНИЕ</w:t>
      </w:r>
    </w:p>
    <w:p w:rsidR="000668DE" w:rsidRPr="00360CF1" w:rsidRDefault="000668DE" w:rsidP="000668DE">
      <w:pPr>
        <w:ind w:left="2880" w:hanging="2880"/>
        <w:jc w:val="center"/>
        <w:rPr>
          <w:b/>
          <w:sz w:val="4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52"/>
        <w:gridCol w:w="4696"/>
      </w:tblGrid>
      <w:tr w:rsidR="000668DE" w:rsidRPr="00360CF1">
        <w:tc>
          <w:tcPr>
            <w:tcW w:w="4952" w:type="dxa"/>
            <w:tcBorders>
              <w:top w:val="nil"/>
              <w:left w:val="nil"/>
              <w:bottom w:val="nil"/>
              <w:right w:val="nil"/>
            </w:tcBorders>
          </w:tcPr>
          <w:p w:rsidR="000668DE" w:rsidRPr="00360CF1" w:rsidRDefault="000668DE" w:rsidP="004B6EA1">
            <w:r w:rsidRPr="00360CF1">
              <w:t xml:space="preserve">от </w:t>
            </w:r>
            <w:r w:rsidR="005F04C1">
              <w:t>21.04.2014</w:t>
            </w:r>
          </w:p>
          <w:p w:rsidR="000668DE" w:rsidRPr="00360CF1" w:rsidRDefault="000668DE" w:rsidP="004B6EA1">
            <w:pPr>
              <w:rPr>
                <w:sz w:val="10"/>
                <w:szCs w:val="10"/>
              </w:rPr>
            </w:pPr>
          </w:p>
          <w:p w:rsidR="000668DE" w:rsidRPr="00360CF1" w:rsidRDefault="000668DE" w:rsidP="004B6EA1">
            <w:pPr>
              <w:rPr>
                <w:sz w:val="24"/>
                <w:szCs w:val="24"/>
              </w:rPr>
            </w:pPr>
            <w:r w:rsidRPr="00360CF1">
              <w:rPr>
                <w:sz w:val="24"/>
                <w:szCs w:val="24"/>
              </w:rPr>
              <w:t>г. Нижневартовск</w:t>
            </w:r>
          </w:p>
        </w:tc>
        <w:tc>
          <w:tcPr>
            <w:tcW w:w="4696" w:type="dxa"/>
            <w:tcBorders>
              <w:top w:val="nil"/>
              <w:left w:val="nil"/>
              <w:bottom w:val="nil"/>
              <w:right w:val="nil"/>
            </w:tcBorders>
          </w:tcPr>
          <w:p w:rsidR="000668DE" w:rsidRPr="00360CF1" w:rsidRDefault="000668DE" w:rsidP="005F04C1">
            <w:pPr>
              <w:tabs>
                <w:tab w:val="left" w:pos="3123"/>
                <w:tab w:val="left" w:pos="3270"/>
              </w:tabs>
              <w:jc w:val="right"/>
            </w:pPr>
            <w:r w:rsidRPr="00360CF1">
              <w:t xml:space="preserve">№ </w:t>
            </w:r>
            <w:r w:rsidR="005F04C1">
              <w:t>755</w:t>
            </w:r>
            <w:r w:rsidRPr="00360CF1">
              <w:t xml:space="preserve">          </w:t>
            </w:r>
          </w:p>
        </w:tc>
      </w:tr>
    </w:tbl>
    <w:p w:rsidR="00BB4BC5" w:rsidRDefault="00BB4BC5" w:rsidP="00BB4BC5"/>
    <w:p w:rsidR="00BB4BC5" w:rsidRPr="00D1668C" w:rsidRDefault="00BB4BC5" w:rsidP="00BB4BC5"/>
    <w:p w:rsidR="00BB4BC5" w:rsidRPr="00D1668C" w:rsidRDefault="00BB4BC5" w:rsidP="00263CE2">
      <w:pPr>
        <w:ind w:right="5669"/>
        <w:jc w:val="both"/>
      </w:pPr>
      <w:r w:rsidRPr="00D1668C">
        <w:t>О внесении изменений в пост</w:t>
      </w:r>
      <w:r w:rsidRPr="00D1668C">
        <w:t>а</w:t>
      </w:r>
      <w:r w:rsidRPr="00D1668C">
        <w:t>новление администрации района от 02.12.2013 № 2553 «Об у</w:t>
      </w:r>
      <w:r w:rsidRPr="00D1668C">
        <w:t>т</w:t>
      </w:r>
      <w:r w:rsidRPr="00D1668C">
        <w:t>верждении муниципальной пр</w:t>
      </w:r>
      <w:r w:rsidRPr="00D1668C">
        <w:t>о</w:t>
      </w:r>
      <w:r w:rsidRPr="00D1668C">
        <w:t>граммы «Развитие жилищно-коммунального комплекса и п</w:t>
      </w:r>
      <w:r w:rsidRPr="00D1668C">
        <w:t>о</w:t>
      </w:r>
      <w:r w:rsidRPr="00D1668C">
        <w:t>вышение энергетической эффе</w:t>
      </w:r>
      <w:r w:rsidRPr="00D1668C">
        <w:t>к</w:t>
      </w:r>
      <w:r w:rsidRPr="00D1668C">
        <w:t>тивности в Нижневартовском районе на 2014−2020 годы»</w:t>
      </w:r>
    </w:p>
    <w:p w:rsidR="00BB4BC5" w:rsidRDefault="00BB4BC5" w:rsidP="00BB4BC5"/>
    <w:p w:rsidR="00BB4BC5" w:rsidRPr="00D1668C" w:rsidRDefault="00BB4BC5" w:rsidP="00BB4BC5"/>
    <w:p w:rsidR="00BB4BC5" w:rsidRPr="00263CE2" w:rsidRDefault="00BB4BC5" w:rsidP="00263CE2">
      <w:pPr>
        <w:ind w:firstLine="709"/>
        <w:jc w:val="both"/>
      </w:pPr>
      <w:r w:rsidRPr="00263CE2">
        <w:t>В соответствии со статьей 179 Бюджетного кодекса Российской Федер</w:t>
      </w:r>
      <w:r w:rsidRPr="00263CE2">
        <w:t>а</w:t>
      </w:r>
      <w:r w:rsidRPr="00263CE2">
        <w:t>ции, решением Думы района от 11.04.2014 № 477 «О внесении изменений и д</w:t>
      </w:r>
      <w:r w:rsidRPr="00263CE2">
        <w:t>о</w:t>
      </w:r>
      <w:r w:rsidRPr="00263CE2">
        <w:t xml:space="preserve">полнений в решение Думы района от 03.12.2013 № 441 «О бюджете района </w:t>
      </w:r>
      <w:r w:rsidR="00263CE2">
        <w:t xml:space="preserve">      </w:t>
      </w:r>
      <w:r w:rsidRPr="00263CE2">
        <w:t>на 2014 год и плановый период 2015 и 2016 годов», руководствуясь постано</w:t>
      </w:r>
      <w:r w:rsidRPr="00263CE2">
        <w:t>в</w:t>
      </w:r>
      <w:r w:rsidRPr="00263CE2">
        <w:t>лением администрации района от 05.08.2013 № 1663 «О муниципальных пр</w:t>
      </w:r>
      <w:r w:rsidRPr="00263CE2">
        <w:t>о</w:t>
      </w:r>
      <w:r w:rsidRPr="00263CE2">
        <w:t>граммах Нижневартовск</w:t>
      </w:r>
      <w:r w:rsidR="00263CE2">
        <w:t>о</w:t>
      </w:r>
      <w:r w:rsidRPr="00263CE2">
        <w:t>го района», с целью уточнения объемов финансиров</w:t>
      </w:r>
      <w:r w:rsidRPr="00263CE2">
        <w:t>а</w:t>
      </w:r>
      <w:r w:rsidRPr="00263CE2">
        <w:t>ния и мероприятий муниципальной программы:</w:t>
      </w:r>
    </w:p>
    <w:p w:rsidR="00BB4BC5" w:rsidRPr="00263CE2" w:rsidRDefault="00BB4BC5" w:rsidP="00263CE2">
      <w:pPr>
        <w:ind w:firstLine="709"/>
        <w:jc w:val="both"/>
      </w:pPr>
    </w:p>
    <w:p w:rsidR="00BB4BC5" w:rsidRPr="00263CE2" w:rsidRDefault="00BB4BC5" w:rsidP="00263CE2">
      <w:pPr>
        <w:ind w:firstLine="709"/>
        <w:jc w:val="both"/>
      </w:pPr>
      <w:r w:rsidRPr="00263CE2">
        <w:t>1. Внести изменения в постановление администрации района</w:t>
      </w:r>
      <w:r w:rsidR="00263CE2">
        <w:t xml:space="preserve">                     </w:t>
      </w:r>
      <w:r w:rsidRPr="00263CE2">
        <w:t xml:space="preserve"> от 02.12.2013 № 2553 «Об утверждении муниципальной программы «Развитие жилищно-коммунального комплекса и повышение энергетической эффективн</w:t>
      </w:r>
      <w:r w:rsidRPr="00263CE2">
        <w:t>о</w:t>
      </w:r>
      <w:r w:rsidRPr="00263CE2">
        <w:t>сти в Нижневартовском районе на 2014−2020 годы»:</w:t>
      </w:r>
    </w:p>
    <w:p w:rsidR="00BB4BC5" w:rsidRPr="00263CE2" w:rsidRDefault="00BB4BC5" w:rsidP="00263CE2">
      <w:pPr>
        <w:ind w:firstLine="709"/>
        <w:jc w:val="both"/>
      </w:pPr>
      <w:r w:rsidRPr="00263CE2">
        <w:t>1.1. Пункт 3 постановления изложить в новой редакции:</w:t>
      </w:r>
    </w:p>
    <w:p w:rsidR="00BB4BC5" w:rsidRPr="00263CE2" w:rsidRDefault="00BB4BC5" w:rsidP="00263CE2">
      <w:pPr>
        <w:ind w:firstLine="709"/>
        <w:jc w:val="both"/>
      </w:pPr>
      <w:r w:rsidRPr="00263CE2">
        <w:t>«3. Определить общий объем финансирования муниципальной програ</w:t>
      </w:r>
      <w:r w:rsidRPr="00263CE2">
        <w:t>м</w:t>
      </w:r>
      <w:r w:rsidRPr="00263CE2">
        <w:t>мы за счет всех источников финансирования в сумме 880 143,49 тыс. рублей,                в том числе:</w:t>
      </w:r>
    </w:p>
    <w:p w:rsidR="00BB4BC5" w:rsidRPr="00263CE2" w:rsidRDefault="00BB4BC5" w:rsidP="00263CE2">
      <w:pPr>
        <w:ind w:firstLine="709"/>
        <w:jc w:val="both"/>
      </w:pPr>
      <w:r w:rsidRPr="00263CE2">
        <w:t>за счет средств бюджета района –</w:t>
      </w:r>
      <w:r w:rsidR="00AA1778">
        <w:t xml:space="preserve"> </w:t>
      </w:r>
      <w:r w:rsidRPr="00263CE2">
        <w:t>714 762,19 тыс. руб.;</w:t>
      </w:r>
    </w:p>
    <w:p w:rsidR="00BB4BC5" w:rsidRPr="00263CE2" w:rsidRDefault="00BB4BC5" w:rsidP="00263CE2">
      <w:pPr>
        <w:ind w:firstLine="709"/>
        <w:jc w:val="both"/>
      </w:pPr>
      <w:r w:rsidRPr="00263CE2">
        <w:t>за счет средств бюджета округа – 165 191,50 тыс. руб.;</w:t>
      </w:r>
    </w:p>
    <w:p w:rsidR="00BB4BC5" w:rsidRPr="00263CE2" w:rsidRDefault="00BB4BC5" w:rsidP="00263CE2">
      <w:pPr>
        <w:ind w:firstLine="709"/>
        <w:jc w:val="both"/>
      </w:pPr>
      <w:r w:rsidRPr="00263CE2">
        <w:t>за счет средств бюджета поселений – 189,80 тыс. руб.</w:t>
      </w:r>
    </w:p>
    <w:p w:rsidR="00BB4BC5" w:rsidRPr="00263CE2" w:rsidRDefault="00BB4BC5" w:rsidP="00263CE2">
      <w:pPr>
        <w:ind w:firstLine="709"/>
        <w:jc w:val="both"/>
      </w:pPr>
      <w:r w:rsidRPr="00263CE2">
        <w:t>Объемы финансирования муниципальной программы на 2014−2020 годы могут подлежать корректировке в течение финансового года, исходя из во</w:t>
      </w:r>
      <w:r w:rsidRPr="00263CE2">
        <w:t>з</w:t>
      </w:r>
      <w:r w:rsidRPr="00263CE2">
        <w:lastRenderedPageBreak/>
        <w:t>можностей бюджета района, бюджета округа, путем уточнения по сумме и</w:t>
      </w:r>
      <w:r w:rsidRPr="00263CE2">
        <w:t>с</w:t>
      </w:r>
      <w:r w:rsidRPr="00263CE2">
        <w:t>точников финансирования и мероприятиям.</w:t>
      </w:r>
    </w:p>
    <w:p w:rsidR="00BB4BC5" w:rsidRPr="00263CE2" w:rsidRDefault="00BB4BC5" w:rsidP="00263CE2">
      <w:pPr>
        <w:ind w:firstLine="709"/>
        <w:jc w:val="both"/>
      </w:pPr>
      <w:r w:rsidRPr="00263CE2">
        <w:t>Ежегодно объемы финансирования муниципальной программы опред</w:t>
      </w:r>
      <w:r w:rsidRPr="00263CE2">
        <w:t>е</w:t>
      </w:r>
      <w:r w:rsidRPr="00263CE2">
        <w:t>ляются в соответствии с утвержденным бюджетом на соответствующий фина</w:t>
      </w:r>
      <w:r w:rsidRPr="00263CE2">
        <w:t>н</w:t>
      </w:r>
      <w:r w:rsidRPr="00263CE2">
        <w:t xml:space="preserve">совый год. </w:t>
      </w:r>
    </w:p>
    <w:p w:rsidR="00BB4BC5" w:rsidRPr="00263CE2" w:rsidRDefault="00BB4BC5" w:rsidP="00263CE2">
      <w:pPr>
        <w:ind w:firstLine="709"/>
        <w:jc w:val="both"/>
      </w:pPr>
      <w:r w:rsidRPr="00263CE2">
        <w:t>Финансирование муниципальной программы за счет бюджета автономн</w:t>
      </w:r>
      <w:r w:rsidRPr="00263CE2">
        <w:t>о</w:t>
      </w:r>
      <w:r w:rsidRPr="00263CE2">
        <w:t>го округа осуществляется в рамках реализации государственной программы Ханты-Мансийского автономного округа – Югры «Развитие жилищно-коммунального комплекса и повышение энергетической эффективности в Ха</w:t>
      </w:r>
      <w:r w:rsidRPr="00263CE2">
        <w:t>н</w:t>
      </w:r>
      <w:r w:rsidRPr="00263CE2">
        <w:t>ты-Мансийском автономном округе – Югре на 2014–2020 годы», утвержденной постановлением Правительства Ханты-Мансийского автономного округа − Югры от 09.10.2013 № 423-п, путем заключения соглашений о реализации м</w:t>
      </w:r>
      <w:r w:rsidRPr="00263CE2">
        <w:t>у</w:t>
      </w:r>
      <w:r w:rsidRPr="00263CE2">
        <w:t>ниципальной программы.</w:t>
      </w:r>
      <w:r w:rsidR="00BA048A">
        <w:t>».</w:t>
      </w:r>
    </w:p>
    <w:p w:rsidR="00BB4BC5" w:rsidRPr="00263CE2" w:rsidRDefault="00BB4BC5" w:rsidP="00263CE2">
      <w:pPr>
        <w:ind w:firstLine="709"/>
        <w:jc w:val="both"/>
      </w:pPr>
      <w:r w:rsidRPr="00263CE2">
        <w:t>1.2. Пункт 4 постановления исключить.</w:t>
      </w:r>
    </w:p>
    <w:p w:rsidR="00263CE2" w:rsidRDefault="00263CE2" w:rsidP="00263CE2">
      <w:pPr>
        <w:ind w:firstLine="709"/>
        <w:jc w:val="both"/>
      </w:pPr>
      <w:r>
        <w:t>1.3. Пункты 5, 6 постановления считать пунктами 4, 5 соответственно.</w:t>
      </w:r>
    </w:p>
    <w:p w:rsidR="00BB4BC5" w:rsidRPr="00263CE2" w:rsidRDefault="00BB4BC5" w:rsidP="00263CE2">
      <w:pPr>
        <w:ind w:firstLine="709"/>
        <w:jc w:val="both"/>
      </w:pPr>
      <w:r w:rsidRPr="00263CE2">
        <w:t>1.</w:t>
      </w:r>
      <w:r w:rsidR="00263CE2">
        <w:t>4</w:t>
      </w:r>
      <w:r w:rsidRPr="00263CE2">
        <w:t>. Раздел «Финансовое обеспечение муниципальной программы» Па</w:t>
      </w:r>
      <w:r w:rsidRPr="00263CE2">
        <w:t>с</w:t>
      </w:r>
      <w:r w:rsidRPr="00263CE2">
        <w:t>порта муниципальной программы изложить в новой редакции:</w:t>
      </w:r>
    </w:p>
    <w:p w:rsidR="00BB4BC5" w:rsidRPr="00263CE2" w:rsidRDefault="00BB4BC5" w:rsidP="00263CE2">
      <w:pPr>
        <w:ind w:firstLine="709"/>
        <w:jc w:val="both"/>
        <w:rPr>
          <w:lang w:eastAsia="en-US"/>
        </w:rPr>
      </w:pPr>
      <w:r w:rsidRPr="00263CE2">
        <w:t>«общий объем финансирования муниципальной программы в 2014–2020 годах составит 880 143,49 тыс. рублей, в том числе:</w:t>
      </w:r>
    </w:p>
    <w:p w:rsidR="00BB4BC5" w:rsidRPr="00263CE2" w:rsidRDefault="00BB4BC5" w:rsidP="00263CE2">
      <w:pPr>
        <w:ind w:firstLine="709"/>
        <w:jc w:val="both"/>
        <w:rPr>
          <w:lang w:eastAsia="ar-SA"/>
        </w:rPr>
      </w:pPr>
      <w:r w:rsidRPr="00263CE2">
        <w:t>в 2014 году – 436 155,59</w:t>
      </w:r>
      <w:r w:rsidR="00263CE2">
        <w:t xml:space="preserve"> </w:t>
      </w:r>
      <w:r w:rsidRPr="00263CE2">
        <w:t>тыс. руб.;</w:t>
      </w:r>
    </w:p>
    <w:p w:rsidR="00BB4BC5" w:rsidRPr="00263CE2" w:rsidRDefault="00BB4BC5" w:rsidP="00263CE2">
      <w:pPr>
        <w:ind w:firstLine="709"/>
        <w:jc w:val="both"/>
      </w:pPr>
      <w:r w:rsidRPr="00263CE2">
        <w:t>в 2015 году – 90 367,1 тыс. руб.;</w:t>
      </w:r>
    </w:p>
    <w:p w:rsidR="00BB4BC5" w:rsidRPr="00263CE2" w:rsidRDefault="00BB4BC5" w:rsidP="00263CE2">
      <w:pPr>
        <w:ind w:firstLine="709"/>
        <w:jc w:val="both"/>
      </w:pPr>
      <w:r w:rsidRPr="00263CE2">
        <w:t>в 2016 году – 89 852,8 тыс. руб.;</w:t>
      </w:r>
    </w:p>
    <w:p w:rsidR="00BB4BC5" w:rsidRPr="00263CE2" w:rsidRDefault="00BB4BC5" w:rsidP="00263CE2">
      <w:pPr>
        <w:ind w:firstLine="709"/>
        <w:jc w:val="both"/>
      </w:pPr>
      <w:r w:rsidRPr="00263CE2">
        <w:t>в 2017 году – 66 192,0 тыс. руб.;</w:t>
      </w:r>
    </w:p>
    <w:p w:rsidR="00BB4BC5" w:rsidRPr="00263CE2" w:rsidRDefault="00BB4BC5" w:rsidP="00263CE2">
      <w:pPr>
        <w:ind w:firstLine="709"/>
        <w:jc w:val="both"/>
      </w:pPr>
      <w:r w:rsidRPr="00263CE2">
        <w:t>в 2018 году – 65 892,0 тыс. руб.;</w:t>
      </w:r>
    </w:p>
    <w:p w:rsidR="00BB4BC5" w:rsidRPr="00263CE2" w:rsidRDefault="00BB4BC5" w:rsidP="00263CE2">
      <w:pPr>
        <w:ind w:firstLine="709"/>
        <w:jc w:val="both"/>
      </w:pPr>
      <w:r w:rsidRPr="00263CE2">
        <w:t>в 2019 году – 65 842,0 тыс. руб.;</w:t>
      </w:r>
    </w:p>
    <w:p w:rsidR="00BB4BC5" w:rsidRPr="00263CE2" w:rsidRDefault="00BB4BC5" w:rsidP="00263CE2">
      <w:pPr>
        <w:ind w:firstLine="709"/>
        <w:jc w:val="both"/>
      </w:pPr>
      <w:r w:rsidRPr="00263CE2">
        <w:t>в 2020 году – 65 842,0 тыс. руб.;</w:t>
      </w:r>
    </w:p>
    <w:p w:rsidR="00BB4BC5" w:rsidRPr="00263CE2" w:rsidRDefault="00BB4BC5" w:rsidP="00263CE2">
      <w:pPr>
        <w:ind w:firstLine="709"/>
        <w:jc w:val="both"/>
      </w:pPr>
      <w:r w:rsidRPr="00263CE2">
        <w:t>из них:</w:t>
      </w:r>
    </w:p>
    <w:p w:rsidR="00BB4BC5" w:rsidRPr="00263CE2" w:rsidRDefault="00BB4BC5" w:rsidP="00263CE2">
      <w:pPr>
        <w:ind w:firstLine="709"/>
        <w:jc w:val="both"/>
      </w:pPr>
      <w:r w:rsidRPr="00263CE2">
        <w:t>за счет средств бюджета округа:</w:t>
      </w:r>
    </w:p>
    <w:p w:rsidR="00BB4BC5" w:rsidRPr="00263CE2" w:rsidRDefault="00BB4BC5" w:rsidP="00263CE2">
      <w:pPr>
        <w:ind w:firstLine="709"/>
        <w:jc w:val="both"/>
      </w:pPr>
      <w:r w:rsidRPr="00263CE2">
        <w:t>в 2014 году – 69 183,6 тыс. руб.;</w:t>
      </w:r>
    </w:p>
    <w:p w:rsidR="00BB4BC5" w:rsidRPr="00263CE2" w:rsidRDefault="00BB4BC5" w:rsidP="00263CE2">
      <w:pPr>
        <w:ind w:firstLine="709"/>
        <w:jc w:val="both"/>
      </w:pPr>
      <w:r w:rsidRPr="00263CE2">
        <w:t>в 2015 году – 47 189,6 тыс. руб.;</w:t>
      </w:r>
    </w:p>
    <w:p w:rsidR="00BB4BC5" w:rsidRPr="00263CE2" w:rsidRDefault="00BB4BC5" w:rsidP="00263CE2">
      <w:pPr>
        <w:ind w:firstLine="709"/>
        <w:jc w:val="both"/>
      </w:pPr>
      <w:r w:rsidRPr="00263CE2">
        <w:t>в 2016 году – 48 818,3 тыс. руб.;</w:t>
      </w:r>
    </w:p>
    <w:p w:rsidR="00BB4BC5" w:rsidRPr="00263CE2" w:rsidRDefault="00BB4BC5" w:rsidP="00263CE2">
      <w:pPr>
        <w:ind w:firstLine="709"/>
        <w:jc w:val="both"/>
      </w:pPr>
      <w:r w:rsidRPr="00263CE2">
        <w:t>за счет средств бюджета района:</w:t>
      </w:r>
    </w:p>
    <w:p w:rsidR="00BB4BC5" w:rsidRPr="00263CE2" w:rsidRDefault="00BB4BC5" w:rsidP="00263CE2">
      <w:pPr>
        <w:ind w:firstLine="709"/>
        <w:jc w:val="both"/>
      </w:pPr>
      <w:r w:rsidRPr="00263CE2">
        <w:t>в 2014 году – 366 921,39 тыс. руб.;</w:t>
      </w:r>
    </w:p>
    <w:p w:rsidR="00BB4BC5" w:rsidRPr="00263CE2" w:rsidRDefault="00BB4BC5" w:rsidP="00263CE2">
      <w:pPr>
        <w:ind w:firstLine="709"/>
        <w:jc w:val="both"/>
      </w:pPr>
      <w:r w:rsidRPr="00263CE2">
        <w:t>в 2015 году – 43 099,2 тыс. руб.;</w:t>
      </w:r>
    </w:p>
    <w:p w:rsidR="00BB4BC5" w:rsidRPr="00263CE2" w:rsidRDefault="00BB4BC5" w:rsidP="00263CE2">
      <w:pPr>
        <w:ind w:firstLine="709"/>
        <w:jc w:val="both"/>
      </w:pPr>
      <w:r w:rsidRPr="00263CE2">
        <w:t>в 2016 году – 40 973,6 тыс. руб.;</w:t>
      </w:r>
    </w:p>
    <w:p w:rsidR="00BB4BC5" w:rsidRPr="00263CE2" w:rsidRDefault="00BB4BC5" w:rsidP="00263CE2">
      <w:pPr>
        <w:ind w:firstLine="709"/>
        <w:jc w:val="both"/>
      </w:pPr>
      <w:r w:rsidRPr="00263CE2">
        <w:t>в 2017 году – 66 192,0 тыс. руб.;</w:t>
      </w:r>
    </w:p>
    <w:p w:rsidR="00BB4BC5" w:rsidRPr="00263CE2" w:rsidRDefault="00BB4BC5" w:rsidP="00263CE2">
      <w:pPr>
        <w:ind w:firstLine="709"/>
        <w:jc w:val="both"/>
      </w:pPr>
      <w:r w:rsidRPr="00263CE2">
        <w:t>в 2018 году – 65 892,0 тыс. руб.;</w:t>
      </w:r>
    </w:p>
    <w:p w:rsidR="00BB4BC5" w:rsidRPr="00263CE2" w:rsidRDefault="00BB4BC5" w:rsidP="00263CE2">
      <w:pPr>
        <w:ind w:firstLine="709"/>
        <w:jc w:val="both"/>
      </w:pPr>
      <w:r w:rsidRPr="00263CE2">
        <w:t>в 2019 году – 65 842,0 тыс. руб.;</w:t>
      </w:r>
    </w:p>
    <w:p w:rsidR="00BB4BC5" w:rsidRPr="00263CE2" w:rsidRDefault="00BB4BC5" w:rsidP="00263CE2">
      <w:pPr>
        <w:ind w:firstLine="709"/>
        <w:jc w:val="both"/>
      </w:pPr>
      <w:r w:rsidRPr="00263CE2">
        <w:t>в 2020 году – 65 842,0 тыс. руб.;</w:t>
      </w:r>
    </w:p>
    <w:p w:rsidR="00BB4BC5" w:rsidRPr="00263CE2" w:rsidRDefault="00BB4BC5" w:rsidP="00263CE2">
      <w:pPr>
        <w:ind w:firstLine="709"/>
        <w:jc w:val="both"/>
      </w:pPr>
      <w:r w:rsidRPr="00263CE2">
        <w:t>за счет средств бюджета поселений:</w:t>
      </w:r>
    </w:p>
    <w:p w:rsidR="00BB4BC5" w:rsidRPr="00263CE2" w:rsidRDefault="00BB4BC5" w:rsidP="00263CE2">
      <w:pPr>
        <w:ind w:firstLine="709"/>
        <w:jc w:val="both"/>
      </w:pPr>
      <w:r w:rsidRPr="00263CE2">
        <w:t>в 2014 году – 50,6 тыс. руб.;</w:t>
      </w:r>
    </w:p>
    <w:p w:rsidR="00BB4BC5" w:rsidRPr="00263CE2" w:rsidRDefault="00BB4BC5" w:rsidP="00263CE2">
      <w:pPr>
        <w:ind w:firstLine="709"/>
        <w:jc w:val="both"/>
      </w:pPr>
      <w:r w:rsidRPr="00263CE2">
        <w:t>в 2015 году – 78,3 тыс. руб.;</w:t>
      </w:r>
    </w:p>
    <w:p w:rsidR="00BB4BC5" w:rsidRPr="00263CE2" w:rsidRDefault="00BB4BC5" w:rsidP="00263CE2">
      <w:pPr>
        <w:ind w:firstLine="709"/>
        <w:jc w:val="both"/>
      </w:pPr>
      <w:r w:rsidRPr="00263CE2">
        <w:t>в 2016 году – 60,9 тыс. руб.»</w:t>
      </w:r>
      <w:r w:rsidR="00AA1778">
        <w:t>.</w:t>
      </w:r>
    </w:p>
    <w:p w:rsidR="00BB4BC5" w:rsidRDefault="00BB4BC5" w:rsidP="00263CE2">
      <w:pPr>
        <w:ind w:firstLine="709"/>
        <w:jc w:val="both"/>
      </w:pPr>
      <w:r w:rsidRPr="00263CE2">
        <w:t>1.</w:t>
      </w:r>
      <w:r w:rsidR="00263CE2">
        <w:t>5</w:t>
      </w:r>
      <w:r w:rsidRPr="00263CE2">
        <w:t>. Приложение 2 к муниципальной программе изложить в новой реда</w:t>
      </w:r>
      <w:r w:rsidRPr="00263CE2">
        <w:t>к</w:t>
      </w:r>
      <w:r w:rsidRPr="00263CE2">
        <w:t>ции согласно приложению.</w:t>
      </w:r>
    </w:p>
    <w:p w:rsidR="00BB4BC5" w:rsidRPr="00263CE2" w:rsidRDefault="00BB4BC5" w:rsidP="00263CE2">
      <w:pPr>
        <w:ind w:firstLine="709"/>
        <w:jc w:val="both"/>
      </w:pPr>
      <w:r w:rsidRPr="00263CE2">
        <w:lastRenderedPageBreak/>
        <w:t>2. Комитету экономики администрации района (Е.И. Шатских) внести изменения в Перечень муниципальных программ района на 2014–2020 годы.</w:t>
      </w:r>
    </w:p>
    <w:p w:rsidR="00BB4BC5" w:rsidRPr="00263CE2" w:rsidRDefault="00BB4BC5" w:rsidP="00263CE2">
      <w:pPr>
        <w:ind w:firstLine="709"/>
        <w:jc w:val="both"/>
      </w:pPr>
    </w:p>
    <w:p w:rsidR="00BB4BC5" w:rsidRPr="00263CE2" w:rsidRDefault="00BB4BC5" w:rsidP="00263CE2">
      <w:pPr>
        <w:ind w:firstLine="709"/>
        <w:jc w:val="both"/>
      </w:pPr>
      <w:r w:rsidRPr="00263CE2">
        <w:t>3. Пресс-службе администрации района (А.Н. Королёва) опубликовать постановление в районной газете «Новости Приобья».</w:t>
      </w:r>
    </w:p>
    <w:p w:rsidR="00BB4BC5" w:rsidRPr="00263CE2" w:rsidRDefault="00BB4BC5" w:rsidP="00263CE2">
      <w:pPr>
        <w:ind w:firstLine="709"/>
        <w:jc w:val="both"/>
      </w:pPr>
    </w:p>
    <w:p w:rsidR="00BB4BC5" w:rsidRPr="00263CE2" w:rsidRDefault="00263CE2" w:rsidP="00263CE2">
      <w:pPr>
        <w:ind w:firstLine="709"/>
        <w:jc w:val="both"/>
      </w:pPr>
      <w:r>
        <w:t>4</w:t>
      </w:r>
      <w:r w:rsidR="00BB4BC5" w:rsidRPr="00263CE2">
        <w:t>. Постановление вступает в силу после его официального опубликов</w:t>
      </w:r>
      <w:r w:rsidR="00BB4BC5" w:rsidRPr="00263CE2">
        <w:t>а</w:t>
      </w:r>
      <w:r w:rsidR="00BB4BC5" w:rsidRPr="00263CE2">
        <w:t>ния.</w:t>
      </w:r>
    </w:p>
    <w:p w:rsidR="00BB4BC5" w:rsidRPr="00263CE2" w:rsidRDefault="00BB4BC5" w:rsidP="00263CE2">
      <w:pPr>
        <w:ind w:firstLine="709"/>
        <w:jc w:val="both"/>
      </w:pPr>
    </w:p>
    <w:p w:rsidR="00BB4BC5" w:rsidRPr="00263CE2" w:rsidRDefault="00263CE2" w:rsidP="00263CE2">
      <w:pPr>
        <w:ind w:firstLine="709"/>
        <w:jc w:val="both"/>
      </w:pPr>
      <w:r>
        <w:t>5</w:t>
      </w:r>
      <w:r w:rsidR="00BB4BC5" w:rsidRPr="00263CE2">
        <w:t>. Контроль за выполнением постановления возложить на заместителя главы администрации района по жилищно-коммунальному хозяйству и стро</w:t>
      </w:r>
      <w:r w:rsidR="00BB4BC5" w:rsidRPr="00263CE2">
        <w:t>и</w:t>
      </w:r>
      <w:r w:rsidR="00BB4BC5" w:rsidRPr="00263CE2">
        <w:t>тельству А.Ю. Бурылова.</w:t>
      </w:r>
    </w:p>
    <w:p w:rsidR="00BB4BC5" w:rsidRPr="00263CE2" w:rsidRDefault="00BB4BC5" w:rsidP="00263CE2">
      <w:pPr>
        <w:ind w:firstLine="709"/>
        <w:jc w:val="both"/>
      </w:pPr>
    </w:p>
    <w:p w:rsidR="00BB4BC5" w:rsidRPr="00263CE2" w:rsidRDefault="00BB4BC5" w:rsidP="00263CE2">
      <w:pPr>
        <w:ind w:firstLine="709"/>
        <w:jc w:val="both"/>
      </w:pPr>
    </w:p>
    <w:p w:rsidR="00BB4BC5" w:rsidRPr="00263CE2" w:rsidRDefault="00BB4BC5" w:rsidP="00263CE2">
      <w:pPr>
        <w:ind w:firstLine="709"/>
        <w:jc w:val="both"/>
      </w:pPr>
    </w:p>
    <w:p w:rsidR="00BB4BC5" w:rsidRPr="00D1668C" w:rsidRDefault="00BB4BC5" w:rsidP="00BB4BC5">
      <w:r w:rsidRPr="00D1668C">
        <w:t xml:space="preserve">Глава администрации района         </w:t>
      </w:r>
      <w:r w:rsidR="00263CE2">
        <w:t xml:space="preserve">  </w:t>
      </w:r>
      <w:r w:rsidRPr="00D1668C">
        <w:t xml:space="preserve">  </w:t>
      </w:r>
      <w:r w:rsidR="00263CE2">
        <w:t xml:space="preserve"> </w:t>
      </w:r>
      <w:r w:rsidRPr="00D1668C">
        <w:t xml:space="preserve">                                              Б.А. Саломатин</w:t>
      </w:r>
    </w:p>
    <w:p w:rsidR="00BB4BC5" w:rsidRPr="00D1668C" w:rsidRDefault="00BB4BC5" w:rsidP="00BB4BC5"/>
    <w:p w:rsidR="00BB4BC5" w:rsidRPr="00D1668C" w:rsidRDefault="00BB4BC5" w:rsidP="00BB4BC5"/>
    <w:p w:rsidR="00BB4BC5" w:rsidRPr="00D1668C" w:rsidRDefault="00BB4BC5" w:rsidP="00BB4BC5"/>
    <w:p w:rsidR="00BB4BC5" w:rsidRPr="00D1668C" w:rsidRDefault="00BB4BC5" w:rsidP="00BB4BC5"/>
    <w:p w:rsidR="00BB4BC5" w:rsidRPr="00D1668C" w:rsidRDefault="00BB4BC5" w:rsidP="00BB4BC5"/>
    <w:p w:rsidR="00BB4BC5" w:rsidRPr="00D1668C" w:rsidRDefault="00BB4BC5" w:rsidP="00BB4BC5"/>
    <w:p w:rsidR="00BB4BC5" w:rsidRPr="00D1668C" w:rsidRDefault="00BB4BC5" w:rsidP="00BB4BC5"/>
    <w:p w:rsidR="00BB4BC5" w:rsidRPr="00D1668C" w:rsidRDefault="00BB4BC5" w:rsidP="00BB4BC5"/>
    <w:p w:rsidR="00BB4BC5" w:rsidRPr="00D1668C" w:rsidRDefault="00BB4BC5" w:rsidP="00BB4BC5"/>
    <w:p w:rsidR="00BB4BC5" w:rsidRPr="00D1668C" w:rsidRDefault="00BB4BC5" w:rsidP="00BB4BC5"/>
    <w:p w:rsidR="00BB4BC5" w:rsidRPr="00D1668C" w:rsidRDefault="00BB4BC5" w:rsidP="00BB4BC5"/>
    <w:p w:rsidR="00BB4BC5" w:rsidRPr="00D1668C" w:rsidRDefault="00BB4BC5" w:rsidP="00BB4BC5"/>
    <w:p w:rsidR="00BB4BC5" w:rsidRPr="00D1668C" w:rsidRDefault="00BB4BC5" w:rsidP="00BB4BC5"/>
    <w:p w:rsidR="00BB4BC5" w:rsidRPr="00D1668C" w:rsidRDefault="00BB4BC5" w:rsidP="00BB4BC5"/>
    <w:p w:rsidR="00BB4BC5" w:rsidRPr="00D1668C" w:rsidRDefault="00BB4BC5" w:rsidP="00BB4BC5"/>
    <w:p w:rsidR="00BB4BC5" w:rsidRPr="00D1668C" w:rsidRDefault="00BB4BC5" w:rsidP="00BB4BC5"/>
    <w:p w:rsidR="00BB4BC5" w:rsidRPr="00D1668C" w:rsidRDefault="00BB4BC5" w:rsidP="00BB4BC5"/>
    <w:p w:rsidR="00BB4BC5" w:rsidRPr="00D1668C" w:rsidRDefault="00BB4BC5" w:rsidP="00BB4BC5"/>
    <w:p w:rsidR="00BB4BC5" w:rsidRPr="00D1668C" w:rsidRDefault="00BB4BC5" w:rsidP="00BB4BC5"/>
    <w:p w:rsidR="00BB4BC5" w:rsidRPr="00D1668C" w:rsidRDefault="00BB4BC5" w:rsidP="00BB4BC5"/>
    <w:p w:rsidR="00BB4BC5" w:rsidRPr="00D1668C" w:rsidRDefault="00BB4BC5" w:rsidP="00BB4BC5"/>
    <w:p w:rsidR="00BB4BC5" w:rsidRPr="00D1668C" w:rsidRDefault="00BB4BC5" w:rsidP="00BB4BC5"/>
    <w:p w:rsidR="00BB4BC5" w:rsidRPr="00D1668C" w:rsidRDefault="00BB4BC5" w:rsidP="00BB4BC5"/>
    <w:p w:rsidR="00BB4BC5" w:rsidRPr="00D1668C" w:rsidRDefault="00BB4BC5" w:rsidP="00BB4BC5"/>
    <w:p w:rsidR="00BB4BC5" w:rsidRPr="00D1668C" w:rsidRDefault="00BB4BC5" w:rsidP="00BB4BC5"/>
    <w:p w:rsidR="00BB4BC5" w:rsidRPr="00D1668C" w:rsidRDefault="00BB4BC5" w:rsidP="00BB4BC5">
      <w:pPr>
        <w:sectPr w:rsidR="00BB4BC5" w:rsidRPr="00D1668C" w:rsidSect="00263CE2">
          <w:headerReference w:type="default" r:id="rId9"/>
          <w:pgSz w:w="11906" w:h="16838"/>
          <w:pgMar w:top="1134" w:right="567" w:bottom="1134" w:left="1701" w:header="720" w:footer="720" w:gutter="0"/>
          <w:cols w:space="720"/>
        </w:sectPr>
      </w:pPr>
    </w:p>
    <w:p w:rsidR="00831009" w:rsidRDefault="00831009" w:rsidP="00263CE2">
      <w:pPr>
        <w:ind w:left="9639"/>
        <w:jc w:val="both"/>
      </w:pPr>
      <w:r>
        <w:lastRenderedPageBreak/>
        <w:t xml:space="preserve">Приложение к постановлению </w:t>
      </w:r>
    </w:p>
    <w:p w:rsidR="00831009" w:rsidRDefault="00831009" w:rsidP="00263CE2">
      <w:pPr>
        <w:ind w:left="9639"/>
        <w:jc w:val="both"/>
      </w:pPr>
      <w:r>
        <w:t>администрации района</w:t>
      </w:r>
    </w:p>
    <w:p w:rsidR="00831009" w:rsidRDefault="00831009" w:rsidP="00263CE2">
      <w:pPr>
        <w:ind w:left="9639"/>
        <w:jc w:val="both"/>
      </w:pPr>
      <w:r>
        <w:t xml:space="preserve">от </w:t>
      </w:r>
      <w:r w:rsidR="005F04C1">
        <w:t>21.04.2014</w:t>
      </w:r>
      <w:r>
        <w:t xml:space="preserve"> № </w:t>
      </w:r>
      <w:r w:rsidR="005F04C1">
        <w:t>755</w:t>
      </w:r>
    </w:p>
    <w:p w:rsidR="00831009" w:rsidRDefault="00831009" w:rsidP="00263CE2">
      <w:pPr>
        <w:ind w:left="9639"/>
        <w:jc w:val="both"/>
      </w:pPr>
    </w:p>
    <w:p w:rsidR="00BB4BC5" w:rsidRPr="00D1668C" w:rsidRDefault="00BB4BC5" w:rsidP="00263CE2">
      <w:pPr>
        <w:ind w:left="9639"/>
        <w:jc w:val="both"/>
      </w:pPr>
      <w:r w:rsidRPr="00D1668C">
        <w:t>Приложение 2 к муниципальной пр</w:t>
      </w:r>
      <w:r w:rsidRPr="00D1668C">
        <w:t>о</w:t>
      </w:r>
      <w:r w:rsidRPr="00D1668C">
        <w:t>грамме «Развитие жилищно-коммуналь</w:t>
      </w:r>
      <w:r w:rsidR="00263CE2">
        <w:t>-</w:t>
      </w:r>
      <w:r w:rsidRPr="00D1668C">
        <w:t>ного комплекса и повышение энергет</w:t>
      </w:r>
      <w:r w:rsidRPr="00D1668C">
        <w:t>и</w:t>
      </w:r>
      <w:r w:rsidRPr="00D1668C">
        <w:t>ческой эффективности в Нижневарто</w:t>
      </w:r>
      <w:r w:rsidRPr="00D1668C">
        <w:t>в</w:t>
      </w:r>
      <w:r w:rsidRPr="00D1668C">
        <w:t xml:space="preserve">ском районе на 2014−2020 годы» </w:t>
      </w:r>
    </w:p>
    <w:p w:rsidR="00BB4BC5" w:rsidRPr="00D1668C" w:rsidRDefault="00BB4BC5" w:rsidP="00BB4BC5"/>
    <w:p w:rsidR="00BB4BC5" w:rsidRPr="00D1668C" w:rsidRDefault="00BB4BC5" w:rsidP="00BB4BC5"/>
    <w:p w:rsidR="00BB4BC5" w:rsidRPr="00263CE2" w:rsidRDefault="00BB4BC5" w:rsidP="00263CE2">
      <w:pPr>
        <w:jc w:val="center"/>
        <w:rPr>
          <w:b/>
        </w:rPr>
      </w:pPr>
      <w:r w:rsidRPr="00263CE2">
        <w:rPr>
          <w:b/>
        </w:rPr>
        <w:t>Перечень программных мероприятий муниципальной программы</w:t>
      </w:r>
    </w:p>
    <w:p w:rsidR="00BB4BC5" w:rsidRPr="00263CE2" w:rsidRDefault="00BB4BC5" w:rsidP="00263CE2">
      <w:pPr>
        <w:jc w:val="center"/>
        <w:rPr>
          <w:b/>
        </w:rPr>
      </w:pPr>
      <w:r w:rsidRPr="00263CE2">
        <w:rPr>
          <w:b/>
        </w:rPr>
        <w:t>«Развитие жилищно-коммунального комплекса и повышение энергетической эффективности</w:t>
      </w:r>
    </w:p>
    <w:p w:rsidR="00BB4BC5" w:rsidRDefault="00BB4BC5" w:rsidP="00263CE2">
      <w:pPr>
        <w:jc w:val="center"/>
        <w:rPr>
          <w:b/>
        </w:rPr>
      </w:pPr>
      <w:r w:rsidRPr="00263CE2">
        <w:rPr>
          <w:b/>
        </w:rPr>
        <w:t>в Нижневартовском районе на 2014−2020 годы»</w:t>
      </w:r>
    </w:p>
    <w:p w:rsidR="00263CE2" w:rsidRPr="00263CE2" w:rsidRDefault="00263CE2" w:rsidP="00263CE2">
      <w:pPr>
        <w:jc w:val="center"/>
        <w:rPr>
          <w:b/>
        </w:rPr>
      </w:pPr>
    </w:p>
    <w:tbl>
      <w:tblPr>
        <w:tblStyle w:val="ab"/>
        <w:tblW w:w="14839" w:type="dxa"/>
        <w:jc w:val="center"/>
        <w:tblLayout w:type="fixed"/>
        <w:tblLook w:val="05A0"/>
      </w:tblPr>
      <w:tblGrid>
        <w:gridCol w:w="1128"/>
        <w:gridCol w:w="1863"/>
        <w:gridCol w:w="1699"/>
        <w:gridCol w:w="1700"/>
        <w:gridCol w:w="1180"/>
        <w:gridCol w:w="1140"/>
        <w:gridCol w:w="1020"/>
        <w:gridCol w:w="1020"/>
        <w:gridCol w:w="1160"/>
        <w:gridCol w:w="1140"/>
        <w:gridCol w:w="977"/>
        <w:gridCol w:w="812"/>
      </w:tblGrid>
      <w:tr w:rsidR="00BB4BC5" w:rsidRPr="00263CE2" w:rsidTr="0053261D">
        <w:trPr>
          <w:trHeight w:val="300"/>
          <w:jc w:val="center"/>
        </w:trPr>
        <w:tc>
          <w:tcPr>
            <w:tcW w:w="1128" w:type="dxa"/>
            <w:vMerge w:val="restart"/>
            <w:noWrap/>
            <w:hideMark/>
          </w:tcPr>
          <w:p w:rsidR="00263CE2" w:rsidRPr="00263CE2" w:rsidRDefault="00BB4BC5" w:rsidP="00263CE2">
            <w:pPr>
              <w:jc w:val="center"/>
              <w:rPr>
                <w:b/>
                <w:sz w:val="24"/>
                <w:szCs w:val="24"/>
              </w:rPr>
            </w:pPr>
            <w:r w:rsidRPr="00263CE2">
              <w:rPr>
                <w:b/>
                <w:sz w:val="24"/>
                <w:szCs w:val="24"/>
              </w:rPr>
              <w:t>№</w:t>
            </w:r>
          </w:p>
          <w:p w:rsidR="00BB4BC5" w:rsidRPr="00263CE2" w:rsidRDefault="00BB4BC5" w:rsidP="00263CE2">
            <w:pPr>
              <w:jc w:val="center"/>
              <w:rPr>
                <w:b/>
                <w:sz w:val="24"/>
                <w:szCs w:val="24"/>
              </w:rPr>
            </w:pPr>
            <w:r w:rsidRPr="00263CE2">
              <w:rPr>
                <w:b/>
                <w:sz w:val="24"/>
                <w:szCs w:val="24"/>
              </w:rPr>
              <w:t>п</w:t>
            </w:r>
            <w:r w:rsidR="00263CE2" w:rsidRPr="00263CE2">
              <w:rPr>
                <w:b/>
                <w:sz w:val="24"/>
                <w:szCs w:val="24"/>
              </w:rPr>
              <w:t>/</w:t>
            </w:r>
            <w:r w:rsidRPr="00263CE2">
              <w:rPr>
                <w:b/>
                <w:sz w:val="24"/>
                <w:szCs w:val="24"/>
              </w:rPr>
              <w:t>п</w:t>
            </w:r>
          </w:p>
        </w:tc>
        <w:tc>
          <w:tcPr>
            <w:tcW w:w="1863" w:type="dxa"/>
            <w:vMerge w:val="restart"/>
            <w:hideMark/>
          </w:tcPr>
          <w:p w:rsidR="00AA1778" w:rsidRDefault="00BB4BC5" w:rsidP="00263CE2">
            <w:pPr>
              <w:jc w:val="center"/>
              <w:rPr>
                <w:b/>
                <w:sz w:val="24"/>
                <w:szCs w:val="24"/>
              </w:rPr>
            </w:pPr>
            <w:r w:rsidRPr="00263CE2">
              <w:rPr>
                <w:b/>
                <w:sz w:val="24"/>
                <w:szCs w:val="24"/>
              </w:rPr>
              <w:t xml:space="preserve">Основные </w:t>
            </w:r>
          </w:p>
          <w:p w:rsidR="00263CE2" w:rsidRDefault="00BB4BC5" w:rsidP="00263CE2">
            <w:pPr>
              <w:jc w:val="center"/>
              <w:rPr>
                <w:b/>
                <w:sz w:val="24"/>
                <w:szCs w:val="24"/>
              </w:rPr>
            </w:pPr>
            <w:r w:rsidRPr="00263CE2">
              <w:rPr>
                <w:b/>
                <w:sz w:val="24"/>
                <w:szCs w:val="24"/>
              </w:rPr>
              <w:t xml:space="preserve">мероприятия </w:t>
            </w:r>
          </w:p>
          <w:p w:rsidR="00BB4BC5" w:rsidRPr="00263CE2" w:rsidRDefault="00BB4BC5" w:rsidP="00263CE2">
            <w:pPr>
              <w:jc w:val="center"/>
              <w:rPr>
                <w:b/>
                <w:sz w:val="24"/>
                <w:szCs w:val="24"/>
              </w:rPr>
            </w:pPr>
            <w:r w:rsidRPr="00263CE2">
              <w:rPr>
                <w:b/>
                <w:sz w:val="24"/>
                <w:szCs w:val="24"/>
              </w:rPr>
              <w:t>муниципал</w:t>
            </w:r>
            <w:r w:rsidRPr="00263CE2">
              <w:rPr>
                <w:b/>
                <w:sz w:val="24"/>
                <w:szCs w:val="24"/>
              </w:rPr>
              <w:t>ь</w:t>
            </w:r>
            <w:r w:rsidRPr="00263CE2">
              <w:rPr>
                <w:b/>
                <w:sz w:val="24"/>
                <w:szCs w:val="24"/>
              </w:rPr>
              <w:t>ной пр</w:t>
            </w:r>
            <w:r w:rsidR="00263CE2">
              <w:rPr>
                <w:b/>
                <w:sz w:val="24"/>
                <w:szCs w:val="24"/>
              </w:rPr>
              <w:t>о</w:t>
            </w:r>
            <w:r w:rsidRPr="00263CE2">
              <w:rPr>
                <w:b/>
                <w:sz w:val="24"/>
                <w:szCs w:val="24"/>
              </w:rPr>
              <w:t>гра</w:t>
            </w:r>
            <w:r w:rsidRPr="00263CE2">
              <w:rPr>
                <w:b/>
                <w:sz w:val="24"/>
                <w:szCs w:val="24"/>
              </w:rPr>
              <w:t>м</w:t>
            </w:r>
            <w:r w:rsidRPr="00263CE2">
              <w:rPr>
                <w:b/>
                <w:sz w:val="24"/>
                <w:szCs w:val="24"/>
              </w:rPr>
              <w:t>мы</w:t>
            </w:r>
          </w:p>
        </w:tc>
        <w:tc>
          <w:tcPr>
            <w:tcW w:w="1699" w:type="dxa"/>
            <w:vMerge w:val="restart"/>
            <w:hideMark/>
          </w:tcPr>
          <w:p w:rsidR="00A54FEF" w:rsidRDefault="00BB4BC5" w:rsidP="00263CE2">
            <w:pPr>
              <w:jc w:val="center"/>
              <w:rPr>
                <w:b/>
                <w:sz w:val="24"/>
                <w:szCs w:val="24"/>
              </w:rPr>
            </w:pPr>
            <w:r w:rsidRPr="00263CE2">
              <w:rPr>
                <w:b/>
                <w:sz w:val="24"/>
                <w:szCs w:val="24"/>
              </w:rPr>
              <w:t>Ответстве</w:t>
            </w:r>
            <w:r w:rsidRPr="00263CE2">
              <w:rPr>
                <w:b/>
                <w:sz w:val="24"/>
                <w:szCs w:val="24"/>
              </w:rPr>
              <w:t>н</w:t>
            </w:r>
            <w:r w:rsidRPr="00263CE2">
              <w:rPr>
                <w:b/>
                <w:sz w:val="24"/>
                <w:szCs w:val="24"/>
              </w:rPr>
              <w:t>ны</w:t>
            </w:r>
            <w:r w:rsidR="00831009">
              <w:rPr>
                <w:b/>
                <w:sz w:val="24"/>
                <w:szCs w:val="24"/>
              </w:rPr>
              <w:t>й</w:t>
            </w:r>
            <w:r w:rsidRPr="00263CE2">
              <w:rPr>
                <w:b/>
                <w:sz w:val="24"/>
                <w:szCs w:val="24"/>
              </w:rPr>
              <w:t xml:space="preserve"> испо</w:t>
            </w:r>
            <w:r w:rsidRPr="00263CE2">
              <w:rPr>
                <w:b/>
                <w:sz w:val="24"/>
                <w:szCs w:val="24"/>
              </w:rPr>
              <w:t>л</w:t>
            </w:r>
            <w:r w:rsidRPr="00263CE2">
              <w:rPr>
                <w:b/>
                <w:sz w:val="24"/>
                <w:szCs w:val="24"/>
              </w:rPr>
              <w:t>ни</w:t>
            </w:r>
            <w:r w:rsidR="00263CE2">
              <w:rPr>
                <w:b/>
                <w:sz w:val="24"/>
                <w:szCs w:val="24"/>
              </w:rPr>
              <w:t>тель/</w:t>
            </w:r>
          </w:p>
          <w:p w:rsidR="00BB4BC5" w:rsidRPr="00263CE2" w:rsidRDefault="00BB4BC5" w:rsidP="00263CE2">
            <w:pPr>
              <w:jc w:val="center"/>
              <w:rPr>
                <w:b/>
                <w:sz w:val="24"/>
                <w:szCs w:val="24"/>
              </w:rPr>
            </w:pPr>
            <w:r w:rsidRPr="00263CE2">
              <w:rPr>
                <w:b/>
                <w:sz w:val="24"/>
                <w:szCs w:val="24"/>
              </w:rPr>
              <w:t>соисполн</w:t>
            </w:r>
            <w:r w:rsidRPr="00263CE2">
              <w:rPr>
                <w:b/>
                <w:sz w:val="24"/>
                <w:szCs w:val="24"/>
              </w:rPr>
              <w:t>и</w:t>
            </w:r>
            <w:r w:rsidRPr="00263CE2">
              <w:rPr>
                <w:b/>
                <w:sz w:val="24"/>
                <w:szCs w:val="24"/>
              </w:rPr>
              <w:t>тель</w:t>
            </w:r>
          </w:p>
        </w:tc>
        <w:tc>
          <w:tcPr>
            <w:tcW w:w="1700" w:type="dxa"/>
            <w:vMerge w:val="restart"/>
            <w:hideMark/>
          </w:tcPr>
          <w:p w:rsidR="00BB4BC5" w:rsidRPr="00263CE2" w:rsidRDefault="00BB4BC5" w:rsidP="00263CE2">
            <w:pPr>
              <w:jc w:val="center"/>
              <w:rPr>
                <w:b/>
                <w:sz w:val="24"/>
                <w:szCs w:val="24"/>
              </w:rPr>
            </w:pPr>
            <w:r w:rsidRPr="00263CE2">
              <w:rPr>
                <w:b/>
                <w:sz w:val="24"/>
                <w:szCs w:val="24"/>
              </w:rPr>
              <w:t>Источник финансир</w:t>
            </w:r>
            <w:r w:rsidRPr="00263CE2">
              <w:rPr>
                <w:b/>
                <w:sz w:val="24"/>
                <w:szCs w:val="24"/>
              </w:rPr>
              <w:t>о</w:t>
            </w:r>
            <w:r w:rsidRPr="00263CE2">
              <w:rPr>
                <w:b/>
                <w:sz w:val="24"/>
                <w:szCs w:val="24"/>
              </w:rPr>
              <w:t>вания</w:t>
            </w:r>
          </w:p>
        </w:tc>
        <w:tc>
          <w:tcPr>
            <w:tcW w:w="8449" w:type="dxa"/>
            <w:gridSpan w:val="8"/>
            <w:noWrap/>
            <w:hideMark/>
          </w:tcPr>
          <w:p w:rsidR="00BB4BC5" w:rsidRPr="00263CE2" w:rsidRDefault="00BB4BC5" w:rsidP="00263CE2">
            <w:pPr>
              <w:jc w:val="center"/>
              <w:rPr>
                <w:b/>
                <w:sz w:val="24"/>
                <w:szCs w:val="24"/>
              </w:rPr>
            </w:pPr>
            <w:r w:rsidRPr="00263CE2">
              <w:rPr>
                <w:b/>
                <w:sz w:val="24"/>
                <w:szCs w:val="24"/>
              </w:rPr>
              <w:t>Финансовые затраты на реализацию (тыс.</w:t>
            </w:r>
            <w:r w:rsidR="00263CE2" w:rsidRPr="00263CE2">
              <w:rPr>
                <w:b/>
                <w:sz w:val="24"/>
                <w:szCs w:val="24"/>
              </w:rPr>
              <w:t xml:space="preserve"> </w:t>
            </w:r>
            <w:r w:rsidRPr="00263CE2">
              <w:rPr>
                <w:b/>
                <w:sz w:val="24"/>
                <w:szCs w:val="24"/>
              </w:rPr>
              <w:t>рублей)</w:t>
            </w:r>
          </w:p>
        </w:tc>
      </w:tr>
      <w:tr w:rsidR="00BB4BC5" w:rsidRPr="00263CE2" w:rsidTr="0053261D">
        <w:trPr>
          <w:trHeight w:val="300"/>
          <w:jc w:val="center"/>
        </w:trPr>
        <w:tc>
          <w:tcPr>
            <w:tcW w:w="1128" w:type="dxa"/>
            <w:vMerge/>
            <w:hideMark/>
          </w:tcPr>
          <w:p w:rsidR="00BB4BC5" w:rsidRPr="00263CE2" w:rsidRDefault="00BB4BC5" w:rsidP="00263CE2">
            <w:pPr>
              <w:jc w:val="center"/>
              <w:rPr>
                <w:b/>
                <w:sz w:val="24"/>
                <w:szCs w:val="24"/>
              </w:rPr>
            </w:pPr>
          </w:p>
        </w:tc>
        <w:tc>
          <w:tcPr>
            <w:tcW w:w="1863" w:type="dxa"/>
            <w:vMerge/>
            <w:hideMark/>
          </w:tcPr>
          <w:p w:rsidR="00BB4BC5" w:rsidRPr="00263CE2" w:rsidRDefault="00BB4BC5" w:rsidP="00263CE2">
            <w:pPr>
              <w:jc w:val="center"/>
              <w:rPr>
                <w:b/>
                <w:sz w:val="24"/>
                <w:szCs w:val="24"/>
              </w:rPr>
            </w:pPr>
          </w:p>
        </w:tc>
        <w:tc>
          <w:tcPr>
            <w:tcW w:w="1699" w:type="dxa"/>
            <w:vMerge/>
            <w:hideMark/>
          </w:tcPr>
          <w:p w:rsidR="00BB4BC5" w:rsidRPr="00263CE2" w:rsidRDefault="00BB4BC5" w:rsidP="00263CE2">
            <w:pPr>
              <w:jc w:val="center"/>
              <w:rPr>
                <w:b/>
                <w:sz w:val="24"/>
                <w:szCs w:val="24"/>
              </w:rPr>
            </w:pPr>
          </w:p>
        </w:tc>
        <w:tc>
          <w:tcPr>
            <w:tcW w:w="1700" w:type="dxa"/>
            <w:vMerge/>
            <w:hideMark/>
          </w:tcPr>
          <w:p w:rsidR="00BB4BC5" w:rsidRPr="00263CE2" w:rsidRDefault="00BB4BC5" w:rsidP="00263CE2">
            <w:pPr>
              <w:jc w:val="center"/>
              <w:rPr>
                <w:b/>
                <w:sz w:val="24"/>
                <w:szCs w:val="24"/>
              </w:rPr>
            </w:pPr>
          </w:p>
        </w:tc>
        <w:tc>
          <w:tcPr>
            <w:tcW w:w="1180" w:type="dxa"/>
            <w:vMerge w:val="restart"/>
            <w:hideMark/>
          </w:tcPr>
          <w:p w:rsidR="00BB4BC5" w:rsidRPr="00263CE2" w:rsidRDefault="00BB4BC5" w:rsidP="00263CE2">
            <w:pPr>
              <w:jc w:val="center"/>
              <w:rPr>
                <w:b/>
                <w:sz w:val="24"/>
                <w:szCs w:val="24"/>
              </w:rPr>
            </w:pPr>
            <w:r w:rsidRPr="00263CE2">
              <w:rPr>
                <w:b/>
                <w:sz w:val="24"/>
                <w:szCs w:val="24"/>
              </w:rPr>
              <w:t>всего</w:t>
            </w:r>
          </w:p>
        </w:tc>
        <w:tc>
          <w:tcPr>
            <w:tcW w:w="7269" w:type="dxa"/>
            <w:gridSpan w:val="7"/>
            <w:hideMark/>
          </w:tcPr>
          <w:p w:rsidR="00BB4BC5" w:rsidRPr="00263CE2" w:rsidRDefault="00BB4BC5" w:rsidP="00263CE2">
            <w:pPr>
              <w:jc w:val="center"/>
              <w:rPr>
                <w:b/>
                <w:sz w:val="24"/>
                <w:szCs w:val="24"/>
              </w:rPr>
            </w:pPr>
            <w:r w:rsidRPr="00263CE2">
              <w:rPr>
                <w:b/>
                <w:sz w:val="24"/>
                <w:szCs w:val="24"/>
              </w:rPr>
              <w:t>в том числе</w:t>
            </w:r>
          </w:p>
        </w:tc>
      </w:tr>
      <w:tr w:rsidR="00BB4BC5" w:rsidRPr="00263CE2" w:rsidTr="0053261D">
        <w:trPr>
          <w:trHeight w:val="300"/>
          <w:jc w:val="center"/>
        </w:trPr>
        <w:tc>
          <w:tcPr>
            <w:tcW w:w="1128" w:type="dxa"/>
            <w:vMerge/>
            <w:hideMark/>
          </w:tcPr>
          <w:p w:rsidR="00BB4BC5" w:rsidRPr="00263CE2" w:rsidRDefault="00BB4BC5" w:rsidP="00263CE2">
            <w:pPr>
              <w:jc w:val="center"/>
              <w:rPr>
                <w:b/>
                <w:sz w:val="24"/>
                <w:szCs w:val="24"/>
              </w:rPr>
            </w:pPr>
          </w:p>
        </w:tc>
        <w:tc>
          <w:tcPr>
            <w:tcW w:w="1863" w:type="dxa"/>
            <w:vMerge/>
            <w:hideMark/>
          </w:tcPr>
          <w:p w:rsidR="00BB4BC5" w:rsidRPr="00263CE2" w:rsidRDefault="00BB4BC5" w:rsidP="00263CE2">
            <w:pPr>
              <w:jc w:val="center"/>
              <w:rPr>
                <w:b/>
                <w:sz w:val="24"/>
                <w:szCs w:val="24"/>
              </w:rPr>
            </w:pPr>
          </w:p>
        </w:tc>
        <w:tc>
          <w:tcPr>
            <w:tcW w:w="1699" w:type="dxa"/>
            <w:vMerge/>
            <w:hideMark/>
          </w:tcPr>
          <w:p w:rsidR="00BB4BC5" w:rsidRPr="00263CE2" w:rsidRDefault="00BB4BC5" w:rsidP="00263CE2">
            <w:pPr>
              <w:jc w:val="center"/>
              <w:rPr>
                <w:b/>
                <w:sz w:val="24"/>
                <w:szCs w:val="24"/>
              </w:rPr>
            </w:pPr>
          </w:p>
        </w:tc>
        <w:tc>
          <w:tcPr>
            <w:tcW w:w="1700" w:type="dxa"/>
            <w:vMerge/>
            <w:hideMark/>
          </w:tcPr>
          <w:p w:rsidR="00BB4BC5" w:rsidRPr="00263CE2" w:rsidRDefault="00BB4BC5" w:rsidP="00263CE2">
            <w:pPr>
              <w:jc w:val="center"/>
              <w:rPr>
                <w:b/>
                <w:sz w:val="24"/>
                <w:szCs w:val="24"/>
              </w:rPr>
            </w:pPr>
          </w:p>
        </w:tc>
        <w:tc>
          <w:tcPr>
            <w:tcW w:w="1180" w:type="dxa"/>
            <w:vMerge/>
            <w:hideMark/>
          </w:tcPr>
          <w:p w:rsidR="00BB4BC5" w:rsidRPr="00263CE2" w:rsidRDefault="00BB4BC5" w:rsidP="00263CE2">
            <w:pPr>
              <w:jc w:val="center"/>
              <w:rPr>
                <w:b/>
                <w:sz w:val="24"/>
                <w:szCs w:val="24"/>
              </w:rPr>
            </w:pPr>
          </w:p>
        </w:tc>
        <w:tc>
          <w:tcPr>
            <w:tcW w:w="1140" w:type="dxa"/>
            <w:noWrap/>
            <w:hideMark/>
          </w:tcPr>
          <w:p w:rsidR="00375EAF" w:rsidRDefault="00BB4BC5" w:rsidP="00263CE2">
            <w:pPr>
              <w:jc w:val="center"/>
              <w:rPr>
                <w:b/>
                <w:sz w:val="24"/>
                <w:szCs w:val="24"/>
              </w:rPr>
            </w:pPr>
            <w:r w:rsidRPr="00263CE2">
              <w:rPr>
                <w:b/>
                <w:sz w:val="24"/>
                <w:szCs w:val="24"/>
              </w:rPr>
              <w:t xml:space="preserve">2014 </w:t>
            </w:r>
          </w:p>
          <w:p w:rsidR="00BB4BC5" w:rsidRPr="00263CE2" w:rsidRDefault="00375EAF" w:rsidP="00263CE2">
            <w:pPr>
              <w:jc w:val="center"/>
              <w:rPr>
                <w:b/>
                <w:sz w:val="24"/>
                <w:szCs w:val="24"/>
              </w:rPr>
            </w:pPr>
            <w:r>
              <w:rPr>
                <w:b/>
                <w:sz w:val="24"/>
                <w:szCs w:val="24"/>
              </w:rPr>
              <w:t>год</w:t>
            </w:r>
          </w:p>
        </w:tc>
        <w:tc>
          <w:tcPr>
            <w:tcW w:w="1020" w:type="dxa"/>
            <w:noWrap/>
            <w:hideMark/>
          </w:tcPr>
          <w:p w:rsidR="00375EAF" w:rsidRDefault="00BB4BC5" w:rsidP="00263CE2">
            <w:pPr>
              <w:jc w:val="center"/>
              <w:rPr>
                <w:b/>
                <w:sz w:val="24"/>
                <w:szCs w:val="24"/>
              </w:rPr>
            </w:pPr>
            <w:r w:rsidRPr="00263CE2">
              <w:rPr>
                <w:b/>
                <w:sz w:val="24"/>
                <w:szCs w:val="24"/>
              </w:rPr>
              <w:t xml:space="preserve">2015 </w:t>
            </w:r>
          </w:p>
          <w:p w:rsidR="00BB4BC5" w:rsidRPr="00263CE2" w:rsidRDefault="00375EAF" w:rsidP="00263CE2">
            <w:pPr>
              <w:jc w:val="center"/>
              <w:rPr>
                <w:b/>
                <w:sz w:val="24"/>
                <w:szCs w:val="24"/>
              </w:rPr>
            </w:pPr>
            <w:r>
              <w:rPr>
                <w:b/>
                <w:sz w:val="24"/>
                <w:szCs w:val="24"/>
              </w:rPr>
              <w:t>год</w:t>
            </w:r>
          </w:p>
        </w:tc>
        <w:tc>
          <w:tcPr>
            <w:tcW w:w="1020" w:type="dxa"/>
            <w:noWrap/>
            <w:hideMark/>
          </w:tcPr>
          <w:p w:rsidR="00375EAF" w:rsidRDefault="00BB4BC5" w:rsidP="00263CE2">
            <w:pPr>
              <w:jc w:val="center"/>
              <w:rPr>
                <w:b/>
                <w:sz w:val="24"/>
                <w:szCs w:val="24"/>
              </w:rPr>
            </w:pPr>
            <w:r w:rsidRPr="00263CE2">
              <w:rPr>
                <w:b/>
                <w:sz w:val="24"/>
                <w:szCs w:val="24"/>
              </w:rPr>
              <w:t xml:space="preserve">2016 </w:t>
            </w:r>
          </w:p>
          <w:p w:rsidR="00BB4BC5" w:rsidRPr="00263CE2" w:rsidRDefault="00375EAF" w:rsidP="00263CE2">
            <w:pPr>
              <w:jc w:val="center"/>
              <w:rPr>
                <w:b/>
                <w:sz w:val="24"/>
                <w:szCs w:val="24"/>
              </w:rPr>
            </w:pPr>
            <w:r>
              <w:rPr>
                <w:b/>
                <w:sz w:val="24"/>
                <w:szCs w:val="24"/>
              </w:rPr>
              <w:t>год</w:t>
            </w:r>
          </w:p>
        </w:tc>
        <w:tc>
          <w:tcPr>
            <w:tcW w:w="1160" w:type="dxa"/>
            <w:noWrap/>
            <w:hideMark/>
          </w:tcPr>
          <w:p w:rsidR="00BB4BC5" w:rsidRDefault="00BB4BC5" w:rsidP="00375EAF">
            <w:pPr>
              <w:jc w:val="center"/>
              <w:rPr>
                <w:b/>
                <w:sz w:val="24"/>
                <w:szCs w:val="24"/>
              </w:rPr>
            </w:pPr>
            <w:r w:rsidRPr="00263CE2">
              <w:rPr>
                <w:b/>
                <w:sz w:val="24"/>
                <w:szCs w:val="24"/>
              </w:rPr>
              <w:t xml:space="preserve">2017 </w:t>
            </w:r>
          </w:p>
          <w:p w:rsidR="00375EAF" w:rsidRPr="00263CE2" w:rsidRDefault="00375EAF" w:rsidP="00375EAF">
            <w:pPr>
              <w:jc w:val="center"/>
              <w:rPr>
                <w:b/>
                <w:sz w:val="24"/>
                <w:szCs w:val="24"/>
              </w:rPr>
            </w:pPr>
            <w:r>
              <w:rPr>
                <w:b/>
                <w:sz w:val="24"/>
                <w:szCs w:val="24"/>
              </w:rPr>
              <w:t>год</w:t>
            </w:r>
          </w:p>
        </w:tc>
        <w:tc>
          <w:tcPr>
            <w:tcW w:w="1140" w:type="dxa"/>
            <w:noWrap/>
            <w:hideMark/>
          </w:tcPr>
          <w:p w:rsidR="00375EAF" w:rsidRDefault="00BB4BC5" w:rsidP="00263CE2">
            <w:pPr>
              <w:jc w:val="center"/>
              <w:rPr>
                <w:b/>
                <w:sz w:val="24"/>
                <w:szCs w:val="24"/>
              </w:rPr>
            </w:pPr>
            <w:r w:rsidRPr="00263CE2">
              <w:rPr>
                <w:b/>
                <w:sz w:val="24"/>
                <w:szCs w:val="24"/>
              </w:rPr>
              <w:t xml:space="preserve">2018 </w:t>
            </w:r>
          </w:p>
          <w:p w:rsidR="00BB4BC5" w:rsidRPr="00263CE2" w:rsidRDefault="00375EAF" w:rsidP="00263CE2">
            <w:pPr>
              <w:jc w:val="center"/>
              <w:rPr>
                <w:b/>
                <w:sz w:val="24"/>
                <w:szCs w:val="24"/>
              </w:rPr>
            </w:pPr>
            <w:r>
              <w:rPr>
                <w:b/>
                <w:sz w:val="24"/>
                <w:szCs w:val="24"/>
              </w:rPr>
              <w:t>год</w:t>
            </w:r>
          </w:p>
        </w:tc>
        <w:tc>
          <w:tcPr>
            <w:tcW w:w="977" w:type="dxa"/>
            <w:noWrap/>
            <w:hideMark/>
          </w:tcPr>
          <w:p w:rsidR="00375EAF" w:rsidRDefault="00BB4BC5" w:rsidP="00263CE2">
            <w:pPr>
              <w:jc w:val="center"/>
              <w:rPr>
                <w:b/>
                <w:sz w:val="24"/>
                <w:szCs w:val="24"/>
              </w:rPr>
            </w:pPr>
            <w:r w:rsidRPr="00263CE2">
              <w:rPr>
                <w:b/>
                <w:sz w:val="24"/>
                <w:szCs w:val="24"/>
              </w:rPr>
              <w:t>2019</w:t>
            </w:r>
          </w:p>
          <w:p w:rsidR="00BB4BC5" w:rsidRPr="00263CE2" w:rsidRDefault="00375EAF" w:rsidP="00263CE2">
            <w:pPr>
              <w:jc w:val="center"/>
              <w:rPr>
                <w:b/>
                <w:sz w:val="24"/>
                <w:szCs w:val="24"/>
              </w:rPr>
            </w:pPr>
            <w:r>
              <w:rPr>
                <w:b/>
                <w:sz w:val="24"/>
                <w:szCs w:val="24"/>
              </w:rPr>
              <w:t>год</w:t>
            </w:r>
          </w:p>
        </w:tc>
        <w:tc>
          <w:tcPr>
            <w:tcW w:w="812" w:type="dxa"/>
            <w:noWrap/>
            <w:hideMark/>
          </w:tcPr>
          <w:p w:rsidR="00BB4BC5" w:rsidRDefault="00BB4BC5" w:rsidP="00375EAF">
            <w:pPr>
              <w:jc w:val="center"/>
              <w:rPr>
                <w:b/>
                <w:sz w:val="24"/>
                <w:szCs w:val="24"/>
              </w:rPr>
            </w:pPr>
            <w:r w:rsidRPr="00263CE2">
              <w:rPr>
                <w:b/>
                <w:sz w:val="24"/>
                <w:szCs w:val="24"/>
              </w:rPr>
              <w:t>2020</w:t>
            </w:r>
          </w:p>
          <w:p w:rsidR="00375EAF" w:rsidRPr="00263CE2" w:rsidRDefault="00375EAF" w:rsidP="00375EAF">
            <w:pPr>
              <w:jc w:val="center"/>
              <w:rPr>
                <w:b/>
                <w:sz w:val="24"/>
                <w:szCs w:val="24"/>
              </w:rPr>
            </w:pPr>
            <w:r>
              <w:rPr>
                <w:b/>
                <w:sz w:val="24"/>
                <w:szCs w:val="24"/>
              </w:rPr>
              <w:t>год</w:t>
            </w:r>
          </w:p>
        </w:tc>
      </w:tr>
      <w:tr w:rsidR="00263CE2" w:rsidRPr="00263CE2" w:rsidTr="00BA048A">
        <w:trPr>
          <w:trHeight w:val="300"/>
          <w:jc w:val="center"/>
        </w:trPr>
        <w:tc>
          <w:tcPr>
            <w:tcW w:w="14839" w:type="dxa"/>
            <w:gridSpan w:val="12"/>
            <w:noWrap/>
            <w:hideMark/>
          </w:tcPr>
          <w:p w:rsidR="00263CE2" w:rsidRPr="009A51A5" w:rsidRDefault="00263CE2" w:rsidP="009A51A5">
            <w:pPr>
              <w:jc w:val="center"/>
              <w:rPr>
                <w:b/>
                <w:sz w:val="24"/>
                <w:szCs w:val="24"/>
              </w:rPr>
            </w:pPr>
            <w:r w:rsidRPr="009A51A5">
              <w:rPr>
                <w:b/>
                <w:sz w:val="24"/>
                <w:szCs w:val="24"/>
              </w:rPr>
              <w:t>Цель 1</w:t>
            </w:r>
            <w:r w:rsidR="00477F53">
              <w:rPr>
                <w:b/>
                <w:sz w:val="24"/>
                <w:szCs w:val="24"/>
              </w:rPr>
              <w:t>.</w:t>
            </w:r>
            <w:r w:rsidRPr="009A51A5">
              <w:rPr>
                <w:b/>
                <w:sz w:val="24"/>
                <w:szCs w:val="24"/>
              </w:rPr>
              <w:t xml:space="preserve"> </w:t>
            </w:r>
            <w:r w:rsidR="00375EAF" w:rsidRPr="009A51A5">
              <w:rPr>
                <w:b/>
                <w:sz w:val="24"/>
                <w:szCs w:val="24"/>
              </w:rPr>
              <w:t>«</w:t>
            </w:r>
            <w:r w:rsidRPr="009A51A5">
              <w:rPr>
                <w:b/>
                <w:sz w:val="24"/>
                <w:szCs w:val="24"/>
              </w:rPr>
              <w:t>Повышение надежности и качества предоставления жилищно-коммунальных услуг</w:t>
            </w:r>
            <w:r w:rsidR="00375EAF" w:rsidRPr="009A51A5">
              <w:rPr>
                <w:b/>
                <w:sz w:val="24"/>
                <w:szCs w:val="24"/>
              </w:rPr>
              <w:t>»</w:t>
            </w:r>
          </w:p>
        </w:tc>
      </w:tr>
      <w:tr w:rsidR="00263CE2" w:rsidRPr="00263CE2" w:rsidTr="00BA048A">
        <w:trPr>
          <w:trHeight w:val="300"/>
          <w:jc w:val="center"/>
        </w:trPr>
        <w:tc>
          <w:tcPr>
            <w:tcW w:w="14839" w:type="dxa"/>
            <w:gridSpan w:val="12"/>
            <w:noWrap/>
            <w:hideMark/>
          </w:tcPr>
          <w:p w:rsidR="00263CE2" w:rsidRPr="009A51A5" w:rsidRDefault="00263CE2" w:rsidP="009A51A5">
            <w:pPr>
              <w:jc w:val="center"/>
              <w:rPr>
                <w:b/>
                <w:sz w:val="24"/>
                <w:szCs w:val="24"/>
              </w:rPr>
            </w:pPr>
            <w:r w:rsidRPr="009A51A5">
              <w:rPr>
                <w:b/>
                <w:sz w:val="24"/>
                <w:szCs w:val="24"/>
              </w:rPr>
              <w:t>Подпрограмма 1</w:t>
            </w:r>
            <w:r w:rsidR="00375EAF" w:rsidRPr="009A51A5">
              <w:rPr>
                <w:b/>
                <w:sz w:val="24"/>
                <w:szCs w:val="24"/>
              </w:rPr>
              <w:t>.</w:t>
            </w:r>
            <w:r w:rsidRPr="009A51A5">
              <w:rPr>
                <w:b/>
                <w:sz w:val="24"/>
                <w:szCs w:val="24"/>
              </w:rPr>
              <w:t xml:space="preserve"> «Создание условий для обеспечения качественными коммунальными услугами»</w:t>
            </w:r>
          </w:p>
        </w:tc>
      </w:tr>
      <w:tr w:rsidR="00375EAF" w:rsidRPr="00263CE2" w:rsidTr="00375EAF">
        <w:trPr>
          <w:trHeight w:val="300"/>
          <w:jc w:val="center"/>
        </w:trPr>
        <w:tc>
          <w:tcPr>
            <w:tcW w:w="14839" w:type="dxa"/>
            <w:gridSpan w:val="12"/>
            <w:noWrap/>
            <w:hideMark/>
          </w:tcPr>
          <w:p w:rsidR="009A51A5" w:rsidRDefault="00375EAF" w:rsidP="009A51A5">
            <w:pPr>
              <w:jc w:val="center"/>
              <w:rPr>
                <w:b/>
                <w:sz w:val="24"/>
                <w:szCs w:val="24"/>
              </w:rPr>
            </w:pPr>
            <w:r w:rsidRPr="009A51A5">
              <w:rPr>
                <w:b/>
                <w:sz w:val="24"/>
                <w:szCs w:val="24"/>
              </w:rPr>
              <w:t xml:space="preserve">Задача 1. Реконструкция, расширение, модернизация, строительство объектов системы водоснабжения и водоотведения, </w:t>
            </w:r>
          </w:p>
          <w:p w:rsidR="00375EAF" w:rsidRPr="009A51A5" w:rsidRDefault="00375EAF" w:rsidP="009A51A5">
            <w:pPr>
              <w:jc w:val="center"/>
              <w:rPr>
                <w:b/>
                <w:sz w:val="24"/>
                <w:szCs w:val="24"/>
              </w:rPr>
            </w:pPr>
            <w:r w:rsidRPr="009A51A5">
              <w:rPr>
                <w:b/>
                <w:sz w:val="24"/>
                <w:szCs w:val="24"/>
              </w:rPr>
              <w:t>теплоснабжения, газоснабжения, электроснабжения</w:t>
            </w:r>
          </w:p>
        </w:tc>
      </w:tr>
      <w:tr w:rsidR="00BB4BC5" w:rsidRPr="00263CE2" w:rsidTr="009A51A5">
        <w:trPr>
          <w:trHeight w:val="300"/>
          <w:jc w:val="center"/>
        </w:trPr>
        <w:tc>
          <w:tcPr>
            <w:tcW w:w="1128" w:type="dxa"/>
            <w:vMerge w:val="restart"/>
            <w:noWrap/>
            <w:hideMark/>
          </w:tcPr>
          <w:p w:rsidR="00BB4BC5" w:rsidRPr="00263CE2" w:rsidRDefault="00BB4BC5" w:rsidP="009A51A5">
            <w:pPr>
              <w:jc w:val="center"/>
              <w:rPr>
                <w:sz w:val="24"/>
                <w:szCs w:val="24"/>
              </w:rPr>
            </w:pPr>
            <w:r w:rsidRPr="00263CE2">
              <w:rPr>
                <w:sz w:val="24"/>
                <w:szCs w:val="24"/>
              </w:rPr>
              <w:t>1.1.1</w:t>
            </w:r>
            <w:r w:rsidR="00263CE2">
              <w:rPr>
                <w:sz w:val="24"/>
                <w:szCs w:val="24"/>
              </w:rPr>
              <w:t>.</w:t>
            </w:r>
          </w:p>
        </w:tc>
        <w:tc>
          <w:tcPr>
            <w:tcW w:w="1863" w:type="dxa"/>
            <w:vMerge w:val="restart"/>
            <w:hideMark/>
          </w:tcPr>
          <w:p w:rsidR="00BB4BC5" w:rsidRPr="00263CE2" w:rsidRDefault="00375EAF" w:rsidP="009A51A5">
            <w:pPr>
              <w:jc w:val="both"/>
              <w:rPr>
                <w:sz w:val="24"/>
                <w:szCs w:val="24"/>
              </w:rPr>
            </w:pPr>
            <w:r>
              <w:rPr>
                <w:sz w:val="24"/>
                <w:szCs w:val="24"/>
              </w:rPr>
              <w:t>П</w:t>
            </w:r>
            <w:r w:rsidR="00BB4BC5" w:rsidRPr="00263CE2">
              <w:rPr>
                <w:sz w:val="24"/>
                <w:szCs w:val="24"/>
              </w:rPr>
              <w:t>.</w:t>
            </w:r>
            <w:r w:rsidR="00263CE2">
              <w:rPr>
                <w:sz w:val="24"/>
                <w:szCs w:val="24"/>
              </w:rPr>
              <w:t xml:space="preserve"> </w:t>
            </w:r>
            <w:r w:rsidR="00BB4BC5" w:rsidRPr="00263CE2">
              <w:rPr>
                <w:sz w:val="24"/>
                <w:szCs w:val="24"/>
              </w:rPr>
              <w:t>Аган</w:t>
            </w:r>
            <w:r w:rsidR="00477F53">
              <w:rPr>
                <w:sz w:val="24"/>
                <w:szCs w:val="24"/>
              </w:rPr>
              <w:t>:</w:t>
            </w:r>
            <w:r w:rsidR="00263CE2">
              <w:rPr>
                <w:sz w:val="24"/>
                <w:szCs w:val="24"/>
              </w:rPr>
              <w:t xml:space="preserve"> </w:t>
            </w:r>
            <w:r>
              <w:rPr>
                <w:sz w:val="24"/>
                <w:szCs w:val="24"/>
              </w:rPr>
              <w:t>н</w:t>
            </w:r>
            <w:r w:rsidR="00BB4BC5" w:rsidRPr="00263CE2">
              <w:rPr>
                <w:sz w:val="24"/>
                <w:szCs w:val="24"/>
              </w:rPr>
              <w:t>а</w:t>
            </w:r>
            <w:r w:rsidR="00BB4BC5" w:rsidRPr="00263CE2">
              <w:rPr>
                <w:sz w:val="24"/>
                <w:szCs w:val="24"/>
              </w:rPr>
              <w:t>ружный газ</w:t>
            </w:r>
            <w:r w:rsidR="00BB4BC5" w:rsidRPr="00263CE2">
              <w:rPr>
                <w:sz w:val="24"/>
                <w:szCs w:val="24"/>
              </w:rPr>
              <w:t>о</w:t>
            </w:r>
            <w:r w:rsidR="00BB4BC5" w:rsidRPr="00263CE2">
              <w:rPr>
                <w:sz w:val="24"/>
                <w:szCs w:val="24"/>
              </w:rPr>
              <w:t>провод (Лукойл ЗС)</w:t>
            </w:r>
          </w:p>
        </w:tc>
        <w:tc>
          <w:tcPr>
            <w:tcW w:w="1699" w:type="dxa"/>
            <w:vMerge w:val="restart"/>
            <w:hideMark/>
          </w:tcPr>
          <w:p w:rsidR="00BB4BC5" w:rsidRPr="00263CE2" w:rsidRDefault="00375EAF" w:rsidP="009A51A5">
            <w:pPr>
              <w:jc w:val="center"/>
              <w:rPr>
                <w:sz w:val="24"/>
                <w:szCs w:val="24"/>
              </w:rPr>
            </w:pPr>
            <w:r>
              <w:rPr>
                <w:sz w:val="24"/>
                <w:szCs w:val="24"/>
              </w:rPr>
              <w:t>м</w:t>
            </w:r>
            <w:r w:rsidR="00BB4BC5" w:rsidRPr="00263CE2">
              <w:rPr>
                <w:sz w:val="24"/>
                <w:szCs w:val="24"/>
              </w:rPr>
              <w:t>униципал</w:t>
            </w:r>
            <w:r w:rsidR="00BB4BC5" w:rsidRPr="00263CE2">
              <w:rPr>
                <w:sz w:val="24"/>
                <w:szCs w:val="24"/>
              </w:rPr>
              <w:t>ь</w:t>
            </w:r>
            <w:r w:rsidR="00BB4BC5" w:rsidRPr="00263CE2">
              <w:rPr>
                <w:sz w:val="24"/>
                <w:szCs w:val="24"/>
              </w:rPr>
              <w:t>ное казенное уч</w:t>
            </w:r>
            <w:r>
              <w:rPr>
                <w:sz w:val="24"/>
                <w:szCs w:val="24"/>
              </w:rPr>
              <w:t>реждение «</w:t>
            </w:r>
            <w:r w:rsidR="00BB4BC5" w:rsidRPr="00263CE2">
              <w:rPr>
                <w:sz w:val="24"/>
                <w:szCs w:val="24"/>
              </w:rPr>
              <w:t xml:space="preserve">Управление капитального строительства по застройке </w:t>
            </w:r>
            <w:r w:rsidR="00BB4BC5" w:rsidRPr="00263CE2">
              <w:rPr>
                <w:sz w:val="24"/>
                <w:szCs w:val="24"/>
              </w:rPr>
              <w:lastRenderedPageBreak/>
              <w:t>Нижнева</w:t>
            </w:r>
            <w:r w:rsidR="00BB4BC5" w:rsidRPr="00263CE2">
              <w:rPr>
                <w:sz w:val="24"/>
                <w:szCs w:val="24"/>
              </w:rPr>
              <w:t>р</w:t>
            </w:r>
            <w:r w:rsidR="00BB4BC5" w:rsidRPr="00263CE2">
              <w:rPr>
                <w:sz w:val="24"/>
                <w:szCs w:val="24"/>
              </w:rPr>
              <w:t>товского ра</w:t>
            </w:r>
            <w:r w:rsidR="00BB4BC5" w:rsidRPr="00263CE2">
              <w:rPr>
                <w:sz w:val="24"/>
                <w:szCs w:val="24"/>
              </w:rPr>
              <w:t>й</w:t>
            </w:r>
            <w:r w:rsidR="00BB4BC5" w:rsidRPr="00263CE2">
              <w:rPr>
                <w:sz w:val="24"/>
                <w:szCs w:val="24"/>
              </w:rPr>
              <w:t>она</w:t>
            </w:r>
            <w:r>
              <w:rPr>
                <w:sz w:val="24"/>
                <w:szCs w:val="24"/>
              </w:rPr>
              <w:t>»</w:t>
            </w:r>
          </w:p>
        </w:tc>
        <w:tc>
          <w:tcPr>
            <w:tcW w:w="1700" w:type="dxa"/>
            <w:noWrap/>
            <w:hideMark/>
          </w:tcPr>
          <w:p w:rsidR="00BB4BC5" w:rsidRPr="00263CE2" w:rsidRDefault="00BB4BC5" w:rsidP="009A51A5">
            <w:pPr>
              <w:jc w:val="center"/>
              <w:rPr>
                <w:sz w:val="24"/>
                <w:szCs w:val="24"/>
              </w:rPr>
            </w:pPr>
            <w:r w:rsidRPr="00263CE2">
              <w:rPr>
                <w:sz w:val="24"/>
                <w:szCs w:val="24"/>
              </w:rPr>
              <w:lastRenderedPageBreak/>
              <w:t>всего</w:t>
            </w:r>
          </w:p>
        </w:tc>
        <w:tc>
          <w:tcPr>
            <w:tcW w:w="1180" w:type="dxa"/>
            <w:noWrap/>
            <w:tcMar>
              <w:left w:w="0" w:type="dxa"/>
              <w:right w:w="0" w:type="dxa"/>
            </w:tcMar>
            <w:hideMark/>
          </w:tcPr>
          <w:p w:rsidR="00BB4BC5" w:rsidRPr="00263CE2" w:rsidRDefault="00BB4BC5" w:rsidP="00263CE2">
            <w:pPr>
              <w:jc w:val="center"/>
              <w:rPr>
                <w:sz w:val="24"/>
                <w:szCs w:val="24"/>
              </w:rPr>
            </w:pPr>
            <w:r w:rsidRPr="00263CE2">
              <w:rPr>
                <w:sz w:val="24"/>
                <w:szCs w:val="24"/>
              </w:rPr>
              <w:t>31 999,75</w:t>
            </w:r>
          </w:p>
        </w:tc>
        <w:tc>
          <w:tcPr>
            <w:tcW w:w="1140" w:type="dxa"/>
            <w:noWrap/>
            <w:tcMar>
              <w:left w:w="0" w:type="dxa"/>
              <w:right w:w="0" w:type="dxa"/>
            </w:tcMar>
            <w:hideMark/>
          </w:tcPr>
          <w:p w:rsidR="00BB4BC5" w:rsidRPr="00263CE2" w:rsidRDefault="00BB4BC5" w:rsidP="00263CE2">
            <w:pPr>
              <w:jc w:val="center"/>
              <w:rPr>
                <w:sz w:val="24"/>
                <w:szCs w:val="24"/>
              </w:rPr>
            </w:pPr>
            <w:r w:rsidRPr="00263CE2">
              <w:rPr>
                <w:sz w:val="24"/>
                <w:szCs w:val="24"/>
              </w:rPr>
              <w:t>31 999,75</w:t>
            </w:r>
          </w:p>
        </w:tc>
        <w:tc>
          <w:tcPr>
            <w:tcW w:w="1020" w:type="dxa"/>
            <w:noWrap/>
            <w:tcMar>
              <w:left w:w="0" w:type="dxa"/>
              <w:right w:w="0" w:type="dxa"/>
            </w:tcMar>
            <w:hideMark/>
          </w:tcPr>
          <w:p w:rsidR="00BB4BC5" w:rsidRPr="00263CE2" w:rsidRDefault="00BB4BC5" w:rsidP="00263CE2">
            <w:pPr>
              <w:jc w:val="center"/>
              <w:rPr>
                <w:sz w:val="24"/>
                <w:szCs w:val="24"/>
              </w:rPr>
            </w:pPr>
            <w:r w:rsidRPr="00263CE2">
              <w:rPr>
                <w:sz w:val="24"/>
                <w:szCs w:val="24"/>
              </w:rPr>
              <w:t>0,00</w:t>
            </w:r>
          </w:p>
        </w:tc>
        <w:tc>
          <w:tcPr>
            <w:tcW w:w="1020" w:type="dxa"/>
            <w:noWrap/>
            <w:tcMar>
              <w:left w:w="0" w:type="dxa"/>
              <w:right w:w="0" w:type="dxa"/>
            </w:tcMar>
            <w:hideMark/>
          </w:tcPr>
          <w:p w:rsidR="00BB4BC5" w:rsidRPr="00263CE2" w:rsidRDefault="00BB4BC5" w:rsidP="00263CE2">
            <w:pPr>
              <w:jc w:val="center"/>
              <w:rPr>
                <w:sz w:val="24"/>
                <w:szCs w:val="24"/>
              </w:rPr>
            </w:pPr>
            <w:r w:rsidRPr="00263CE2">
              <w:rPr>
                <w:sz w:val="24"/>
                <w:szCs w:val="24"/>
              </w:rPr>
              <w:t>0,00</w:t>
            </w:r>
          </w:p>
        </w:tc>
        <w:tc>
          <w:tcPr>
            <w:tcW w:w="1160" w:type="dxa"/>
            <w:noWrap/>
            <w:tcMar>
              <w:left w:w="0" w:type="dxa"/>
              <w:right w:w="0" w:type="dxa"/>
            </w:tcMar>
            <w:hideMark/>
          </w:tcPr>
          <w:p w:rsidR="00BB4BC5" w:rsidRPr="00263CE2" w:rsidRDefault="00BB4BC5" w:rsidP="00263CE2">
            <w:pPr>
              <w:jc w:val="center"/>
              <w:rPr>
                <w:sz w:val="24"/>
                <w:szCs w:val="24"/>
              </w:rPr>
            </w:pPr>
            <w:r w:rsidRPr="00263CE2">
              <w:rPr>
                <w:sz w:val="24"/>
                <w:szCs w:val="24"/>
              </w:rPr>
              <w:t>0,00</w:t>
            </w:r>
          </w:p>
        </w:tc>
        <w:tc>
          <w:tcPr>
            <w:tcW w:w="1140" w:type="dxa"/>
            <w:noWrap/>
            <w:tcMar>
              <w:left w:w="0" w:type="dxa"/>
              <w:right w:w="0" w:type="dxa"/>
            </w:tcMar>
            <w:hideMark/>
          </w:tcPr>
          <w:p w:rsidR="00BB4BC5" w:rsidRPr="00263CE2" w:rsidRDefault="00BB4BC5" w:rsidP="00263CE2">
            <w:pPr>
              <w:jc w:val="center"/>
              <w:rPr>
                <w:sz w:val="24"/>
                <w:szCs w:val="24"/>
              </w:rPr>
            </w:pPr>
            <w:r w:rsidRPr="00263CE2">
              <w:rPr>
                <w:sz w:val="24"/>
                <w:szCs w:val="24"/>
              </w:rPr>
              <w:t>0,00</w:t>
            </w:r>
          </w:p>
        </w:tc>
        <w:tc>
          <w:tcPr>
            <w:tcW w:w="977" w:type="dxa"/>
            <w:noWrap/>
            <w:tcMar>
              <w:left w:w="0" w:type="dxa"/>
              <w:right w:w="0" w:type="dxa"/>
            </w:tcMar>
            <w:hideMark/>
          </w:tcPr>
          <w:p w:rsidR="00BB4BC5" w:rsidRPr="00263CE2" w:rsidRDefault="00BB4BC5" w:rsidP="00263CE2">
            <w:pPr>
              <w:jc w:val="center"/>
              <w:rPr>
                <w:sz w:val="24"/>
                <w:szCs w:val="24"/>
              </w:rPr>
            </w:pPr>
            <w:r w:rsidRPr="00263CE2">
              <w:rPr>
                <w:sz w:val="24"/>
                <w:szCs w:val="24"/>
              </w:rPr>
              <w:t>0,00</w:t>
            </w:r>
          </w:p>
        </w:tc>
        <w:tc>
          <w:tcPr>
            <w:tcW w:w="812" w:type="dxa"/>
            <w:noWrap/>
            <w:tcMar>
              <w:left w:w="0" w:type="dxa"/>
              <w:right w:w="0" w:type="dxa"/>
            </w:tcMar>
            <w:hideMark/>
          </w:tcPr>
          <w:p w:rsidR="00BB4BC5" w:rsidRPr="00263CE2" w:rsidRDefault="00BB4BC5" w:rsidP="00263CE2">
            <w:pPr>
              <w:jc w:val="center"/>
              <w:rPr>
                <w:sz w:val="24"/>
                <w:szCs w:val="24"/>
              </w:rPr>
            </w:pPr>
            <w:r w:rsidRPr="00263CE2">
              <w:rPr>
                <w:sz w:val="24"/>
                <w:szCs w:val="24"/>
              </w:rPr>
              <w:t>0,00</w:t>
            </w:r>
          </w:p>
        </w:tc>
      </w:tr>
      <w:tr w:rsidR="00BB4BC5" w:rsidRPr="00263CE2" w:rsidTr="009A51A5">
        <w:trPr>
          <w:trHeight w:val="72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263CE2">
            <w:pPr>
              <w:jc w:val="center"/>
              <w:rPr>
                <w:sz w:val="24"/>
                <w:szCs w:val="24"/>
              </w:rPr>
            </w:pPr>
            <w:r w:rsidRPr="00263CE2">
              <w:rPr>
                <w:sz w:val="24"/>
                <w:szCs w:val="24"/>
              </w:rPr>
              <w:t>-</w:t>
            </w:r>
          </w:p>
        </w:tc>
        <w:tc>
          <w:tcPr>
            <w:tcW w:w="1140" w:type="dxa"/>
            <w:noWrap/>
            <w:tcMar>
              <w:left w:w="0" w:type="dxa"/>
              <w:right w:w="0" w:type="dxa"/>
            </w:tcMar>
            <w:hideMark/>
          </w:tcPr>
          <w:p w:rsidR="00BB4BC5" w:rsidRPr="00263CE2" w:rsidRDefault="00BB4BC5" w:rsidP="00263CE2">
            <w:pPr>
              <w:jc w:val="center"/>
              <w:rPr>
                <w:sz w:val="24"/>
                <w:szCs w:val="24"/>
              </w:rPr>
            </w:pPr>
          </w:p>
        </w:tc>
        <w:tc>
          <w:tcPr>
            <w:tcW w:w="1020" w:type="dxa"/>
            <w:noWrap/>
            <w:tcMar>
              <w:left w:w="0" w:type="dxa"/>
              <w:right w:w="0" w:type="dxa"/>
            </w:tcMar>
            <w:hideMark/>
          </w:tcPr>
          <w:p w:rsidR="00BB4BC5" w:rsidRPr="00263CE2" w:rsidRDefault="00BB4BC5" w:rsidP="00263CE2">
            <w:pPr>
              <w:jc w:val="center"/>
              <w:rPr>
                <w:sz w:val="24"/>
                <w:szCs w:val="24"/>
              </w:rPr>
            </w:pPr>
          </w:p>
        </w:tc>
        <w:tc>
          <w:tcPr>
            <w:tcW w:w="1020" w:type="dxa"/>
            <w:noWrap/>
            <w:tcMar>
              <w:left w:w="0" w:type="dxa"/>
              <w:right w:w="0" w:type="dxa"/>
            </w:tcMar>
            <w:hideMark/>
          </w:tcPr>
          <w:p w:rsidR="00BB4BC5" w:rsidRPr="00263CE2" w:rsidRDefault="00BB4BC5" w:rsidP="00263CE2">
            <w:pPr>
              <w:jc w:val="center"/>
              <w:rPr>
                <w:sz w:val="24"/>
                <w:szCs w:val="24"/>
              </w:rPr>
            </w:pPr>
          </w:p>
        </w:tc>
        <w:tc>
          <w:tcPr>
            <w:tcW w:w="1160" w:type="dxa"/>
            <w:noWrap/>
            <w:tcMar>
              <w:left w:w="0" w:type="dxa"/>
              <w:right w:w="0" w:type="dxa"/>
            </w:tcMar>
            <w:hideMark/>
          </w:tcPr>
          <w:p w:rsidR="00BB4BC5" w:rsidRPr="00263CE2" w:rsidRDefault="00BB4BC5" w:rsidP="00263CE2">
            <w:pPr>
              <w:jc w:val="center"/>
              <w:rPr>
                <w:sz w:val="24"/>
                <w:szCs w:val="24"/>
              </w:rPr>
            </w:pPr>
          </w:p>
        </w:tc>
        <w:tc>
          <w:tcPr>
            <w:tcW w:w="1140" w:type="dxa"/>
            <w:noWrap/>
            <w:tcMar>
              <w:left w:w="0" w:type="dxa"/>
              <w:right w:w="0" w:type="dxa"/>
            </w:tcMar>
            <w:hideMark/>
          </w:tcPr>
          <w:p w:rsidR="00BB4BC5" w:rsidRPr="00263CE2" w:rsidRDefault="00BB4BC5" w:rsidP="00263CE2">
            <w:pPr>
              <w:jc w:val="center"/>
              <w:rPr>
                <w:sz w:val="24"/>
                <w:szCs w:val="24"/>
              </w:rPr>
            </w:pPr>
          </w:p>
        </w:tc>
        <w:tc>
          <w:tcPr>
            <w:tcW w:w="977" w:type="dxa"/>
            <w:noWrap/>
            <w:tcMar>
              <w:left w:w="0" w:type="dxa"/>
              <w:right w:w="0" w:type="dxa"/>
            </w:tcMar>
            <w:hideMark/>
          </w:tcPr>
          <w:p w:rsidR="00BB4BC5" w:rsidRPr="00263CE2" w:rsidRDefault="00BB4BC5" w:rsidP="00263CE2">
            <w:pPr>
              <w:jc w:val="center"/>
              <w:rPr>
                <w:sz w:val="24"/>
                <w:szCs w:val="24"/>
              </w:rPr>
            </w:pPr>
          </w:p>
        </w:tc>
        <w:tc>
          <w:tcPr>
            <w:tcW w:w="812" w:type="dxa"/>
            <w:noWrap/>
            <w:tcMar>
              <w:left w:w="0" w:type="dxa"/>
              <w:right w:w="0" w:type="dxa"/>
            </w:tcMar>
            <w:hideMark/>
          </w:tcPr>
          <w:p w:rsidR="00BB4BC5" w:rsidRPr="00263CE2" w:rsidRDefault="00BB4BC5" w:rsidP="00263CE2">
            <w:pPr>
              <w:jc w:val="center"/>
              <w:rPr>
                <w:sz w:val="24"/>
                <w:szCs w:val="24"/>
              </w:rPr>
            </w:pPr>
          </w:p>
        </w:tc>
      </w:tr>
      <w:tr w:rsidR="00BB4BC5" w:rsidRPr="00263CE2" w:rsidTr="009A51A5">
        <w:trPr>
          <w:trHeight w:val="48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p w:rsidR="009A51A5" w:rsidRPr="00263CE2" w:rsidRDefault="009A51A5" w:rsidP="009A51A5">
            <w:pPr>
              <w:jc w:val="center"/>
              <w:rPr>
                <w:sz w:val="24"/>
                <w:szCs w:val="24"/>
              </w:rPr>
            </w:pPr>
          </w:p>
        </w:tc>
        <w:tc>
          <w:tcPr>
            <w:tcW w:w="1180" w:type="dxa"/>
            <w:noWrap/>
            <w:tcMar>
              <w:left w:w="0" w:type="dxa"/>
              <w:right w:w="0" w:type="dxa"/>
            </w:tcMar>
            <w:hideMark/>
          </w:tcPr>
          <w:p w:rsidR="00BB4BC5" w:rsidRPr="00263CE2" w:rsidRDefault="00BB4BC5" w:rsidP="00263CE2">
            <w:pPr>
              <w:jc w:val="center"/>
              <w:rPr>
                <w:sz w:val="24"/>
                <w:szCs w:val="24"/>
              </w:rPr>
            </w:pPr>
            <w:r w:rsidRPr="00263CE2">
              <w:rPr>
                <w:sz w:val="24"/>
                <w:szCs w:val="24"/>
              </w:rPr>
              <w:t>31 999,75</w:t>
            </w:r>
          </w:p>
        </w:tc>
        <w:tc>
          <w:tcPr>
            <w:tcW w:w="1140" w:type="dxa"/>
            <w:noWrap/>
            <w:tcMar>
              <w:left w:w="0" w:type="dxa"/>
              <w:right w:w="0" w:type="dxa"/>
            </w:tcMar>
            <w:hideMark/>
          </w:tcPr>
          <w:p w:rsidR="00BB4BC5" w:rsidRPr="00263CE2" w:rsidRDefault="00BB4BC5" w:rsidP="00263CE2">
            <w:pPr>
              <w:jc w:val="center"/>
              <w:rPr>
                <w:sz w:val="24"/>
                <w:szCs w:val="24"/>
              </w:rPr>
            </w:pPr>
            <w:r w:rsidRPr="00263CE2">
              <w:rPr>
                <w:sz w:val="24"/>
                <w:szCs w:val="24"/>
              </w:rPr>
              <w:t>31 999,75</w:t>
            </w:r>
          </w:p>
        </w:tc>
        <w:tc>
          <w:tcPr>
            <w:tcW w:w="1020" w:type="dxa"/>
            <w:noWrap/>
            <w:tcMar>
              <w:left w:w="0" w:type="dxa"/>
              <w:right w:w="0" w:type="dxa"/>
            </w:tcMar>
            <w:hideMark/>
          </w:tcPr>
          <w:p w:rsidR="00BB4BC5" w:rsidRPr="00263CE2" w:rsidRDefault="00BB4BC5" w:rsidP="00263CE2">
            <w:pPr>
              <w:jc w:val="center"/>
              <w:rPr>
                <w:sz w:val="24"/>
                <w:szCs w:val="24"/>
              </w:rPr>
            </w:pPr>
          </w:p>
        </w:tc>
        <w:tc>
          <w:tcPr>
            <w:tcW w:w="1020" w:type="dxa"/>
            <w:noWrap/>
            <w:tcMar>
              <w:left w:w="0" w:type="dxa"/>
              <w:right w:w="0" w:type="dxa"/>
            </w:tcMar>
            <w:hideMark/>
          </w:tcPr>
          <w:p w:rsidR="00BB4BC5" w:rsidRPr="00263CE2" w:rsidRDefault="00BB4BC5" w:rsidP="00263CE2">
            <w:pPr>
              <w:jc w:val="center"/>
              <w:rPr>
                <w:sz w:val="24"/>
                <w:szCs w:val="24"/>
              </w:rPr>
            </w:pPr>
          </w:p>
        </w:tc>
        <w:tc>
          <w:tcPr>
            <w:tcW w:w="1160" w:type="dxa"/>
            <w:noWrap/>
            <w:tcMar>
              <w:left w:w="0" w:type="dxa"/>
              <w:right w:w="0" w:type="dxa"/>
            </w:tcMar>
            <w:hideMark/>
          </w:tcPr>
          <w:p w:rsidR="00BB4BC5" w:rsidRPr="00263CE2" w:rsidRDefault="00BB4BC5" w:rsidP="00263CE2">
            <w:pPr>
              <w:jc w:val="center"/>
              <w:rPr>
                <w:sz w:val="24"/>
                <w:szCs w:val="24"/>
              </w:rPr>
            </w:pPr>
          </w:p>
        </w:tc>
        <w:tc>
          <w:tcPr>
            <w:tcW w:w="1140" w:type="dxa"/>
            <w:noWrap/>
            <w:tcMar>
              <w:left w:w="0" w:type="dxa"/>
              <w:right w:w="0" w:type="dxa"/>
            </w:tcMar>
            <w:hideMark/>
          </w:tcPr>
          <w:p w:rsidR="00BB4BC5" w:rsidRPr="00263CE2" w:rsidRDefault="00BB4BC5" w:rsidP="00263CE2">
            <w:pPr>
              <w:jc w:val="center"/>
              <w:rPr>
                <w:sz w:val="24"/>
                <w:szCs w:val="24"/>
              </w:rPr>
            </w:pPr>
          </w:p>
        </w:tc>
        <w:tc>
          <w:tcPr>
            <w:tcW w:w="977" w:type="dxa"/>
            <w:noWrap/>
            <w:tcMar>
              <w:left w:w="0" w:type="dxa"/>
              <w:right w:w="0" w:type="dxa"/>
            </w:tcMar>
            <w:hideMark/>
          </w:tcPr>
          <w:p w:rsidR="00BB4BC5" w:rsidRPr="00263CE2" w:rsidRDefault="00BB4BC5" w:rsidP="00263CE2">
            <w:pPr>
              <w:jc w:val="center"/>
              <w:rPr>
                <w:sz w:val="24"/>
                <w:szCs w:val="24"/>
              </w:rPr>
            </w:pPr>
          </w:p>
        </w:tc>
        <w:tc>
          <w:tcPr>
            <w:tcW w:w="812" w:type="dxa"/>
            <w:noWrap/>
            <w:tcMar>
              <w:left w:w="0" w:type="dxa"/>
              <w:right w:w="0" w:type="dxa"/>
            </w:tcMar>
            <w:hideMark/>
          </w:tcPr>
          <w:p w:rsidR="00BB4BC5" w:rsidRPr="00263CE2" w:rsidRDefault="00BB4BC5" w:rsidP="00263CE2">
            <w:pPr>
              <w:jc w:val="center"/>
              <w:rPr>
                <w:sz w:val="24"/>
                <w:szCs w:val="24"/>
              </w:rPr>
            </w:pPr>
          </w:p>
        </w:tc>
      </w:tr>
      <w:tr w:rsidR="00BB4BC5" w:rsidRPr="00263CE2" w:rsidTr="009A51A5">
        <w:trPr>
          <w:trHeight w:val="171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в т</w:t>
            </w:r>
            <w:r w:rsidR="00375EAF">
              <w:rPr>
                <w:sz w:val="24"/>
                <w:szCs w:val="24"/>
              </w:rPr>
              <w:t xml:space="preserve">ом числе </w:t>
            </w:r>
            <w:r w:rsidRPr="00263CE2">
              <w:rPr>
                <w:sz w:val="24"/>
                <w:szCs w:val="24"/>
              </w:rPr>
              <w:t>безвозмез</w:t>
            </w:r>
            <w:r w:rsidRPr="00263CE2">
              <w:rPr>
                <w:sz w:val="24"/>
                <w:szCs w:val="24"/>
              </w:rPr>
              <w:t>д</w:t>
            </w:r>
            <w:r w:rsidRPr="00263CE2">
              <w:rPr>
                <w:sz w:val="24"/>
                <w:szCs w:val="24"/>
              </w:rPr>
              <w:t>ные посту</w:t>
            </w:r>
            <w:r w:rsidRPr="00263CE2">
              <w:rPr>
                <w:sz w:val="24"/>
                <w:szCs w:val="24"/>
              </w:rPr>
              <w:t>п</w:t>
            </w:r>
            <w:r w:rsidRPr="00263CE2">
              <w:rPr>
                <w:sz w:val="24"/>
                <w:szCs w:val="24"/>
              </w:rPr>
              <w:t>ления физ</w:t>
            </w:r>
            <w:r w:rsidRPr="00263CE2">
              <w:rPr>
                <w:sz w:val="24"/>
                <w:szCs w:val="24"/>
              </w:rPr>
              <w:t>и</w:t>
            </w:r>
            <w:r w:rsidRPr="00263CE2">
              <w:rPr>
                <w:sz w:val="24"/>
                <w:szCs w:val="24"/>
              </w:rPr>
              <w:t>ческих и юридических лиц</w:t>
            </w:r>
          </w:p>
        </w:tc>
        <w:tc>
          <w:tcPr>
            <w:tcW w:w="1180" w:type="dxa"/>
            <w:noWrap/>
            <w:tcMar>
              <w:left w:w="0" w:type="dxa"/>
              <w:right w:w="0" w:type="dxa"/>
            </w:tcMar>
            <w:hideMark/>
          </w:tcPr>
          <w:p w:rsidR="00BB4BC5" w:rsidRPr="00263CE2" w:rsidRDefault="00BB4BC5" w:rsidP="00263CE2">
            <w:pPr>
              <w:jc w:val="center"/>
              <w:rPr>
                <w:sz w:val="24"/>
                <w:szCs w:val="24"/>
              </w:rPr>
            </w:pPr>
            <w:r w:rsidRPr="00263CE2">
              <w:rPr>
                <w:sz w:val="24"/>
                <w:szCs w:val="24"/>
              </w:rPr>
              <w:t>31 999,75</w:t>
            </w:r>
          </w:p>
        </w:tc>
        <w:tc>
          <w:tcPr>
            <w:tcW w:w="1140" w:type="dxa"/>
            <w:noWrap/>
            <w:tcMar>
              <w:left w:w="0" w:type="dxa"/>
              <w:right w:w="0" w:type="dxa"/>
            </w:tcMar>
            <w:hideMark/>
          </w:tcPr>
          <w:p w:rsidR="00BB4BC5" w:rsidRPr="00263CE2" w:rsidRDefault="00BB4BC5" w:rsidP="00263CE2">
            <w:pPr>
              <w:jc w:val="center"/>
              <w:rPr>
                <w:sz w:val="24"/>
                <w:szCs w:val="24"/>
              </w:rPr>
            </w:pPr>
            <w:r w:rsidRPr="00263CE2">
              <w:rPr>
                <w:sz w:val="24"/>
                <w:szCs w:val="24"/>
              </w:rPr>
              <w:t>31 999,75</w:t>
            </w:r>
          </w:p>
        </w:tc>
        <w:tc>
          <w:tcPr>
            <w:tcW w:w="1020" w:type="dxa"/>
            <w:noWrap/>
            <w:tcMar>
              <w:left w:w="0" w:type="dxa"/>
              <w:right w:w="0" w:type="dxa"/>
            </w:tcMar>
            <w:hideMark/>
          </w:tcPr>
          <w:p w:rsidR="00BB4BC5" w:rsidRPr="00263CE2" w:rsidRDefault="00BB4BC5" w:rsidP="00263CE2">
            <w:pPr>
              <w:jc w:val="center"/>
              <w:rPr>
                <w:sz w:val="24"/>
                <w:szCs w:val="24"/>
              </w:rPr>
            </w:pPr>
          </w:p>
        </w:tc>
        <w:tc>
          <w:tcPr>
            <w:tcW w:w="1020" w:type="dxa"/>
            <w:noWrap/>
            <w:tcMar>
              <w:left w:w="0" w:type="dxa"/>
              <w:right w:w="0" w:type="dxa"/>
            </w:tcMar>
            <w:hideMark/>
          </w:tcPr>
          <w:p w:rsidR="00BB4BC5" w:rsidRPr="00263CE2" w:rsidRDefault="00BB4BC5" w:rsidP="00263CE2">
            <w:pPr>
              <w:jc w:val="center"/>
              <w:rPr>
                <w:sz w:val="24"/>
                <w:szCs w:val="24"/>
              </w:rPr>
            </w:pPr>
          </w:p>
        </w:tc>
        <w:tc>
          <w:tcPr>
            <w:tcW w:w="1160" w:type="dxa"/>
            <w:noWrap/>
            <w:tcMar>
              <w:left w:w="0" w:type="dxa"/>
              <w:right w:w="0" w:type="dxa"/>
            </w:tcMar>
            <w:hideMark/>
          </w:tcPr>
          <w:p w:rsidR="00BB4BC5" w:rsidRPr="00263CE2" w:rsidRDefault="00BB4BC5" w:rsidP="00263CE2">
            <w:pPr>
              <w:jc w:val="center"/>
              <w:rPr>
                <w:sz w:val="24"/>
                <w:szCs w:val="24"/>
              </w:rPr>
            </w:pPr>
          </w:p>
        </w:tc>
        <w:tc>
          <w:tcPr>
            <w:tcW w:w="1140" w:type="dxa"/>
            <w:noWrap/>
            <w:tcMar>
              <w:left w:w="0" w:type="dxa"/>
              <w:right w:w="0" w:type="dxa"/>
            </w:tcMar>
            <w:hideMark/>
          </w:tcPr>
          <w:p w:rsidR="00BB4BC5" w:rsidRPr="00263CE2" w:rsidRDefault="00BB4BC5" w:rsidP="00263CE2">
            <w:pPr>
              <w:jc w:val="center"/>
              <w:rPr>
                <w:sz w:val="24"/>
                <w:szCs w:val="24"/>
              </w:rPr>
            </w:pPr>
          </w:p>
        </w:tc>
        <w:tc>
          <w:tcPr>
            <w:tcW w:w="977" w:type="dxa"/>
            <w:noWrap/>
            <w:tcMar>
              <w:left w:w="0" w:type="dxa"/>
              <w:right w:w="0" w:type="dxa"/>
            </w:tcMar>
            <w:hideMark/>
          </w:tcPr>
          <w:p w:rsidR="00BB4BC5" w:rsidRPr="00263CE2" w:rsidRDefault="00BB4BC5" w:rsidP="00263CE2">
            <w:pPr>
              <w:jc w:val="center"/>
              <w:rPr>
                <w:sz w:val="24"/>
                <w:szCs w:val="24"/>
              </w:rPr>
            </w:pPr>
          </w:p>
        </w:tc>
        <w:tc>
          <w:tcPr>
            <w:tcW w:w="812" w:type="dxa"/>
            <w:noWrap/>
            <w:tcMar>
              <w:left w:w="0" w:type="dxa"/>
              <w:right w:w="0" w:type="dxa"/>
            </w:tcMar>
            <w:hideMark/>
          </w:tcPr>
          <w:p w:rsidR="00BB4BC5" w:rsidRPr="00263CE2" w:rsidRDefault="00BB4BC5" w:rsidP="00263CE2">
            <w:pPr>
              <w:jc w:val="center"/>
              <w:rPr>
                <w:sz w:val="24"/>
                <w:szCs w:val="24"/>
              </w:rPr>
            </w:pPr>
          </w:p>
        </w:tc>
      </w:tr>
      <w:tr w:rsidR="00BB4BC5" w:rsidRPr="00263CE2" w:rsidTr="009A51A5">
        <w:trPr>
          <w:trHeight w:val="300"/>
          <w:jc w:val="center"/>
        </w:trPr>
        <w:tc>
          <w:tcPr>
            <w:tcW w:w="1128" w:type="dxa"/>
            <w:vMerge w:val="restart"/>
            <w:noWrap/>
            <w:hideMark/>
          </w:tcPr>
          <w:p w:rsidR="00BB4BC5" w:rsidRPr="00263CE2" w:rsidRDefault="00BB4BC5" w:rsidP="009A51A5">
            <w:pPr>
              <w:jc w:val="center"/>
              <w:rPr>
                <w:sz w:val="24"/>
                <w:szCs w:val="24"/>
              </w:rPr>
            </w:pPr>
            <w:r w:rsidRPr="00263CE2">
              <w:rPr>
                <w:sz w:val="24"/>
                <w:szCs w:val="24"/>
              </w:rPr>
              <w:lastRenderedPageBreak/>
              <w:t>1.1.2</w:t>
            </w:r>
            <w:r w:rsidR="00375EAF">
              <w:rPr>
                <w:sz w:val="24"/>
                <w:szCs w:val="24"/>
              </w:rPr>
              <w:t>.</w:t>
            </w:r>
          </w:p>
        </w:tc>
        <w:tc>
          <w:tcPr>
            <w:tcW w:w="1863" w:type="dxa"/>
            <w:vMerge w:val="restart"/>
            <w:hideMark/>
          </w:tcPr>
          <w:p w:rsidR="00BB4BC5" w:rsidRPr="00263CE2" w:rsidRDefault="00375EAF" w:rsidP="00477F53">
            <w:pPr>
              <w:jc w:val="both"/>
              <w:rPr>
                <w:sz w:val="24"/>
                <w:szCs w:val="24"/>
              </w:rPr>
            </w:pPr>
            <w:r>
              <w:rPr>
                <w:sz w:val="24"/>
                <w:szCs w:val="24"/>
              </w:rPr>
              <w:t>С</w:t>
            </w:r>
            <w:r w:rsidR="00BB4BC5" w:rsidRPr="00263CE2">
              <w:rPr>
                <w:sz w:val="24"/>
                <w:szCs w:val="24"/>
              </w:rPr>
              <w:t>. Варь</w:t>
            </w:r>
            <w:r>
              <w:rPr>
                <w:sz w:val="24"/>
                <w:szCs w:val="24"/>
              </w:rPr>
              <w:t>ё</w:t>
            </w:r>
            <w:r w:rsidR="00BB4BC5" w:rsidRPr="00263CE2">
              <w:rPr>
                <w:sz w:val="24"/>
                <w:szCs w:val="24"/>
              </w:rPr>
              <w:t>ган</w:t>
            </w:r>
            <w:r w:rsidR="00477F53">
              <w:rPr>
                <w:sz w:val="24"/>
                <w:szCs w:val="24"/>
              </w:rPr>
              <w:t xml:space="preserve">: </w:t>
            </w:r>
            <w:r>
              <w:rPr>
                <w:sz w:val="24"/>
                <w:szCs w:val="24"/>
              </w:rPr>
              <w:t>г</w:t>
            </w:r>
            <w:r w:rsidR="00BB4BC5" w:rsidRPr="00263CE2">
              <w:rPr>
                <w:sz w:val="24"/>
                <w:szCs w:val="24"/>
              </w:rPr>
              <w:t>азопровод (корректировка ПИР)</w:t>
            </w:r>
          </w:p>
        </w:tc>
        <w:tc>
          <w:tcPr>
            <w:tcW w:w="1699" w:type="dxa"/>
            <w:vMerge w:val="restart"/>
            <w:hideMark/>
          </w:tcPr>
          <w:p w:rsidR="00BB4BC5" w:rsidRPr="00263CE2" w:rsidRDefault="00375EAF" w:rsidP="009A51A5">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9A51A5">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263CE2">
            <w:pPr>
              <w:jc w:val="center"/>
              <w:rPr>
                <w:sz w:val="24"/>
                <w:szCs w:val="24"/>
              </w:rPr>
            </w:pPr>
            <w:r w:rsidRPr="00263CE2">
              <w:rPr>
                <w:sz w:val="24"/>
                <w:szCs w:val="24"/>
              </w:rPr>
              <w:t>1 850,76</w:t>
            </w:r>
          </w:p>
        </w:tc>
        <w:tc>
          <w:tcPr>
            <w:tcW w:w="1140" w:type="dxa"/>
            <w:noWrap/>
            <w:tcMar>
              <w:left w:w="0" w:type="dxa"/>
              <w:right w:w="0" w:type="dxa"/>
            </w:tcMar>
            <w:hideMark/>
          </w:tcPr>
          <w:p w:rsidR="00BB4BC5" w:rsidRPr="00263CE2" w:rsidRDefault="00BB4BC5" w:rsidP="00263CE2">
            <w:pPr>
              <w:jc w:val="center"/>
              <w:rPr>
                <w:sz w:val="24"/>
                <w:szCs w:val="24"/>
              </w:rPr>
            </w:pPr>
            <w:r w:rsidRPr="00263CE2">
              <w:rPr>
                <w:sz w:val="24"/>
                <w:szCs w:val="24"/>
              </w:rPr>
              <w:t>1 850,76</w:t>
            </w:r>
          </w:p>
        </w:tc>
        <w:tc>
          <w:tcPr>
            <w:tcW w:w="1020" w:type="dxa"/>
            <w:noWrap/>
            <w:tcMar>
              <w:left w:w="0" w:type="dxa"/>
              <w:right w:w="0" w:type="dxa"/>
            </w:tcMar>
            <w:hideMark/>
          </w:tcPr>
          <w:p w:rsidR="00BB4BC5" w:rsidRPr="00263CE2" w:rsidRDefault="00BB4BC5" w:rsidP="00263CE2">
            <w:pPr>
              <w:jc w:val="center"/>
              <w:rPr>
                <w:sz w:val="24"/>
                <w:szCs w:val="24"/>
              </w:rPr>
            </w:pPr>
            <w:r w:rsidRPr="00263CE2">
              <w:rPr>
                <w:sz w:val="24"/>
                <w:szCs w:val="24"/>
              </w:rPr>
              <w:t>0,00</w:t>
            </w:r>
          </w:p>
        </w:tc>
        <w:tc>
          <w:tcPr>
            <w:tcW w:w="1020" w:type="dxa"/>
            <w:noWrap/>
            <w:tcMar>
              <w:left w:w="0" w:type="dxa"/>
              <w:right w:w="0" w:type="dxa"/>
            </w:tcMar>
            <w:hideMark/>
          </w:tcPr>
          <w:p w:rsidR="00BB4BC5" w:rsidRPr="00263CE2" w:rsidRDefault="00BB4BC5" w:rsidP="00263CE2">
            <w:pPr>
              <w:jc w:val="center"/>
              <w:rPr>
                <w:sz w:val="24"/>
                <w:szCs w:val="24"/>
              </w:rPr>
            </w:pPr>
            <w:r w:rsidRPr="00263CE2">
              <w:rPr>
                <w:sz w:val="24"/>
                <w:szCs w:val="24"/>
              </w:rPr>
              <w:t>0,00</w:t>
            </w:r>
          </w:p>
        </w:tc>
        <w:tc>
          <w:tcPr>
            <w:tcW w:w="1160" w:type="dxa"/>
            <w:noWrap/>
            <w:tcMar>
              <w:left w:w="0" w:type="dxa"/>
              <w:right w:w="0" w:type="dxa"/>
            </w:tcMar>
            <w:hideMark/>
          </w:tcPr>
          <w:p w:rsidR="00BB4BC5" w:rsidRPr="00263CE2" w:rsidRDefault="00BB4BC5" w:rsidP="00263CE2">
            <w:pPr>
              <w:jc w:val="center"/>
              <w:rPr>
                <w:sz w:val="24"/>
                <w:szCs w:val="24"/>
              </w:rPr>
            </w:pPr>
            <w:r w:rsidRPr="00263CE2">
              <w:rPr>
                <w:sz w:val="24"/>
                <w:szCs w:val="24"/>
              </w:rPr>
              <w:t>0,00</w:t>
            </w:r>
          </w:p>
        </w:tc>
        <w:tc>
          <w:tcPr>
            <w:tcW w:w="1140" w:type="dxa"/>
            <w:noWrap/>
            <w:tcMar>
              <w:left w:w="0" w:type="dxa"/>
              <w:right w:w="0" w:type="dxa"/>
            </w:tcMar>
            <w:hideMark/>
          </w:tcPr>
          <w:p w:rsidR="00BB4BC5" w:rsidRPr="00263CE2" w:rsidRDefault="00BB4BC5" w:rsidP="00263CE2">
            <w:pPr>
              <w:jc w:val="center"/>
              <w:rPr>
                <w:sz w:val="24"/>
                <w:szCs w:val="24"/>
              </w:rPr>
            </w:pPr>
            <w:r w:rsidRPr="00263CE2">
              <w:rPr>
                <w:sz w:val="24"/>
                <w:szCs w:val="24"/>
              </w:rPr>
              <w:t>0,00</w:t>
            </w:r>
          </w:p>
        </w:tc>
        <w:tc>
          <w:tcPr>
            <w:tcW w:w="977" w:type="dxa"/>
            <w:noWrap/>
            <w:tcMar>
              <w:left w:w="0" w:type="dxa"/>
              <w:right w:w="0" w:type="dxa"/>
            </w:tcMar>
            <w:hideMark/>
          </w:tcPr>
          <w:p w:rsidR="00BB4BC5" w:rsidRPr="00263CE2" w:rsidRDefault="00BB4BC5" w:rsidP="00263CE2">
            <w:pPr>
              <w:jc w:val="center"/>
              <w:rPr>
                <w:sz w:val="24"/>
                <w:szCs w:val="24"/>
              </w:rPr>
            </w:pPr>
            <w:r w:rsidRPr="00263CE2">
              <w:rPr>
                <w:sz w:val="24"/>
                <w:szCs w:val="24"/>
              </w:rPr>
              <w:t>0,00</w:t>
            </w:r>
          </w:p>
        </w:tc>
        <w:tc>
          <w:tcPr>
            <w:tcW w:w="812" w:type="dxa"/>
            <w:noWrap/>
            <w:tcMar>
              <w:left w:w="0" w:type="dxa"/>
              <w:right w:w="0" w:type="dxa"/>
            </w:tcMar>
            <w:hideMark/>
          </w:tcPr>
          <w:p w:rsidR="00BB4BC5" w:rsidRPr="00263CE2" w:rsidRDefault="00BB4BC5" w:rsidP="00263CE2">
            <w:pPr>
              <w:jc w:val="center"/>
              <w:rPr>
                <w:sz w:val="24"/>
                <w:szCs w:val="24"/>
              </w:rPr>
            </w:pPr>
            <w:r w:rsidRPr="00263CE2">
              <w:rPr>
                <w:sz w:val="24"/>
                <w:szCs w:val="24"/>
              </w:rPr>
              <w:t>0,00</w:t>
            </w:r>
          </w:p>
        </w:tc>
      </w:tr>
      <w:tr w:rsidR="00BB4BC5" w:rsidRPr="00263CE2" w:rsidTr="009A51A5">
        <w:trPr>
          <w:trHeight w:val="72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263CE2">
            <w:pPr>
              <w:jc w:val="center"/>
              <w:rPr>
                <w:sz w:val="24"/>
                <w:szCs w:val="24"/>
              </w:rPr>
            </w:pPr>
            <w:r w:rsidRPr="00263CE2">
              <w:rPr>
                <w:sz w:val="24"/>
                <w:szCs w:val="24"/>
              </w:rPr>
              <w:t>-</w:t>
            </w:r>
          </w:p>
        </w:tc>
        <w:tc>
          <w:tcPr>
            <w:tcW w:w="1140" w:type="dxa"/>
            <w:noWrap/>
            <w:tcMar>
              <w:left w:w="0" w:type="dxa"/>
              <w:right w:w="0" w:type="dxa"/>
            </w:tcMar>
            <w:hideMark/>
          </w:tcPr>
          <w:p w:rsidR="00BB4BC5" w:rsidRPr="00263CE2" w:rsidRDefault="00BB4BC5" w:rsidP="00263CE2">
            <w:pPr>
              <w:jc w:val="center"/>
              <w:rPr>
                <w:sz w:val="24"/>
                <w:szCs w:val="24"/>
              </w:rPr>
            </w:pPr>
          </w:p>
        </w:tc>
        <w:tc>
          <w:tcPr>
            <w:tcW w:w="1020" w:type="dxa"/>
            <w:noWrap/>
            <w:tcMar>
              <w:left w:w="0" w:type="dxa"/>
              <w:right w:w="0" w:type="dxa"/>
            </w:tcMar>
            <w:hideMark/>
          </w:tcPr>
          <w:p w:rsidR="00BB4BC5" w:rsidRPr="00263CE2" w:rsidRDefault="00BB4BC5" w:rsidP="00263CE2">
            <w:pPr>
              <w:jc w:val="center"/>
              <w:rPr>
                <w:sz w:val="24"/>
                <w:szCs w:val="24"/>
              </w:rPr>
            </w:pPr>
          </w:p>
        </w:tc>
        <w:tc>
          <w:tcPr>
            <w:tcW w:w="1020" w:type="dxa"/>
            <w:noWrap/>
            <w:tcMar>
              <w:left w:w="0" w:type="dxa"/>
              <w:right w:w="0" w:type="dxa"/>
            </w:tcMar>
            <w:hideMark/>
          </w:tcPr>
          <w:p w:rsidR="00BB4BC5" w:rsidRPr="00263CE2" w:rsidRDefault="00BB4BC5" w:rsidP="00263CE2">
            <w:pPr>
              <w:jc w:val="center"/>
              <w:rPr>
                <w:sz w:val="24"/>
                <w:szCs w:val="24"/>
              </w:rPr>
            </w:pPr>
          </w:p>
        </w:tc>
        <w:tc>
          <w:tcPr>
            <w:tcW w:w="1160" w:type="dxa"/>
            <w:noWrap/>
            <w:tcMar>
              <w:left w:w="0" w:type="dxa"/>
              <w:right w:w="0" w:type="dxa"/>
            </w:tcMar>
            <w:hideMark/>
          </w:tcPr>
          <w:p w:rsidR="00BB4BC5" w:rsidRPr="00263CE2" w:rsidRDefault="00BB4BC5" w:rsidP="00263CE2">
            <w:pPr>
              <w:jc w:val="center"/>
              <w:rPr>
                <w:sz w:val="24"/>
                <w:szCs w:val="24"/>
              </w:rPr>
            </w:pPr>
          </w:p>
        </w:tc>
        <w:tc>
          <w:tcPr>
            <w:tcW w:w="1140" w:type="dxa"/>
            <w:noWrap/>
            <w:tcMar>
              <w:left w:w="0" w:type="dxa"/>
              <w:right w:w="0" w:type="dxa"/>
            </w:tcMar>
            <w:hideMark/>
          </w:tcPr>
          <w:p w:rsidR="00BB4BC5" w:rsidRPr="00263CE2" w:rsidRDefault="00BB4BC5" w:rsidP="00263CE2">
            <w:pPr>
              <w:jc w:val="center"/>
              <w:rPr>
                <w:sz w:val="24"/>
                <w:szCs w:val="24"/>
              </w:rPr>
            </w:pPr>
          </w:p>
        </w:tc>
        <w:tc>
          <w:tcPr>
            <w:tcW w:w="977" w:type="dxa"/>
            <w:noWrap/>
            <w:tcMar>
              <w:left w:w="0" w:type="dxa"/>
              <w:right w:w="0" w:type="dxa"/>
            </w:tcMar>
            <w:hideMark/>
          </w:tcPr>
          <w:p w:rsidR="00BB4BC5" w:rsidRPr="00263CE2" w:rsidRDefault="00BB4BC5" w:rsidP="00263CE2">
            <w:pPr>
              <w:jc w:val="center"/>
              <w:rPr>
                <w:sz w:val="24"/>
                <w:szCs w:val="24"/>
              </w:rPr>
            </w:pPr>
          </w:p>
        </w:tc>
        <w:tc>
          <w:tcPr>
            <w:tcW w:w="812" w:type="dxa"/>
            <w:noWrap/>
            <w:tcMar>
              <w:left w:w="0" w:type="dxa"/>
              <w:right w:w="0" w:type="dxa"/>
            </w:tcMar>
            <w:hideMark/>
          </w:tcPr>
          <w:p w:rsidR="00BB4BC5" w:rsidRPr="00263CE2" w:rsidRDefault="00BB4BC5" w:rsidP="00263CE2">
            <w:pPr>
              <w:jc w:val="center"/>
              <w:rPr>
                <w:sz w:val="24"/>
                <w:szCs w:val="24"/>
              </w:rPr>
            </w:pPr>
          </w:p>
        </w:tc>
      </w:tr>
      <w:tr w:rsidR="00BB4BC5" w:rsidRPr="00263CE2" w:rsidTr="009A51A5">
        <w:trPr>
          <w:trHeight w:val="48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263CE2">
            <w:pPr>
              <w:jc w:val="center"/>
              <w:rPr>
                <w:sz w:val="24"/>
                <w:szCs w:val="24"/>
              </w:rPr>
            </w:pPr>
            <w:r w:rsidRPr="00263CE2">
              <w:rPr>
                <w:sz w:val="24"/>
                <w:szCs w:val="24"/>
              </w:rPr>
              <w:t>1 850,76</w:t>
            </w:r>
          </w:p>
        </w:tc>
        <w:tc>
          <w:tcPr>
            <w:tcW w:w="1140" w:type="dxa"/>
            <w:noWrap/>
            <w:tcMar>
              <w:left w:w="0" w:type="dxa"/>
              <w:right w:w="0" w:type="dxa"/>
            </w:tcMar>
            <w:hideMark/>
          </w:tcPr>
          <w:p w:rsidR="00BB4BC5" w:rsidRPr="00263CE2" w:rsidRDefault="00BB4BC5" w:rsidP="00263CE2">
            <w:pPr>
              <w:jc w:val="center"/>
              <w:rPr>
                <w:sz w:val="24"/>
                <w:szCs w:val="24"/>
              </w:rPr>
            </w:pPr>
            <w:r w:rsidRPr="00263CE2">
              <w:rPr>
                <w:sz w:val="24"/>
                <w:szCs w:val="24"/>
              </w:rPr>
              <w:t>1 850,76</w:t>
            </w:r>
          </w:p>
        </w:tc>
        <w:tc>
          <w:tcPr>
            <w:tcW w:w="1020" w:type="dxa"/>
            <w:noWrap/>
            <w:tcMar>
              <w:left w:w="0" w:type="dxa"/>
              <w:right w:w="0" w:type="dxa"/>
            </w:tcMar>
            <w:hideMark/>
          </w:tcPr>
          <w:p w:rsidR="00BB4BC5" w:rsidRPr="00263CE2" w:rsidRDefault="00BB4BC5" w:rsidP="00263CE2">
            <w:pPr>
              <w:jc w:val="center"/>
              <w:rPr>
                <w:sz w:val="24"/>
                <w:szCs w:val="24"/>
              </w:rPr>
            </w:pPr>
          </w:p>
        </w:tc>
        <w:tc>
          <w:tcPr>
            <w:tcW w:w="1020" w:type="dxa"/>
            <w:noWrap/>
            <w:tcMar>
              <w:left w:w="0" w:type="dxa"/>
              <w:right w:w="0" w:type="dxa"/>
            </w:tcMar>
            <w:hideMark/>
          </w:tcPr>
          <w:p w:rsidR="00BB4BC5" w:rsidRPr="00263CE2" w:rsidRDefault="00BB4BC5" w:rsidP="00263CE2">
            <w:pPr>
              <w:jc w:val="center"/>
              <w:rPr>
                <w:sz w:val="24"/>
                <w:szCs w:val="24"/>
              </w:rPr>
            </w:pPr>
          </w:p>
        </w:tc>
        <w:tc>
          <w:tcPr>
            <w:tcW w:w="1160" w:type="dxa"/>
            <w:noWrap/>
            <w:tcMar>
              <w:left w:w="0" w:type="dxa"/>
              <w:right w:w="0" w:type="dxa"/>
            </w:tcMar>
            <w:hideMark/>
          </w:tcPr>
          <w:p w:rsidR="00BB4BC5" w:rsidRPr="00263CE2" w:rsidRDefault="00BB4BC5" w:rsidP="00263CE2">
            <w:pPr>
              <w:jc w:val="center"/>
              <w:rPr>
                <w:sz w:val="24"/>
                <w:szCs w:val="24"/>
              </w:rPr>
            </w:pPr>
          </w:p>
        </w:tc>
        <w:tc>
          <w:tcPr>
            <w:tcW w:w="1140" w:type="dxa"/>
            <w:noWrap/>
            <w:tcMar>
              <w:left w:w="0" w:type="dxa"/>
              <w:right w:w="0" w:type="dxa"/>
            </w:tcMar>
            <w:hideMark/>
          </w:tcPr>
          <w:p w:rsidR="00BB4BC5" w:rsidRPr="00263CE2" w:rsidRDefault="00BB4BC5" w:rsidP="00263CE2">
            <w:pPr>
              <w:jc w:val="center"/>
              <w:rPr>
                <w:sz w:val="24"/>
                <w:szCs w:val="24"/>
              </w:rPr>
            </w:pPr>
          </w:p>
        </w:tc>
        <w:tc>
          <w:tcPr>
            <w:tcW w:w="977" w:type="dxa"/>
            <w:noWrap/>
            <w:tcMar>
              <w:left w:w="0" w:type="dxa"/>
              <w:right w:w="0" w:type="dxa"/>
            </w:tcMar>
            <w:hideMark/>
          </w:tcPr>
          <w:p w:rsidR="00BB4BC5" w:rsidRPr="00263CE2" w:rsidRDefault="00BB4BC5" w:rsidP="00263CE2">
            <w:pPr>
              <w:jc w:val="center"/>
              <w:rPr>
                <w:sz w:val="24"/>
                <w:szCs w:val="24"/>
              </w:rPr>
            </w:pPr>
          </w:p>
        </w:tc>
        <w:tc>
          <w:tcPr>
            <w:tcW w:w="812" w:type="dxa"/>
            <w:noWrap/>
            <w:tcMar>
              <w:left w:w="0" w:type="dxa"/>
              <w:right w:w="0" w:type="dxa"/>
            </w:tcMar>
            <w:hideMark/>
          </w:tcPr>
          <w:p w:rsidR="00BB4BC5" w:rsidRPr="00263CE2" w:rsidRDefault="00BB4BC5" w:rsidP="00263CE2">
            <w:pPr>
              <w:jc w:val="center"/>
              <w:rPr>
                <w:sz w:val="24"/>
                <w:szCs w:val="24"/>
              </w:rPr>
            </w:pPr>
          </w:p>
        </w:tc>
      </w:tr>
      <w:tr w:rsidR="00BB4BC5" w:rsidRPr="00263CE2" w:rsidTr="009A51A5">
        <w:trPr>
          <w:trHeight w:val="300"/>
          <w:jc w:val="center"/>
        </w:trPr>
        <w:tc>
          <w:tcPr>
            <w:tcW w:w="1128" w:type="dxa"/>
            <w:vMerge w:val="restart"/>
            <w:noWrap/>
            <w:hideMark/>
          </w:tcPr>
          <w:p w:rsidR="00BB4BC5" w:rsidRPr="00263CE2" w:rsidRDefault="00BB4BC5" w:rsidP="009A51A5">
            <w:pPr>
              <w:jc w:val="center"/>
              <w:rPr>
                <w:sz w:val="24"/>
                <w:szCs w:val="24"/>
              </w:rPr>
            </w:pPr>
            <w:r w:rsidRPr="00263CE2">
              <w:rPr>
                <w:sz w:val="24"/>
                <w:szCs w:val="24"/>
              </w:rPr>
              <w:t>1.1.3</w:t>
            </w:r>
            <w:r w:rsidR="00375EAF">
              <w:rPr>
                <w:sz w:val="24"/>
                <w:szCs w:val="24"/>
              </w:rPr>
              <w:t>.</w:t>
            </w:r>
          </w:p>
        </w:tc>
        <w:tc>
          <w:tcPr>
            <w:tcW w:w="1863" w:type="dxa"/>
            <w:vMerge w:val="restart"/>
            <w:hideMark/>
          </w:tcPr>
          <w:p w:rsidR="00BB4BC5" w:rsidRPr="00263CE2" w:rsidRDefault="00375EAF" w:rsidP="009A51A5">
            <w:pPr>
              <w:jc w:val="both"/>
              <w:rPr>
                <w:sz w:val="24"/>
                <w:szCs w:val="24"/>
              </w:rPr>
            </w:pPr>
            <w:r>
              <w:rPr>
                <w:sz w:val="24"/>
                <w:szCs w:val="24"/>
              </w:rPr>
              <w:t>П</w:t>
            </w:r>
            <w:r w:rsidR="00BB4BC5" w:rsidRPr="00263CE2">
              <w:rPr>
                <w:sz w:val="24"/>
                <w:szCs w:val="24"/>
              </w:rPr>
              <w:t>. Ваховск</w:t>
            </w:r>
            <w:r w:rsidR="00477F53">
              <w:rPr>
                <w:sz w:val="24"/>
                <w:szCs w:val="24"/>
              </w:rPr>
              <w:t>:</w:t>
            </w:r>
            <w:r w:rsidR="00BB4BC5" w:rsidRPr="00263CE2">
              <w:rPr>
                <w:sz w:val="24"/>
                <w:szCs w:val="24"/>
              </w:rPr>
              <w:t xml:space="preserve">                                             </w:t>
            </w:r>
            <w:r>
              <w:rPr>
                <w:sz w:val="24"/>
                <w:szCs w:val="24"/>
              </w:rPr>
              <w:t xml:space="preserve">                               г</w:t>
            </w:r>
            <w:r w:rsidR="00BB4BC5" w:rsidRPr="00263CE2">
              <w:rPr>
                <w:sz w:val="24"/>
                <w:szCs w:val="24"/>
              </w:rPr>
              <w:t>азопровод (корректировка ПИР)</w:t>
            </w:r>
          </w:p>
        </w:tc>
        <w:tc>
          <w:tcPr>
            <w:tcW w:w="1699" w:type="dxa"/>
            <w:vMerge w:val="restart"/>
            <w:hideMark/>
          </w:tcPr>
          <w:p w:rsidR="00BB4BC5" w:rsidRPr="00263CE2" w:rsidRDefault="00375EAF" w:rsidP="009A51A5">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9A51A5">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263CE2">
            <w:pPr>
              <w:jc w:val="center"/>
              <w:rPr>
                <w:sz w:val="24"/>
                <w:szCs w:val="24"/>
              </w:rPr>
            </w:pPr>
            <w:r w:rsidRPr="00263CE2">
              <w:rPr>
                <w:sz w:val="24"/>
                <w:szCs w:val="24"/>
              </w:rPr>
              <w:t>4 257,00</w:t>
            </w:r>
          </w:p>
        </w:tc>
        <w:tc>
          <w:tcPr>
            <w:tcW w:w="1140" w:type="dxa"/>
            <w:noWrap/>
            <w:tcMar>
              <w:left w:w="0" w:type="dxa"/>
              <w:right w:w="0" w:type="dxa"/>
            </w:tcMar>
            <w:hideMark/>
          </w:tcPr>
          <w:p w:rsidR="00BB4BC5" w:rsidRPr="00263CE2" w:rsidRDefault="00BB4BC5" w:rsidP="00263CE2">
            <w:pPr>
              <w:jc w:val="center"/>
              <w:rPr>
                <w:sz w:val="24"/>
                <w:szCs w:val="24"/>
              </w:rPr>
            </w:pPr>
            <w:r w:rsidRPr="00263CE2">
              <w:rPr>
                <w:sz w:val="24"/>
                <w:szCs w:val="24"/>
              </w:rPr>
              <w:t>4 257,00</w:t>
            </w:r>
          </w:p>
        </w:tc>
        <w:tc>
          <w:tcPr>
            <w:tcW w:w="1020" w:type="dxa"/>
            <w:noWrap/>
            <w:tcMar>
              <w:left w:w="0" w:type="dxa"/>
              <w:right w:w="0" w:type="dxa"/>
            </w:tcMar>
            <w:hideMark/>
          </w:tcPr>
          <w:p w:rsidR="00BB4BC5" w:rsidRPr="00263CE2" w:rsidRDefault="00BB4BC5" w:rsidP="00263CE2">
            <w:pPr>
              <w:jc w:val="center"/>
              <w:rPr>
                <w:sz w:val="24"/>
                <w:szCs w:val="24"/>
              </w:rPr>
            </w:pPr>
            <w:r w:rsidRPr="00263CE2">
              <w:rPr>
                <w:sz w:val="24"/>
                <w:szCs w:val="24"/>
              </w:rPr>
              <w:t>0,00</w:t>
            </w:r>
          </w:p>
        </w:tc>
        <w:tc>
          <w:tcPr>
            <w:tcW w:w="1020" w:type="dxa"/>
            <w:noWrap/>
            <w:tcMar>
              <w:left w:w="0" w:type="dxa"/>
              <w:right w:w="0" w:type="dxa"/>
            </w:tcMar>
            <w:hideMark/>
          </w:tcPr>
          <w:p w:rsidR="00BB4BC5" w:rsidRPr="00263CE2" w:rsidRDefault="00BB4BC5" w:rsidP="00263CE2">
            <w:pPr>
              <w:jc w:val="center"/>
              <w:rPr>
                <w:sz w:val="24"/>
                <w:szCs w:val="24"/>
              </w:rPr>
            </w:pPr>
            <w:r w:rsidRPr="00263CE2">
              <w:rPr>
                <w:sz w:val="24"/>
                <w:szCs w:val="24"/>
              </w:rPr>
              <w:t>0,00</w:t>
            </w:r>
          </w:p>
        </w:tc>
        <w:tc>
          <w:tcPr>
            <w:tcW w:w="1160" w:type="dxa"/>
            <w:noWrap/>
            <w:tcMar>
              <w:left w:w="0" w:type="dxa"/>
              <w:right w:w="0" w:type="dxa"/>
            </w:tcMar>
            <w:hideMark/>
          </w:tcPr>
          <w:p w:rsidR="00BB4BC5" w:rsidRPr="00263CE2" w:rsidRDefault="00BB4BC5" w:rsidP="00263CE2">
            <w:pPr>
              <w:jc w:val="center"/>
              <w:rPr>
                <w:sz w:val="24"/>
                <w:szCs w:val="24"/>
              </w:rPr>
            </w:pPr>
            <w:r w:rsidRPr="00263CE2">
              <w:rPr>
                <w:sz w:val="24"/>
                <w:szCs w:val="24"/>
              </w:rPr>
              <w:t>0,00</w:t>
            </w:r>
          </w:p>
        </w:tc>
        <w:tc>
          <w:tcPr>
            <w:tcW w:w="1140" w:type="dxa"/>
            <w:noWrap/>
            <w:tcMar>
              <w:left w:w="0" w:type="dxa"/>
              <w:right w:w="0" w:type="dxa"/>
            </w:tcMar>
            <w:hideMark/>
          </w:tcPr>
          <w:p w:rsidR="00BB4BC5" w:rsidRPr="00263CE2" w:rsidRDefault="00BB4BC5" w:rsidP="00263CE2">
            <w:pPr>
              <w:jc w:val="center"/>
              <w:rPr>
                <w:sz w:val="24"/>
                <w:szCs w:val="24"/>
              </w:rPr>
            </w:pPr>
            <w:r w:rsidRPr="00263CE2">
              <w:rPr>
                <w:sz w:val="24"/>
                <w:szCs w:val="24"/>
              </w:rPr>
              <w:t>0,00</w:t>
            </w:r>
          </w:p>
        </w:tc>
        <w:tc>
          <w:tcPr>
            <w:tcW w:w="977" w:type="dxa"/>
            <w:noWrap/>
            <w:tcMar>
              <w:left w:w="0" w:type="dxa"/>
              <w:right w:w="0" w:type="dxa"/>
            </w:tcMar>
            <w:hideMark/>
          </w:tcPr>
          <w:p w:rsidR="00BB4BC5" w:rsidRPr="00263CE2" w:rsidRDefault="00BB4BC5" w:rsidP="00263CE2">
            <w:pPr>
              <w:jc w:val="center"/>
              <w:rPr>
                <w:sz w:val="24"/>
                <w:szCs w:val="24"/>
              </w:rPr>
            </w:pPr>
            <w:r w:rsidRPr="00263CE2">
              <w:rPr>
                <w:sz w:val="24"/>
                <w:szCs w:val="24"/>
              </w:rPr>
              <w:t>0,00</w:t>
            </w:r>
          </w:p>
        </w:tc>
        <w:tc>
          <w:tcPr>
            <w:tcW w:w="812" w:type="dxa"/>
            <w:noWrap/>
            <w:tcMar>
              <w:left w:w="0" w:type="dxa"/>
              <w:right w:w="0" w:type="dxa"/>
            </w:tcMar>
            <w:hideMark/>
          </w:tcPr>
          <w:p w:rsidR="00BB4BC5" w:rsidRPr="00263CE2" w:rsidRDefault="00BB4BC5" w:rsidP="00263CE2">
            <w:pPr>
              <w:jc w:val="center"/>
              <w:rPr>
                <w:sz w:val="24"/>
                <w:szCs w:val="24"/>
              </w:rPr>
            </w:pPr>
            <w:r w:rsidRPr="00263CE2">
              <w:rPr>
                <w:sz w:val="24"/>
                <w:szCs w:val="24"/>
              </w:rPr>
              <w:t>0,00</w:t>
            </w:r>
          </w:p>
        </w:tc>
      </w:tr>
      <w:tr w:rsidR="00BB4BC5" w:rsidRPr="00263CE2" w:rsidTr="009A51A5">
        <w:trPr>
          <w:trHeight w:val="72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263CE2">
            <w:pPr>
              <w:jc w:val="center"/>
              <w:rPr>
                <w:sz w:val="24"/>
                <w:szCs w:val="24"/>
              </w:rPr>
            </w:pPr>
            <w:r w:rsidRPr="00263CE2">
              <w:rPr>
                <w:sz w:val="24"/>
                <w:szCs w:val="24"/>
              </w:rPr>
              <w:t>-</w:t>
            </w:r>
          </w:p>
        </w:tc>
        <w:tc>
          <w:tcPr>
            <w:tcW w:w="1140" w:type="dxa"/>
            <w:noWrap/>
            <w:tcMar>
              <w:left w:w="0" w:type="dxa"/>
              <w:right w:w="0" w:type="dxa"/>
            </w:tcMar>
            <w:hideMark/>
          </w:tcPr>
          <w:p w:rsidR="00BB4BC5" w:rsidRPr="00263CE2" w:rsidRDefault="00BB4BC5" w:rsidP="00263CE2">
            <w:pPr>
              <w:jc w:val="center"/>
              <w:rPr>
                <w:sz w:val="24"/>
                <w:szCs w:val="24"/>
              </w:rPr>
            </w:pPr>
          </w:p>
        </w:tc>
        <w:tc>
          <w:tcPr>
            <w:tcW w:w="1020" w:type="dxa"/>
            <w:noWrap/>
            <w:tcMar>
              <w:left w:w="0" w:type="dxa"/>
              <w:right w:w="0" w:type="dxa"/>
            </w:tcMar>
            <w:hideMark/>
          </w:tcPr>
          <w:p w:rsidR="00BB4BC5" w:rsidRPr="00263CE2" w:rsidRDefault="00BB4BC5" w:rsidP="00263CE2">
            <w:pPr>
              <w:jc w:val="center"/>
              <w:rPr>
                <w:sz w:val="24"/>
                <w:szCs w:val="24"/>
              </w:rPr>
            </w:pPr>
          </w:p>
        </w:tc>
        <w:tc>
          <w:tcPr>
            <w:tcW w:w="1020" w:type="dxa"/>
            <w:noWrap/>
            <w:tcMar>
              <w:left w:w="0" w:type="dxa"/>
              <w:right w:w="0" w:type="dxa"/>
            </w:tcMar>
            <w:hideMark/>
          </w:tcPr>
          <w:p w:rsidR="00BB4BC5" w:rsidRPr="00263CE2" w:rsidRDefault="00BB4BC5" w:rsidP="00263CE2">
            <w:pPr>
              <w:jc w:val="center"/>
              <w:rPr>
                <w:sz w:val="24"/>
                <w:szCs w:val="24"/>
              </w:rPr>
            </w:pPr>
          </w:p>
        </w:tc>
        <w:tc>
          <w:tcPr>
            <w:tcW w:w="1160" w:type="dxa"/>
            <w:noWrap/>
            <w:tcMar>
              <w:left w:w="0" w:type="dxa"/>
              <w:right w:w="0" w:type="dxa"/>
            </w:tcMar>
            <w:hideMark/>
          </w:tcPr>
          <w:p w:rsidR="00BB4BC5" w:rsidRPr="00263CE2" w:rsidRDefault="00BB4BC5" w:rsidP="00263CE2">
            <w:pPr>
              <w:jc w:val="center"/>
              <w:rPr>
                <w:sz w:val="24"/>
                <w:szCs w:val="24"/>
              </w:rPr>
            </w:pPr>
          </w:p>
        </w:tc>
        <w:tc>
          <w:tcPr>
            <w:tcW w:w="1140" w:type="dxa"/>
            <w:noWrap/>
            <w:tcMar>
              <w:left w:w="0" w:type="dxa"/>
              <w:right w:w="0" w:type="dxa"/>
            </w:tcMar>
            <w:hideMark/>
          </w:tcPr>
          <w:p w:rsidR="00BB4BC5" w:rsidRPr="00263CE2" w:rsidRDefault="00BB4BC5" w:rsidP="00263CE2">
            <w:pPr>
              <w:jc w:val="center"/>
              <w:rPr>
                <w:sz w:val="24"/>
                <w:szCs w:val="24"/>
              </w:rPr>
            </w:pPr>
          </w:p>
        </w:tc>
        <w:tc>
          <w:tcPr>
            <w:tcW w:w="977" w:type="dxa"/>
            <w:noWrap/>
            <w:tcMar>
              <w:left w:w="0" w:type="dxa"/>
              <w:right w:w="0" w:type="dxa"/>
            </w:tcMar>
            <w:hideMark/>
          </w:tcPr>
          <w:p w:rsidR="00BB4BC5" w:rsidRPr="00263CE2" w:rsidRDefault="00BB4BC5" w:rsidP="00263CE2">
            <w:pPr>
              <w:jc w:val="center"/>
              <w:rPr>
                <w:sz w:val="24"/>
                <w:szCs w:val="24"/>
              </w:rPr>
            </w:pPr>
          </w:p>
        </w:tc>
        <w:tc>
          <w:tcPr>
            <w:tcW w:w="812" w:type="dxa"/>
            <w:noWrap/>
            <w:tcMar>
              <w:left w:w="0" w:type="dxa"/>
              <w:right w:w="0" w:type="dxa"/>
            </w:tcMar>
            <w:hideMark/>
          </w:tcPr>
          <w:p w:rsidR="00BB4BC5" w:rsidRPr="00263CE2" w:rsidRDefault="00BB4BC5" w:rsidP="00263CE2">
            <w:pPr>
              <w:jc w:val="center"/>
              <w:rPr>
                <w:sz w:val="24"/>
                <w:szCs w:val="24"/>
              </w:rPr>
            </w:pPr>
          </w:p>
        </w:tc>
      </w:tr>
      <w:tr w:rsidR="00BB4BC5" w:rsidRPr="00263CE2" w:rsidTr="009A51A5">
        <w:trPr>
          <w:trHeight w:val="48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263CE2">
            <w:pPr>
              <w:jc w:val="center"/>
              <w:rPr>
                <w:sz w:val="24"/>
                <w:szCs w:val="24"/>
              </w:rPr>
            </w:pPr>
            <w:r w:rsidRPr="00263CE2">
              <w:rPr>
                <w:sz w:val="24"/>
                <w:szCs w:val="24"/>
              </w:rPr>
              <w:t>4 257,00</w:t>
            </w:r>
          </w:p>
        </w:tc>
        <w:tc>
          <w:tcPr>
            <w:tcW w:w="1140" w:type="dxa"/>
            <w:noWrap/>
            <w:tcMar>
              <w:left w:w="0" w:type="dxa"/>
              <w:right w:w="0" w:type="dxa"/>
            </w:tcMar>
            <w:hideMark/>
          </w:tcPr>
          <w:p w:rsidR="00BB4BC5" w:rsidRPr="00263CE2" w:rsidRDefault="00BB4BC5" w:rsidP="00263CE2">
            <w:pPr>
              <w:jc w:val="center"/>
              <w:rPr>
                <w:sz w:val="24"/>
                <w:szCs w:val="24"/>
              </w:rPr>
            </w:pPr>
            <w:r w:rsidRPr="00263CE2">
              <w:rPr>
                <w:sz w:val="24"/>
                <w:szCs w:val="24"/>
              </w:rPr>
              <w:t>4 257,00</w:t>
            </w:r>
          </w:p>
        </w:tc>
        <w:tc>
          <w:tcPr>
            <w:tcW w:w="1020" w:type="dxa"/>
            <w:noWrap/>
            <w:tcMar>
              <w:left w:w="0" w:type="dxa"/>
              <w:right w:w="0" w:type="dxa"/>
            </w:tcMar>
            <w:hideMark/>
          </w:tcPr>
          <w:p w:rsidR="00BB4BC5" w:rsidRPr="00263CE2" w:rsidRDefault="00BB4BC5" w:rsidP="00263CE2">
            <w:pPr>
              <w:jc w:val="center"/>
              <w:rPr>
                <w:sz w:val="24"/>
                <w:szCs w:val="24"/>
              </w:rPr>
            </w:pPr>
          </w:p>
        </w:tc>
        <w:tc>
          <w:tcPr>
            <w:tcW w:w="1020" w:type="dxa"/>
            <w:noWrap/>
            <w:tcMar>
              <w:left w:w="0" w:type="dxa"/>
              <w:right w:w="0" w:type="dxa"/>
            </w:tcMar>
            <w:hideMark/>
          </w:tcPr>
          <w:p w:rsidR="00BB4BC5" w:rsidRPr="00263CE2" w:rsidRDefault="00BB4BC5" w:rsidP="00263CE2">
            <w:pPr>
              <w:jc w:val="center"/>
              <w:rPr>
                <w:sz w:val="24"/>
                <w:szCs w:val="24"/>
              </w:rPr>
            </w:pPr>
          </w:p>
        </w:tc>
        <w:tc>
          <w:tcPr>
            <w:tcW w:w="1160" w:type="dxa"/>
            <w:noWrap/>
            <w:tcMar>
              <w:left w:w="0" w:type="dxa"/>
              <w:right w:w="0" w:type="dxa"/>
            </w:tcMar>
            <w:hideMark/>
          </w:tcPr>
          <w:p w:rsidR="00BB4BC5" w:rsidRPr="00263CE2" w:rsidRDefault="00BB4BC5" w:rsidP="00263CE2">
            <w:pPr>
              <w:jc w:val="center"/>
              <w:rPr>
                <w:sz w:val="24"/>
                <w:szCs w:val="24"/>
              </w:rPr>
            </w:pPr>
          </w:p>
        </w:tc>
        <w:tc>
          <w:tcPr>
            <w:tcW w:w="1140" w:type="dxa"/>
            <w:noWrap/>
            <w:tcMar>
              <w:left w:w="0" w:type="dxa"/>
              <w:right w:w="0" w:type="dxa"/>
            </w:tcMar>
            <w:hideMark/>
          </w:tcPr>
          <w:p w:rsidR="00BB4BC5" w:rsidRPr="00263CE2" w:rsidRDefault="00BB4BC5" w:rsidP="00263CE2">
            <w:pPr>
              <w:jc w:val="center"/>
              <w:rPr>
                <w:sz w:val="24"/>
                <w:szCs w:val="24"/>
              </w:rPr>
            </w:pPr>
          </w:p>
        </w:tc>
        <w:tc>
          <w:tcPr>
            <w:tcW w:w="977" w:type="dxa"/>
            <w:noWrap/>
            <w:tcMar>
              <w:left w:w="0" w:type="dxa"/>
              <w:right w:w="0" w:type="dxa"/>
            </w:tcMar>
            <w:hideMark/>
          </w:tcPr>
          <w:p w:rsidR="00BB4BC5" w:rsidRPr="00263CE2" w:rsidRDefault="00BB4BC5" w:rsidP="00263CE2">
            <w:pPr>
              <w:jc w:val="center"/>
              <w:rPr>
                <w:sz w:val="24"/>
                <w:szCs w:val="24"/>
              </w:rPr>
            </w:pPr>
          </w:p>
        </w:tc>
        <w:tc>
          <w:tcPr>
            <w:tcW w:w="812" w:type="dxa"/>
            <w:noWrap/>
            <w:tcMar>
              <w:left w:w="0" w:type="dxa"/>
              <w:right w:w="0" w:type="dxa"/>
            </w:tcMar>
            <w:hideMark/>
          </w:tcPr>
          <w:p w:rsidR="00BB4BC5" w:rsidRPr="00263CE2" w:rsidRDefault="00BB4BC5" w:rsidP="00263CE2">
            <w:pPr>
              <w:jc w:val="center"/>
              <w:rPr>
                <w:sz w:val="24"/>
                <w:szCs w:val="24"/>
              </w:rPr>
            </w:pPr>
          </w:p>
        </w:tc>
      </w:tr>
      <w:tr w:rsidR="00BB4BC5" w:rsidRPr="00263CE2" w:rsidTr="009A51A5">
        <w:trPr>
          <w:trHeight w:val="300"/>
          <w:jc w:val="center"/>
        </w:trPr>
        <w:tc>
          <w:tcPr>
            <w:tcW w:w="1128" w:type="dxa"/>
            <w:vMerge w:val="restart"/>
            <w:noWrap/>
            <w:hideMark/>
          </w:tcPr>
          <w:p w:rsidR="00BB4BC5" w:rsidRPr="00263CE2" w:rsidRDefault="00BB4BC5" w:rsidP="009A51A5">
            <w:pPr>
              <w:jc w:val="center"/>
              <w:rPr>
                <w:sz w:val="24"/>
                <w:szCs w:val="24"/>
              </w:rPr>
            </w:pPr>
            <w:r w:rsidRPr="00263CE2">
              <w:rPr>
                <w:sz w:val="24"/>
                <w:szCs w:val="24"/>
              </w:rPr>
              <w:t>1.1.4</w:t>
            </w:r>
            <w:r w:rsidR="00375EAF">
              <w:rPr>
                <w:sz w:val="24"/>
                <w:szCs w:val="24"/>
              </w:rPr>
              <w:t>.</w:t>
            </w:r>
          </w:p>
        </w:tc>
        <w:tc>
          <w:tcPr>
            <w:tcW w:w="1863" w:type="dxa"/>
            <w:vMerge w:val="restart"/>
            <w:hideMark/>
          </w:tcPr>
          <w:p w:rsidR="00BB4BC5" w:rsidRPr="00263CE2" w:rsidRDefault="00375EAF" w:rsidP="009A51A5">
            <w:pPr>
              <w:jc w:val="both"/>
              <w:rPr>
                <w:sz w:val="24"/>
                <w:szCs w:val="24"/>
              </w:rPr>
            </w:pPr>
            <w:r>
              <w:rPr>
                <w:sz w:val="24"/>
                <w:szCs w:val="24"/>
              </w:rPr>
              <w:t>П</w:t>
            </w:r>
            <w:r w:rsidR="00BB4BC5" w:rsidRPr="00263CE2">
              <w:rPr>
                <w:sz w:val="24"/>
                <w:szCs w:val="24"/>
              </w:rPr>
              <w:t>. Аган</w:t>
            </w:r>
            <w:r w:rsidR="00477F53">
              <w:rPr>
                <w:sz w:val="24"/>
                <w:szCs w:val="24"/>
              </w:rPr>
              <w:t>:</w:t>
            </w:r>
            <w:r w:rsidR="00BB4BC5" w:rsidRPr="00263CE2">
              <w:rPr>
                <w:sz w:val="24"/>
                <w:szCs w:val="24"/>
              </w:rPr>
              <w:t xml:space="preserve">                                                                   </w:t>
            </w:r>
            <w:r>
              <w:rPr>
                <w:sz w:val="24"/>
                <w:szCs w:val="24"/>
              </w:rPr>
              <w:t xml:space="preserve">                               г</w:t>
            </w:r>
            <w:r w:rsidR="00BB4BC5" w:rsidRPr="00263CE2">
              <w:rPr>
                <w:sz w:val="24"/>
                <w:szCs w:val="24"/>
              </w:rPr>
              <w:t>азовая котел</w:t>
            </w:r>
            <w:r w:rsidR="00BB4BC5" w:rsidRPr="00263CE2">
              <w:rPr>
                <w:sz w:val="24"/>
                <w:szCs w:val="24"/>
              </w:rPr>
              <w:t>ь</w:t>
            </w:r>
            <w:r w:rsidR="00BB4BC5" w:rsidRPr="00263CE2">
              <w:rPr>
                <w:sz w:val="24"/>
                <w:szCs w:val="24"/>
              </w:rPr>
              <w:t>ная (коррект</w:t>
            </w:r>
            <w:r w:rsidR="00BB4BC5" w:rsidRPr="00263CE2">
              <w:rPr>
                <w:sz w:val="24"/>
                <w:szCs w:val="24"/>
              </w:rPr>
              <w:t>и</w:t>
            </w:r>
            <w:r w:rsidR="00BB4BC5" w:rsidRPr="00263CE2">
              <w:rPr>
                <w:sz w:val="24"/>
                <w:szCs w:val="24"/>
              </w:rPr>
              <w:t>ровка ПИР)</w:t>
            </w:r>
          </w:p>
        </w:tc>
        <w:tc>
          <w:tcPr>
            <w:tcW w:w="1699" w:type="dxa"/>
            <w:vMerge w:val="restart"/>
            <w:hideMark/>
          </w:tcPr>
          <w:p w:rsidR="00BB4BC5" w:rsidRPr="00263CE2" w:rsidRDefault="00375EAF" w:rsidP="009A51A5">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 xml:space="preserve">Управление капитального строительства по застройке </w:t>
            </w:r>
            <w:r w:rsidRPr="00263CE2">
              <w:rPr>
                <w:sz w:val="24"/>
                <w:szCs w:val="24"/>
              </w:rPr>
              <w:lastRenderedPageBreak/>
              <w:t>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9A51A5">
            <w:pPr>
              <w:jc w:val="center"/>
              <w:rPr>
                <w:sz w:val="24"/>
                <w:szCs w:val="24"/>
              </w:rPr>
            </w:pPr>
            <w:r w:rsidRPr="00263CE2">
              <w:rPr>
                <w:sz w:val="24"/>
                <w:szCs w:val="24"/>
              </w:rPr>
              <w:lastRenderedPageBreak/>
              <w:t>всего</w:t>
            </w:r>
          </w:p>
        </w:tc>
        <w:tc>
          <w:tcPr>
            <w:tcW w:w="1180" w:type="dxa"/>
            <w:noWrap/>
            <w:tcMar>
              <w:left w:w="0" w:type="dxa"/>
              <w:right w:w="0" w:type="dxa"/>
            </w:tcMar>
            <w:hideMark/>
          </w:tcPr>
          <w:p w:rsidR="00BB4BC5" w:rsidRPr="00263CE2" w:rsidRDefault="00BB4BC5" w:rsidP="00263CE2">
            <w:pPr>
              <w:jc w:val="center"/>
              <w:rPr>
                <w:sz w:val="24"/>
                <w:szCs w:val="24"/>
              </w:rPr>
            </w:pPr>
            <w:r w:rsidRPr="00263CE2">
              <w:rPr>
                <w:sz w:val="24"/>
                <w:szCs w:val="24"/>
              </w:rPr>
              <w:t>977,66</w:t>
            </w:r>
          </w:p>
        </w:tc>
        <w:tc>
          <w:tcPr>
            <w:tcW w:w="1140" w:type="dxa"/>
            <w:noWrap/>
            <w:tcMar>
              <w:left w:w="0" w:type="dxa"/>
              <w:right w:w="0" w:type="dxa"/>
            </w:tcMar>
            <w:hideMark/>
          </w:tcPr>
          <w:p w:rsidR="00BB4BC5" w:rsidRPr="00263CE2" w:rsidRDefault="00BB4BC5" w:rsidP="00263CE2">
            <w:pPr>
              <w:jc w:val="center"/>
              <w:rPr>
                <w:sz w:val="24"/>
                <w:szCs w:val="24"/>
              </w:rPr>
            </w:pPr>
            <w:r w:rsidRPr="00263CE2">
              <w:rPr>
                <w:sz w:val="24"/>
                <w:szCs w:val="24"/>
              </w:rPr>
              <w:t>977,66</w:t>
            </w:r>
          </w:p>
        </w:tc>
        <w:tc>
          <w:tcPr>
            <w:tcW w:w="1020" w:type="dxa"/>
            <w:noWrap/>
            <w:tcMar>
              <w:left w:w="0" w:type="dxa"/>
              <w:right w:w="0" w:type="dxa"/>
            </w:tcMar>
            <w:hideMark/>
          </w:tcPr>
          <w:p w:rsidR="00BB4BC5" w:rsidRPr="00263CE2" w:rsidRDefault="00BB4BC5" w:rsidP="00263CE2">
            <w:pPr>
              <w:jc w:val="center"/>
              <w:rPr>
                <w:sz w:val="24"/>
                <w:szCs w:val="24"/>
              </w:rPr>
            </w:pPr>
            <w:r w:rsidRPr="00263CE2">
              <w:rPr>
                <w:sz w:val="24"/>
                <w:szCs w:val="24"/>
              </w:rPr>
              <w:t>0,00</w:t>
            </w:r>
          </w:p>
        </w:tc>
        <w:tc>
          <w:tcPr>
            <w:tcW w:w="1020" w:type="dxa"/>
            <w:noWrap/>
            <w:tcMar>
              <w:left w:w="0" w:type="dxa"/>
              <w:right w:w="0" w:type="dxa"/>
            </w:tcMar>
            <w:hideMark/>
          </w:tcPr>
          <w:p w:rsidR="00BB4BC5" w:rsidRPr="00263CE2" w:rsidRDefault="00BB4BC5" w:rsidP="00263CE2">
            <w:pPr>
              <w:jc w:val="center"/>
              <w:rPr>
                <w:sz w:val="24"/>
                <w:szCs w:val="24"/>
              </w:rPr>
            </w:pPr>
            <w:r w:rsidRPr="00263CE2">
              <w:rPr>
                <w:sz w:val="24"/>
                <w:szCs w:val="24"/>
              </w:rPr>
              <w:t>0,00</w:t>
            </w:r>
          </w:p>
        </w:tc>
        <w:tc>
          <w:tcPr>
            <w:tcW w:w="1160" w:type="dxa"/>
            <w:noWrap/>
            <w:tcMar>
              <w:left w:w="0" w:type="dxa"/>
              <w:right w:w="0" w:type="dxa"/>
            </w:tcMar>
            <w:hideMark/>
          </w:tcPr>
          <w:p w:rsidR="00BB4BC5" w:rsidRPr="00263CE2" w:rsidRDefault="00BB4BC5" w:rsidP="00263CE2">
            <w:pPr>
              <w:jc w:val="center"/>
              <w:rPr>
                <w:sz w:val="24"/>
                <w:szCs w:val="24"/>
              </w:rPr>
            </w:pPr>
            <w:r w:rsidRPr="00263CE2">
              <w:rPr>
                <w:sz w:val="24"/>
                <w:szCs w:val="24"/>
              </w:rPr>
              <w:t>0,00</w:t>
            </w:r>
          </w:p>
        </w:tc>
        <w:tc>
          <w:tcPr>
            <w:tcW w:w="1140" w:type="dxa"/>
            <w:noWrap/>
            <w:tcMar>
              <w:left w:w="0" w:type="dxa"/>
              <w:right w:w="0" w:type="dxa"/>
            </w:tcMar>
            <w:hideMark/>
          </w:tcPr>
          <w:p w:rsidR="00BB4BC5" w:rsidRPr="00263CE2" w:rsidRDefault="00BB4BC5" w:rsidP="00263CE2">
            <w:pPr>
              <w:jc w:val="center"/>
              <w:rPr>
                <w:sz w:val="24"/>
                <w:szCs w:val="24"/>
              </w:rPr>
            </w:pPr>
            <w:r w:rsidRPr="00263CE2">
              <w:rPr>
                <w:sz w:val="24"/>
                <w:szCs w:val="24"/>
              </w:rPr>
              <w:t>0,00</w:t>
            </w:r>
          </w:p>
        </w:tc>
        <w:tc>
          <w:tcPr>
            <w:tcW w:w="977" w:type="dxa"/>
            <w:noWrap/>
            <w:tcMar>
              <w:left w:w="0" w:type="dxa"/>
              <w:right w:w="0" w:type="dxa"/>
            </w:tcMar>
            <w:hideMark/>
          </w:tcPr>
          <w:p w:rsidR="00BB4BC5" w:rsidRPr="00263CE2" w:rsidRDefault="00BB4BC5" w:rsidP="00263CE2">
            <w:pPr>
              <w:jc w:val="center"/>
              <w:rPr>
                <w:sz w:val="24"/>
                <w:szCs w:val="24"/>
              </w:rPr>
            </w:pPr>
            <w:r w:rsidRPr="00263CE2">
              <w:rPr>
                <w:sz w:val="24"/>
                <w:szCs w:val="24"/>
              </w:rPr>
              <w:t>0,00</w:t>
            </w:r>
          </w:p>
        </w:tc>
        <w:tc>
          <w:tcPr>
            <w:tcW w:w="812" w:type="dxa"/>
            <w:noWrap/>
            <w:tcMar>
              <w:left w:w="0" w:type="dxa"/>
              <w:right w:w="0" w:type="dxa"/>
            </w:tcMar>
            <w:hideMark/>
          </w:tcPr>
          <w:p w:rsidR="00BB4BC5" w:rsidRPr="00263CE2" w:rsidRDefault="00BB4BC5" w:rsidP="00263CE2">
            <w:pPr>
              <w:jc w:val="center"/>
              <w:rPr>
                <w:sz w:val="24"/>
                <w:szCs w:val="24"/>
              </w:rPr>
            </w:pPr>
            <w:r w:rsidRPr="00263CE2">
              <w:rPr>
                <w:sz w:val="24"/>
                <w:szCs w:val="24"/>
              </w:rPr>
              <w:t>0,00</w:t>
            </w:r>
          </w:p>
        </w:tc>
      </w:tr>
      <w:tr w:rsidR="00BB4BC5" w:rsidRPr="00263CE2" w:rsidTr="009A51A5">
        <w:trPr>
          <w:trHeight w:val="72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263CE2">
            <w:pPr>
              <w:jc w:val="center"/>
              <w:rPr>
                <w:sz w:val="24"/>
                <w:szCs w:val="24"/>
              </w:rPr>
            </w:pPr>
            <w:r w:rsidRPr="00263CE2">
              <w:rPr>
                <w:sz w:val="24"/>
                <w:szCs w:val="24"/>
              </w:rPr>
              <w:t>-</w:t>
            </w:r>
          </w:p>
        </w:tc>
        <w:tc>
          <w:tcPr>
            <w:tcW w:w="1140" w:type="dxa"/>
            <w:noWrap/>
            <w:tcMar>
              <w:left w:w="0" w:type="dxa"/>
              <w:right w:w="0" w:type="dxa"/>
            </w:tcMar>
            <w:hideMark/>
          </w:tcPr>
          <w:p w:rsidR="00BB4BC5" w:rsidRPr="00263CE2" w:rsidRDefault="00BB4BC5" w:rsidP="00263CE2">
            <w:pPr>
              <w:jc w:val="center"/>
              <w:rPr>
                <w:sz w:val="24"/>
                <w:szCs w:val="24"/>
              </w:rPr>
            </w:pPr>
          </w:p>
        </w:tc>
        <w:tc>
          <w:tcPr>
            <w:tcW w:w="1020" w:type="dxa"/>
            <w:noWrap/>
            <w:tcMar>
              <w:left w:w="0" w:type="dxa"/>
              <w:right w:w="0" w:type="dxa"/>
            </w:tcMar>
            <w:hideMark/>
          </w:tcPr>
          <w:p w:rsidR="00BB4BC5" w:rsidRPr="00263CE2" w:rsidRDefault="00BB4BC5" w:rsidP="00263CE2">
            <w:pPr>
              <w:jc w:val="center"/>
              <w:rPr>
                <w:sz w:val="24"/>
                <w:szCs w:val="24"/>
              </w:rPr>
            </w:pPr>
          </w:p>
        </w:tc>
        <w:tc>
          <w:tcPr>
            <w:tcW w:w="1020" w:type="dxa"/>
            <w:noWrap/>
            <w:tcMar>
              <w:left w:w="0" w:type="dxa"/>
              <w:right w:w="0" w:type="dxa"/>
            </w:tcMar>
            <w:hideMark/>
          </w:tcPr>
          <w:p w:rsidR="00BB4BC5" w:rsidRPr="00263CE2" w:rsidRDefault="00BB4BC5" w:rsidP="00263CE2">
            <w:pPr>
              <w:jc w:val="center"/>
              <w:rPr>
                <w:sz w:val="24"/>
                <w:szCs w:val="24"/>
              </w:rPr>
            </w:pPr>
          </w:p>
        </w:tc>
        <w:tc>
          <w:tcPr>
            <w:tcW w:w="1160" w:type="dxa"/>
            <w:noWrap/>
            <w:tcMar>
              <w:left w:w="0" w:type="dxa"/>
              <w:right w:w="0" w:type="dxa"/>
            </w:tcMar>
            <w:hideMark/>
          </w:tcPr>
          <w:p w:rsidR="00BB4BC5" w:rsidRPr="00263CE2" w:rsidRDefault="00BB4BC5" w:rsidP="00263CE2">
            <w:pPr>
              <w:jc w:val="center"/>
              <w:rPr>
                <w:sz w:val="24"/>
                <w:szCs w:val="24"/>
              </w:rPr>
            </w:pPr>
          </w:p>
        </w:tc>
        <w:tc>
          <w:tcPr>
            <w:tcW w:w="1140" w:type="dxa"/>
            <w:noWrap/>
            <w:tcMar>
              <w:left w:w="0" w:type="dxa"/>
              <w:right w:w="0" w:type="dxa"/>
            </w:tcMar>
            <w:hideMark/>
          </w:tcPr>
          <w:p w:rsidR="00BB4BC5" w:rsidRPr="00263CE2" w:rsidRDefault="00BB4BC5" w:rsidP="00263CE2">
            <w:pPr>
              <w:jc w:val="center"/>
              <w:rPr>
                <w:sz w:val="24"/>
                <w:szCs w:val="24"/>
              </w:rPr>
            </w:pPr>
          </w:p>
        </w:tc>
        <w:tc>
          <w:tcPr>
            <w:tcW w:w="977" w:type="dxa"/>
            <w:noWrap/>
            <w:tcMar>
              <w:left w:w="0" w:type="dxa"/>
              <w:right w:w="0" w:type="dxa"/>
            </w:tcMar>
            <w:hideMark/>
          </w:tcPr>
          <w:p w:rsidR="00BB4BC5" w:rsidRPr="00263CE2" w:rsidRDefault="00BB4BC5" w:rsidP="00263CE2">
            <w:pPr>
              <w:jc w:val="center"/>
              <w:rPr>
                <w:sz w:val="24"/>
                <w:szCs w:val="24"/>
              </w:rPr>
            </w:pPr>
          </w:p>
        </w:tc>
        <w:tc>
          <w:tcPr>
            <w:tcW w:w="812" w:type="dxa"/>
            <w:noWrap/>
            <w:tcMar>
              <w:left w:w="0" w:type="dxa"/>
              <w:right w:w="0" w:type="dxa"/>
            </w:tcMar>
            <w:hideMark/>
          </w:tcPr>
          <w:p w:rsidR="00BB4BC5" w:rsidRPr="00263CE2" w:rsidRDefault="00BB4BC5" w:rsidP="00263CE2">
            <w:pPr>
              <w:jc w:val="center"/>
              <w:rPr>
                <w:sz w:val="24"/>
                <w:szCs w:val="24"/>
              </w:rPr>
            </w:pPr>
          </w:p>
        </w:tc>
      </w:tr>
      <w:tr w:rsidR="00BB4BC5" w:rsidRPr="00263CE2" w:rsidTr="009A51A5">
        <w:trPr>
          <w:trHeight w:val="48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263CE2">
            <w:pPr>
              <w:jc w:val="center"/>
              <w:rPr>
                <w:sz w:val="24"/>
                <w:szCs w:val="24"/>
              </w:rPr>
            </w:pPr>
            <w:r w:rsidRPr="00263CE2">
              <w:rPr>
                <w:sz w:val="24"/>
                <w:szCs w:val="24"/>
              </w:rPr>
              <w:t>977,66</w:t>
            </w:r>
          </w:p>
        </w:tc>
        <w:tc>
          <w:tcPr>
            <w:tcW w:w="1140" w:type="dxa"/>
            <w:noWrap/>
            <w:tcMar>
              <w:left w:w="0" w:type="dxa"/>
              <w:right w:w="0" w:type="dxa"/>
            </w:tcMar>
            <w:hideMark/>
          </w:tcPr>
          <w:p w:rsidR="00BB4BC5" w:rsidRPr="00263CE2" w:rsidRDefault="00BB4BC5" w:rsidP="00263CE2">
            <w:pPr>
              <w:jc w:val="center"/>
              <w:rPr>
                <w:sz w:val="24"/>
                <w:szCs w:val="24"/>
              </w:rPr>
            </w:pPr>
            <w:r w:rsidRPr="00263CE2">
              <w:rPr>
                <w:sz w:val="24"/>
                <w:szCs w:val="24"/>
              </w:rPr>
              <w:t>977,66</w:t>
            </w:r>
          </w:p>
        </w:tc>
        <w:tc>
          <w:tcPr>
            <w:tcW w:w="1020" w:type="dxa"/>
            <w:noWrap/>
            <w:tcMar>
              <w:left w:w="0" w:type="dxa"/>
              <w:right w:w="0" w:type="dxa"/>
            </w:tcMar>
            <w:hideMark/>
          </w:tcPr>
          <w:p w:rsidR="00BB4BC5" w:rsidRPr="00263CE2" w:rsidRDefault="00BB4BC5" w:rsidP="00263CE2">
            <w:pPr>
              <w:jc w:val="center"/>
              <w:rPr>
                <w:sz w:val="24"/>
                <w:szCs w:val="24"/>
              </w:rPr>
            </w:pPr>
          </w:p>
        </w:tc>
        <w:tc>
          <w:tcPr>
            <w:tcW w:w="1020" w:type="dxa"/>
            <w:noWrap/>
            <w:tcMar>
              <w:left w:w="0" w:type="dxa"/>
              <w:right w:w="0" w:type="dxa"/>
            </w:tcMar>
            <w:hideMark/>
          </w:tcPr>
          <w:p w:rsidR="00BB4BC5" w:rsidRPr="00263CE2" w:rsidRDefault="00BB4BC5" w:rsidP="00263CE2">
            <w:pPr>
              <w:jc w:val="center"/>
              <w:rPr>
                <w:sz w:val="24"/>
                <w:szCs w:val="24"/>
              </w:rPr>
            </w:pPr>
          </w:p>
        </w:tc>
        <w:tc>
          <w:tcPr>
            <w:tcW w:w="1160" w:type="dxa"/>
            <w:noWrap/>
            <w:tcMar>
              <w:left w:w="0" w:type="dxa"/>
              <w:right w:w="0" w:type="dxa"/>
            </w:tcMar>
            <w:hideMark/>
          </w:tcPr>
          <w:p w:rsidR="00BB4BC5" w:rsidRPr="00263CE2" w:rsidRDefault="00BB4BC5" w:rsidP="00263CE2">
            <w:pPr>
              <w:jc w:val="center"/>
              <w:rPr>
                <w:sz w:val="24"/>
                <w:szCs w:val="24"/>
              </w:rPr>
            </w:pPr>
          </w:p>
        </w:tc>
        <w:tc>
          <w:tcPr>
            <w:tcW w:w="1140" w:type="dxa"/>
            <w:noWrap/>
            <w:tcMar>
              <w:left w:w="0" w:type="dxa"/>
              <w:right w:w="0" w:type="dxa"/>
            </w:tcMar>
            <w:hideMark/>
          </w:tcPr>
          <w:p w:rsidR="00BB4BC5" w:rsidRPr="00263CE2" w:rsidRDefault="00BB4BC5" w:rsidP="00263CE2">
            <w:pPr>
              <w:jc w:val="center"/>
              <w:rPr>
                <w:sz w:val="24"/>
                <w:szCs w:val="24"/>
              </w:rPr>
            </w:pPr>
          </w:p>
        </w:tc>
        <w:tc>
          <w:tcPr>
            <w:tcW w:w="977" w:type="dxa"/>
            <w:noWrap/>
            <w:tcMar>
              <w:left w:w="0" w:type="dxa"/>
              <w:right w:w="0" w:type="dxa"/>
            </w:tcMar>
            <w:hideMark/>
          </w:tcPr>
          <w:p w:rsidR="00BB4BC5" w:rsidRPr="00263CE2" w:rsidRDefault="00BB4BC5" w:rsidP="00263CE2">
            <w:pPr>
              <w:jc w:val="center"/>
              <w:rPr>
                <w:sz w:val="24"/>
                <w:szCs w:val="24"/>
              </w:rPr>
            </w:pPr>
          </w:p>
        </w:tc>
        <w:tc>
          <w:tcPr>
            <w:tcW w:w="812" w:type="dxa"/>
            <w:noWrap/>
            <w:tcMar>
              <w:left w:w="0" w:type="dxa"/>
              <w:right w:w="0" w:type="dxa"/>
            </w:tcMar>
            <w:hideMark/>
          </w:tcPr>
          <w:p w:rsidR="00BB4BC5" w:rsidRPr="00263CE2" w:rsidRDefault="00BB4BC5" w:rsidP="00263CE2">
            <w:pPr>
              <w:jc w:val="center"/>
              <w:rPr>
                <w:sz w:val="24"/>
                <w:szCs w:val="24"/>
              </w:rPr>
            </w:pPr>
          </w:p>
        </w:tc>
      </w:tr>
      <w:tr w:rsidR="00BB4BC5" w:rsidRPr="00263CE2" w:rsidTr="009A51A5">
        <w:trPr>
          <w:trHeight w:val="300"/>
          <w:jc w:val="center"/>
        </w:trPr>
        <w:tc>
          <w:tcPr>
            <w:tcW w:w="1128" w:type="dxa"/>
            <w:vMerge w:val="restart"/>
            <w:noWrap/>
            <w:hideMark/>
          </w:tcPr>
          <w:p w:rsidR="00BB4BC5" w:rsidRPr="00263CE2" w:rsidRDefault="00BB4BC5" w:rsidP="009A51A5">
            <w:pPr>
              <w:jc w:val="center"/>
              <w:rPr>
                <w:sz w:val="24"/>
                <w:szCs w:val="24"/>
              </w:rPr>
            </w:pPr>
            <w:r w:rsidRPr="00263CE2">
              <w:rPr>
                <w:sz w:val="24"/>
                <w:szCs w:val="24"/>
              </w:rPr>
              <w:lastRenderedPageBreak/>
              <w:t>1.1.5</w:t>
            </w:r>
            <w:r w:rsidR="00375EAF">
              <w:rPr>
                <w:sz w:val="24"/>
                <w:szCs w:val="24"/>
              </w:rPr>
              <w:t>.</w:t>
            </w:r>
          </w:p>
        </w:tc>
        <w:tc>
          <w:tcPr>
            <w:tcW w:w="1863" w:type="dxa"/>
            <w:vMerge w:val="restart"/>
            <w:hideMark/>
          </w:tcPr>
          <w:p w:rsidR="00BB4BC5" w:rsidRPr="00263CE2" w:rsidRDefault="00375EAF" w:rsidP="009A51A5">
            <w:pPr>
              <w:jc w:val="both"/>
              <w:rPr>
                <w:sz w:val="24"/>
                <w:szCs w:val="24"/>
              </w:rPr>
            </w:pPr>
            <w:r>
              <w:rPr>
                <w:sz w:val="24"/>
                <w:szCs w:val="24"/>
              </w:rPr>
              <w:t>П</w:t>
            </w:r>
            <w:r w:rsidR="00BB4BC5" w:rsidRPr="00263CE2">
              <w:rPr>
                <w:sz w:val="24"/>
                <w:szCs w:val="24"/>
              </w:rPr>
              <w:t>. Аган</w:t>
            </w:r>
            <w:r w:rsidR="00477F53">
              <w:rPr>
                <w:sz w:val="24"/>
                <w:szCs w:val="24"/>
              </w:rPr>
              <w:t>:</w:t>
            </w:r>
            <w:r w:rsidR="00BB4BC5" w:rsidRPr="00263CE2">
              <w:rPr>
                <w:sz w:val="24"/>
                <w:szCs w:val="24"/>
              </w:rPr>
              <w:t xml:space="preserve"> </w:t>
            </w:r>
            <w:r>
              <w:rPr>
                <w:sz w:val="24"/>
                <w:szCs w:val="24"/>
              </w:rPr>
              <w:t>г</w:t>
            </w:r>
            <w:r w:rsidR="00BB4BC5" w:rsidRPr="00263CE2">
              <w:rPr>
                <w:sz w:val="24"/>
                <w:szCs w:val="24"/>
              </w:rPr>
              <w:t>аз</w:t>
            </w:r>
            <w:r w:rsidR="00BB4BC5" w:rsidRPr="00263CE2">
              <w:rPr>
                <w:sz w:val="24"/>
                <w:szCs w:val="24"/>
              </w:rPr>
              <w:t>о</w:t>
            </w:r>
            <w:r w:rsidR="00BB4BC5" w:rsidRPr="00263CE2">
              <w:rPr>
                <w:sz w:val="24"/>
                <w:szCs w:val="24"/>
              </w:rPr>
              <w:t>вая котельная</w:t>
            </w:r>
          </w:p>
        </w:tc>
        <w:tc>
          <w:tcPr>
            <w:tcW w:w="1699" w:type="dxa"/>
            <w:vMerge w:val="restart"/>
            <w:hideMark/>
          </w:tcPr>
          <w:p w:rsidR="00BB4BC5" w:rsidRPr="00263CE2" w:rsidRDefault="00375EAF" w:rsidP="009A51A5">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9A51A5">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2 000,00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2 000,00</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16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977"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812"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r>
      <w:tr w:rsidR="00BB4BC5" w:rsidRPr="00263CE2" w:rsidTr="009A51A5">
        <w:trPr>
          <w:trHeight w:val="72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w:t>
            </w:r>
          </w:p>
        </w:tc>
        <w:tc>
          <w:tcPr>
            <w:tcW w:w="114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48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2 000,00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2 000,00</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192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375EAF" w:rsidP="009A51A5">
            <w:pPr>
              <w:jc w:val="center"/>
              <w:rPr>
                <w:sz w:val="24"/>
                <w:szCs w:val="24"/>
              </w:rPr>
            </w:pPr>
            <w:r>
              <w:rPr>
                <w:sz w:val="24"/>
                <w:szCs w:val="24"/>
              </w:rPr>
              <w:t xml:space="preserve">в том </w:t>
            </w:r>
            <w:r w:rsidR="00BB4BC5" w:rsidRPr="00263CE2">
              <w:rPr>
                <w:sz w:val="24"/>
                <w:szCs w:val="24"/>
              </w:rPr>
              <w:t>ч</w:t>
            </w:r>
            <w:r>
              <w:rPr>
                <w:sz w:val="24"/>
                <w:szCs w:val="24"/>
              </w:rPr>
              <w:t xml:space="preserve">исле </w:t>
            </w:r>
            <w:r w:rsidR="00BB4BC5" w:rsidRPr="00263CE2">
              <w:rPr>
                <w:sz w:val="24"/>
                <w:szCs w:val="24"/>
              </w:rPr>
              <w:t>безвозмез</w:t>
            </w:r>
            <w:r w:rsidR="00BB4BC5" w:rsidRPr="00263CE2">
              <w:rPr>
                <w:sz w:val="24"/>
                <w:szCs w:val="24"/>
              </w:rPr>
              <w:t>д</w:t>
            </w:r>
            <w:r w:rsidR="00BB4BC5" w:rsidRPr="00263CE2">
              <w:rPr>
                <w:sz w:val="24"/>
                <w:szCs w:val="24"/>
              </w:rPr>
              <w:t>ные посту</w:t>
            </w:r>
            <w:r w:rsidR="00BB4BC5" w:rsidRPr="00263CE2">
              <w:rPr>
                <w:sz w:val="24"/>
                <w:szCs w:val="24"/>
              </w:rPr>
              <w:t>п</w:t>
            </w:r>
            <w:r w:rsidR="00BB4BC5" w:rsidRPr="00263CE2">
              <w:rPr>
                <w:sz w:val="24"/>
                <w:szCs w:val="24"/>
              </w:rPr>
              <w:t>ления</w:t>
            </w:r>
            <w:r>
              <w:rPr>
                <w:sz w:val="24"/>
                <w:szCs w:val="24"/>
              </w:rPr>
              <w:t xml:space="preserve"> </w:t>
            </w:r>
            <w:r w:rsidR="00BB4BC5" w:rsidRPr="00263CE2">
              <w:rPr>
                <w:sz w:val="24"/>
                <w:szCs w:val="24"/>
              </w:rPr>
              <w:t>физ</w:t>
            </w:r>
            <w:r w:rsidR="00BB4BC5" w:rsidRPr="00263CE2">
              <w:rPr>
                <w:sz w:val="24"/>
                <w:szCs w:val="24"/>
              </w:rPr>
              <w:t>и</w:t>
            </w:r>
            <w:r w:rsidR="00BB4BC5" w:rsidRPr="00263CE2">
              <w:rPr>
                <w:sz w:val="24"/>
                <w:szCs w:val="24"/>
              </w:rPr>
              <w:t>ческих и юридических лиц</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2 000,00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2 000,00</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300"/>
          <w:jc w:val="center"/>
        </w:trPr>
        <w:tc>
          <w:tcPr>
            <w:tcW w:w="1128" w:type="dxa"/>
            <w:vMerge w:val="restart"/>
            <w:noWrap/>
            <w:hideMark/>
          </w:tcPr>
          <w:p w:rsidR="00BB4BC5" w:rsidRPr="00263CE2" w:rsidRDefault="00BB4BC5" w:rsidP="009A51A5">
            <w:pPr>
              <w:jc w:val="center"/>
              <w:rPr>
                <w:sz w:val="24"/>
                <w:szCs w:val="24"/>
              </w:rPr>
            </w:pPr>
            <w:r w:rsidRPr="00263CE2">
              <w:rPr>
                <w:sz w:val="24"/>
                <w:szCs w:val="24"/>
              </w:rPr>
              <w:t>1.1.6</w:t>
            </w:r>
            <w:r w:rsidR="00375EAF">
              <w:rPr>
                <w:sz w:val="24"/>
                <w:szCs w:val="24"/>
              </w:rPr>
              <w:t>.</w:t>
            </w:r>
          </w:p>
        </w:tc>
        <w:tc>
          <w:tcPr>
            <w:tcW w:w="1863" w:type="dxa"/>
            <w:vMerge w:val="restart"/>
            <w:hideMark/>
          </w:tcPr>
          <w:p w:rsidR="00BB4BC5" w:rsidRPr="00263CE2" w:rsidRDefault="00375EAF" w:rsidP="009A51A5">
            <w:pPr>
              <w:jc w:val="both"/>
              <w:rPr>
                <w:sz w:val="24"/>
                <w:szCs w:val="24"/>
              </w:rPr>
            </w:pPr>
            <w:r>
              <w:rPr>
                <w:sz w:val="24"/>
                <w:szCs w:val="24"/>
              </w:rPr>
              <w:t>П</w:t>
            </w:r>
            <w:r w:rsidR="00BB4BC5" w:rsidRPr="00263CE2">
              <w:rPr>
                <w:sz w:val="24"/>
                <w:szCs w:val="24"/>
              </w:rPr>
              <w:t>. Ваховск</w:t>
            </w:r>
            <w:r w:rsidR="00477F53">
              <w:rPr>
                <w:sz w:val="24"/>
                <w:szCs w:val="24"/>
              </w:rPr>
              <w:t>:</w:t>
            </w:r>
            <w:r>
              <w:rPr>
                <w:sz w:val="24"/>
                <w:szCs w:val="24"/>
              </w:rPr>
              <w:t xml:space="preserve"> г</w:t>
            </w:r>
            <w:r w:rsidR="00BB4BC5" w:rsidRPr="00263CE2">
              <w:rPr>
                <w:sz w:val="24"/>
                <w:szCs w:val="24"/>
              </w:rPr>
              <w:t>а</w:t>
            </w:r>
            <w:r w:rsidR="00BB4BC5" w:rsidRPr="00263CE2">
              <w:rPr>
                <w:sz w:val="24"/>
                <w:szCs w:val="24"/>
              </w:rPr>
              <w:t>зовая котельная</w:t>
            </w:r>
          </w:p>
        </w:tc>
        <w:tc>
          <w:tcPr>
            <w:tcW w:w="1699" w:type="dxa"/>
            <w:vMerge w:val="restart"/>
            <w:hideMark/>
          </w:tcPr>
          <w:p w:rsidR="00BB4BC5" w:rsidRPr="00263CE2" w:rsidRDefault="00375EAF" w:rsidP="009A51A5">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9A51A5">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2 200,00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2 200,00</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16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977"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812"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r>
      <w:tr w:rsidR="00BB4BC5" w:rsidRPr="00263CE2" w:rsidTr="009A51A5">
        <w:trPr>
          <w:trHeight w:val="72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w:t>
            </w:r>
          </w:p>
        </w:tc>
        <w:tc>
          <w:tcPr>
            <w:tcW w:w="114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48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2 200,00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2 200,00</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300"/>
          <w:jc w:val="center"/>
        </w:trPr>
        <w:tc>
          <w:tcPr>
            <w:tcW w:w="1128" w:type="dxa"/>
            <w:vMerge w:val="restart"/>
            <w:noWrap/>
            <w:hideMark/>
          </w:tcPr>
          <w:p w:rsidR="00BB4BC5" w:rsidRPr="00263CE2" w:rsidRDefault="00BB4BC5" w:rsidP="009A51A5">
            <w:pPr>
              <w:jc w:val="center"/>
              <w:rPr>
                <w:sz w:val="24"/>
                <w:szCs w:val="24"/>
              </w:rPr>
            </w:pPr>
            <w:r w:rsidRPr="00263CE2">
              <w:rPr>
                <w:sz w:val="24"/>
                <w:szCs w:val="24"/>
              </w:rPr>
              <w:t>1.1.7</w:t>
            </w:r>
            <w:r w:rsidR="00375EAF">
              <w:rPr>
                <w:sz w:val="24"/>
                <w:szCs w:val="24"/>
              </w:rPr>
              <w:t>.</w:t>
            </w:r>
          </w:p>
        </w:tc>
        <w:tc>
          <w:tcPr>
            <w:tcW w:w="1863" w:type="dxa"/>
            <w:vMerge w:val="restart"/>
            <w:hideMark/>
          </w:tcPr>
          <w:p w:rsidR="00BB4BC5" w:rsidRPr="00263CE2" w:rsidRDefault="00375EAF" w:rsidP="009A51A5">
            <w:pPr>
              <w:jc w:val="both"/>
              <w:rPr>
                <w:sz w:val="24"/>
                <w:szCs w:val="24"/>
              </w:rPr>
            </w:pPr>
            <w:r>
              <w:rPr>
                <w:sz w:val="24"/>
                <w:szCs w:val="24"/>
              </w:rPr>
              <w:t>С</w:t>
            </w:r>
            <w:r w:rsidR="00BB4BC5" w:rsidRPr="00263CE2">
              <w:rPr>
                <w:sz w:val="24"/>
                <w:szCs w:val="24"/>
              </w:rPr>
              <w:t>. Варь</w:t>
            </w:r>
            <w:r>
              <w:rPr>
                <w:sz w:val="24"/>
                <w:szCs w:val="24"/>
              </w:rPr>
              <w:t>ё</w:t>
            </w:r>
            <w:r w:rsidR="00BB4BC5" w:rsidRPr="00263CE2">
              <w:rPr>
                <w:sz w:val="24"/>
                <w:szCs w:val="24"/>
              </w:rPr>
              <w:t>ган</w:t>
            </w:r>
            <w:r w:rsidR="00477F53">
              <w:rPr>
                <w:sz w:val="24"/>
                <w:szCs w:val="24"/>
              </w:rPr>
              <w:t>:</w:t>
            </w:r>
            <w:r>
              <w:rPr>
                <w:sz w:val="24"/>
                <w:szCs w:val="24"/>
              </w:rPr>
              <w:t xml:space="preserve"> г</w:t>
            </w:r>
            <w:r w:rsidR="00BB4BC5" w:rsidRPr="00263CE2">
              <w:rPr>
                <w:sz w:val="24"/>
                <w:szCs w:val="24"/>
              </w:rPr>
              <w:t>азовая котел</w:t>
            </w:r>
            <w:r w:rsidR="00BB4BC5" w:rsidRPr="00263CE2">
              <w:rPr>
                <w:sz w:val="24"/>
                <w:szCs w:val="24"/>
              </w:rPr>
              <w:t>ь</w:t>
            </w:r>
            <w:r w:rsidR="00BB4BC5" w:rsidRPr="00263CE2">
              <w:rPr>
                <w:sz w:val="24"/>
                <w:szCs w:val="24"/>
              </w:rPr>
              <w:t>ная</w:t>
            </w:r>
          </w:p>
        </w:tc>
        <w:tc>
          <w:tcPr>
            <w:tcW w:w="1699" w:type="dxa"/>
            <w:vMerge w:val="restart"/>
            <w:hideMark/>
          </w:tcPr>
          <w:p w:rsidR="00BB4BC5" w:rsidRPr="00263CE2" w:rsidRDefault="00375EAF" w:rsidP="009A51A5">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lastRenderedPageBreak/>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9A51A5">
            <w:pPr>
              <w:jc w:val="center"/>
              <w:rPr>
                <w:sz w:val="24"/>
                <w:szCs w:val="24"/>
              </w:rPr>
            </w:pPr>
            <w:r w:rsidRPr="00263CE2">
              <w:rPr>
                <w:sz w:val="24"/>
                <w:szCs w:val="24"/>
              </w:rPr>
              <w:lastRenderedPageBreak/>
              <w:t>всего</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1 536,94</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1 536,94</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16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977"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812"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r>
      <w:tr w:rsidR="00BB4BC5" w:rsidRPr="00263CE2" w:rsidTr="009A51A5">
        <w:trPr>
          <w:trHeight w:val="72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w:t>
            </w:r>
          </w:p>
        </w:tc>
        <w:tc>
          <w:tcPr>
            <w:tcW w:w="114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48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1 536,94</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1 536,94</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300"/>
          <w:jc w:val="center"/>
        </w:trPr>
        <w:tc>
          <w:tcPr>
            <w:tcW w:w="1128" w:type="dxa"/>
            <w:vMerge w:val="restart"/>
            <w:noWrap/>
            <w:hideMark/>
          </w:tcPr>
          <w:p w:rsidR="00BB4BC5" w:rsidRPr="00263CE2" w:rsidRDefault="00BB4BC5" w:rsidP="009A51A5">
            <w:pPr>
              <w:jc w:val="center"/>
              <w:rPr>
                <w:sz w:val="24"/>
                <w:szCs w:val="24"/>
              </w:rPr>
            </w:pPr>
            <w:r w:rsidRPr="00263CE2">
              <w:rPr>
                <w:sz w:val="24"/>
                <w:szCs w:val="24"/>
              </w:rPr>
              <w:lastRenderedPageBreak/>
              <w:t>1.1.8</w:t>
            </w:r>
            <w:r w:rsidR="00375EAF">
              <w:rPr>
                <w:sz w:val="24"/>
                <w:szCs w:val="24"/>
              </w:rPr>
              <w:t>.</w:t>
            </w:r>
          </w:p>
        </w:tc>
        <w:tc>
          <w:tcPr>
            <w:tcW w:w="1863" w:type="dxa"/>
            <w:vMerge w:val="restart"/>
            <w:hideMark/>
          </w:tcPr>
          <w:p w:rsidR="00BB4BC5" w:rsidRPr="00263CE2" w:rsidRDefault="00375EAF" w:rsidP="009A51A5">
            <w:pPr>
              <w:jc w:val="both"/>
              <w:rPr>
                <w:sz w:val="24"/>
                <w:szCs w:val="24"/>
              </w:rPr>
            </w:pPr>
            <w:r>
              <w:rPr>
                <w:sz w:val="24"/>
                <w:szCs w:val="24"/>
              </w:rPr>
              <w:t>П</w:t>
            </w:r>
            <w:r w:rsidR="00BB4BC5" w:rsidRPr="00263CE2">
              <w:rPr>
                <w:sz w:val="24"/>
                <w:szCs w:val="24"/>
              </w:rPr>
              <w:t>. Аган</w:t>
            </w:r>
            <w:r w:rsidR="00477F53">
              <w:rPr>
                <w:sz w:val="24"/>
                <w:szCs w:val="24"/>
              </w:rPr>
              <w:t>:</w:t>
            </w:r>
            <w:r>
              <w:rPr>
                <w:sz w:val="24"/>
                <w:szCs w:val="24"/>
              </w:rPr>
              <w:t xml:space="preserve"> н</w:t>
            </w:r>
            <w:r w:rsidR="00BB4BC5" w:rsidRPr="00263CE2">
              <w:rPr>
                <w:sz w:val="24"/>
                <w:szCs w:val="24"/>
              </w:rPr>
              <w:t>а</w:t>
            </w:r>
            <w:r w:rsidR="00BB4BC5" w:rsidRPr="00263CE2">
              <w:rPr>
                <w:sz w:val="24"/>
                <w:szCs w:val="24"/>
              </w:rPr>
              <w:t>ружный газ</w:t>
            </w:r>
            <w:r w:rsidR="00BB4BC5" w:rsidRPr="00263CE2">
              <w:rPr>
                <w:sz w:val="24"/>
                <w:szCs w:val="24"/>
              </w:rPr>
              <w:t>о</w:t>
            </w:r>
            <w:r w:rsidR="00BB4BC5" w:rsidRPr="00263CE2">
              <w:rPr>
                <w:sz w:val="24"/>
                <w:szCs w:val="24"/>
              </w:rPr>
              <w:t>провод</w:t>
            </w:r>
          </w:p>
        </w:tc>
        <w:tc>
          <w:tcPr>
            <w:tcW w:w="1699" w:type="dxa"/>
            <w:vMerge w:val="restart"/>
            <w:hideMark/>
          </w:tcPr>
          <w:p w:rsidR="00BB4BC5" w:rsidRPr="00263CE2" w:rsidRDefault="00375EAF" w:rsidP="009A51A5">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9A51A5">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1 444,50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1 444,50</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16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977"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812"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r>
      <w:tr w:rsidR="00BB4BC5" w:rsidRPr="00263CE2" w:rsidTr="009A51A5">
        <w:trPr>
          <w:trHeight w:val="72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w:t>
            </w:r>
          </w:p>
        </w:tc>
        <w:tc>
          <w:tcPr>
            <w:tcW w:w="114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48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1 444,50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1 444,50</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48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пос</w:t>
            </w:r>
            <w:r w:rsidRPr="00263CE2">
              <w:rPr>
                <w:sz w:val="24"/>
                <w:szCs w:val="24"/>
              </w:rPr>
              <w:t>е</w:t>
            </w:r>
            <w:r w:rsidRPr="00263CE2">
              <w:rPr>
                <w:sz w:val="24"/>
                <w:szCs w:val="24"/>
              </w:rPr>
              <w:t>лений</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w:t>
            </w:r>
          </w:p>
        </w:tc>
        <w:tc>
          <w:tcPr>
            <w:tcW w:w="114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300"/>
          <w:jc w:val="center"/>
        </w:trPr>
        <w:tc>
          <w:tcPr>
            <w:tcW w:w="1128" w:type="dxa"/>
            <w:vMerge w:val="restart"/>
            <w:noWrap/>
            <w:hideMark/>
          </w:tcPr>
          <w:p w:rsidR="00BB4BC5" w:rsidRPr="00263CE2" w:rsidRDefault="00BB4BC5" w:rsidP="009A51A5">
            <w:pPr>
              <w:jc w:val="center"/>
              <w:rPr>
                <w:sz w:val="24"/>
                <w:szCs w:val="24"/>
              </w:rPr>
            </w:pPr>
            <w:r w:rsidRPr="00263CE2">
              <w:rPr>
                <w:sz w:val="24"/>
                <w:szCs w:val="24"/>
              </w:rPr>
              <w:t>1.1.9</w:t>
            </w:r>
            <w:r w:rsidR="00375EAF">
              <w:rPr>
                <w:sz w:val="24"/>
                <w:szCs w:val="24"/>
              </w:rPr>
              <w:t>.</w:t>
            </w:r>
          </w:p>
        </w:tc>
        <w:tc>
          <w:tcPr>
            <w:tcW w:w="1863" w:type="dxa"/>
            <w:vMerge w:val="restart"/>
            <w:hideMark/>
          </w:tcPr>
          <w:p w:rsidR="00BB4BC5" w:rsidRPr="00263CE2" w:rsidRDefault="00BB4BC5" w:rsidP="009A51A5">
            <w:pPr>
              <w:jc w:val="both"/>
              <w:rPr>
                <w:sz w:val="24"/>
                <w:szCs w:val="24"/>
              </w:rPr>
            </w:pPr>
            <w:r w:rsidRPr="00263CE2">
              <w:rPr>
                <w:sz w:val="24"/>
                <w:szCs w:val="24"/>
              </w:rPr>
              <w:t>Реконструкция сетей вод</w:t>
            </w:r>
            <w:r w:rsidRPr="00263CE2">
              <w:rPr>
                <w:sz w:val="24"/>
                <w:szCs w:val="24"/>
              </w:rPr>
              <w:t>о</w:t>
            </w:r>
            <w:r w:rsidRPr="00263CE2">
              <w:rPr>
                <w:sz w:val="24"/>
                <w:szCs w:val="24"/>
              </w:rPr>
              <w:t>снабжения с закольцовкой трассы в с.</w:t>
            </w:r>
            <w:r w:rsidR="00375EAF">
              <w:rPr>
                <w:sz w:val="24"/>
                <w:szCs w:val="24"/>
              </w:rPr>
              <w:t xml:space="preserve"> </w:t>
            </w:r>
            <w:r w:rsidRPr="00263CE2">
              <w:rPr>
                <w:sz w:val="24"/>
                <w:szCs w:val="24"/>
              </w:rPr>
              <w:t>Большетархово</w:t>
            </w:r>
          </w:p>
        </w:tc>
        <w:tc>
          <w:tcPr>
            <w:tcW w:w="1699" w:type="dxa"/>
            <w:vMerge w:val="restart"/>
            <w:hideMark/>
          </w:tcPr>
          <w:p w:rsidR="00BB4BC5" w:rsidRPr="00263CE2" w:rsidRDefault="00375EAF" w:rsidP="009A51A5">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9A51A5">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740,75</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740,75</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16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977"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812"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r>
      <w:tr w:rsidR="00BB4BC5" w:rsidRPr="00263CE2" w:rsidTr="009A51A5">
        <w:trPr>
          <w:trHeight w:val="72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w:t>
            </w:r>
          </w:p>
        </w:tc>
        <w:tc>
          <w:tcPr>
            <w:tcW w:w="114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48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740,75</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740,75</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300"/>
          <w:jc w:val="center"/>
        </w:trPr>
        <w:tc>
          <w:tcPr>
            <w:tcW w:w="1128" w:type="dxa"/>
            <w:vMerge w:val="restart"/>
            <w:noWrap/>
            <w:hideMark/>
          </w:tcPr>
          <w:p w:rsidR="00BB4BC5" w:rsidRPr="00263CE2" w:rsidRDefault="00BB4BC5" w:rsidP="009A51A5">
            <w:pPr>
              <w:jc w:val="center"/>
              <w:rPr>
                <w:sz w:val="24"/>
                <w:szCs w:val="24"/>
              </w:rPr>
            </w:pPr>
            <w:r w:rsidRPr="00263CE2">
              <w:rPr>
                <w:sz w:val="24"/>
                <w:szCs w:val="24"/>
              </w:rPr>
              <w:t>1.1.10</w:t>
            </w:r>
            <w:r w:rsidR="00375EAF">
              <w:rPr>
                <w:sz w:val="24"/>
                <w:szCs w:val="24"/>
              </w:rPr>
              <w:t>.</w:t>
            </w:r>
          </w:p>
        </w:tc>
        <w:tc>
          <w:tcPr>
            <w:tcW w:w="1863" w:type="dxa"/>
            <w:vMerge w:val="restart"/>
            <w:hideMark/>
          </w:tcPr>
          <w:p w:rsidR="00BB4BC5" w:rsidRPr="00263CE2" w:rsidRDefault="00BB4BC5" w:rsidP="009A51A5">
            <w:pPr>
              <w:jc w:val="both"/>
              <w:rPr>
                <w:sz w:val="24"/>
                <w:szCs w:val="24"/>
              </w:rPr>
            </w:pPr>
            <w:r w:rsidRPr="00263CE2">
              <w:rPr>
                <w:sz w:val="24"/>
                <w:szCs w:val="24"/>
              </w:rPr>
              <w:t>Реконструкция сетей вод</w:t>
            </w:r>
            <w:r w:rsidRPr="00263CE2">
              <w:rPr>
                <w:sz w:val="24"/>
                <w:szCs w:val="24"/>
              </w:rPr>
              <w:t>о</w:t>
            </w:r>
            <w:r w:rsidRPr="00263CE2">
              <w:rPr>
                <w:sz w:val="24"/>
                <w:szCs w:val="24"/>
              </w:rPr>
              <w:t>снабжения с закольцовкой трассы в с.</w:t>
            </w:r>
            <w:r w:rsidR="00375EAF">
              <w:rPr>
                <w:sz w:val="24"/>
                <w:szCs w:val="24"/>
              </w:rPr>
              <w:t xml:space="preserve"> </w:t>
            </w:r>
            <w:r w:rsidRPr="00263CE2">
              <w:rPr>
                <w:sz w:val="24"/>
                <w:szCs w:val="24"/>
              </w:rPr>
              <w:t>О</w:t>
            </w:r>
            <w:r w:rsidRPr="00263CE2">
              <w:rPr>
                <w:sz w:val="24"/>
                <w:szCs w:val="24"/>
              </w:rPr>
              <w:t>х</w:t>
            </w:r>
            <w:r w:rsidRPr="00263CE2">
              <w:rPr>
                <w:sz w:val="24"/>
                <w:szCs w:val="24"/>
              </w:rPr>
              <w:t>теурье</w:t>
            </w:r>
          </w:p>
        </w:tc>
        <w:tc>
          <w:tcPr>
            <w:tcW w:w="1699" w:type="dxa"/>
            <w:vMerge w:val="restart"/>
            <w:hideMark/>
          </w:tcPr>
          <w:p w:rsidR="009A51A5" w:rsidRDefault="00375EAF" w:rsidP="00DA1556">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p w:rsidR="00DA1556" w:rsidRDefault="00DA1556" w:rsidP="00DA1556">
            <w:pPr>
              <w:jc w:val="center"/>
              <w:rPr>
                <w:sz w:val="24"/>
                <w:szCs w:val="24"/>
              </w:rPr>
            </w:pPr>
          </w:p>
          <w:p w:rsidR="00DA1556" w:rsidRPr="00263CE2" w:rsidRDefault="00DA1556" w:rsidP="00DA1556">
            <w:pPr>
              <w:jc w:val="center"/>
              <w:rPr>
                <w:sz w:val="24"/>
                <w:szCs w:val="24"/>
              </w:rPr>
            </w:pPr>
          </w:p>
        </w:tc>
        <w:tc>
          <w:tcPr>
            <w:tcW w:w="1700" w:type="dxa"/>
            <w:noWrap/>
            <w:hideMark/>
          </w:tcPr>
          <w:p w:rsidR="00BB4BC5" w:rsidRPr="00263CE2" w:rsidRDefault="00BB4BC5" w:rsidP="009A51A5">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888,77</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888,77</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16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977"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812"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r>
      <w:tr w:rsidR="00BB4BC5" w:rsidRPr="00263CE2" w:rsidTr="009A51A5">
        <w:trPr>
          <w:trHeight w:val="72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w:t>
            </w:r>
          </w:p>
        </w:tc>
        <w:tc>
          <w:tcPr>
            <w:tcW w:w="114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48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888,77</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888,77</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300"/>
          <w:jc w:val="center"/>
        </w:trPr>
        <w:tc>
          <w:tcPr>
            <w:tcW w:w="1128" w:type="dxa"/>
            <w:vMerge w:val="restart"/>
            <w:noWrap/>
            <w:hideMark/>
          </w:tcPr>
          <w:p w:rsidR="00BB4BC5" w:rsidRDefault="00BB4BC5" w:rsidP="009A51A5">
            <w:pPr>
              <w:jc w:val="center"/>
              <w:rPr>
                <w:sz w:val="24"/>
                <w:szCs w:val="24"/>
              </w:rPr>
            </w:pPr>
            <w:r w:rsidRPr="00263CE2">
              <w:rPr>
                <w:sz w:val="24"/>
                <w:szCs w:val="24"/>
              </w:rPr>
              <w:lastRenderedPageBreak/>
              <w:t>1.1.11</w:t>
            </w:r>
            <w:r w:rsidR="00375EAF">
              <w:rPr>
                <w:sz w:val="24"/>
                <w:szCs w:val="24"/>
              </w:rPr>
              <w:t>.</w:t>
            </w:r>
          </w:p>
          <w:p w:rsidR="00831009" w:rsidRPr="00263CE2" w:rsidRDefault="00831009" w:rsidP="009A51A5">
            <w:pPr>
              <w:jc w:val="center"/>
              <w:rPr>
                <w:sz w:val="24"/>
                <w:szCs w:val="24"/>
              </w:rPr>
            </w:pPr>
          </w:p>
        </w:tc>
        <w:tc>
          <w:tcPr>
            <w:tcW w:w="1863" w:type="dxa"/>
            <w:vMerge w:val="restart"/>
            <w:hideMark/>
          </w:tcPr>
          <w:p w:rsidR="00BB4BC5" w:rsidRPr="00263CE2" w:rsidRDefault="00375EAF" w:rsidP="00DA1556">
            <w:pPr>
              <w:jc w:val="both"/>
              <w:rPr>
                <w:sz w:val="24"/>
                <w:szCs w:val="24"/>
              </w:rPr>
            </w:pPr>
            <w:r>
              <w:rPr>
                <w:sz w:val="24"/>
                <w:szCs w:val="24"/>
              </w:rPr>
              <w:t>С</w:t>
            </w:r>
            <w:r w:rsidR="00BB4BC5" w:rsidRPr="00263CE2">
              <w:rPr>
                <w:sz w:val="24"/>
                <w:szCs w:val="24"/>
              </w:rPr>
              <w:t>. Ларьяк</w:t>
            </w:r>
            <w:r w:rsidR="00477F53">
              <w:rPr>
                <w:sz w:val="24"/>
                <w:szCs w:val="24"/>
              </w:rPr>
              <w:t>:</w:t>
            </w:r>
            <w:r w:rsidR="00DA1556">
              <w:rPr>
                <w:sz w:val="24"/>
                <w:szCs w:val="24"/>
              </w:rPr>
              <w:t xml:space="preserve"> </w:t>
            </w:r>
            <w:r>
              <w:rPr>
                <w:sz w:val="24"/>
                <w:szCs w:val="24"/>
              </w:rPr>
              <w:t>с</w:t>
            </w:r>
            <w:r w:rsidR="00BB4BC5" w:rsidRPr="00263CE2">
              <w:rPr>
                <w:sz w:val="24"/>
                <w:szCs w:val="24"/>
              </w:rPr>
              <w:t>троительство</w:t>
            </w:r>
            <w:r>
              <w:rPr>
                <w:sz w:val="24"/>
                <w:szCs w:val="24"/>
              </w:rPr>
              <w:t>, к</w:t>
            </w:r>
            <w:r w:rsidR="00BB4BC5" w:rsidRPr="00263CE2">
              <w:rPr>
                <w:sz w:val="24"/>
                <w:szCs w:val="24"/>
              </w:rPr>
              <w:t>анализацио</w:t>
            </w:r>
            <w:r w:rsidR="00BB4BC5" w:rsidRPr="00263CE2">
              <w:rPr>
                <w:sz w:val="24"/>
                <w:szCs w:val="24"/>
              </w:rPr>
              <w:t>н</w:t>
            </w:r>
            <w:r w:rsidR="00BB4BC5" w:rsidRPr="00263CE2">
              <w:rPr>
                <w:sz w:val="24"/>
                <w:szCs w:val="24"/>
              </w:rPr>
              <w:t>ные очистные сооружения</w:t>
            </w:r>
          </w:p>
        </w:tc>
        <w:tc>
          <w:tcPr>
            <w:tcW w:w="1699" w:type="dxa"/>
            <w:vMerge w:val="restart"/>
            <w:hideMark/>
          </w:tcPr>
          <w:p w:rsidR="00BB4BC5" w:rsidRPr="00263CE2" w:rsidRDefault="00375EAF" w:rsidP="009A51A5">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9A51A5">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16 827,13</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16 827,13</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16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977"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812"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r>
      <w:tr w:rsidR="00BB4BC5" w:rsidRPr="00263CE2" w:rsidTr="009A51A5">
        <w:trPr>
          <w:trHeight w:val="72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13 454,00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13 454,00</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48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3 373,13</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3 373,13</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300"/>
          <w:jc w:val="center"/>
        </w:trPr>
        <w:tc>
          <w:tcPr>
            <w:tcW w:w="1128" w:type="dxa"/>
            <w:vMerge w:val="restart"/>
            <w:noWrap/>
            <w:hideMark/>
          </w:tcPr>
          <w:p w:rsidR="00BB4BC5" w:rsidRPr="00263CE2" w:rsidRDefault="00BB4BC5" w:rsidP="009A51A5">
            <w:pPr>
              <w:jc w:val="center"/>
              <w:rPr>
                <w:sz w:val="24"/>
                <w:szCs w:val="24"/>
              </w:rPr>
            </w:pPr>
            <w:r w:rsidRPr="00263CE2">
              <w:rPr>
                <w:sz w:val="24"/>
                <w:szCs w:val="24"/>
              </w:rPr>
              <w:t>1.1.12</w:t>
            </w:r>
            <w:r w:rsidR="00375EAF">
              <w:rPr>
                <w:sz w:val="24"/>
                <w:szCs w:val="24"/>
              </w:rPr>
              <w:t>.</w:t>
            </w:r>
          </w:p>
        </w:tc>
        <w:tc>
          <w:tcPr>
            <w:tcW w:w="1863" w:type="dxa"/>
            <w:vMerge w:val="restart"/>
            <w:hideMark/>
          </w:tcPr>
          <w:p w:rsidR="00BB4BC5" w:rsidRPr="00263CE2" w:rsidRDefault="00375EAF" w:rsidP="009A51A5">
            <w:pPr>
              <w:jc w:val="both"/>
              <w:rPr>
                <w:sz w:val="24"/>
                <w:szCs w:val="24"/>
              </w:rPr>
            </w:pPr>
            <w:r>
              <w:rPr>
                <w:sz w:val="24"/>
                <w:szCs w:val="24"/>
              </w:rPr>
              <w:t>С</w:t>
            </w:r>
            <w:r w:rsidR="00BB4BC5" w:rsidRPr="00263CE2">
              <w:rPr>
                <w:sz w:val="24"/>
                <w:szCs w:val="24"/>
              </w:rPr>
              <w:t>. Покур</w:t>
            </w:r>
            <w:r w:rsidR="00477F53">
              <w:rPr>
                <w:sz w:val="24"/>
                <w:szCs w:val="24"/>
              </w:rPr>
              <w:t>:</w:t>
            </w:r>
            <w:r>
              <w:rPr>
                <w:sz w:val="24"/>
                <w:szCs w:val="24"/>
              </w:rPr>
              <w:t xml:space="preserve"> с</w:t>
            </w:r>
            <w:r w:rsidR="00BB4BC5" w:rsidRPr="00263CE2">
              <w:rPr>
                <w:sz w:val="24"/>
                <w:szCs w:val="24"/>
              </w:rPr>
              <w:t>тро</w:t>
            </w:r>
            <w:r w:rsidR="00DA1556">
              <w:rPr>
                <w:sz w:val="24"/>
                <w:szCs w:val="24"/>
              </w:rPr>
              <w:t>-</w:t>
            </w:r>
            <w:r w:rsidR="00BB4BC5" w:rsidRPr="00263CE2">
              <w:rPr>
                <w:sz w:val="24"/>
                <w:szCs w:val="24"/>
              </w:rPr>
              <w:t>ительство</w:t>
            </w:r>
            <w:r>
              <w:rPr>
                <w:sz w:val="24"/>
                <w:szCs w:val="24"/>
              </w:rPr>
              <w:t>, к</w:t>
            </w:r>
            <w:r w:rsidR="00BB4BC5" w:rsidRPr="00263CE2">
              <w:rPr>
                <w:sz w:val="24"/>
                <w:szCs w:val="24"/>
              </w:rPr>
              <w:t>а</w:t>
            </w:r>
            <w:r w:rsidR="00BB4BC5" w:rsidRPr="00263CE2">
              <w:rPr>
                <w:sz w:val="24"/>
                <w:szCs w:val="24"/>
              </w:rPr>
              <w:t>нализационные очистные с</w:t>
            </w:r>
            <w:r w:rsidR="00BB4BC5" w:rsidRPr="00263CE2">
              <w:rPr>
                <w:sz w:val="24"/>
                <w:szCs w:val="24"/>
              </w:rPr>
              <w:t>о</w:t>
            </w:r>
            <w:r w:rsidR="00BB4BC5" w:rsidRPr="00263CE2">
              <w:rPr>
                <w:sz w:val="24"/>
                <w:szCs w:val="24"/>
              </w:rPr>
              <w:t>оружения</w:t>
            </w:r>
          </w:p>
        </w:tc>
        <w:tc>
          <w:tcPr>
            <w:tcW w:w="1699" w:type="dxa"/>
            <w:vMerge w:val="restart"/>
            <w:hideMark/>
          </w:tcPr>
          <w:p w:rsidR="00BB4BC5" w:rsidRPr="00263CE2" w:rsidRDefault="00375EAF" w:rsidP="009A51A5">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9A51A5">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21 961,64</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21 961,64</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16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977"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812"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r>
      <w:tr w:rsidR="00BB4BC5" w:rsidRPr="00263CE2" w:rsidTr="009A51A5">
        <w:trPr>
          <w:trHeight w:val="72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15 964,00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15 964,00</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48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5 997,64</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5 997,64</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300"/>
          <w:jc w:val="center"/>
        </w:trPr>
        <w:tc>
          <w:tcPr>
            <w:tcW w:w="1128" w:type="dxa"/>
            <w:vMerge w:val="restart"/>
            <w:noWrap/>
            <w:hideMark/>
          </w:tcPr>
          <w:p w:rsidR="00BB4BC5" w:rsidRPr="00263CE2" w:rsidRDefault="00BB4BC5" w:rsidP="009A51A5">
            <w:pPr>
              <w:jc w:val="center"/>
              <w:rPr>
                <w:sz w:val="24"/>
                <w:szCs w:val="24"/>
              </w:rPr>
            </w:pPr>
            <w:r w:rsidRPr="00263CE2">
              <w:rPr>
                <w:sz w:val="24"/>
                <w:szCs w:val="24"/>
              </w:rPr>
              <w:t>1.1.13</w:t>
            </w:r>
            <w:r w:rsidR="00375EAF">
              <w:rPr>
                <w:sz w:val="24"/>
                <w:szCs w:val="24"/>
              </w:rPr>
              <w:t>.</w:t>
            </w:r>
          </w:p>
        </w:tc>
        <w:tc>
          <w:tcPr>
            <w:tcW w:w="1863" w:type="dxa"/>
            <w:vMerge w:val="restart"/>
            <w:hideMark/>
          </w:tcPr>
          <w:p w:rsidR="00BB4BC5" w:rsidRPr="00263CE2" w:rsidRDefault="00375EAF" w:rsidP="00DA1556">
            <w:pPr>
              <w:jc w:val="both"/>
              <w:rPr>
                <w:sz w:val="24"/>
                <w:szCs w:val="24"/>
              </w:rPr>
            </w:pPr>
            <w:r>
              <w:rPr>
                <w:sz w:val="24"/>
                <w:szCs w:val="24"/>
              </w:rPr>
              <w:t>С</w:t>
            </w:r>
            <w:r w:rsidR="00BB4BC5" w:rsidRPr="00263CE2">
              <w:rPr>
                <w:sz w:val="24"/>
                <w:szCs w:val="24"/>
              </w:rPr>
              <w:t>. Большета</w:t>
            </w:r>
            <w:r w:rsidR="00BB4BC5" w:rsidRPr="00263CE2">
              <w:rPr>
                <w:sz w:val="24"/>
                <w:szCs w:val="24"/>
              </w:rPr>
              <w:t>р</w:t>
            </w:r>
            <w:r w:rsidR="00BB4BC5" w:rsidRPr="00263CE2">
              <w:rPr>
                <w:sz w:val="24"/>
                <w:szCs w:val="24"/>
              </w:rPr>
              <w:t>хово</w:t>
            </w:r>
            <w:r w:rsidR="00477F53">
              <w:rPr>
                <w:sz w:val="24"/>
                <w:szCs w:val="24"/>
              </w:rPr>
              <w:t>:</w:t>
            </w:r>
            <w:r w:rsidR="00BB4BC5" w:rsidRPr="00263CE2">
              <w:rPr>
                <w:sz w:val="24"/>
                <w:szCs w:val="24"/>
              </w:rPr>
              <w:t xml:space="preserve"> </w:t>
            </w:r>
            <w:r>
              <w:rPr>
                <w:sz w:val="24"/>
                <w:szCs w:val="24"/>
              </w:rPr>
              <w:t>с</w:t>
            </w:r>
            <w:r w:rsidR="00BB4BC5" w:rsidRPr="00263CE2">
              <w:rPr>
                <w:sz w:val="24"/>
                <w:szCs w:val="24"/>
              </w:rPr>
              <w:t>тро</w:t>
            </w:r>
            <w:r w:rsidR="00BB4BC5" w:rsidRPr="00263CE2">
              <w:rPr>
                <w:sz w:val="24"/>
                <w:szCs w:val="24"/>
              </w:rPr>
              <w:t>и</w:t>
            </w:r>
            <w:r w:rsidR="00BB4BC5" w:rsidRPr="00263CE2">
              <w:rPr>
                <w:sz w:val="24"/>
                <w:szCs w:val="24"/>
              </w:rPr>
              <w:t>тельство</w:t>
            </w:r>
            <w:r>
              <w:rPr>
                <w:sz w:val="24"/>
                <w:szCs w:val="24"/>
              </w:rPr>
              <w:t>,</w:t>
            </w:r>
            <w:r w:rsidR="00BB4BC5" w:rsidRPr="00263CE2">
              <w:rPr>
                <w:sz w:val="24"/>
                <w:szCs w:val="24"/>
              </w:rPr>
              <w:t xml:space="preserve"> </w:t>
            </w:r>
            <w:r>
              <w:rPr>
                <w:sz w:val="24"/>
                <w:szCs w:val="24"/>
              </w:rPr>
              <w:t>к</w:t>
            </w:r>
            <w:r w:rsidR="00BB4BC5" w:rsidRPr="00263CE2">
              <w:rPr>
                <w:sz w:val="24"/>
                <w:szCs w:val="24"/>
              </w:rPr>
              <w:t>ан</w:t>
            </w:r>
            <w:r w:rsidR="00BB4BC5" w:rsidRPr="00263CE2">
              <w:rPr>
                <w:sz w:val="24"/>
                <w:szCs w:val="24"/>
              </w:rPr>
              <w:t>а</w:t>
            </w:r>
            <w:r w:rsidR="00BB4BC5" w:rsidRPr="00263CE2">
              <w:rPr>
                <w:sz w:val="24"/>
                <w:szCs w:val="24"/>
              </w:rPr>
              <w:t>лизационные очистные с</w:t>
            </w:r>
            <w:r w:rsidR="00BB4BC5" w:rsidRPr="00263CE2">
              <w:rPr>
                <w:sz w:val="24"/>
                <w:szCs w:val="24"/>
              </w:rPr>
              <w:t>о</w:t>
            </w:r>
            <w:r w:rsidR="00BB4BC5" w:rsidRPr="00263CE2">
              <w:rPr>
                <w:sz w:val="24"/>
                <w:szCs w:val="24"/>
              </w:rPr>
              <w:t>оружения</w:t>
            </w:r>
          </w:p>
        </w:tc>
        <w:tc>
          <w:tcPr>
            <w:tcW w:w="1699" w:type="dxa"/>
            <w:vMerge w:val="restart"/>
            <w:hideMark/>
          </w:tcPr>
          <w:p w:rsidR="00BB4BC5" w:rsidRPr="00263CE2" w:rsidRDefault="00375EAF" w:rsidP="009A51A5">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9A51A5">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237,34</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237,34</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16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977"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812"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r>
      <w:tr w:rsidR="00BB4BC5" w:rsidRPr="00263CE2" w:rsidTr="009A51A5">
        <w:trPr>
          <w:trHeight w:val="72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w:t>
            </w:r>
          </w:p>
        </w:tc>
        <w:tc>
          <w:tcPr>
            <w:tcW w:w="114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48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237,34</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237,34</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300"/>
          <w:jc w:val="center"/>
        </w:trPr>
        <w:tc>
          <w:tcPr>
            <w:tcW w:w="1128" w:type="dxa"/>
            <w:vMerge w:val="restart"/>
            <w:noWrap/>
            <w:hideMark/>
          </w:tcPr>
          <w:p w:rsidR="00BB4BC5" w:rsidRPr="00263CE2" w:rsidRDefault="00BB4BC5" w:rsidP="009A51A5">
            <w:pPr>
              <w:jc w:val="center"/>
              <w:rPr>
                <w:sz w:val="24"/>
                <w:szCs w:val="24"/>
              </w:rPr>
            </w:pPr>
            <w:r w:rsidRPr="00263CE2">
              <w:rPr>
                <w:sz w:val="24"/>
                <w:szCs w:val="24"/>
              </w:rPr>
              <w:t>1.1.14</w:t>
            </w:r>
            <w:r w:rsidR="00375EAF">
              <w:rPr>
                <w:sz w:val="24"/>
                <w:szCs w:val="24"/>
              </w:rPr>
              <w:t>.</w:t>
            </w:r>
          </w:p>
        </w:tc>
        <w:tc>
          <w:tcPr>
            <w:tcW w:w="1863" w:type="dxa"/>
            <w:vMerge w:val="restart"/>
            <w:hideMark/>
          </w:tcPr>
          <w:p w:rsidR="00BB4BC5" w:rsidRPr="00263CE2" w:rsidRDefault="00375EAF" w:rsidP="00477F53">
            <w:pPr>
              <w:jc w:val="both"/>
              <w:rPr>
                <w:sz w:val="24"/>
                <w:szCs w:val="24"/>
              </w:rPr>
            </w:pPr>
            <w:r>
              <w:rPr>
                <w:sz w:val="24"/>
                <w:szCs w:val="24"/>
              </w:rPr>
              <w:t>П</w:t>
            </w:r>
            <w:r w:rsidR="00BB4BC5" w:rsidRPr="00263CE2">
              <w:rPr>
                <w:sz w:val="24"/>
                <w:szCs w:val="24"/>
              </w:rPr>
              <w:t>гт. Нов</w:t>
            </w:r>
            <w:r w:rsidR="00BB4BC5" w:rsidRPr="00263CE2">
              <w:rPr>
                <w:sz w:val="24"/>
                <w:szCs w:val="24"/>
              </w:rPr>
              <w:t>о</w:t>
            </w:r>
            <w:r w:rsidR="00BB4BC5" w:rsidRPr="00263CE2">
              <w:rPr>
                <w:sz w:val="24"/>
                <w:szCs w:val="24"/>
              </w:rPr>
              <w:t>аганск</w:t>
            </w:r>
            <w:r w:rsidR="00477F53">
              <w:rPr>
                <w:sz w:val="24"/>
                <w:szCs w:val="24"/>
              </w:rPr>
              <w:t>:</w:t>
            </w:r>
            <w:r>
              <w:rPr>
                <w:sz w:val="24"/>
                <w:szCs w:val="24"/>
              </w:rPr>
              <w:t xml:space="preserve"> с</w:t>
            </w:r>
            <w:r w:rsidR="00BB4BC5" w:rsidRPr="00263CE2">
              <w:rPr>
                <w:sz w:val="24"/>
                <w:szCs w:val="24"/>
              </w:rPr>
              <w:t>тро</w:t>
            </w:r>
            <w:r w:rsidR="00BB4BC5" w:rsidRPr="00263CE2">
              <w:rPr>
                <w:sz w:val="24"/>
                <w:szCs w:val="24"/>
              </w:rPr>
              <w:t>и</w:t>
            </w:r>
            <w:r w:rsidR="00BB4BC5" w:rsidRPr="00263CE2">
              <w:rPr>
                <w:sz w:val="24"/>
                <w:szCs w:val="24"/>
              </w:rPr>
              <w:t>тельство</w:t>
            </w:r>
            <w:r>
              <w:rPr>
                <w:sz w:val="24"/>
                <w:szCs w:val="24"/>
              </w:rPr>
              <w:t>, к</w:t>
            </w:r>
            <w:r w:rsidR="00BB4BC5" w:rsidRPr="00263CE2">
              <w:rPr>
                <w:sz w:val="24"/>
                <w:szCs w:val="24"/>
              </w:rPr>
              <w:t>ан</w:t>
            </w:r>
            <w:r w:rsidR="00BB4BC5" w:rsidRPr="00263CE2">
              <w:rPr>
                <w:sz w:val="24"/>
                <w:szCs w:val="24"/>
              </w:rPr>
              <w:t>а</w:t>
            </w:r>
            <w:r w:rsidR="00BB4BC5" w:rsidRPr="00263CE2">
              <w:rPr>
                <w:sz w:val="24"/>
                <w:szCs w:val="24"/>
              </w:rPr>
              <w:t xml:space="preserve">лизационные </w:t>
            </w:r>
            <w:r w:rsidR="00BB4BC5" w:rsidRPr="00263CE2">
              <w:rPr>
                <w:sz w:val="24"/>
                <w:szCs w:val="24"/>
              </w:rPr>
              <w:lastRenderedPageBreak/>
              <w:t>очистные с</w:t>
            </w:r>
            <w:r w:rsidR="00BB4BC5" w:rsidRPr="00263CE2">
              <w:rPr>
                <w:sz w:val="24"/>
                <w:szCs w:val="24"/>
              </w:rPr>
              <w:t>о</w:t>
            </w:r>
            <w:r w:rsidR="00BB4BC5" w:rsidRPr="00263CE2">
              <w:rPr>
                <w:sz w:val="24"/>
                <w:szCs w:val="24"/>
              </w:rPr>
              <w:t>оружения с инженерными сетями</w:t>
            </w:r>
          </w:p>
        </w:tc>
        <w:tc>
          <w:tcPr>
            <w:tcW w:w="1699" w:type="dxa"/>
            <w:vMerge w:val="restart"/>
            <w:hideMark/>
          </w:tcPr>
          <w:p w:rsidR="00BB4BC5" w:rsidRPr="00263CE2" w:rsidRDefault="00375EAF" w:rsidP="009A51A5">
            <w:pPr>
              <w:jc w:val="center"/>
              <w:rPr>
                <w:sz w:val="24"/>
                <w:szCs w:val="24"/>
              </w:rPr>
            </w:pPr>
            <w:r>
              <w:rPr>
                <w:sz w:val="24"/>
                <w:szCs w:val="24"/>
              </w:rPr>
              <w:lastRenderedPageBreak/>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 xml:space="preserve">Управление </w:t>
            </w:r>
            <w:r w:rsidRPr="00263CE2">
              <w:rPr>
                <w:sz w:val="24"/>
                <w:szCs w:val="24"/>
              </w:rPr>
              <w:lastRenderedPageBreak/>
              <w:t>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9A51A5">
            <w:pPr>
              <w:jc w:val="center"/>
              <w:rPr>
                <w:sz w:val="24"/>
                <w:szCs w:val="24"/>
              </w:rPr>
            </w:pPr>
            <w:r w:rsidRPr="00263CE2">
              <w:rPr>
                <w:sz w:val="24"/>
                <w:szCs w:val="24"/>
              </w:rPr>
              <w:lastRenderedPageBreak/>
              <w:t>всего</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250,00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250,00</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16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977"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812"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r>
      <w:tr w:rsidR="00BB4BC5" w:rsidRPr="00263CE2" w:rsidTr="009A51A5">
        <w:trPr>
          <w:trHeight w:val="72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w:t>
            </w:r>
          </w:p>
        </w:tc>
        <w:tc>
          <w:tcPr>
            <w:tcW w:w="114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48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250,00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250,00</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300"/>
          <w:jc w:val="center"/>
        </w:trPr>
        <w:tc>
          <w:tcPr>
            <w:tcW w:w="1128" w:type="dxa"/>
            <w:vMerge w:val="restart"/>
            <w:noWrap/>
            <w:hideMark/>
          </w:tcPr>
          <w:p w:rsidR="00BB4BC5" w:rsidRPr="00263CE2" w:rsidRDefault="00BB4BC5" w:rsidP="009A51A5">
            <w:pPr>
              <w:jc w:val="center"/>
              <w:rPr>
                <w:sz w:val="24"/>
                <w:szCs w:val="24"/>
              </w:rPr>
            </w:pPr>
            <w:r w:rsidRPr="00263CE2">
              <w:rPr>
                <w:sz w:val="24"/>
                <w:szCs w:val="24"/>
              </w:rPr>
              <w:lastRenderedPageBreak/>
              <w:t>1.1.15</w:t>
            </w:r>
          </w:p>
        </w:tc>
        <w:tc>
          <w:tcPr>
            <w:tcW w:w="1863" w:type="dxa"/>
            <w:vMerge w:val="restart"/>
            <w:hideMark/>
          </w:tcPr>
          <w:p w:rsidR="00BB4BC5" w:rsidRPr="00263CE2" w:rsidRDefault="00375EAF" w:rsidP="00477F53">
            <w:pPr>
              <w:jc w:val="both"/>
              <w:rPr>
                <w:sz w:val="24"/>
                <w:szCs w:val="24"/>
              </w:rPr>
            </w:pPr>
            <w:r>
              <w:rPr>
                <w:sz w:val="24"/>
                <w:szCs w:val="24"/>
              </w:rPr>
              <w:t>П</w:t>
            </w:r>
            <w:r w:rsidR="00BB4BC5" w:rsidRPr="00263CE2">
              <w:rPr>
                <w:sz w:val="24"/>
                <w:szCs w:val="24"/>
              </w:rPr>
              <w:t>гт.</w:t>
            </w:r>
            <w:r>
              <w:rPr>
                <w:sz w:val="24"/>
                <w:szCs w:val="24"/>
              </w:rPr>
              <w:t xml:space="preserve"> </w:t>
            </w:r>
            <w:r w:rsidR="00BB4BC5" w:rsidRPr="00263CE2">
              <w:rPr>
                <w:sz w:val="24"/>
                <w:szCs w:val="24"/>
              </w:rPr>
              <w:t>Нов</w:t>
            </w:r>
            <w:r w:rsidR="00BB4BC5" w:rsidRPr="00263CE2">
              <w:rPr>
                <w:sz w:val="24"/>
                <w:szCs w:val="24"/>
              </w:rPr>
              <w:t>о</w:t>
            </w:r>
            <w:r w:rsidR="00BB4BC5" w:rsidRPr="00263CE2">
              <w:rPr>
                <w:sz w:val="24"/>
                <w:szCs w:val="24"/>
              </w:rPr>
              <w:t>аганск</w:t>
            </w:r>
            <w:r w:rsidR="00477F53">
              <w:rPr>
                <w:sz w:val="24"/>
                <w:szCs w:val="24"/>
              </w:rPr>
              <w:t>:</w:t>
            </w:r>
            <w:r w:rsidR="00DA1556">
              <w:rPr>
                <w:sz w:val="24"/>
                <w:szCs w:val="24"/>
              </w:rPr>
              <w:t xml:space="preserve"> с</w:t>
            </w:r>
            <w:r w:rsidR="00BB4BC5" w:rsidRPr="00263CE2">
              <w:rPr>
                <w:sz w:val="24"/>
                <w:szCs w:val="24"/>
              </w:rPr>
              <w:t>тро</w:t>
            </w:r>
            <w:r w:rsidR="00BB4BC5" w:rsidRPr="00263CE2">
              <w:rPr>
                <w:sz w:val="24"/>
                <w:szCs w:val="24"/>
              </w:rPr>
              <w:t>и</w:t>
            </w:r>
            <w:r w:rsidR="00BB4BC5" w:rsidRPr="00263CE2">
              <w:rPr>
                <w:sz w:val="24"/>
                <w:szCs w:val="24"/>
              </w:rPr>
              <w:t>тельство</w:t>
            </w:r>
            <w:r w:rsidR="00DA1556">
              <w:rPr>
                <w:sz w:val="24"/>
                <w:szCs w:val="24"/>
              </w:rPr>
              <w:t xml:space="preserve"> </w:t>
            </w:r>
            <w:r>
              <w:rPr>
                <w:sz w:val="24"/>
                <w:szCs w:val="24"/>
              </w:rPr>
              <w:t>н</w:t>
            </w:r>
            <w:r w:rsidR="00BB4BC5" w:rsidRPr="00263CE2">
              <w:rPr>
                <w:sz w:val="24"/>
                <w:szCs w:val="24"/>
              </w:rPr>
              <w:t>ак</w:t>
            </w:r>
            <w:r w:rsidR="00BB4BC5" w:rsidRPr="00263CE2">
              <w:rPr>
                <w:sz w:val="24"/>
                <w:szCs w:val="24"/>
              </w:rPr>
              <w:t>о</w:t>
            </w:r>
            <w:r w:rsidR="00BB4BC5" w:rsidRPr="00263CE2">
              <w:rPr>
                <w:sz w:val="24"/>
                <w:szCs w:val="24"/>
              </w:rPr>
              <w:t>пительные р</w:t>
            </w:r>
            <w:r w:rsidR="00BB4BC5" w:rsidRPr="00263CE2">
              <w:rPr>
                <w:sz w:val="24"/>
                <w:szCs w:val="24"/>
              </w:rPr>
              <w:t>е</w:t>
            </w:r>
            <w:r w:rsidR="00BB4BC5" w:rsidRPr="00263CE2">
              <w:rPr>
                <w:sz w:val="24"/>
                <w:szCs w:val="24"/>
              </w:rPr>
              <w:t>зервуары чи</w:t>
            </w:r>
            <w:r w:rsidR="00BB4BC5" w:rsidRPr="00263CE2">
              <w:rPr>
                <w:sz w:val="24"/>
                <w:szCs w:val="24"/>
              </w:rPr>
              <w:t>с</w:t>
            </w:r>
            <w:r w:rsidR="00BB4BC5" w:rsidRPr="00263CE2">
              <w:rPr>
                <w:sz w:val="24"/>
                <w:szCs w:val="24"/>
              </w:rPr>
              <w:t>той воды на в</w:t>
            </w:r>
            <w:r w:rsidR="00BB4BC5" w:rsidRPr="00263CE2">
              <w:rPr>
                <w:sz w:val="24"/>
                <w:szCs w:val="24"/>
              </w:rPr>
              <w:t>о</w:t>
            </w:r>
            <w:r w:rsidR="00BB4BC5" w:rsidRPr="00263CE2">
              <w:rPr>
                <w:sz w:val="24"/>
                <w:szCs w:val="24"/>
              </w:rPr>
              <w:t>доочистных сооружениях (2 шт.)</w:t>
            </w:r>
          </w:p>
        </w:tc>
        <w:tc>
          <w:tcPr>
            <w:tcW w:w="1699" w:type="dxa"/>
            <w:vMerge w:val="restart"/>
            <w:hideMark/>
          </w:tcPr>
          <w:p w:rsidR="00BB4BC5" w:rsidRPr="00263CE2" w:rsidRDefault="00375EAF" w:rsidP="009A51A5">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9A51A5">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28 491,90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28 491,90</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16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977"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812"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r>
      <w:tr w:rsidR="00BB4BC5" w:rsidRPr="00263CE2" w:rsidTr="009A51A5">
        <w:trPr>
          <w:trHeight w:val="72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w:t>
            </w:r>
          </w:p>
        </w:tc>
        <w:tc>
          <w:tcPr>
            <w:tcW w:w="114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48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28 491,90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28 491,90</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192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831009" w:rsidP="009A51A5">
            <w:pPr>
              <w:jc w:val="center"/>
              <w:rPr>
                <w:sz w:val="24"/>
                <w:szCs w:val="24"/>
              </w:rPr>
            </w:pPr>
            <w:r>
              <w:rPr>
                <w:sz w:val="24"/>
                <w:szCs w:val="24"/>
              </w:rPr>
              <w:t xml:space="preserve">в том числе </w:t>
            </w:r>
            <w:r w:rsidR="00BB4BC5" w:rsidRPr="00263CE2">
              <w:rPr>
                <w:sz w:val="24"/>
                <w:szCs w:val="24"/>
              </w:rPr>
              <w:t>безвозмез</w:t>
            </w:r>
            <w:r w:rsidR="00BB4BC5" w:rsidRPr="00263CE2">
              <w:rPr>
                <w:sz w:val="24"/>
                <w:szCs w:val="24"/>
              </w:rPr>
              <w:t>д</w:t>
            </w:r>
            <w:r w:rsidR="00BB4BC5" w:rsidRPr="00263CE2">
              <w:rPr>
                <w:sz w:val="24"/>
                <w:szCs w:val="24"/>
              </w:rPr>
              <w:t>ные посту</w:t>
            </w:r>
            <w:r w:rsidR="00BB4BC5" w:rsidRPr="00263CE2">
              <w:rPr>
                <w:sz w:val="24"/>
                <w:szCs w:val="24"/>
              </w:rPr>
              <w:t>п</w:t>
            </w:r>
            <w:r w:rsidR="00BB4BC5" w:rsidRPr="00263CE2">
              <w:rPr>
                <w:sz w:val="24"/>
                <w:szCs w:val="24"/>
              </w:rPr>
              <w:t>ления физ</w:t>
            </w:r>
            <w:r w:rsidR="00BB4BC5" w:rsidRPr="00263CE2">
              <w:rPr>
                <w:sz w:val="24"/>
                <w:szCs w:val="24"/>
              </w:rPr>
              <w:t>и</w:t>
            </w:r>
            <w:r w:rsidR="00BB4BC5" w:rsidRPr="00263CE2">
              <w:rPr>
                <w:sz w:val="24"/>
                <w:szCs w:val="24"/>
              </w:rPr>
              <w:t>ческих и юридических лиц</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248,23</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248,23</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300"/>
          <w:jc w:val="center"/>
        </w:trPr>
        <w:tc>
          <w:tcPr>
            <w:tcW w:w="1128" w:type="dxa"/>
            <w:vMerge w:val="restart"/>
            <w:noWrap/>
            <w:hideMark/>
          </w:tcPr>
          <w:p w:rsidR="00BB4BC5" w:rsidRPr="00263CE2" w:rsidRDefault="00BB4BC5" w:rsidP="009A51A5">
            <w:pPr>
              <w:jc w:val="center"/>
              <w:rPr>
                <w:sz w:val="24"/>
                <w:szCs w:val="24"/>
              </w:rPr>
            </w:pPr>
            <w:r w:rsidRPr="00263CE2">
              <w:rPr>
                <w:sz w:val="24"/>
                <w:szCs w:val="24"/>
              </w:rPr>
              <w:t>1.1.16</w:t>
            </w:r>
            <w:r w:rsidR="00375EAF">
              <w:rPr>
                <w:sz w:val="24"/>
                <w:szCs w:val="24"/>
              </w:rPr>
              <w:t>.</w:t>
            </w:r>
          </w:p>
        </w:tc>
        <w:tc>
          <w:tcPr>
            <w:tcW w:w="1863" w:type="dxa"/>
            <w:vMerge w:val="restart"/>
            <w:hideMark/>
          </w:tcPr>
          <w:p w:rsidR="00BB4BC5" w:rsidRPr="00263CE2" w:rsidRDefault="00375EAF" w:rsidP="009A51A5">
            <w:pPr>
              <w:jc w:val="both"/>
              <w:rPr>
                <w:sz w:val="24"/>
                <w:szCs w:val="24"/>
              </w:rPr>
            </w:pPr>
            <w:r>
              <w:rPr>
                <w:sz w:val="24"/>
                <w:szCs w:val="24"/>
              </w:rPr>
              <w:t xml:space="preserve">П. </w:t>
            </w:r>
            <w:r w:rsidR="00BB4BC5" w:rsidRPr="00263CE2">
              <w:rPr>
                <w:sz w:val="24"/>
                <w:szCs w:val="24"/>
              </w:rPr>
              <w:t>Аган</w:t>
            </w:r>
            <w:r w:rsidR="00477F53">
              <w:rPr>
                <w:sz w:val="24"/>
                <w:szCs w:val="24"/>
              </w:rPr>
              <w:t>:</w:t>
            </w:r>
            <w:r w:rsidR="006408AD">
              <w:rPr>
                <w:sz w:val="24"/>
                <w:szCs w:val="24"/>
              </w:rPr>
              <w:t xml:space="preserve"> к</w:t>
            </w:r>
            <w:r w:rsidR="00BB4BC5" w:rsidRPr="00263CE2">
              <w:rPr>
                <w:sz w:val="24"/>
                <w:szCs w:val="24"/>
              </w:rPr>
              <w:t>ан</w:t>
            </w:r>
            <w:r w:rsidR="00BB4BC5" w:rsidRPr="00263CE2">
              <w:rPr>
                <w:sz w:val="24"/>
                <w:szCs w:val="24"/>
              </w:rPr>
              <w:t>а</w:t>
            </w:r>
            <w:r w:rsidR="00BB4BC5" w:rsidRPr="00263CE2">
              <w:rPr>
                <w:sz w:val="24"/>
                <w:szCs w:val="24"/>
              </w:rPr>
              <w:t>лизационные очистные с</w:t>
            </w:r>
            <w:r w:rsidR="00BB4BC5" w:rsidRPr="00263CE2">
              <w:rPr>
                <w:sz w:val="24"/>
                <w:szCs w:val="24"/>
              </w:rPr>
              <w:t>о</w:t>
            </w:r>
            <w:r w:rsidR="00BB4BC5" w:rsidRPr="00263CE2">
              <w:rPr>
                <w:sz w:val="24"/>
                <w:szCs w:val="24"/>
              </w:rPr>
              <w:t xml:space="preserve">оружения 200 </w:t>
            </w:r>
            <w:r w:rsidR="006408AD">
              <w:rPr>
                <w:sz w:val="24"/>
                <w:szCs w:val="24"/>
              </w:rPr>
              <w:t>куб. м</w:t>
            </w:r>
            <w:r w:rsidR="00BB4BC5" w:rsidRPr="00263CE2">
              <w:rPr>
                <w:sz w:val="24"/>
                <w:szCs w:val="24"/>
              </w:rPr>
              <w:t>/сут. (Л</w:t>
            </w:r>
            <w:r w:rsidR="00BB4BC5" w:rsidRPr="00263CE2">
              <w:rPr>
                <w:sz w:val="24"/>
                <w:szCs w:val="24"/>
              </w:rPr>
              <w:t>у</w:t>
            </w:r>
            <w:r w:rsidR="00BB4BC5" w:rsidRPr="00263CE2">
              <w:rPr>
                <w:sz w:val="24"/>
                <w:szCs w:val="24"/>
              </w:rPr>
              <w:t>койл ЗС)</w:t>
            </w:r>
          </w:p>
        </w:tc>
        <w:tc>
          <w:tcPr>
            <w:tcW w:w="1699" w:type="dxa"/>
            <w:vMerge w:val="restart"/>
            <w:hideMark/>
          </w:tcPr>
          <w:p w:rsidR="00BB4BC5" w:rsidRPr="00263CE2" w:rsidRDefault="006408AD" w:rsidP="009A51A5">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9A51A5">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26,47</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26,47</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16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977"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812"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r>
      <w:tr w:rsidR="00BB4BC5" w:rsidRPr="00263CE2" w:rsidTr="009A51A5">
        <w:trPr>
          <w:trHeight w:val="72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48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26,47</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26,47</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300"/>
          <w:jc w:val="center"/>
        </w:trPr>
        <w:tc>
          <w:tcPr>
            <w:tcW w:w="1128" w:type="dxa"/>
            <w:vMerge w:val="restart"/>
            <w:noWrap/>
            <w:hideMark/>
          </w:tcPr>
          <w:p w:rsidR="00BB4BC5" w:rsidRPr="00263CE2" w:rsidRDefault="00BB4BC5" w:rsidP="009A51A5">
            <w:pPr>
              <w:jc w:val="center"/>
              <w:rPr>
                <w:sz w:val="24"/>
                <w:szCs w:val="24"/>
              </w:rPr>
            </w:pPr>
            <w:r w:rsidRPr="00263CE2">
              <w:rPr>
                <w:sz w:val="24"/>
                <w:szCs w:val="24"/>
              </w:rPr>
              <w:t>1.1.17</w:t>
            </w:r>
            <w:r w:rsidR="006408AD">
              <w:rPr>
                <w:sz w:val="24"/>
                <w:szCs w:val="24"/>
              </w:rPr>
              <w:t>.</w:t>
            </w:r>
          </w:p>
        </w:tc>
        <w:tc>
          <w:tcPr>
            <w:tcW w:w="1863" w:type="dxa"/>
            <w:vMerge w:val="restart"/>
            <w:hideMark/>
          </w:tcPr>
          <w:p w:rsidR="00BB4BC5" w:rsidRPr="00263CE2" w:rsidRDefault="006408AD" w:rsidP="00831009">
            <w:pPr>
              <w:jc w:val="both"/>
              <w:rPr>
                <w:sz w:val="24"/>
                <w:szCs w:val="24"/>
              </w:rPr>
            </w:pPr>
            <w:r>
              <w:rPr>
                <w:sz w:val="24"/>
                <w:szCs w:val="24"/>
              </w:rPr>
              <w:t>С</w:t>
            </w:r>
            <w:r w:rsidR="00BB4BC5" w:rsidRPr="00263CE2">
              <w:rPr>
                <w:sz w:val="24"/>
                <w:szCs w:val="24"/>
              </w:rPr>
              <w:t>. Большетр</w:t>
            </w:r>
            <w:r w:rsidR="00BB4BC5" w:rsidRPr="00263CE2">
              <w:rPr>
                <w:sz w:val="24"/>
                <w:szCs w:val="24"/>
              </w:rPr>
              <w:t>а</w:t>
            </w:r>
            <w:r w:rsidR="00BB4BC5" w:rsidRPr="00263CE2">
              <w:rPr>
                <w:sz w:val="24"/>
                <w:szCs w:val="24"/>
              </w:rPr>
              <w:t>хово</w:t>
            </w:r>
            <w:r w:rsidR="00477F53">
              <w:rPr>
                <w:sz w:val="24"/>
                <w:szCs w:val="24"/>
              </w:rPr>
              <w:t>:</w:t>
            </w:r>
            <w:r>
              <w:rPr>
                <w:sz w:val="24"/>
                <w:szCs w:val="24"/>
              </w:rPr>
              <w:t xml:space="preserve"> с</w:t>
            </w:r>
            <w:r w:rsidR="00BB4BC5" w:rsidRPr="00263CE2">
              <w:rPr>
                <w:sz w:val="24"/>
                <w:szCs w:val="24"/>
              </w:rPr>
              <w:t>тро</w:t>
            </w:r>
            <w:r w:rsidR="00BB4BC5" w:rsidRPr="00263CE2">
              <w:rPr>
                <w:sz w:val="24"/>
                <w:szCs w:val="24"/>
              </w:rPr>
              <w:t>и</w:t>
            </w:r>
            <w:r w:rsidR="00BB4BC5" w:rsidRPr="00263CE2">
              <w:rPr>
                <w:sz w:val="24"/>
                <w:szCs w:val="24"/>
              </w:rPr>
              <w:t>тельство</w:t>
            </w:r>
            <w:r>
              <w:rPr>
                <w:sz w:val="24"/>
                <w:szCs w:val="24"/>
              </w:rPr>
              <w:t>, а</w:t>
            </w:r>
            <w:r w:rsidR="00BB4BC5" w:rsidRPr="00263CE2">
              <w:rPr>
                <w:sz w:val="24"/>
                <w:szCs w:val="24"/>
              </w:rPr>
              <w:t>рт</w:t>
            </w:r>
            <w:r w:rsidR="00BB4BC5" w:rsidRPr="00263CE2">
              <w:rPr>
                <w:sz w:val="24"/>
                <w:szCs w:val="24"/>
              </w:rPr>
              <w:t>е</w:t>
            </w:r>
            <w:r w:rsidR="00BB4BC5" w:rsidRPr="00263CE2">
              <w:rPr>
                <w:sz w:val="24"/>
                <w:szCs w:val="24"/>
              </w:rPr>
              <w:t>зианская скв</w:t>
            </w:r>
            <w:r w:rsidR="00BB4BC5" w:rsidRPr="00263CE2">
              <w:rPr>
                <w:sz w:val="24"/>
                <w:szCs w:val="24"/>
              </w:rPr>
              <w:t>а</w:t>
            </w:r>
            <w:r w:rsidR="00BB4BC5" w:rsidRPr="00263CE2">
              <w:rPr>
                <w:sz w:val="24"/>
                <w:szCs w:val="24"/>
              </w:rPr>
              <w:lastRenderedPageBreak/>
              <w:t>жина</w:t>
            </w:r>
          </w:p>
        </w:tc>
        <w:tc>
          <w:tcPr>
            <w:tcW w:w="1699" w:type="dxa"/>
            <w:vMerge w:val="restart"/>
            <w:hideMark/>
          </w:tcPr>
          <w:p w:rsidR="00BB4BC5" w:rsidRPr="00263CE2" w:rsidRDefault="006408AD" w:rsidP="009A51A5">
            <w:pPr>
              <w:jc w:val="center"/>
              <w:rPr>
                <w:sz w:val="24"/>
                <w:szCs w:val="24"/>
              </w:rPr>
            </w:pPr>
            <w:r>
              <w:rPr>
                <w:sz w:val="24"/>
                <w:szCs w:val="24"/>
              </w:rPr>
              <w:lastRenderedPageBreak/>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 xml:space="preserve">Управление </w:t>
            </w:r>
            <w:r w:rsidRPr="00263CE2">
              <w:rPr>
                <w:sz w:val="24"/>
                <w:szCs w:val="24"/>
              </w:rPr>
              <w:lastRenderedPageBreak/>
              <w:t>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9A51A5">
            <w:pPr>
              <w:jc w:val="center"/>
              <w:rPr>
                <w:sz w:val="24"/>
                <w:szCs w:val="24"/>
              </w:rPr>
            </w:pPr>
            <w:r w:rsidRPr="00263CE2">
              <w:rPr>
                <w:sz w:val="24"/>
                <w:szCs w:val="24"/>
              </w:rPr>
              <w:lastRenderedPageBreak/>
              <w:t>всего</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4 910,08</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4 910,08</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16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977"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812"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r>
      <w:tr w:rsidR="00BB4BC5" w:rsidRPr="00263CE2" w:rsidTr="009A51A5">
        <w:trPr>
          <w:trHeight w:val="72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w:t>
            </w:r>
          </w:p>
        </w:tc>
        <w:tc>
          <w:tcPr>
            <w:tcW w:w="114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48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4 910,08</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4 910,08</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300"/>
          <w:jc w:val="center"/>
        </w:trPr>
        <w:tc>
          <w:tcPr>
            <w:tcW w:w="1128" w:type="dxa"/>
            <w:vMerge w:val="restart"/>
            <w:noWrap/>
            <w:hideMark/>
          </w:tcPr>
          <w:p w:rsidR="00BB4BC5" w:rsidRPr="00263CE2" w:rsidRDefault="00BB4BC5" w:rsidP="009A51A5">
            <w:pPr>
              <w:jc w:val="center"/>
              <w:rPr>
                <w:sz w:val="24"/>
                <w:szCs w:val="24"/>
              </w:rPr>
            </w:pPr>
            <w:r w:rsidRPr="00263CE2">
              <w:rPr>
                <w:sz w:val="24"/>
                <w:szCs w:val="24"/>
              </w:rPr>
              <w:lastRenderedPageBreak/>
              <w:t>1.1.18</w:t>
            </w:r>
            <w:r w:rsidR="006408AD">
              <w:rPr>
                <w:sz w:val="24"/>
                <w:szCs w:val="24"/>
              </w:rPr>
              <w:t>.</w:t>
            </w:r>
          </w:p>
        </w:tc>
        <w:tc>
          <w:tcPr>
            <w:tcW w:w="1863" w:type="dxa"/>
            <w:vMerge w:val="restart"/>
            <w:hideMark/>
          </w:tcPr>
          <w:p w:rsidR="00BB4BC5" w:rsidRPr="00263CE2" w:rsidRDefault="00BB4BC5" w:rsidP="009A51A5">
            <w:pPr>
              <w:jc w:val="both"/>
              <w:rPr>
                <w:sz w:val="24"/>
                <w:szCs w:val="24"/>
              </w:rPr>
            </w:pPr>
            <w:r w:rsidRPr="00263CE2">
              <w:rPr>
                <w:sz w:val="24"/>
                <w:szCs w:val="24"/>
              </w:rPr>
              <w:t>Зона санита</w:t>
            </w:r>
            <w:r w:rsidRPr="00263CE2">
              <w:rPr>
                <w:sz w:val="24"/>
                <w:szCs w:val="24"/>
              </w:rPr>
              <w:t>р</w:t>
            </w:r>
            <w:r w:rsidRPr="00263CE2">
              <w:rPr>
                <w:sz w:val="24"/>
                <w:szCs w:val="24"/>
              </w:rPr>
              <w:t>ной охраны и</w:t>
            </w:r>
            <w:r w:rsidRPr="00263CE2">
              <w:rPr>
                <w:sz w:val="24"/>
                <w:szCs w:val="24"/>
              </w:rPr>
              <w:t>с</w:t>
            </w:r>
            <w:r w:rsidRPr="00263CE2">
              <w:rPr>
                <w:sz w:val="24"/>
                <w:szCs w:val="24"/>
              </w:rPr>
              <w:t>точников по</w:t>
            </w:r>
            <w:r w:rsidRPr="00263CE2">
              <w:rPr>
                <w:sz w:val="24"/>
                <w:szCs w:val="24"/>
              </w:rPr>
              <w:t>д</w:t>
            </w:r>
            <w:r w:rsidRPr="00263CE2">
              <w:rPr>
                <w:sz w:val="24"/>
                <w:szCs w:val="24"/>
              </w:rPr>
              <w:t>земного вод</w:t>
            </w:r>
            <w:r w:rsidRPr="00263CE2">
              <w:rPr>
                <w:sz w:val="24"/>
                <w:szCs w:val="24"/>
              </w:rPr>
              <w:t>о</w:t>
            </w:r>
            <w:r w:rsidRPr="00263CE2">
              <w:rPr>
                <w:sz w:val="24"/>
                <w:szCs w:val="24"/>
              </w:rPr>
              <w:t>снабжения в населенных пунктах Ни</w:t>
            </w:r>
            <w:r w:rsidRPr="00263CE2">
              <w:rPr>
                <w:sz w:val="24"/>
                <w:szCs w:val="24"/>
              </w:rPr>
              <w:t>ж</w:t>
            </w:r>
            <w:r w:rsidRPr="00263CE2">
              <w:rPr>
                <w:sz w:val="24"/>
                <w:szCs w:val="24"/>
              </w:rPr>
              <w:t>невартовского района</w:t>
            </w:r>
          </w:p>
        </w:tc>
        <w:tc>
          <w:tcPr>
            <w:tcW w:w="1699" w:type="dxa"/>
            <w:vMerge w:val="restart"/>
            <w:hideMark/>
          </w:tcPr>
          <w:p w:rsidR="00BB4BC5" w:rsidRPr="00263CE2" w:rsidRDefault="006408AD" w:rsidP="009A51A5">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9A51A5">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449,40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449,40</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72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48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449,40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449,40</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300"/>
          <w:jc w:val="center"/>
        </w:trPr>
        <w:tc>
          <w:tcPr>
            <w:tcW w:w="1128" w:type="dxa"/>
            <w:vMerge w:val="restart"/>
            <w:noWrap/>
            <w:hideMark/>
          </w:tcPr>
          <w:p w:rsidR="00BB4BC5" w:rsidRPr="00263CE2" w:rsidRDefault="00BB4BC5" w:rsidP="009A51A5">
            <w:pPr>
              <w:jc w:val="center"/>
              <w:rPr>
                <w:sz w:val="24"/>
                <w:szCs w:val="24"/>
              </w:rPr>
            </w:pPr>
            <w:r w:rsidRPr="00263CE2">
              <w:rPr>
                <w:sz w:val="24"/>
                <w:szCs w:val="24"/>
              </w:rPr>
              <w:t>1.1.19</w:t>
            </w:r>
            <w:r w:rsidR="006408AD">
              <w:rPr>
                <w:sz w:val="24"/>
                <w:szCs w:val="24"/>
              </w:rPr>
              <w:t>.</w:t>
            </w:r>
          </w:p>
        </w:tc>
        <w:tc>
          <w:tcPr>
            <w:tcW w:w="1863" w:type="dxa"/>
            <w:vMerge w:val="restart"/>
            <w:hideMark/>
          </w:tcPr>
          <w:p w:rsidR="00BB4BC5" w:rsidRPr="00263CE2" w:rsidRDefault="00BB4BC5" w:rsidP="009A51A5">
            <w:pPr>
              <w:jc w:val="both"/>
              <w:rPr>
                <w:sz w:val="24"/>
                <w:szCs w:val="24"/>
              </w:rPr>
            </w:pPr>
            <w:r w:rsidRPr="00263CE2">
              <w:rPr>
                <w:sz w:val="24"/>
                <w:szCs w:val="24"/>
              </w:rPr>
              <w:t>Зона санита</w:t>
            </w:r>
            <w:r w:rsidRPr="00263CE2">
              <w:rPr>
                <w:sz w:val="24"/>
                <w:szCs w:val="24"/>
              </w:rPr>
              <w:t>р</w:t>
            </w:r>
            <w:r w:rsidRPr="00263CE2">
              <w:rPr>
                <w:sz w:val="24"/>
                <w:szCs w:val="24"/>
              </w:rPr>
              <w:t>ной охраны и</w:t>
            </w:r>
            <w:r w:rsidRPr="00263CE2">
              <w:rPr>
                <w:sz w:val="24"/>
                <w:szCs w:val="24"/>
              </w:rPr>
              <w:t>с</w:t>
            </w:r>
            <w:r w:rsidRPr="00263CE2">
              <w:rPr>
                <w:sz w:val="24"/>
                <w:szCs w:val="24"/>
              </w:rPr>
              <w:t>точников по</w:t>
            </w:r>
            <w:r w:rsidRPr="00263CE2">
              <w:rPr>
                <w:sz w:val="24"/>
                <w:szCs w:val="24"/>
              </w:rPr>
              <w:t>д</w:t>
            </w:r>
            <w:r w:rsidRPr="00263CE2">
              <w:rPr>
                <w:sz w:val="24"/>
                <w:szCs w:val="24"/>
              </w:rPr>
              <w:t>земного вод</w:t>
            </w:r>
            <w:r w:rsidRPr="00263CE2">
              <w:rPr>
                <w:sz w:val="24"/>
                <w:szCs w:val="24"/>
              </w:rPr>
              <w:t>о</w:t>
            </w:r>
            <w:r w:rsidRPr="00263CE2">
              <w:rPr>
                <w:sz w:val="24"/>
                <w:szCs w:val="24"/>
              </w:rPr>
              <w:t>снабжения в населенных пунктах Ни</w:t>
            </w:r>
            <w:r w:rsidRPr="00263CE2">
              <w:rPr>
                <w:sz w:val="24"/>
                <w:szCs w:val="24"/>
              </w:rPr>
              <w:t>ж</w:t>
            </w:r>
            <w:r w:rsidRPr="00263CE2">
              <w:rPr>
                <w:sz w:val="24"/>
                <w:szCs w:val="24"/>
              </w:rPr>
              <w:t>невартовского района (2,</w:t>
            </w:r>
            <w:r w:rsidR="006408AD">
              <w:rPr>
                <w:sz w:val="24"/>
                <w:szCs w:val="24"/>
              </w:rPr>
              <w:t xml:space="preserve"> </w:t>
            </w:r>
            <w:r w:rsidRPr="00263CE2">
              <w:rPr>
                <w:sz w:val="24"/>
                <w:szCs w:val="24"/>
              </w:rPr>
              <w:t>3 п</w:t>
            </w:r>
            <w:r w:rsidRPr="00263CE2">
              <w:rPr>
                <w:sz w:val="24"/>
                <w:szCs w:val="24"/>
              </w:rPr>
              <w:t>о</w:t>
            </w:r>
            <w:r w:rsidRPr="00263CE2">
              <w:rPr>
                <w:sz w:val="24"/>
                <w:szCs w:val="24"/>
              </w:rPr>
              <w:t>яс)</w:t>
            </w:r>
          </w:p>
        </w:tc>
        <w:tc>
          <w:tcPr>
            <w:tcW w:w="1699" w:type="dxa"/>
            <w:vMerge w:val="restart"/>
            <w:hideMark/>
          </w:tcPr>
          <w:p w:rsidR="00BB4BC5" w:rsidRPr="00263CE2" w:rsidRDefault="006408AD" w:rsidP="009A51A5">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9A51A5">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2 138,90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2 138,90</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72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48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2 138,90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2 138,90</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300"/>
          <w:jc w:val="center"/>
        </w:trPr>
        <w:tc>
          <w:tcPr>
            <w:tcW w:w="1128" w:type="dxa"/>
            <w:vMerge w:val="restart"/>
            <w:noWrap/>
            <w:hideMark/>
          </w:tcPr>
          <w:p w:rsidR="00BB4BC5" w:rsidRPr="00263CE2" w:rsidRDefault="00BB4BC5" w:rsidP="009A51A5">
            <w:pPr>
              <w:jc w:val="center"/>
              <w:rPr>
                <w:sz w:val="24"/>
                <w:szCs w:val="24"/>
              </w:rPr>
            </w:pPr>
            <w:r w:rsidRPr="00263CE2">
              <w:rPr>
                <w:sz w:val="24"/>
                <w:szCs w:val="24"/>
              </w:rPr>
              <w:t>1.1.20</w:t>
            </w:r>
            <w:r w:rsidR="006408AD">
              <w:rPr>
                <w:sz w:val="24"/>
                <w:szCs w:val="24"/>
              </w:rPr>
              <w:t>.</w:t>
            </w:r>
          </w:p>
        </w:tc>
        <w:tc>
          <w:tcPr>
            <w:tcW w:w="1863" w:type="dxa"/>
            <w:vMerge w:val="restart"/>
            <w:hideMark/>
          </w:tcPr>
          <w:p w:rsidR="00BB4BC5" w:rsidRPr="00263CE2" w:rsidRDefault="006408AD" w:rsidP="009A51A5">
            <w:pPr>
              <w:jc w:val="both"/>
              <w:rPr>
                <w:sz w:val="24"/>
                <w:szCs w:val="24"/>
              </w:rPr>
            </w:pPr>
            <w:r>
              <w:rPr>
                <w:sz w:val="24"/>
                <w:szCs w:val="24"/>
              </w:rPr>
              <w:t>С</w:t>
            </w:r>
            <w:r w:rsidR="00BB4BC5" w:rsidRPr="00263CE2">
              <w:rPr>
                <w:sz w:val="24"/>
                <w:szCs w:val="24"/>
              </w:rPr>
              <w:t>.</w:t>
            </w:r>
            <w:r>
              <w:rPr>
                <w:sz w:val="24"/>
                <w:szCs w:val="24"/>
              </w:rPr>
              <w:t xml:space="preserve"> </w:t>
            </w:r>
            <w:r w:rsidR="00BB4BC5" w:rsidRPr="00263CE2">
              <w:rPr>
                <w:sz w:val="24"/>
                <w:szCs w:val="24"/>
              </w:rPr>
              <w:t>Ларьяк</w:t>
            </w:r>
            <w:r w:rsidR="00477F53">
              <w:rPr>
                <w:sz w:val="24"/>
                <w:szCs w:val="24"/>
              </w:rPr>
              <w:t>:</w:t>
            </w:r>
            <w:r>
              <w:rPr>
                <w:sz w:val="24"/>
                <w:szCs w:val="24"/>
              </w:rPr>
              <w:t xml:space="preserve"> к</w:t>
            </w:r>
            <w:r w:rsidR="00BB4BC5" w:rsidRPr="00263CE2">
              <w:rPr>
                <w:sz w:val="24"/>
                <w:szCs w:val="24"/>
              </w:rPr>
              <w:t>а</w:t>
            </w:r>
            <w:r w:rsidR="00BB4BC5" w:rsidRPr="00263CE2">
              <w:rPr>
                <w:sz w:val="24"/>
                <w:szCs w:val="24"/>
              </w:rPr>
              <w:t>питальный р</w:t>
            </w:r>
            <w:r w:rsidR="00BB4BC5" w:rsidRPr="00263CE2">
              <w:rPr>
                <w:sz w:val="24"/>
                <w:szCs w:val="24"/>
              </w:rPr>
              <w:t>е</w:t>
            </w:r>
            <w:r w:rsidR="00BB4BC5" w:rsidRPr="00263CE2">
              <w:rPr>
                <w:sz w:val="24"/>
                <w:szCs w:val="24"/>
              </w:rPr>
              <w:t>монт подзе</w:t>
            </w:r>
            <w:r w:rsidR="00BB4BC5" w:rsidRPr="00263CE2">
              <w:rPr>
                <w:sz w:val="24"/>
                <w:szCs w:val="24"/>
              </w:rPr>
              <w:t>м</w:t>
            </w:r>
            <w:r w:rsidR="00BB4BC5" w:rsidRPr="00263CE2">
              <w:rPr>
                <w:sz w:val="24"/>
                <w:szCs w:val="24"/>
              </w:rPr>
              <w:t>ных водозаб</w:t>
            </w:r>
            <w:r w:rsidR="00BB4BC5" w:rsidRPr="00263CE2">
              <w:rPr>
                <w:sz w:val="24"/>
                <w:szCs w:val="24"/>
              </w:rPr>
              <w:t>о</w:t>
            </w:r>
            <w:r w:rsidR="00BB4BC5" w:rsidRPr="00263CE2">
              <w:rPr>
                <w:sz w:val="24"/>
                <w:szCs w:val="24"/>
              </w:rPr>
              <w:t>ров</w:t>
            </w:r>
          </w:p>
        </w:tc>
        <w:tc>
          <w:tcPr>
            <w:tcW w:w="1699" w:type="dxa"/>
            <w:vMerge w:val="restart"/>
            <w:hideMark/>
          </w:tcPr>
          <w:p w:rsidR="00BB4BC5" w:rsidRPr="00263CE2" w:rsidRDefault="006408AD" w:rsidP="009A51A5">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lastRenderedPageBreak/>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9A51A5">
            <w:pPr>
              <w:jc w:val="center"/>
              <w:rPr>
                <w:sz w:val="24"/>
                <w:szCs w:val="24"/>
              </w:rPr>
            </w:pPr>
            <w:r w:rsidRPr="00263CE2">
              <w:rPr>
                <w:sz w:val="24"/>
                <w:szCs w:val="24"/>
              </w:rPr>
              <w:lastRenderedPageBreak/>
              <w:t>всего</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636,67</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636,67</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72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48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636,67</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636,67</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300"/>
          <w:jc w:val="center"/>
        </w:trPr>
        <w:tc>
          <w:tcPr>
            <w:tcW w:w="1128" w:type="dxa"/>
            <w:vMerge w:val="restart"/>
            <w:noWrap/>
            <w:hideMark/>
          </w:tcPr>
          <w:p w:rsidR="00BB4BC5" w:rsidRPr="00263CE2" w:rsidRDefault="00BB4BC5" w:rsidP="009A51A5">
            <w:pPr>
              <w:jc w:val="center"/>
              <w:rPr>
                <w:sz w:val="24"/>
                <w:szCs w:val="24"/>
              </w:rPr>
            </w:pPr>
            <w:r w:rsidRPr="00263CE2">
              <w:rPr>
                <w:sz w:val="24"/>
                <w:szCs w:val="24"/>
              </w:rPr>
              <w:lastRenderedPageBreak/>
              <w:t>1.1.21</w:t>
            </w:r>
            <w:r w:rsidR="006408AD">
              <w:rPr>
                <w:sz w:val="24"/>
                <w:szCs w:val="24"/>
              </w:rPr>
              <w:t>.</w:t>
            </w:r>
          </w:p>
        </w:tc>
        <w:tc>
          <w:tcPr>
            <w:tcW w:w="1863" w:type="dxa"/>
            <w:vMerge w:val="restart"/>
            <w:hideMark/>
          </w:tcPr>
          <w:p w:rsidR="00BB4BC5" w:rsidRPr="00263CE2" w:rsidRDefault="006408AD" w:rsidP="009A51A5">
            <w:pPr>
              <w:jc w:val="both"/>
              <w:rPr>
                <w:sz w:val="24"/>
                <w:szCs w:val="24"/>
              </w:rPr>
            </w:pPr>
            <w:r>
              <w:rPr>
                <w:sz w:val="24"/>
                <w:szCs w:val="24"/>
              </w:rPr>
              <w:t>С</w:t>
            </w:r>
            <w:r w:rsidR="00BB4BC5" w:rsidRPr="00263CE2">
              <w:rPr>
                <w:sz w:val="24"/>
                <w:szCs w:val="24"/>
              </w:rPr>
              <w:t>. Ларьяк</w:t>
            </w:r>
            <w:r w:rsidR="00477F53">
              <w:rPr>
                <w:sz w:val="24"/>
                <w:szCs w:val="24"/>
              </w:rPr>
              <w:t>:</w:t>
            </w:r>
            <w:r>
              <w:rPr>
                <w:sz w:val="24"/>
                <w:szCs w:val="24"/>
              </w:rPr>
              <w:t xml:space="preserve"> р</w:t>
            </w:r>
            <w:r w:rsidR="00BB4BC5" w:rsidRPr="00263CE2">
              <w:rPr>
                <w:sz w:val="24"/>
                <w:szCs w:val="24"/>
              </w:rPr>
              <w:t>е</w:t>
            </w:r>
            <w:r w:rsidR="00BB4BC5" w:rsidRPr="00263CE2">
              <w:rPr>
                <w:sz w:val="24"/>
                <w:szCs w:val="24"/>
              </w:rPr>
              <w:t>конструкция водоочистных комплексов</w:t>
            </w:r>
          </w:p>
        </w:tc>
        <w:tc>
          <w:tcPr>
            <w:tcW w:w="1699" w:type="dxa"/>
            <w:vMerge w:val="restart"/>
            <w:hideMark/>
          </w:tcPr>
          <w:p w:rsidR="00BB4BC5" w:rsidRPr="00263CE2" w:rsidRDefault="006408AD" w:rsidP="009A51A5">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9A51A5">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3 000,00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3 000,00</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72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48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3 000,00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3 000,00</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300"/>
          <w:jc w:val="center"/>
        </w:trPr>
        <w:tc>
          <w:tcPr>
            <w:tcW w:w="1128" w:type="dxa"/>
            <w:vMerge w:val="restart"/>
            <w:noWrap/>
            <w:hideMark/>
          </w:tcPr>
          <w:p w:rsidR="00BB4BC5" w:rsidRPr="00263CE2" w:rsidRDefault="00BB4BC5" w:rsidP="009A51A5">
            <w:pPr>
              <w:jc w:val="center"/>
              <w:rPr>
                <w:sz w:val="24"/>
                <w:szCs w:val="24"/>
              </w:rPr>
            </w:pPr>
            <w:r w:rsidRPr="00263CE2">
              <w:rPr>
                <w:sz w:val="24"/>
                <w:szCs w:val="24"/>
              </w:rPr>
              <w:t>1.1.22</w:t>
            </w:r>
            <w:r w:rsidR="006408AD">
              <w:rPr>
                <w:sz w:val="24"/>
                <w:szCs w:val="24"/>
              </w:rPr>
              <w:t>.</w:t>
            </w:r>
          </w:p>
        </w:tc>
        <w:tc>
          <w:tcPr>
            <w:tcW w:w="1863" w:type="dxa"/>
            <w:vMerge w:val="restart"/>
            <w:hideMark/>
          </w:tcPr>
          <w:p w:rsidR="00BB4BC5" w:rsidRPr="00263CE2" w:rsidRDefault="006408AD" w:rsidP="009A51A5">
            <w:pPr>
              <w:jc w:val="both"/>
              <w:rPr>
                <w:sz w:val="24"/>
                <w:szCs w:val="24"/>
              </w:rPr>
            </w:pPr>
            <w:r>
              <w:rPr>
                <w:sz w:val="24"/>
                <w:szCs w:val="24"/>
              </w:rPr>
              <w:t>П</w:t>
            </w:r>
            <w:r w:rsidR="00BB4BC5" w:rsidRPr="00263CE2">
              <w:rPr>
                <w:sz w:val="24"/>
                <w:szCs w:val="24"/>
              </w:rPr>
              <w:t>гт. Нов</w:t>
            </w:r>
            <w:r w:rsidR="00BB4BC5" w:rsidRPr="00263CE2">
              <w:rPr>
                <w:sz w:val="24"/>
                <w:szCs w:val="24"/>
              </w:rPr>
              <w:t>о</w:t>
            </w:r>
            <w:r w:rsidR="00BB4BC5" w:rsidRPr="00263CE2">
              <w:rPr>
                <w:sz w:val="24"/>
                <w:szCs w:val="24"/>
              </w:rPr>
              <w:t>аганск</w:t>
            </w:r>
            <w:r w:rsidR="00477F53">
              <w:rPr>
                <w:sz w:val="24"/>
                <w:szCs w:val="24"/>
              </w:rPr>
              <w:t>:</w:t>
            </w:r>
            <w:r>
              <w:rPr>
                <w:sz w:val="24"/>
                <w:szCs w:val="24"/>
              </w:rPr>
              <w:t xml:space="preserve"> к</w:t>
            </w:r>
            <w:r w:rsidR="00BB4BC5" w:rsidRPr="00263CE2">
              <w:rPr>
                <w:sz w:val="24"/>
                <w:szCs w:val="24"/>
              </w:rPr>
              <w:t>ап</w:t>
            </w:r>
            <w:r w:rsidR="00BB4BC5" w:rsidRPr="00263CE2">
              <w:rPr>
                <w:sz w:val="24"/>
                <w:szCs w:val="24"/>
              </w:rPr>
              <w:t>и</w:t>
            </w:r>
            <w:r w:rsidR="00BB4BC5" w:rsidRPr="00263CE2">
              <w:rPr>
                <w:sz w:val="24"/>
                <w:szCs w:val="24"/>
              </w:rPr>
              <w:t>тальный р</w:t>
            </w:r>
            <w:r w:rsidR="00BB4BC5" w:rsidRPr="00263CE2">
              <w:rPr>
                <w:sz w:val="24"/>
                <w:szCs w:val="24"/>
              </w:rPr>
              <w:t>е</w:t>
            </w:r>
            <w:r w:rsidR="00BB4BC5" w:rsidRPr="00263CE2">
              <w:rPr>
                <w:sz w:val="24"/>
                <w:szCs w:val="24"/>
              </w:rPr>
              <w:t>монт КОС-600 и КОС-200</w:t>
            </w:r>
          </w:p>
        </w:tc>
        <w:tc>
          <w:tcPr>
            <w:tcW w:w="1699" w:type="dxa"/>
            <w:vMerge w:val="restart"/>
            <w:hideMark/>
          </w:tcPr>
          <w:p w:rsidR="00BB4BC5" w:rsidRDefault="006408AD" w:rsidP="009A51A5">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p w:rsidR="00831009" w:rsidRPr="00263CE2" w:rsidRDefault="00831009" w:rsidP="009A51A5">
            <w:pPr>
              <w:jc w:val="center"/>
              <w:rPr>
                <w:sz w:val="24"/>
                <w:szCs w:val="24"/>
              </w:rPr>
            </w:pPr>
          </w:p>
        </w:tc>
        <w:tc>
          <w:tcPr>
            <w:tcW w:w="1700" w:type="dxa"/>
            <w:noWrap/>
            <w:hideMark/>
          </w:tcPr>
          <w:p w:rsidR="00BB4BC5" w:rsidRPr="00263CE2" w:rsidRDefault="00BB4BC5" w:rsidP="009A51A5">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22 855,72</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22 855,72</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72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48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22 855,72</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22 855,72</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300"/>
          <w:jc w:val="center"/>
        </w:trPr>
        <w:tc>
          <w:tcPr>
            <w:tcW w:w="1128" w:type="dxa"/>
            <w:vMerge w:val="restart"/>
            <w:noWrap/>
            <w:hideMark/>
          </w:tcPr>
          <w:p w:rsidR="00BB4BC5" w:rsidRPr="00263CE2" w:rsidRDefault="00BB4BC5" w:rsidP="009A51A5">
            <w:pPr>
              <w:jc w:val="center"/>
              <w:rPr>
                <w:sz w:val="24"/>
                <w:szCs w:val="24"/>
              </w:rPr>
            </w:pPr>
            <w:r w:rsidRPr="00263CE2">
              <w:rPr>
                <w:sz w:val="24"/>
                <w:szCs w:val="24"/>
              </w:rPr>
              <w:t>1.1.23</w:t>
            </w:r>
            <w:r w:rsidR="006408AD">
              <w:rPr>
                <w:sz w:val="24"/>
                <w:szCs w:val="24"/>
              </w:rPr>
              <w:t>.</w:t>
            </w:r>
          </w:p>
        </w:tc>
        <w:tc>
          <w:tcPr>
            <w:tcW w:w="1863" w:type="dxa"/>
            <w:vMerge w:val="restart"/>
            <w:hideMark/>
          </w:tcPr>
          <w:p w:rsidR="00BB4BC5" w:rsidRPr="00263CE2" w:rsidRDefault="00BB4BC5" w:rsidP="009A51A5">
            <w:pPr>
              <w:jc w:val="both"/>
              <w:rPr>
                <w:sz w:val="24"/>
                <w:szCs w:val="24"/>
              </w:rPr>
            </w:pPr>
            <w:r w:rsidRPr="00263CE2">
              <w:rPr>
                <w:sz w:val="24"/>
                <w:szCs w:val="24"/>
              </w:rPr>
              <w:t>Разработка проектов но</w:t>
            </w:r>
            <w:r w:rsidRPr="00263CE2">
              <w:rPr>
                <w:sz w:val="24"/>
                <w:szCs w:val="24"/>
              </w:rPr>
              <w:t>р</w:t>
            </w:r>
            <w:r w:rsidRPr="00263CE2">
              <w:rPr>
                <w:sz w:val="24"/>
                <w:szCs w:val="24"/>
              </w:rPr>
              <w:t>мативов допу</w:t>
            </w:r>
            <w:r w:rsidRPr="00263CE2">
              <w:rPr>
                <w:sz w:val="24"/>
                <w:szCs w:val="24"/>
              </w:rPr>
              <w:t>с</w:t>
            </w:r>
            <w:r w:rsidRPr="00263CE2">
              <w:rPr>
                <w:sz w:val="24"/>
                <w:szCs w:val="24"/>
              </w:rPr>
              <w:t>тимого сброса загрязняющих веществ в в</w:t>
            </w:r>
            <w:r w:rsidRPr="00263CE2">
              <w:rPr>
                <w:sz w:val="24"/>
                <w:szCs w:val="24"/>
              </w:rPr>
              <w:t>о</w:t>
            </w:r>
            <w:r w:rsidRPr="00263CE2">
              <w:rPr>
                <w:sz w:val="24"/>
                <w:szCs w:val="24"/>
              </w:rPr>
              <w:t>доемы со сто</w:t>
            </w:r>
            <w:r w:rsidRPr="00263CE2">
              <w:rPr>
                <w:sz w:val="24"/>
                <w:szCs w:val="24"/>
              </w:rPr>
              <w:t>ч</w:t>
            </w:r>
            <w:r w:rsidRPr="00263CE2">
              <w:rPr>
                <w:sz w:val="24"/>
                <w:szCs w:val="24"/>
              </w:rPr>
              <w:t>ными водами от канализац</w:t>
            </w:r>
            <w:r w:rsidRPr="00263CE2">
              <w:rPr>
                <w:sz w:val="24"/>
                <w:szCs w:val="24"/>
              </w:rPr>
              <w:t>и</w:t>
            </w:r>
            <w:r w:rsidRPr="00263CE2">
              <w:rPr>
                <w:sz w:val="24"/>
                <w:szCs w:val="24"/>
              </w:rPr>
              <w:t>онных очис</w:t>
            </w:r>
            <w:r w:rsidRPr="00263CE2">
              <w:rPr>
                <w:sz w:val="24"/>
                <w:szCs w:val="24"/>
              </w:rPr>
              <w:t>т</w:t>
            </w:r>
            <w:r w:rsidRPr="00263CE2">
              <w:rPr>
                <w:sz w:val="24"/>
                <w:szCs w:val="24"/>
              </w:rPr>
              <w:t>ных сооруж</w:t>
            </w:r>
            <w:r w:rsidRPr="00263CE2">
              <w:rPr>
                <w:sz w:val="24"/>
                <w:szCs w:val="24"/>
              </w:rPr>
              <w:t>е</w:t>
            </w:r>
            <w:r w:rsidRPr="00263CE2">
              <w:rPr>
                <w:sz w:val="24"/>
                <w:szCs w:val="24"/>
              </w:rPr>
              <w:lastRenderedPageBreak/>
              <w:t>ний в населе</w:t>
            </w:r>
            <w:r w:rsidRPr="00263CE2">
              <w:rPr>
                <w:sz w:val="24"/>
                <w:szCs w:val="24"/>
              </w:rPr>
              <w:t>н</w:t>
            </w:r>
            <w:r w:rsidRPr="00263CE2">
              <w:rPr>
                <w:sz w:val="24"/>
                <w:szCs w:val="24"/>
              </w:rPr>
              <w:t>ных пунктах Нижневарто</w:t>
            </w:r>
            <w:r w:rsidRPr="00263CE2">
              <w:rPr>
                <w:sz w:val="24"/>
                <w:szCs w:val="24"/>
              </w:rPr>
              <w:t>в</w:t>
            </w:r>
            <w:r w:rsidRPr="00263CE2">
              <w:rPr>
                <w:sz w:val="24"/>
                <w:szCs w:val="24"/>
              </w:rPr>
              <w:t>ско</w:t>
            </w:r>
            <w:r w:rsidR="006408AD">
              <w:rPr>
                <w:sz w:val="24"/>
                <w:szCs w:val="24"/>
              </w:rPr>
              <w:t>го района</w:t>
            </w:r>
          </w:p>
        </w:tc>
        <w:tc>
          <w:tcPr>
            <w:tcW w:w="1699" w:type="dxa"/>
            <w:vMerge w:val="restart"/>
            <w:hideMark/>
          </w:tcPr>
          <w:p w:rsidR="00BB4BC5" w:rsidRPr="00263CE2" w:rsidRDefault="006408AD" w:rsidP="009A51A5">
            <w:pPr>
              <w:jc w:val="center"/>
              <w:rPr>
                <w:sz w:val="24"/>
                <w:szCs w:val="24"/>
              </w:rPr>
            </w:pPr>
            <w:r>
              <w:rPr>
                <w:sz w:val="24"/>
                <w:szCs w:val="24"/>
              </w:rPr>
              <w:lastRenderedPageBreak/>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9A51A5">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2 940,00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2 940,00</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72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48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2 940,00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2 940,00</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300"/>
          <w:jc w:val="center"/>
        </w:trPr>
        <w:tc>
          <w:tcPr>
            <w:tcW w:w="1128" w:type="dxa"/>
            <w:vMerge w:val="restart"/>
            <w:noWrap/>
            <w:hideMark/>
          </w:tcPr>
          <w:p w:rsidR="00BB4BC5" w:rsidRPr="00263CE2" w:rsidRDefault="00BB4BC5" w:rsidP="009A51A5">
            <w:pPr>
              <w:jc w:val="center"/>
              <w:rPr>
                <w:sz w:val="24"/>
                <w:szCs w:val="24"/>
              </w:rPr>
            </w:pPr>
            <w:r w:rsidRPr="00263CE2">
              <w:rPr>
                <w:sz w:val="24"/>
                <w:szCs w:val="24"/>
              </w:rPr>
              <w:lastRenderedPageBreak/>
              <w:t>1.1.24</w:t>
            </w:r>
            <w:r w:rsidR="006408AD">
              <w:rPr>
                <w:sz w:val="24"/>
                <w:szCs w:val="24"/>
              </w:rPr>
              <w:t>.</w:t>
            </w:r>
          </w:p>
        </w:tc>
        <w:tc>
          <w:tcPr>
            <w:tcW w:w="1863" w:type="dxa"/>
            <w:vMerge w:val="restart"/>
            <w:hideMark/>
          </w:tcPr>
          <w:p w:rsidR="00BB4BC5" w:rsidRPr="00263CE2" w:rsidRDefault="006408AD" w:rsidP="009A51A5">
            <w:pPr>
              <w:jc w:val="both"/>
              <w:rPr>
                <w:sz w:val="24"/>
                <w:szCs w:val="24"/>
              </w:rPr>
            </w:pPr>
            <w:r>
              <w:rPr>
                <w:sz w:val="24"/>
                <w:szCs w:val="24"/>
              </w:rPr>
              <w:t>С</w:t>
            </w:r>
            <w:r w:rsidR="00BB4BC5" w:rsidRPr="00263CE2">
              <w:rPr>
                <w:sz w:val="24"/>
                <w:szCs w:val="24"/>
              </w:rPr>
              <w:t>. Охтеурье</w:t>
            </w:r>
            <w:r w:rsidR="00477F53">
              <w:rPr>
                <w:sz w:val="24"/>
                <w:szCs w:val="24"/>
              </w:rPr>
              <w:t>:</w:t>
            </w:r>
            <w:r>
              <w:rPr>
                <w:sz w:val="24"/>
                <w:szCs w:val="24"/>
              </w:rPr>
              <w:t xml:space="preserve"> м</w:t>
            </w:r>
            <w:r w:rsidR="00BB4BC5" w:rsidRPr="00263CE2">
              <w:rPr>
                <w:sz w:val="24"/>
                <w:szCs w:val="24"/>
              </w:rPr>
              <w:t>одернизация водоочистного комплекса</w:t>
            </w:r>
          </w:p>
        </w:tc>
        <w:tc>
          <w:tcPr>
            <w:tcW w:w="1699" w:type="dxa"/>
            <w:vMerge w:val="restart"/>
            <w:hideMark/>
          </w:tcPr>
          <w:p w:rsidR="00BB4BC5" w:rsidRPr="00263CE2" w:rsidRDefault="006408AD" w:rsidP="009A51A5">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9A51A5">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2 459,30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2 459,30</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72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48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2 459,30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2 459,30</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300"/>
          <w:jc w:val="center"/>
        </w:trPr>
        <w:tc>
          <w:tcPr>
            <w:tcW w:w="1128" w:type="dxa"/>
            <w:vMerge w:val="restart"/>
            <w:noWrap/>
            <w:hideMark/>
          </w:tcPr>
          <w:p w:rsidR="00BB4BC5" w:rsidRPr="00263CE2" w:rsidRDefault="00BB4BC5" w:rsidP="009A51A5">
            <w:pPr>
              <w:jc w:val="center"/>
              <w:rPr>
                <w:sz w:val="24"/>
                <w:szCs w:val="24"/>
              </w:rPr>
            </w:pPr>
            <w:r w:rsidRPr="00263CE2">
              <w:rPr>
                <w:sz w:val="24"/>
                <w:szCs w:val="24"/>
              </w:rPr>
              <w:t>1.1.25</w:t>
            </w:r>
            <w:r w:rsidR="006408AD">
              <w:rPr>
                <w:sz w:val="24"/>
                <w:szCs w:val="24"/>
              </w:rPr>
              <w:t>.</w:t>
            </w:r>
          </w:p>
        </w:tc>
        <w:tc>
          <w:tcPr>
            <w:tcW w:w="1863" w:type="dxa"/>
            <w:vMerge w:val="restart"/>
            <w:hideMark/>
          </w:tcPr>
          <w:p w:rsidR="00BB4BC5" w:rsidRPr="00263CE2" w:rsidRDefault="006408AD" w:rsidP="009A51A5">
            <w:pPr>
              <w:jc w:val="both"/>
              <w:rPr>
                <w:sz w:val="24"/>
                <w:szCs w:val="24"/>
              </w:rPr>
            </w:pPr>
            <w:r>
              <w:rPr>
                <w:sz w:val="24"/>
                <w:szCs w:val="24"/>
              </w:rPr>
              <w:t>С</w:t>
            </w:r>
            <w:r w:rsidR="00BB4BC5" w:rsidRPr="00263CE2">
              <w:rPr>
                <w:sz w:val="24"/>
                <w:szCs w:val="24"/>
              </w:rPr>
              <w:t>. Покур</w:t>
            </w:r>
            <w:r w:rsidR="00477F53">
              <w:rPr>
                <w:sz w:val="24"/>
                <w:szCs w:val="24"/>
              </w:rPr>
              <w:t>:</w:t>
            </w:r>
            <w:r>
              <w:rPr>
                <w:sz w:val="24"/>
                <w:szCs w:val="24"/>
              </w:rPr>
              <w:t xml:space="preserve"> р</w:t>
            </w:r>
            <w:r w:rsidR="00BB4BC5" w:rsidRPr="00263CE2">
              <w:rPr>
                <w:sz w:val="24"/>
                <w:szCs w:val="24"/>
              </w:rPr>
              <w:t>е</w:t>
            </w:r>
            <w:r w:rsidR="00BB4BC5" w:rsidRPr="00263CE2">
              <w:rPr>
                <w:sz w:val="24"/>
                <w:szCs w:val="24"/>
              </w:rPr>
              <w:t>конструкция сетей ТВС с за</w:t>
            </w:r>
            <w:r w:rsidR="00DA1556">
              <w:rPr>
                <w:sz w:val="24"/>
                <w:szCs w:val="24"/>
              </w:rPr>
              <w:t>-</w:t>
            </w:r>
            <w:r w:rsidR="00477F53">
              <w:rPr>
                <w:sz w:val="24"/>
                <w:szCs w:val="24"/>
              </w:rPr>
              <w:t>ко</w:t>
            </w:r>
            <w:r w:rsidR="00BB4BC5" w:rsidRPr="00263CE2">
              <w:rPr>
                <w:sz w:val="24"/>
                <w:szCs w:val="24"/>
              </w:rPr>
              <w:t>льцовкой трассы</w:t>
            </w:r>
          </w:p>
        </w:tc>
        <w:tc>
          <w:tcPr>
            <w:tcW w:w="1699" w:type="dxa"/>
            <w:vMerge w:val="restart"/>
            <w:hideMark/>
          </w:tcPr>
          <w:p w:rsidR="00BB4BC5" w:rsidRPr="00263CE2" w:rsidRDefault="006408AD" w:rsidP="009A51A5">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9A51A5">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2 500,00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2 500,00</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72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48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2 500,00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2 500,00</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300"/>
          <w:jc w:val="center"/>
        </w:trPr>
        <w:tc>
          <w:tcPr>
            <w:tcW w:w="1128" w:type="dxa"/>
            <w:vMerge w:val="restart"/>
            <w:noWrap/>
            <w:hideMark/>
          </w:tcPr>
          <w:p w:rsidR="00BB4BC5" w:rsidRPr="00263CE2" w:rsidRDefault="00BB4BC5" w:rsidP="009A51A5">
            <w:pPr>
              <w:jc w:val="center"/>
              <w:rPr>
                <w:sz w:val="24"/>
                <w:szCs w:val="24"/>
              </w:rPr>
            </w:pPr>
            <w:r w:rsidRPr="00263CE2">
              <w:rPr>
                <w:sz w:val="24"/>
                <w:szCs w:val="24"/>
              </w:rPr>
              <w:t>1.1.26</w:t>
            </w:r>
            <w:r w:rsidR="006408AD">
              <w:rPr>
                <w:sz w:val="24"/>
                <w:szCs w:val="24"/>
              </w:rPr>
              <w:t>.</w:t>
            </w:r>
          </w:p>
        </w:tc>
        <w:tc>
          <w:tcPr>
            <w:tcW w:w="1863" w:type="dxa"/>
            <w:vMerge w:val="restart"/>
            <w:hideMark/>
          </w:tcPr>
          <w:p w:rsidR="00BB4BC5" w:rsidRPr="00263CE2" w:rsidRDefault="006408AD" w:rsidP="009A51A5">
            <w:pPr>
              <w:jc w:val="both"/>
              <w:rPr>
                <w:sz w:val="24"/>
                <w:szCs w:val="24"/>
              </w:rPr>
            </w:pPr>
            <w:r>
              <w:rPr>
                <w:sz w:val="24"/>
                <w:szCs w:val="24"/>
              </w:rPr>
              <w:t>П</w:t>
            </w:r>
            <w:r w:rsidR="00BB4BC5" w:rsidRPr="00263CE2">
              <w:rPr>
                <w:sz w:val="24"/>
                <w:szCs w:val="24"/>
              </w:rPr>
              <w:t>. Ваховск</w:t>
            </w:r>
            <w:r>
              <w:rPr>
                <w:sz w:val="24"/>
                <w:szCs w:val="24"/>
              </w:rPr>
              <w:t>, в</w:t>
            </w:r>
            <w:r w:rsidR="00BB4BC5" w:rsidRPr="00263CE2">
              <w:rPr>
                <w:sz w:val="24"/>
                <w:szCs w:val="24"/>
              </w:rPr>
              <w:t>о</w:t>
            </w:r>
            <w:r w:rsidR="00BB4BC5" w:rsidRPr="00263CE2">
              <w:rPr>
                <w:sz w:val="24"/>
                <w:szCs w:val="24"/>
              </w:rPr>
              <w:t>допонижение паводковых и грунтовых вод на участке ж</w:t>
            </w:r>
            <w:r w:rsidR="00BB4BC5" w:rsidRPr="00263CE2">
              <w:rPr>
                <w:sz w:val="24"/>
                <w:szCs w:val="24"/>
              </w:rPr>
              <w:t>и</w:t>
            </w:r>
            <w:r w:rsidR="00BB4BC5" w:rsidRPr="00263CE2">
              <w:rPr>
                <w:sz w:val="24"/>
                <w:szCs w:val="24"/>
              </w:rPr>
              <w:t>лых домов по ул.</w:t>
            </w:r>
            <w:r>
              <w:rPr>
                <w:sz w:val="24"/>
                <w:szCs w:val="24"/>
              </w:rPr>
              <w:t xml:space="preserve"> </w:t>
            </w:r>
            <w:r w:rsidR="00BB4BC5" w:rsidRPr="00263CE2">
              <w:rPr>
                <w:sz w:val="24"/>
                <w:szCs w:val="24"/>
              </w:rPr>
              <w:t>Школьной, ул.</w:t>
            </w:r>
            <w:r>
              <w:rPr>
                <w:sz w:val="24"/>
                <w:szCs w:val="24"/>
              </w:rPr>
              <w:t xml:space="preserve"> </w:t>
            </w:r>
            <w:r w:rsidR="00BB4BC5" w:rsidRPr="00263CE2">
              <w:rPr>
                <w:sz w:val="24"/>
                <w:szCs w:val="24"/>
              </w:rPr>
              <w:t>Спортивной</w:t>
            </w:r>
          </w:p>
        </w:tc>
        <w:tc>
          <w:tcPr>
            <w:tcW w:w="1699" w:type="dxa"/>
            <w:vMerge w:val="restart"/>
            <w:hideMark/>
          </w:tcPr>
          <w:p w:rsidR="00831009" w:rsidRPr="00263CE2" w:rsidRDefault="006408AD" w:rsidP="00831009">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9A51A5">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72,23</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72,23</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72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48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72,23</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72,23</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300"/>
          <w:jc w:val="center"/>
        </w:trPr>
        <w:tc>
          <w:tcPr>
            <w:tcW w:w="1128" w:type="dxa"/>
            <w:vMerge w:val="restart"/>
            <w:noWrap/>
            <w:hideMark/>
          </w:tcPr>
          <w:p w:rsidR="00BB4BC5" w:rsidRDefault="00BB4BC5" w:rsidP="009A51A5">
            <w:pPr>
              <w:jc w:val="center"/>
              <w:rPr>
                <w:sz w:val="24"/>
                <w:szCs w:val="24"/>
              </w:rPr>
            </w:pPr>
            <w:r w:rsidRPr="00263CE2">
              <w:rPr>
                <w:sz w:val="24"/>
                <w:szCs w:val="24"/>
              </w:rPr>
              <w:lastRenderedPageBreak/>
              <w:t>1.1.27</w:t>
            </w:r>
            <w:r w:rsidR="006408AD">
              <w:rPr>
                <w:sz w:val="24"/>
                <w:szCs w:val="24"/>
              </w:rPr>
              <w:t>.</w:t>
            </w:r>
          </w:p>
          <w:p w:rsidR="00831009" w:rsidRPr="00263CE2" w:rsidRDefault="00831009" w:rsidP="009A51A5">
            <w:pPr>
              <w:jc w:val="center"/>
              <w:rPr>
                <w:sz w:val="24"/>
                <w:szCs w:val="24"/>
              </w:rPr>
            </w:pPr>
          </w:p>
        </w:tc>
        <w:tc>
          <w:tcPr>
            <w:tcW w:w="1863" w:type="dxa"/>
            <w:vMerge w:val="restart"/>
            <w:hideMark/>
          </w:tcPr>
          <w:p w:rsidR="00BB4BC5" w:rsidRPr="00263CE2" w:rsidRDefault="006408AD" w:rsidP="009A51A5">
            <w:pPr>
              <w:jc w:val="both"/>
              <w:rPr>
                <w:sz w:val="24"/>
                <w:szCs w:val="24"/>
              </w:rPr>
            </w:pPr>
            <w:r>
              <w:rPr>
                <w:sz w:val="24"/>
                <w:szCs w:val="24"/>
              </w:rPr>
              <w:t>С</w:t>
            </w:r>
            <w:r w:rsidR="00BB4BC5" w:rsidRPr="00263CE2">
              <w:rPr>
                <w:sz w:val="24"/>
                <w:szCs w:val="24"/>
              </w:rPr>
              <w:t>. Охтеурье</w:t>
            </w:r>
            <w:r w:rsidR="00477F53">
              <w:rPr>
                <w:sz w:val="24"/>
                <w:szCs w:val="24"/>
              </w:rPr>
              <w:t>:</w:t>
            </w:r>
            <w:r>
              <w:rPr>
                <w:sz w:val="24"/>
                <w:szCs w:val="24"/>
              </w:rPr>
              <w:t xml:space="preserve"> п</w:t>
            </w:r>
            <w:r w:rsidR="00BB4BC5" w:rsidRPr="00263CE2">
              <w:rPr>
                <w:sz w:val="24"/>
                <w:szCs w:val="24"/>
              </w:rPr>
              <w:t>оставка, мо</w:t>
            </w:r>
            <w:r w:rsidR="00BB4BC5" w:rsidRPr="00263CE2">
              <w:rPr>
                <w:sz w:val="24"/>
                <w:szCs w:val="24"/>
              </w:rPr>
              <w:t>н</w:t>
            </w:r>
            <w:r w:rsidR="00BB4BC5" w:rsidRPr="00263CE2">
              <w:rPr>
                <w:sz w:val="24"/>
                <w:szCs w:val="24"/>
              </w:rPr>
              <w:t>таж и пуско-наладка двух накопительных резервуаров чистой воды объемом</w:t>
            </w:r>
            <w:r>
              <w:rPr>
                <w:sz w:val="24"/>
                <w:szCs w:val="24"/>
              </w:rPr>
              <w:t xml:space="preserve"> </w:t>
            </w:r>
            <w:r w:rsidR="00BB4BC5" w:rsidRPr="00263CE2">
              <w:rPr>
                <w:sz w:val="24"/>
                <w:szCs w:val="24"/>
              </w:rPr>
              <w:t xml:space="preserve">по 50 </w:t>
            </w:r>
            <w:r>
              <w:rPr>
                <w:sz w:val="24"/>
                <w:szCs w:val="24"/>
              </w:rPr>
              <w:t>куб. м</w:t>
            </w:r>
          </w:p>
        </w:tc>
        <w:tc>
          <w:tcPr>
            <w:tcW w:w="1699" w:type="dxa"/>
            <w:vMerge w:val="restart"/>
            <w:hideMark/>
          </w:tcPr>
          <w:p w:rsidR="00BB4BC5" w:rsidRPr="00263CE2" w:rsidRDefault="006408AD" w:rsidP="009A51A5">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9A51A5">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4 600,00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4 600,00</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72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48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4 600,00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4 600,00</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300"/>
          <w:jc w:val="center"/>
        </w:trPr>
        <w:tc>
          <w:tcPr>
            <w:tcW w:w="1128" w:type="dxa"/>
            <w:vMerge w:val="restart"/>
            <w:noWrap/>
            <w:hideMark/>
          </w:tcPr>
          <w:p w:rsidR="00BB4BC5" w:rsidRPr="00263CE2" w:rsidRDefault="00BB4BC5" w:rsidP="009A51A5">
            <w:pPr>
              <w:jc w:val="center"/>
              <w:rPr>
                <w:sz w:val="24"/>
                <w:szCs w:val="24"/>
              </w:rPr>
            </w:pPr>
            <w:r w:rsidRPr="00263CE2">
              <w:rPr>
                <w:sz w:val="24"/>
                <w:szCs w:val="24"/>
              </w:rPr>
              <w:t>1.1.28</w:t>
            </w:r>
            <w:r w:rsidR="006408AD">
              <w:rPr>
                <w:sz w:val="24"/>
                <w:szCs w:val="24"/>
              </w:rPr>
              <w:t>.</w:t>
            </w:r>
          </w:p>
        </w:tc>
        <w:tc>
          <w:tcPr>
            <w:tcW w:w="1863" w:type="dxa"/>
            <w:vMerge w:val="restart"/>
            <w:hideMark/>
          </w:tcPr>
          <w:p w:rsidR="00BB4BC5" w:rsidRPr="00263CE2" w:rsidRDefault="006408AD" w:rsidP="009A51A5">
            <w:pPr>
              <w:jc w:val="both"/>
              <w:rPr>
                <w:sz w:val="24"/>
                <w:szCs w:val="24"/>
              </w:rPr>
            </w:pPr>
            <w:r>
              <w:rPr>
                <w:sz w:val="24"/>
                <w:szCs w:val="24"/>
              </w:rPr>
              <w:t>С</w:t>
            </w:r>
            <w:r w:rsidR="00BB4BC5" w:rsidRPr="00263CE2">
              <w:rPr>
                <w:sz w:val="24"/>
                <w:szCs w:val="24"/>
              </w:rPr>
              <w:t>. Былино</w:t>
            </w:r>
            <w:r w:rsidR="00477F53">
              <w:rPr>
                <w:sz w:val="24"/>
                <w:szCs w:val="24"/>
              </w:rPr>
              <w:t>:</w:t>
            </w:r>
            <w:r>
              <w:rPr>
                <w:sz w:val="24"/>
                <w:szCs w:val="24"/>
              </w:rPr>
              <w:t xml:space="preserve"> м</w:t>
            </w:r>
            <w:r w:rsidR="00BB4BC5" w:rsidRPr="00263CE2">
              <w:rPr>
                <w:sz w:val="24"/>
                <w:szCs w:val="24"/>
              </w:rPr>
              <w:t>о</w:t>
            </w:r>
            <w:r w:rsidR="00BB4BC5" w:rsidRPr="00263CE2">
              <w:rPr>
                <w:sz w:val="24"/>
                <w:szCs w:val="24"/>
              </w:rPr>
              <w:t>дернизация си</w:t>
            </w:r>
            <w:r w:rsidR="00DA1556">
              <w:rPr>
                <w:sz w:val="24"/>
                <w:szCs w:val="24"/>
              </w:rPr>
              <w:t>-</w:t>
            </w:r>
            <w:r w:rsidR="00BB4BC5" w:rsidRPr="00263CE2">
              <w:rPr>
                <w:sz w:val="24"/>
                <w:szCs w:val="24"/>
              </w:rPr>
              <w:t>стемы вод</w:t>
            </w:r>
            <w:r w:rsidR="00BB4BC5" w:rsidRPr="00263CE2">
              <w:rPr>
                <w:sz w:val="24"/>
                <w:szCs w:val="24"/>
              </w:rPr>
              <w:t>о</w:t>
            </w:r>
            <w:r w:rsidR="00BB4BC5" w:rsidRPr="00263CE2">
              <w:rPr>
                <w:sz w:val="24"/>
                <w:szCs w:val="24"/>
              </w:rPr>
              <w:t>снабжения</w:t>
            </w:r>
          </w:p>
        </w:tc>
        <w:tc>
          <w:tcPr>
            <w:tcW w:w="1699" w:type="dxa"/>
            <w:vMerge w:val="restart"/>
            <w:hideMark/>
          </w:tcPr>
          <w:p w:rsidR="00BB4BC5" w:rsidRPr="00263CE2" w:rsidRDefault="006408AD" w:rsidP="009A51A5">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9A51A5">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2 600,00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2 600,00</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72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48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2 600,00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2 600,00</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583"/>
          <w:jc w:val="center"/>
        </w:trPr>
        <w:tc>
          <w:tcPr>
            <w:tcW w:w="1128" w:type="dxa"/>
            <w:vMerge w:val="restart"/>
            <w:noWrap/>
            <w:hideMark/>
          </w:tcPr>
          <w:p w:rsidR="00BB4BC5" w:rsidRPr="00263CE2" w:rsidRDefault="00BB4BC5" w:rsidP="009A51A5">
            <w:pPr>
              <w:jc w:val="center"/>
              <w:rPr>
                <w:sz w:val="24"/>
                <w:szCs w:val="24"/>
              </w:rPr>
            </w:pPr>
            <w:r w:rsidRPr="00263CE2">
              <w:rPr>
                <w:sz w:val="24"/>
                <w:szCs w:val="24"/>
              </w:rPr>
              <w:t>1.1.29</w:t>
            </w:r>
            <w:r w:rsidR="006408AD">
              <w:rPr>
                <w:sz w:val="24"/>
                <w:szCs w:val="24"/>
              </w:rPr>
              <w:t>.</w:t>
            </w:r>
          </w:p>
        </w:tc>
        <w:tc>
          <w:tcPr>
            <w:tcW w:w="1863" w:type="dxa"/>
            <w:vMerge w:val="restart"/>
            <w:hideMark/>
          </w:tcPr>
          <w:p w:rsidR="00BB4BC5" w:rsidRPr="00263CE2" w:rsidRDefault="006408AD" w:rsidP="009A51A5">
            <w:pPr>
              <w:jc w:val="both"/>
              <w:rPr>
                <w:sz w:val="24"/>
                <w:szCs w:val="24"/>
              </w:rPr>
            </w:pPr>
            <w:r>
              <w:rPr>
                <w:sz w:val="24"/>
                <w:szCs w:val="24"/>
              </w:rPr>
              <w:t>П</w:t>
            </w:r>
            <w:r w:rsidR="00BB4BC5" w:rsidRPr="00263CE2">
              <w:rPr>
                <w:sz w:val="24"/>
                <w:szCs w:val="24"/>
              </w:rPr>
              <w:t>гт.</w:t>
            </w:r>
            <w:r>
              <w:rPr>
                <w:sz w:val="24"/>
                <w:szCs w:val="24"/>
              </w:rPr>
              <w:t xml:space="preserve"> </w:t>
            </w:r>
            <w:r w:rsidR="00BB4BC5" w:rsidRPr="00263CE2">
              <w:rPr>
                <w:sz w:val="24"/>
                <w:szCs w:val="24"/>
              </w:rPr>
              <w:t>Нов</w:t>
            </w:r>
            <w:r w:rsidR="00BB4BC5" w:rsidRPr="00263CE2">
              <w:rPr>
                <w:sz w:val="24"/>
                <w:szCs w:val="24"/>
              </w:rPr>
              <w:t>о</w:t>
            </w:r>
            <w:r w:rsidR="00BB4BC5" w:rsidRPr="00263CE2">
              <w:rPr>
                <w:sz w:val="24"/>
                <w:szCs w:val="24"/>
              </w:rPr>
              <w:t>аганск</w:t>
            </w:r>
            <w:r w:rsidR="00477F53">
              <w:rPr>
                <w:sz w:val="24"/>
                <w:szCs w:val="24"/>
              </w:rPr>
              <w:t>:</w:t>
            </w:r>
            <w:r>
              <w:rPr>
                <w:sz w:val="24"/>
                <w:szCs w:val="24"/>
              </w:rPr>
              <w:t xml:space="preserve"> м</w:t>
            </w:r>
            <w:r w:rsidR="00BB4BC5" w:rsidRPr="00263CE2">
              <w:rPr>
                <w:sz w:val="24"/>
                <w:szCs w:val="24"/>
              </w:rPr>
              <w:t>оде</w:t>
            </w:r>
            <w:r w:rsidR="00BB4BC5" w:rsidRPr="00263CE2">
              <w:rPr>
                <w:sz w:val="24"/>
                <w:szCs w:val="24"/>
              </w:rPr>
              <w:t>р</w:t>
            </w:r>
            <w:r w:rsidR="00BB4BC5" w:rsidRPr="00263CE2">
              <w:rPr>
                <w:sz w:val="24"/>
                <w:szCs w:val="24"/>
              </w:rPr>
              <w:t>низация сущ</w:t>
            </w:r>
            <w:r w:rsidR="00BB4BC5" w:rsidRPr="00263CE2">
              <w:rPr>
                <w:sz w:val="24"/>
                <w:szCs w:val="24"/>
              </w:rPr>
              <w:t>е</w:t>
            </w:r>
            <w:r w:rsidR="00BB4BC5" w:rsidRPr="00263CE2">
              <w:rPr>
                <w:sz w:val="24"/>
                <w:szCs w:val="24"/>
              </w:rPr>
              <w:t>ствующих в</w:t>
            </w:r>
            <w:r w:rsidR="00BB4BC5" w:rsidRPr="00263CE2">
              <w:rPr>
                <w:sz w:val="24"/>
                <w:szCs w:val="24"/>
              </w:rPr>
              <w:t>о</w:t>
            </w:r>
            <w:r w:rsidR="00BB4BC5" w:rsidRPr="00263CE2">
              <w:rPr>
                <w:sz w:val="24"/>
                <w:szCs w:val="24"/>
              </w:rPr>
              <w:t>доочистных комплексов (бурение 2 а</w:t>
            </w:r>
            <w:r w:rsidR="00BB4BC5" w:rsidRPr="00263CE2">
              <w:rPr>
                <w:sz w:val="24"/>
                <w:szCs w:val="24"/>
              </w:rPr>
              <w:t>р</w:t>
            </w:r>
            <w:r w:rsidR="00BB4BC5" w:rsidRPr="00263CE2">
              <w:rPr>
                <w:sz w:val="24"/>
                <w:szCs w:val="24"/>
              </w:rPr>
              <w:t>тезианских скважин)</w:t>
            </w:r>
          </w:p>
        </w:tc>
        <w:tc>
          <w:tcPr>
            <w:tcW w:w="1699" w:type="dxa"/>
            <w:vMerge w:val="restart"/>
            <w:hideMark/>
          </w:tcPr>
          <w:p w:rsidR="009A51A5" w:rsidRDefault="006408AD" w:rsidP="00831009">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p w:rsidR="00831009" w:rsidRDefault="00831009" w:rsidP="00831009">
            <w:pPr>
              <w:jc w:val="center"/>
              <w:rPr>
                <w:sz w:val="24"/>
                <w:szCs w:val="24"/>
              </w:rPr>
            </w:pPr>
          </w:p>
          <w:p w:rsidR="00831009" w:rsidRDefault="00831009" w:rsidP="00831009">
            <w:pPr>
              <w:jc w:val="center"/>
              <w:rPr>
                <w:sz w:val="24"/>
                <w:szCs w:val="24"/>
              </w:rPr>
            </w:pPr>
          </w:p>
          <w:p w:rsidR="00831009" w:rsidRPr="00263CE2" w:rsidRDefault="00831009" w:rsidP="00831009">
            <w:pPr>
              <w:jc w:val="center"/>
              <w:rPr>
                <w:sz w:val="24"/>
                <w:szCs w:val="24"/>
              </w:rPr>
            </w:pPr>
          </w:p>
        </w:tc>
        <w:tc>
          <w:tcPr>
            <w:tcW w:w="1700" w:type="dxa"/>
            <w:noWrap/>
            <w:hideMark/>
          </w:tcPr>
          <w:p w:rsidR="00BB4BC5" w:rsidRPr="00263CE2" w:rsidRDefault="00BB4BC5" w:rsidP="009A51A5">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5 600,00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5 600,00</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885"/>
          <w:jc w:val="center"/>
        </w:trPr>
        <w:tc>
          <w:tcPr>
            <w:tcW w:w="1128" w:type="dxa"/>
            <w:vMerge/>
            <w:hideMark/>
          </w:tcPr>
          <w:p w:rsidR="00BB4BC5" w:rsidRPr="00263CE2" w:rsidRDefault="00BB4BC5" w:rsidP="009A51A5">
            <w:pP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637"/>
          <w:jc w:val="center"/>
        </w:trPr>
        <w:tc>
          <w:tcPr>
            <w:tcW w:w="1128" w:type="dxa"/>
            <w:vMerge/>
            <w:hideMark/>
          </w:tcPr>
          <w:p w:rsidR="00BB4BC5" w:rsidRPr="00263CE2" w:rsidRDefault="00BB4BC5" w:rsidP="009A51A5">
            <w:pP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5 600,00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5 600,00</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720"/>
          <w:jc w:val="center"/>
        </w:trPr>
        <w:tc>
          <w:tcPr>
            <w:tcW w:w="1128" w:type="dxa"/>
            <w:vMerge w:val="restart"/>
            <w:noWrap/>
            <w:hideMark/>
          </w:tcPr>
          <w:p w:rsidR="00BB4BC5" w:rsidRPr="00263CE2" w:rsidRDefault="00BB4BC5" w:rsidP="009A51A5">
            <w:pPr>
              <w:jc w:val="center"/>
              <w:rPr>
                <w:sz w:val="24"/>
                <w:szCs w:val="24"/>
              </w:rPr>
            </w:pPr>
            <w:r w:rsidRPr="00263CE2">
              <w:rPr>
                <w:sz w:val="24"/>
                <w:szCs w:val="24"/>
              </w:rPr>
              <w:lastRenderedPageBreak/>
              <w:t>1.1.30</w:t>
            </w:r>
            <w:r w:rsidR="006408AD">
              <w:rPr>
                <w:sz w:val="24"/>
                <w:szCs w:val="24"/>
              </w:rPr>
              <w:t>.</w:t>
            </w:r>
          </w:p>
        </w:tc>
        <w:tc>
          <w:tcPr>
            <w:tcW w:w="1863" w:type="dxa"/>
            <w:vMerge w:val="restart"/>
            <w:hideMark/>
          </w:tcPr>
          <w:p w:rsidR="00BB4BC5" w:rsidRPr="00263CE2" w:rsidRDefault="006408AD" w:rsidP="009A51A5">
            <w:pPr>
              <w:jc w:val="both"/>
              <w:rPr>
                <w:sz w:val="24"/>
                <w:szCs w:val="24"/>
              </w:rPr>
            </w:pPr>
            <w:r>
              <w:rPr>
                <w:sz w:val="24"/>
                <w:szCs w:val="24"/>
              </w:rPr>
              <w:t>П</w:t>
            </w:r>
            <w:r w:rsidR="00BB4BC5" w:rsidRPr="00263CE2">
              <w:rPr>
                <w:sz w:val="24"/>
                <w:szCs w:val="24"/>
              </w:rPr>
              <w:t>. Ваховск</w:t>
            </w:r>
            <w:r w:rsidR="00477F53">
              <w:rPr>
                <w:sz w:val="24"/>
                <w:szCs w:val="24"/>
              </w:rPr>
              <w:t>:</w:t>
            </w:r>
            <w:r>
              <w:rPr>
                <w:sz w:val="24"/>
                <w:szCs w:val="24"/>
              </w:rPr>
              <w:t xml:space="preserve"> р</w:t>
            </w:r>
            <w:r w:rsidR="00BB4BC5" w:rsidRPr="00263CE2">
              <w:rPr>
                <w:sz w:val="24"/>
                <w:szCs w:val="24"/>
              </w:rPr>
              <w:t>е</w:t>
            </w:r>
            <w:r w:rsidR="00BB4BC5" w:rsidRPr="00263CE2">
              <w:rPr>
                <w:sz w:val="24"/>
                <w:szCs w:val="24"/>
              </w:rPr>
              <w:t>конструкция канализацио</w:t>
            </w:r>
            <w:r w:rsidR="00BB4BC5" w:rsidRPr="00263CE2">
              <w:rPr>
                <w:sz w:val="24"/>
                <w:szCs w:val="24"/>
              </w:rPr>
              <w:t>н</w:t>
            </w:r>
            <w:r w:rsidR="00BB4BC5" w:rsidRPr="00263CE2">
              <w:rPr>
                <w:sz w:val="24"/>
                <w:szCs w:val="24"/>
              </w:rPr>
              <w:t>ных очистных сооружений производител</w:t>
            </w:r>
            <w:r w:rsidR="00BB4BC5" w:rsidRPr="00263CE2">
              <w:rPr>
                <w:sz w:val="24"/>
                <w:szCs w:val="24"/>
              </w:rPr>
              <w:t>ь</w:t>
            </w:r>
            <w:r w:rsidR="00BB4BC5" w:rsidRPr="00263CE2">
              <w:rPr>
                <w:sz w:val="24"/>
                <w:szCs w:val="24"/>
              </w:rPr>
              <w:t>но</w:t>
            </w:r>
            <w:r>
              <w:rPr>
                <w:sz w:val="24"/>
                <w:szCs w:val="24"/>
              </w:rPr>
              <w:t>стью 200 куб. м</w:t>
            </w:r>
            <w:r w:rsidR="00BB4BC5" w:rsidRPr="00263CE2">
              <w:rPr>
                <w:sz w:val="24"/>
                <w:szCs w:val="24"/>
              </w:rPr>
              <w:t>/сут.</w:t>
            </w:r>
          </w:p>
        </w:tc>
        <w:tc>
          <w:tcPr>
            <w:tcW w:w="1699" w:type="dxa"/>
            <w:vMerge w:val="restart"/>
            <w:hideMark/>
          </w:tcPr>
          <w:p w:rsidR="00BB4BC5" w:rsidRPr="00263CE2" w:rsidRDefault="006408AD" w:rsidP="009A51A5">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9A51A5">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1 000,00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1 000,00</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720"/>
          <w:jc w:val="center"/>
        </w:trPr>
        <w:tc>
          <w:tcPr>
            <w:tcW w:w="1128" w:type="dxa"/>
            <w:vMerge/>
            <w:hideMark/>
          </w:tcPr>
          <w:p w:rsidR="00BB4BC5" w:rsidRPr="00263CE2" w:rsidRDefault="00BB4BC5" w:rsidP="009A51A5">
            <w:pP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720"/>
          <w:jc w:val="center"/>
        </w:trPr>
        <w:tc>
          <w:tcPr>
            <w:tcW w:w="1128" w:type="dxa"/>
            <w:vMerge/>
            <w:hideMark/>
          </w:tcPr>
          <w:p w:rsidR="00BB4BC5" w:rsidRPr="00263CE2" w:rsidRDefault="00BB4BC5" w:rsidP="009A51A5">
            <w:pP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1 000,00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1 000,00</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300"/>
          <w:jc w:val="center"/>
        </w:trPr>
        <w:tc>
          <w:tcPr>
            <w:tcW w:w="1128" w:type="dxa"/>
            <w:vMerge w:val="restart"/>
            <w:noWrap/>
            <w:hideMark/>
          </w:tcPr>
          <w:p w:rsidR="00BB4BC5" w:rsidRPr="00263CE2" w:rsidRDefault="00BB4BC5" w:rsidP="009A51A5">
            <w:pPr>
              <w:jc w:val="center"/>
              <w:rPr>
                <w:sz w:val="24"/>
                <w:szCs w:val="24"/>
              </w:rPr>
            </w:pPr>
            <w:r w:rsidRPr="00263CE2">
              <w:rPr>
                <w:sz w:val="24"/>
                <w:szCs w:val="24"/>
              </w:rPr>
              <w:t>1.1.31</w:t>
            </w:r>
            <w:r w:rsidR="006408AD">
              <w:rPr>
                <w:sz w:val="24"/>
                <w:szCs w:val="24"/>
              </w:rPr>
              <w:t>.</w:t>
            </w:r>
          </w:p>
        </w:tc>
        <w:tc>
          <w:tcPr>
            <w:tcW w:w="1863" w:type="dxa"/>
            <w:vMerge w:val="restart"/>
            <w:hideMark/>
          </w:tcPr>
          <w:p w:rsidR="00BB4BC5" w:rsidRPr="00263CE2" w:rsidRDefault="006408AD" w:rsidP="009A51A5">
            <w:pPr>
              <w:jc w:val="both"/>
              <w:rPr>
                <w:sz w:val="24"/>
                <w:szCs w:val="24"/>
              </w:rPr>
            </w:pPr>
            <w:r>
              <w:rPr>
                <w:sz w:val="24"/>
                <w:szCs w:val="24"/>
              </w:rPr>
              <w:t>С</w:t>
            </w:r>
            <w:r w:rsidR="00BB4BC5" w:rsidRPr="00263CE2">
              <w:rPr>
                <w:sz w:val="24"/>
                <w:szCs w:val="24"/>
              </w:rPr>
              <w:t>. Ларьяк</w:t>
            </w:r>
            <w:r w:rsidR="00477F53">
              <w:rPr>
                <w:sz w:val="24"/>
                <w:szCs w:val="24"/>
              </w:rPr>
              <w:t>:</w:t>
            </w:r>
            <w:r>
              <w:rPr>
                <w:sz w:val="24"/>
                <w:szCs w:val="24"/>
              </w:rPr>
              <w:t xml:space="preserve"> </w:t>
            </w:r>
            <w:r w:rsidR="0053261D">
              <w:rPr>
                <w:sz w:val="24"/>
                <w:szCs w:val="24"/>
              </w:rPr>
              <w:t>м</w:t>
            </w:r>
            <w:r w:rsidR="00BB4BC5" w:rsidRPr="00263CE2">
              <w:rPr>
                <w:sz w:val="24"/>
                <w:szCs w:val="24"/>
              </w:rPr>
              <w:t>о</w:t>
            </w:r>
            <w:r w:rsidR="00BB4BC5" w:rsidRPr="00263CE2">
              <w:rPr>
                <w:sz w:val="24"/>
                <w:szCs w:val="24"/>
              </w:rPr>
              <w:t>дернизация в</w:t>
            </w:r>
            <w:r w:rsidR="00BB4BC5" w:rsidRPr="00263CE2">
              <w:rPr>
                <w:sz w:val="24"/>
                <w:szCs w:val="24"/>
              </w:rPr>
              <w:t>о</w:t>
            </w:r>
            <w:r w:rsidR="00BB4BC5" w:rsidRPr="00263CE2">
              <w:rPr>
                <w:sz w:val="24"/>
                <w:szCs w:val="24"/>
              </w:rPr>
              <w:t>доочистных комплексов</w:t>
            </w:r>
          </w:p>
        </w:tc>
        <w:tc>
          <w:tcPr>
            <w:tcW w:w="1699" w:type="dxa"/>
            <w:vMerge w:val="restart"/>
            <w:hideMark/>
          </w:tcPr>
          <w:p w:rsidR="00BB4BC5" w:rsidRPr="00263CE2" w:rsidRDefault="006408AD" w:rsidP="009A51A5">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9A51A5">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1 550,00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1 550,00</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720"/>
          <w:jc w:val="center"/>
        </w:trPr>
        <w:tc>
          <w:tcPr>
            <w:tcW w:w="1128" w:type="dxa"/>
            <w:vMerge/>
            <w:hideMark/>
          </w:tcPr>
          <w:p w:rsidR="00BB4BC5" w:rsidRPr="00263CE2" w:rsidRDefault="00BB4BC5" w:rsidP="00BA048A">
            <w:pPr>
              <w:rPr>
                <w:sz w:val="24"/>
                <w:szCs w:val="24"/>
              </w:rPr>
            </w:pPr>
          </w:p>
        </w:tc>
        <w:tc>
          <w:tcPr>
            <w:tcW w:w="1863" w:type="dxa"/>
            <w:vMerge/>
            <w:hideMark/>
          </w:tcPr>
          <w:p w:rsidR="00BB4BC5" w:rsidRPr="00263CE2" w:rsidRDefault="00BB4BC5" w:rsidP="00BA048A">
            <w:pPr>
              <w:rPr>
                <w:sz w:val="24"/>
                <w:szCs w:val="24"/>
              </w:rPr>
            </w:pPr>
          </w:p>
        </w:tc>
        <w:tc>
          <w:tcPr>
            <w:tcW w:w="1699" w:type="dxa"/>
            <w:vMerge/>
            <w:hideMark/>
          </w:tcPr>
          <w:p w:rsidR="00BB4BC5" w:rsidRPr="00263CE2" w:rsidRDefault="00BB4BC5" w:rsidP="00BA048A">
            <w:pP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480"/>
          <w:jc w:val="center"/>
        </w:trPr>
        <w:tc>
          <w:tcPr>
            <w:tcW w:w="1128" w:type="dxa"/>
            <w:vMerge/>
            <w:hideMark/>
          </w:tcPr>
          <w:p w:rsidR="00BB4BC5" w:rsidRPr="00263CE2" w:rsidRDefault="00BB4BC5" w:rsidP="00BA048A">
            <w:pPr>
              <w:rPr>
                <w:sz w:val="24"/>
                <w:szCs w:val="24"/>
              </w:rPr>
            </w:pPr>
          </w:p>
        </w:tc>
        <w:tc>
          <w:tcPr>
            <w:tcW w:w="1863" w:type="dxa"/>
            <w:vMerge/>
            <w:hideMark/>
          </w:tcPr>
          <w:p w:rsidR="00BB4BC5" w:rsidRPr="00263CE2" w:rsidRDefault="00BB4BC5" w:rsidP="00BA048A">
            <w:pPr>
              <w:rPr>
                <w:sz w:val="24"/>
                <w:szCs w:val="24"/>
              </w:rPr>
            </w:pPr>
          </w:p>
        </w:tc>
        <w:tc>
          <w:tcPr>
            <w:tcW w:w="1699" w:type="dxa"/>
            <w:vMerge/>
            <w:hideMark/>
          </w:tcPr>
          <w:p w:rsidR="00BB4BC5" w:rsidRPr="00263CE2" w:rsidRDefault="00BB4BC5" w:rsidP="00BA048A">
            <w:pP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1 550,00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1 550,00</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300"/>
          <w:jc w:val="center"/>
        </w:trPr>
        <w:tc>
          <w:tcPr>
            <w:tcW w:w="4690" w:type="dxa"/>
            <w:gridSpan w:val="3"/>
            <w:vMerge w:val="restart"/>
            <w:noWrap/>
            <w:hideMark/>
          </w:tcPr>
          <w:p w:rsidR="00BB4BC5" w:rsidRPr="009A51A5" w:rsidRDefault="00BB4BC5" w:rsidP="0053261D">
            <w:pPr>
              <w:jc w:val="both"/>
              <w:rPr>
                <w:sz w:val="24"/>
                <w:szCs w:val="24"/>
              </w:rPr>
            </w:pPr>
            <w:r w:rsidRPr="009A51A5">
              <w:rPr>
                <w:sz w:val="24"/>
                <w:szCs w:val="24"/>
              </w:rPr>
              <w:t>Всего по задаче 1</w:t>
            </w:r>
          </w:p>
        </w:tc>
        <w:tc>
          <w:tcPr>
            <w:tcW w:w="1700" w:type="dxa"/>
            <w:noWrap/>
            <w:hideMark/>
          </w:tcPr>
          <w:p w:rsidR="00BB4BC5" w:rsidRPr="009A51A5" w:rsidRDefault="00BB4BC5" w:rsidP="009A51A5">
            <w:pPr>
              <w:jc w:val="center"/>
              <w:rPr>
                <w:sz w:val="24"/>
                <w:szCs w:val="24"/>
              </w:rPr>
            </w:pPr>
            <w:r w:rsidRPr="009A51A5">
              <w:rPr>
                <w:sz w:val="24"/>
                <w:szCs w:val="24"/>
              </w:rPr>
              <w:t>всего</w:t>
            </w:r>
          </w:p>
        </w:tc>
        <w:tc>
          <w:tcPr>
            <w:tcW w:w="1180" w:type="dxa"/>
            <w:noWrap/>
            <w:tcMar>
              <w:left w:w="0" w:type="dxa"/>
              <w:right w:w="0" w:type="dxa"/>
            </w:tcMar>
            <w:hideMark/>
          </w:tcPr>
          <w:p w:rsidR="00BB4BC5" w:rsidRPr="009A51A5" w:rsidRDefault="00BB4BC5" w:rsidP="009A51A5">
            <w:pPr>
              <w:jc w:val="center"/>
              <w:rPr>
                <w:sz w:val="24"/>
                <w:szCs w:val="24"/>
              </w:rPr>
            </w:pPr>
            <w:r w:rsidRPr="009A51A5">
              <w:rPr>
                <w:sz w:val="24"/>
                <w:szCs w:val="24"/>
              </w:rPr>
              <w:t>173 002,91</w:t>
            </w:r>
          </w:p>
        </w:tc>
        <w:tc>
          <w:tcPr>
            <w:tcW w:w="1140" w:type="dxa"/>
            <w:noWrap/>
            <w:tcMar>
              <w:left w:w="0" w:type="dxa"/>
              <w:right w:w="0" w:type="dxa"/>
            </w:tcMar>
            <w:hideMark/>
          </w:tcPr>
          <w:p w:rsidR="00BB4BC5" w:rsidRPr="009A51A5" w:rsidRDefault="00BB4BC5" w:rsidP="009A51A5">
            <w:pPr>
              <w:jc w:val="center"/>
              <w:rPr>
                <w:sz w:val="24"/>
                <w:szCs w:val="24"/>
              </w:rPr>
            </w:pPr>
            <w:r w:rsidRPr="009A51A5">
              <w:rPr>
                <w:sz w:val="24"/>
                <w:szCs w:val="24"/>
              </w:rPr>
              <w:t>173 002,91</w:t>
            </w:r>
          </w:p>
        </w:tc>
        <w:tc>
          <w:tcPr>
            <w:tcW w:w="1020" w:type="dxa"/>
            <w:noWrap/>
            <w:tcMar>
              <w:left w:w="0" w:type="dxa"/>
              <w:right w:w="0" w:type="dxa"/>
            </w:tcMar>
            <w:hideMark/>
          </w:tcPr>
          <w:p w:rsidR="00BB4BC5" w:rsidRPr="009A51A5" w:rsidRDefault="00BB4BC5" w:rsidP="009A51A5">
            <w:pPr>
              <w:jc w:val="center"/>
              <w:rPr>
                <w:b/>
                <w:sz w:val="24"/>
                <w:szCs w:val="24"/>
              </w:rPr>
            </w:pPr>
            <w:r w:rsidRPr="009A51A5">
              <w:rPr>
                <w:b/>
                <w:sz w:val="24"/>
                <w:szCs w:val="24"/>
              </w:rPr>
              <w:t>-</w:t>
            </w:r>
          </w:p>
        </w:tc>
        <w:tc>
          <w:tcPr>
            <w:tcW w:w="1020" w:type="dxa"/>
            <w:noWrap/>
            <w:hideMark/>
          </w:tcPr>
          <w:p w:rsidR="00BB4BC5" w:rsidRPr="009A51A5" w:rsidRDefault="00BB4BC5" w:rsidP="009A51A5">
            <w:pPr>
              <w:jc w:val="center"/>
              <w:rPr>
                <w:b/>
                <w:sz w:val="24"/>
                <w:szCs w:val="24"/>
              </w:rPr>
            </w:pPr>
            <w:r w:rsidRPr="009A51A5">
              <w:rPr>
                <w:b/>
                <w:sz w:val="24"/>
                <w:szCs w:val="24"/>
              </w:rPr>
              <w:t>-</w:t>
            </w:r>
          </w:p>
        </w:tc>
        <w:tc>
          <w:tcPr>
            <w:tcW w:w="1160" w:type="dxa"/>
            <w:noWrap/>
            <w:hideMark/>
          </w:tcPr>
          <w:p w:rsidR="00BB4BC5" w:rsidRPr="009A51A5" w:rsidRDefault="00BB4BC5" w:rsidP="009A51A5">
            <w:pPr>
              <w:jc w:val="center"/>
              <w:rPr>
                <w:b/>
                <w:sz w:val="24"/>
                <w:szCs w:val="24"/>
              </w:rPr>
            </w:pPr>
            <w:r w:rsidRPr="009A51A5">
              <w:rPr>
                <w:b/>
                <w:sz w:val="24"/>
                <w:szCs w:val="24"/>
              </w:rPr>
              <w:t>-</w:t>
            </w:r>
          </w:p>
        </w:tc>
        <w:tc>
          <w:tcPr>
            <w:tcW w:w="1140" w:type="dxa"/>
            <w:noWrap/>
            <w:hideMark/>
          </w:tcPr>
          <w:p w:rsidR="00BB4BC5" w:rsidRPr="009A51A5" w:rsidRDefault="00BB4BC5" w:rsidP="009A51A5">
            <w:pPr>
              <w:jc w:val="center"/>
              <w:rPr>
                <w:b/>
                <w:sz w:val="24"/>
                <w:szCs w:val="24"/>
              </w:rPr>
            </w:pPr>
            <w:r w:rsidRPr="009A51A5">
              <w:rPr>
                <w:b/>
                <w:sz w:val="24"/>
                <w:szCs w:val="24"/>
              </w:rPr>
              <w:t>-</w:t>
            </w:r>
          </w:p>
        </w:tc>
        <w:tc>
          <w:tcPr>
            <w:tcW w:w="977" w:type="dxa"/>
            <w:noWrap/>
            <w:hideMark/>
          </w:tcPr>
          <w:p w:rsidR="00BB4BC5" w:rsidRPr="009A51A5" w:rsidRDefault="00BB4BC5" w:rsidP="009A51A5">
            <w:pPr>
              <w:jc w:val="center"/>
              <w:rPr>
                <w:b/>
                <w:sz w:val="24"/>
                <w:szCs w:val="24"/>
              </w:rPr>
            </w:pPr>
            <w:r w:rsidRPr="009A51A5">
              <w:rPr>
                <w:b/>
                <w:sz w:val="24"/>
                <w:szCs w:val="24"/>
              </w:rPr>
              <w:t>-</w:t>
            </w:r>
          </w:p>
        </w:tc>
        <w:tc>
          <w:tcPr>
            <w:tcW w:w="812" w:type="dxa"/>
            <w:noWrap/>
            <w:hideMark/>
          </w:tcPr>
          <w:p w:rsidR="00BB4BC5" w:rsidRPr="009A51A5" w:rsidRDefault="00BB4BC5" w:rsidP="009A51A5">
            <w:pPr>
              <w:jc w:val="center"/>
              <w:rPr>
                <w:b/>
                <w:sz w:val="24"/>
                <w:szCs w:val="24"/>
              </w:rPr>
            </w:pPr>
            <w:r w:rsidRPr="009A51A5">
              <w:rPr>
                <w:b/>
                <w:sz w:val="24"/>
                <w:szCs w:val="24"/>
              </w:rPr>
              <w:t>-</w:t>
            </w:r>
          </w:p>
        </w:tc>
      </w:tr>
      <w:tr w:rsidR="00BB4BC5" w:rsidRPr="00263CE2" w:rsidTr="009A51A5">
        <w:trPr>
          <w:trHeight w:val="720"/>
          <w:jc w:val="center"/>
        </w:trPr>
        <w:tc>
          <w:tcPr>
            <w:tcW w:w="4690" w:type="dxa"/>
            <w:gridSpan w:val="3"/>
            <w:vMerge/>
            <w:hideMark/>
          </w:tcPr>
          <w:p w:rsidR="00BB4BC5" w:rsidRPr="009A51A5" w:rsidRDefault="00BB4BC5" w:rsidP="00BA048A">
            <w:pPr>
              <w:rPr>
                <w:sz w:val="24"/>
                <w:szCs w:val="24"/>
              </w:rPr>
            </w:pPr>
          </w:p>
        </w:tc>
        <w:tc>
          <w:tcPr>
            <w:tcW w:w="1700" w:type="dxa"/>
            <w:hideMark/>
          </w:tcPr>
          <w:p w:rsidR="00BB4BC5" w:rsidRPr="009A51A5" w:rsidRDefault="00BB4BC5" w:rsidP="009A51A5">
            <w:pPr>
              <w:jc w:val="center"/>
              <w:rPr>
                <w:sz w:val="24"/>
                <w:szCs w:val="24"/>
              </w:rPr>
            </w:pPr>
            <w:r w:rsidRPr="009A51A5">
              <w:rPr>
                <w:sz w:val="24"/>
                <w:szCs w:val="24"/>
              </w:rPr>
              <w:t>бюджет авт</w:t>
            </w:r>
            <w:r w:rsidRPr="009A51A5">
              <w:rPr>
                <w:sz w:val="24"/>
                <w:szCs w:val="24"/>
              </w:rPr>
              <w:t>о</w:t>
            </w:r>
            <w:r w:rsidRPr="009A51A5">
              <w:rPr>
                <w:sz w:val="24"/>
                <w:szCs w:val="24"/>
              </w:rPr>
              <w:t>номного о</w:t>
            </w:r>
            <w:r w:rsidRPr="009A51A5">
              <w:rPr>
                <w:sz w:val="24"/>
                <w:szCs w:val="24"/>
              </w:rPr>
              <w:t>к</w:t>
            </w:r>
            <w:r w:rsidRPr="009A51A5">
              <w:rPr>
                <w:sz w:val="24"/>
                <w:szCs w:val="24"/>
              </w:rPr>
              <w:t>руга</w:t>
            </w:r>
          </w:p>
        </w:tc>
        <w:tc>
          <w:tcPr>
            <w:tcW w:w="1180" w:type="dxa"/>
            <w:noWrap/>
            <w:tcMar>
              <w:left w:w="0" w:type="dxa"/>
              <w:right w:w="0" w:type="dxa"/>
            </w:tcMar>
            <w:hideMark/>
          </w:tcPr>
          <w:p w:rsidR="00BB4BC5" w:rsidRPr="009A51A5" w:rsidRDefault="00BB4BC5" w:rsidP="009A51A5">
            <w:pPr>
              <w:jc w:val="center"/>
              <w:rPr>
                <w:sz w:val="24"/>
                <w:szCs w:val="24"/>
              </w:rPr>
            </w:pPr>
            <w:r w:rsidRPr="009A51A5">
              <w:rPr>
                <w:sz w:val="24"/>
                <w:szCs w:val="24"/>
              </w:rPr>
              <w:t>29 418,00</w:t>
            </w:r>
          </w:p>
        </w:tc>
        <w:tc>
          <w:tcPr>
            <w:tcW w:w="1140" w:type="dxa"/>
            <w:noWrap/>
            <w:tcMar>
              <w:left w:w="0" w:type="dxa"/>
              <w:right w:w="0" w:type="dxa"/>
            </w:tcMar>
            <w:hideMark/>
          </w:tcPr>
          <w:p w:rsidR="00BB4BC5" w:rsidRPr="009A51A5" w:rsidRDefault="00BB4BC5" w:rsidP="009A51A5">
            <w:pPr>
              <w:jc w:val="center"/>
              <w:rPr>
                <w:sz w:val="24"/>
                <w:szCs w:val="24"/>
              </w:rPr>
            </w:pPr>
            <w:r w:rsidRPr="009A51A5">
              <w:rPr>
                <w:sz w:val="24"/>
                <w:szCs w:val="24"/>
              </w:rPr>
              <w:t>29 418,00</w:t>
            </w:r>
          </w:p>
        </w:tc>
        <w:tc>
          <w:tcPr>
            <w:tcW w:w="1020" w:type="dxa"/>
            <w:noWrap/>
            <w:tcMar>
              <w:left w:w="0" w:type="dxa"/>
              <w:right w:w="0" w:type="dxa"/>
            </w:tcMar>
            <w:hideMark/>
          </w:tcPr>
          <w:p w:rsidR="00BB4BC5" w:rsidRPr="009A51A5" w:rsidRDefault="00BB4BC5" w:rsidP="009A51A5">
            <w:pPr>
              <w:jc w:val="center"/>
              <w:rPr>
                <w:b/>
                <w:sz w:val="24"/>
                <w:szCs w:val="24"/>
              </w:rPr>
            </w:pPr>
            <w:r w:rsidRPr="009A51A5">
              <w:rPr>
                <w:b/>
                <w:sz w:val="24"/>
                <w:szCs w:val="24"/>
              </w:rPr>
              <w:t>-</w:t>
            </w:r>
          </w:p>
        </w:tc>
        <w:tc>
          <w:tcPr>
            <w:tcW w:w="1020" w:type="dxa"/>
            <w:noWrap/>
            <w:hideMark/>
          </w:tcPr>
          <w:p w:rsidR="00BB4BC5" w:rsidRPr="009A51A5" w:rsidRDefault="00BB4BC5" w:rsidP="009A51A5">
            <w:pPr>
              <w:jc w:val="center"/>
              <w:rPr>
                <w:b/>
                <w:sz w:val="24"/>
                <w:szCs w:val="24"/>
              </w:rPr>
            </w:pPr>
            <w:r w:rsidRPr="009A51A5">
              <w:rPr>
                <w:b/>
                <w:sz w:val="24"/>
                <w:szCs w:val="24"/>
              </w:rPr>
              <w:t>-</w:t>
            </w:r>
          </w:p>
        </w:tc>
        <w:tc>
          <w:tcPr>
            <w:tcW w:w="1160" w:type="dxa"/>
            <w:noWrap/>
            <w:hideMark/>
          </w:tcPr>
          <w:p w:rsidR="00BB4BC5" w:rsidRPr="009A51A5" w:rsidRDefault="00BB4BC5" w:rsidP="009A51A5">
            <w:pPr>
              <w:jc w:val="center"/>
              <w:rPr>
                <w:b/>
                <w:sz w:val="24"/>
                <w:szCs w:val="24"/>
              </w:rPr>
            </w:pPr>
            <w:r w:rsidRPr="009A51A5">
              <w:rPr>
                <w:b/>
                <w:sz w:val="24"/>
                <w:szCs w:val="24"/>
              </w:rPr>
              <w:t>-</w:t>
            </w:r>
          </w:p>
        </w:tc>
        <w:tc>
          <w:tcPr>
            <w:tcW w:w="1140" w:type="dxa"/>
            <w:noWrap/>
            <w:hideMark/>
          </w:tcPr>
          <w:p w:rsidR="00BB4BC5" w:rsidRPr="009A51A5" w:rsidRDefault="00BB4BC5" w:rsidP="009A51A5">
            <w:pPr>
              <w:jc w:val="center"/>
              <w:rPr>
                <w:b/>
                <w:sz w:val="24"/>
                <w:szCs w:val="24"/>
              </w:rPr>
            </w:pPr>
            <w:r w:rsidRPr="009A51A5">
              <w:rPr>
                <w:b/>
                <w:sz w:val="24"/>
                <w:szCs w:val="24"/>
              </w:rPr>
              <w:t>-</w:t>
            </w:r>
          </w:p>
        </w:tc>
        <w:tc>
          <w:tcPr>
            <w:tcW w:w="977" w:type="dxa"/>
            <w:noWrap/>
            <w:hideMark/>
          </w:tcPr>
          <w:p w:rsidR="00BB4BC5" w:rsidRPr="009A51A5" w:rsidRDefault="00BB4BC5" w:rsidP="009A51A5">
            <w:pPr>
              <w:jc w:val="center"/>
              <w:rPr>
                <w:b/>
                <w:sz w:val="24"/>
                <w:szCs w:val="24"/>
              </w:rPr>
            </w:pPr>
            <w:r w:rsidRPr="009A51A5">
              <w:rPr>
                <w:b/>
                <w:sz w:val="24"/>
                <w:szCs w:val="24"/>
              </w:rPr>
              <w:t>-</w:t>
            </w:r>
          </w:p>
        </w:tc>
        <w:tc>
          <w:tcPr>
            <w:tcW w:w="812" w:type="dxa"/>
            <w:noWrap/>
            <w:hideMark/>
          </w:tcPr>
          <w:p w:rsidR="00BB4BC5" w:rsidRPr="009A51A5" w:rsidRDefault="00BB4BC5" w:rsidP="009A51A5">
            <w:pPr>
              <w:jc w:val="center"/>
              <w:rPr>
                <w:b/>
                <w:sz w:val="24"/>
                <w:szCs w:val="24"/>
              </w:rPr>
            </w:pPr>
            <w:r w:rsidRPr="009A51A5">
              <w:rPr>
                <w:b/>
                <w:sz w:val="24"/>
                <w:szCs w:val="24"/>
              </w:rPr>
              <w:t>-</w:t>
            </w:r>
          </w:p>
        </w:tc>
      </w:tr>
      <w:tr w:rsidR="00BB4BC5" w:rsidRPr="00263CE2" w:rsidTr="009A51A5">
        <w:trPr>
          <w:trHeight w:val="480"/>
          <w:jc w:val="center"/>
        </w:trPr>
        <w:tc>
          <w:tcPr>
            <w:tcW w:w="4690" w:type="dxa"/>
            <w:gridSpan w:val="3"/>
            <w:vMerge/>
            <w:hideMark/>
          </w:tcPr>
          <w:p w:rsidR="00BB4BC5" w:rsidRPr="009A51A5" w:rsidRDefault="00BB4BC5" w:rsidP="00BA048A">
            <w:pPr>
              <w:rPr>
                <w:sz w:val="24"/>
                <w:szCs w:val="24"/>
              </w:rPr>
            </w:pPr>
          </w:p>
        </w:tc>
        <w:tc>
          <w:tcPr>
            <w:tcW w:w="1700" w:type="dxa"/>
            <w:hideMark/>
          </w:tcPr>
          <w:p w:rsidR="00BB4BC5" w:rsidRPr="009A51A5" w:rsidRDefault="00BB4BC5" w:rsidP="009A51A5">
            <w:pPr>
              <w:jc w:val="center"/>
              <w:rPr>
                <w:sz w:val="24"/>
                <w:szCs w:val="24"/>
              </w:rPr>
            </w:pPr>
            <w:r w:rsidRPr="009A51A5">
              <w:rPr>
                <w:sz w:val="24"/>
                <w:szCs w:val="24"/>
              </w:rPr>
              <w:t>бюджет ра</w:t>
            </w:r>
            <w:r w:rsidRPr="009A51A5">
              <w:rPr>
                <w:sz w:val="24"/>
                <w:szCs w:val="24"/>
              </w:rPr>
              <w:t>й</w:t>
            </w:r>
            <w:r w:rsidRPr="009A51A5">
              <w:rPr>
                <w:sz w:val="24"/>
                <w:szCs w:val="24"/>
              </w:rPr>
              <w:t>она</w:t>
            </w:r>
          </w:p>
        </w:tc>
        <w:tc>
          <w:tcPr>
            <w:tcW w:w="1180" w:type="dxa"/>
            <w:noWrap/>
            <w:tcMar>
              <w:left w:w="0" w:type="dxa"/>
              <w:right w:w="0" w:type="dxa"/>
            </w:tcMar>
            <w:hideMark/>
          </w:tcPr>
          <w:p w:rsidR="00BB4BC5" w:rsidRPr="009A51A5" w:rsidRDefault="00BB4BC5" w:rsidP="009A51A5">
            <w:pPr>
              <w:jc w:val="center"/>
              <w:rPr>
                <w:sz w:val="24"/>
                <w:szCs w:val="24"/>
              </w:rPr>
            </w:pPr>
            <w:r w:rsidRPr="009A51A5">
              <w:rPr>
                <w:sz w:val="24"/>
                <w:szCs w:val="24"/>
              </w:rPr>
              <w:t>143 584,91</w:t>
            </w:r>
          </w:p>
        </w:tc>
        <w:tc>
          <w:tcPr>
            <w:tcW w:w="1140" w:type="dxa"/>
            <w:noWrap/>
            <w:tcMar>
              <w:left w:w="0" w:type="dxa"/>
              <w:right w:w="0" w:type="dxa"/>
            </w:tcMar>
            <w:hideMark/>
          </w:tcPr>
          <w:p w:rsidR="00BB4BC5" w:rsidRPr="009A51A5" w:rsidRDefault="00BB4BC5" w:rsidP="009A51A5">
            <w:pPr>
              <w:jc w:val="center"/>
              <w:rPr>
                <w:sz w:val="24"/>
                <w:szCs w:val="24"/>
              </w:rPr>
            </w:pPr>
            <w:r w:rsidRPr="009A51A5">
              <w:rPr>
                <w:sz w:val="24"/>
                <w:szCs w:val="24"/>
              </w:rPr>
              <w:t>143 584,91</w:t>
            </w:r>
          </w:p>
        </w:tc>
        <w:tc>
          <w:tcPr>
            <w:tcW w:w="1020" w:type="dxa"/>
            <w:noWrap/>
            <w:tcMar>
              <w:left w:w="0" w:type="dxa"/>
              <w:right w:w="0" w:type="dxa"/>
            </w:tcMar>
            <w:hideMark/>
          </w:tcPr>
          <w:p w:rsidR="00BB4BC5" w:rsidRPr="009A51A5" w:rsidRDefault="00BB4BC5" w:rsidP="009A51A5">
            <w:pPr>
              <w:jc w:val="center"/>
              <w:rPr>
                <w:b/>
                <w:sz w:val="24"/>
                <w:szCs w:val="24"/>
              </w:rPr>
            </w:pPr>
            <w:r w:rsidRPr="009A51A5">
              <w:rPr>
                <w:b/>
                <w:sz w:val="24"/>
                <w:szCs w:val="24"/>
              </w:rPr>
              <w:t>-</w:t>
            </w:r>
          </w:p>
        </w:tc>
        <w:tc>
          <w:tcPr>
            <w:tcW w:w="1020" w:type="dxa"/>
            <w:noWrap/>
            <w:hideMark/>
          </w:tcPr>
          <w:p w:rsidR="00BB4BC5" w:rsidRPr="009A51A5" w:rsidRDefault="00BB4BC5" w:rsidP="009A51A5">
            <w:pPr>
              <w:jc w:val="center"/>
              <w:rPr>
                <w:b/>
                <w:sz w:val="24"/>
                <w:szCs w:val="24"/>
              </w:rPr>
            </w:pPr>
            <w:r w:rsidRPr="009A51A5">
              <w:rPr>
                <w:b/>
                <w:sz w:val="24"/>
                <w:szCs w:val="24"/>
              </w:rPr>
              <w:t>-</w:t>
            </w:r>
          </w:p>
        </w:tc>
        <w:tc>
          <w:tcPr>
            <w:tcW w:w="1160" w:type="dxa"/>
            <w:noWrap/>
            <w:hideMark/>
          </w:tcPr>
          <w:p w:rsidR="00BB4BC5" w:rsidRPr="009A51A5" w:rsidRDefault="00BB4BC5" w:rsidP="009A51A5">
            <w:pPr>
              <w:jc w:val="center"/>
              <w:rPr>
                <w:b/>
                <w:sz w:val="24"/>
                <w:szCs w:val="24"/>
              </w:rPr>
            </w:pPr>
            <w:r w:rsidRPr="009A51A5">
              <w:rPr>
                <w:b/>
                <w:sz w:val="24"/>
                <w:szCs w:val="24"/>
              </w:rPr>
              <w:t>-</w:t>
            </w:r>
          </w:p>
        </w:tc>
        <w:tc>
          <w:tcPr>
            <w:tcW w:w="1140" w:type="dxa"/>
            <w:noWrap/>
            <w:hideMark/>
          </w:tcPr>
          <w:p w:rsidR="00BB4BC5" w:rsidRPr="009A51A5" w:rsidRDefault="00BB4BC5" w:rsidP="009A51A5">
            <w:pPr>
              <w:jc w:val="center"/>
              <w:rPr>
                <w:b/>
                <w:sz w:val="24"/>
                <w:szCs w:val="24"/>
              </w:rPr>
            </w:pPr>
            <w:r w:rsidRPr="009A51A5">
              <w:rPr>
                <w:b/>
                <w:sz w:val="24"/>
                <w:szCs w:val="24"/>
              </w:rPr>
              <w:t>-</w:t>
            </w:r>
          </w:p>
        </w:tc>
        <w:tc>
          <w:tcPr>
            <w:tcW w:w="977" w:type="dxa"/>
            <w:noWrap/>
            <w:hideMark/>
          </w:tcPr>
          <w:p w:rsidR="00BB4BC5" w:rsidRPr="009A51A5" w:rsidRDefault="00BB4BC5" w:rsidP="009A51A5">
            <w:pPr>
              <w:jc w:val="center"/>
              <w:rPr>
                <w:b/>
                <w:sz w:val="24"/>
                <w:szCs w:val="24"/>
              </w:rPr>
            </w:pPr>
            <w:r w:rsidRPr="009A51A5">
              <w:rPr>
                <w:b/>
                <w:sz w:val="24"/>
                <w:szCs w:val="24"/>
              </w:rPr>
              <w:t>-</w:t>
            </w:r>
          </w:p>
        </w:tc>
        <w:tc>
          <w:tcPr>
            <w:tcW w:w="812" w:type="dxa"/>
            <w:noWrap/>
            <w:hideMark/>
          </w:tcPr>
          <w:p w:rsidR="00BB4BC5" w:rsidRPr="009A51A5" w:rsidRDefault="00BB4BC5" w:rsidP="009A51A5">
            <w:pPr>
              <w:jc w:val="center"/>
              <w:rPr>
                <w:b/>
                <w:sz w:val="24"/>
                <w:szCs w:val="24"/>
              </w:rPr>
            </w:pPr>
            <w:r w:rsidRPr="009A51A5">
              <w:rPr>
                <w:b/>
                <w:sz w:val="24"/>
                <w:szCs w:val="24"/>
              </w:rPr>
              <w:t>-</w:t>
            </w:r>
          </w:p>
        </w:tc>
      </w:tr>
      <w:tr w:rsidR="00BB4BC5" w:rsidRPr="00263CE2" w:rsidTr="009A51A5">
        <w:trPr>
          <w:trHeight w:val="1331"/>
          <w:jc w:val="center"/>
        </w:trPr>
        <w:tc>
          <w:tcPr>
            <w:tcW w:w="4690" w:type="dxa"/>
            <w:gridSpan w:val="3"/>
            <w:vMerge/>
            <w:hideMark/>
          </w:tcPr>
          <w:p w:rsidR="00BB4BC5" w:rsidRPr="009A51A5" w:rsidRDefault="00BB4BC5" w:rsidP="00BA048A">
            <w:pPr>
              <w:rPr>
                <w:sz w:val="24"/>
                <w:szCs w:val="24"/>
              </w:rPr>
            </w:pPr>
          </w:p>
        </w:tc>
        <w:tc>
          <w:tcPr>
            <w:tcW w:w="1700" w:type="dxa"/>
            <w:hideMark/>
          </w:tcPr>
          <w:p w:rsidR="00BB4BC5" w:rsidRDefault="00BB4BC5" w:rsidP="009A51A5">
            <w:pPr>
              <w:jc w:val="center"/>
              <w:rPr>
                <w:sz w:val="24"/>
                <w:szCs w:val="24"/>
              </w:rPr>
            </w:pPr>
            <w:r w:rsidRPr="009A51A5">
              <w:rPr>
                <w:sz w:val="24"/>
                <w:szCs w:val="24"/>
              </w:rPr>
              <w:t>в т</w:t>
            </w:r>
            <w:r w:rsidR="0053261D" w:rsidRPr="009A51A5">
              <w:rPr>
                <w:sz w:val="24"/>
                <w:szCs w:val="24"/>
              </w:rPr>
              <w:t xml:space="preserve">ом числе </w:t>
            </w:r>
            <w:r w:rsidRPr="009A51A5">
              <w:rPr>
                <w:sz w:val="24"/>
                <w:szCs w:val="24"/>
              </w:rPr>
              <w:t>безвозмез</w:t>
            </w:r>
            <w:r w:rsidRPr="009A51A5">
              <w:rPr>
                <w:sz w:val="24"/>
                <w:szCs w:val="24"/>
              </w:rPr>
              <w:t>д</w:t>
            </w:r>
            <w:r w:rsidRPr="009A51A5">
              <w:rPr>
                <w:sz w:val="24"/>
                <w:szCs w:val="24"/>
              </w:rPr>
              <w:t>ные посту</w:t>
            </w:r>
            <w:r w:rsidRPr="009A51A5">
              <w:rPr>
                <w:sz w:val="24"/>
                <w:szCs w:val="24"/>
              </w:rPr>
              <w:t>п</w:t>
            </w:r>
            <w:r w:rsidRPr="009A51A5">
              <w:rPr>
                <w:sz w:val="24"/>
                <w:szCs w:val="24"/>
              </w:rPr>
              <w:t>ления физ</w:t>
            </w:r>
            <w:r w:rsidRPr="009A51A5">
              <w:rPr>
                <w:sz w:val="24"/>
                <w:szCs w:val="24"/>
              </w:rPr>
              <w:t>и</w:t>
            </w:r>
            <w:r w:rsidRPr="009A51A5">
              <w:rPr>
                <w:sz w:val="24"/>
                <w:szCs w:val="24"/>
              </w:rPr>
              <w:t>ческих и юридических лиц</w:t>
            </w:r>
          </w:p>
          <w:p w:rsidR="009A51A5" w:rsidRPr="009A51A5" w:rsidRDefault="009A51A5" w:rsidP="009A51A5">
            <w:pPr>
              <w:jc w:val="center"/>
              <w:rPr>
                <w:sz w:val="24"/>
                <w:szCs w:val="24"/>
              </w:rPr>
            </w:pPr>
          </w:p>
        </w:tc>
        <w:tc>
          <w:tcPr>
            <w:tcW w:w="1180" w:type="dxa"/>
            <w:noWrap/>
            <w:tcMar>
              <w:left w:w="0" w:type="dxa"/>
              <w:right w:w="0" w:type="dxa"/>
            </w:tcMar>
            <w:hideMark/>
          </w:tcPr>
          <w:p w:rsidR="00BB4BC5" w:rsidRPr="009A51A5" w:rsidRDefault="00BB4BC5" w:rsidP="009A51A5">
            <w:pPr>
              <w:jc w:val="center"/>
              <w:rPr>
                <w:sz w:val="24"/>
                <w:szCs w:val="24"/>
              </w:rPr>
            </w:pPr>
            <w:r w:rsidRPr="009A51A5">
              <w:rPr>
                <w:sz w:val="24"/>
                <w:szCs w:val="24"/>
              </w:rPr>
              <w:t>34 274,45</w:t>
            </w:r>
          </w:p>
        </w:tc>
        <w:tc>
          <w:tcPr>
            <w:tcW w:w="1140" w:type="dxa"/>
            <w:noWrap/>
            <w:tcMar>
              <w:left w:w="0" w:type="dxa"/>
              <w:right w:w="0" w:type="dxa"/>
            </w:tcMar>
            <w:hideMark/>
          </w:tcPr>
          <w:p w:rsidR="00BB4BC5" w:rsidRPr="009A51A5" w:rsidRDefault="00BB4BC5" w:rsidP="009A51A5">
            <w:pPr>
              <w:jc w:val="center"/>
              <w:rPr>
                <w:sz w:val="24"/>
                <w:szCs w:val="24"/>
              </w:rPr>
            </w:pPr>
            <w:r w:rsidRPr="009A51A5">
              <w:rPr>
                <w:sz w:val="24"/>
                <w:szCs w:val="24"/>
              </w:rPr>
              <w:t>34 274,45</w:t>
            </w:r>
          </w:p>
        </w:tc>
        <w:tc>
          <w:tcPr>
            <w:tcW w:w="1020" w:type="dxa"/>
            <w:noWrap/>
            <w:tcMar>
              <w:left w:w="0" w:type="dxa"/>
              <w:right w:w="0" w:type="dxa"/>
            </w:tcMar>
            <w:hideMark/>
          </w:tcPr>
          <w:p w:rsidR="00BB4BC5" w:rsidRPr="009A51A5" w:rsidRDefault="00BB4BC5" w:rsidP="009A51A5">
            <w:pPr>
              <w:jc w:val="center"/>
              <w:rPr>
                <w:b/>
                <w:sz w:val="24"/>
                <w:szCs w:val="24"/>
              </w:rPr>
            </w:pPr>
          </w:p>
        </w:tc>
        <w:tc>
          <w:tcPr>
            <w:tcW w:w="1020" w:type="dxa"/>
            <w:noWrap/>
            <w:hideMark/>
          </w:tcPr>
          <w:p w:rsidR="00BB4BC5" w:rsidRPr="009A51A5" w:rsidRDefault="00BB4BC5" w:rsidP="009A51A5">
            <w:pPr>
              <w:jc w:val="center"/>
              <w:rPr>
                <w:b/>
                <w:sz w:val="24"/>
                <w:szCs w:val="24"/>
              </w:rPr>
            </w:pPr>
          </w:p>
        </w:tc>
        <w:tc>
          <w:tcPr>
            <w:tcW w:w="1160" w:type="dxa"/>
            <w:noWrap/>
            <w:hideMark/>
          </w:tcPr>
          <w:p w:rsidR="00BB4BC5" w:rsidRPr="009A51A5" w:rsidRDefault="00BB4BC5" w:rsidP="009A51A5">
            <w:pPr>
              <w:jc w:val="center"/>
              <w:rPr>
                <w:b/>
                <w:sz w:val="24"/>
                <w:szCs w:val="24"/>
              </w:rPr>
            </w:pPr>
          </w:p>
        </w:tc>
        <w:tc>
          <w:tcPr>
            <w:tcW w:w="1140" w:type="dxa"/>
            <w:noWrap/>
            <w:hideMark/>
          </w:tcPr>
          <w:p w:rsidR="00BB4BC5" w:rsidRPr="009A51A5" w:rsidRDefault="00BB4BC5" w:rsidP="009A51A5">
            <w:pPr>
              <w:jc w:val="center"/>
              <w:rPr>
                <w:b/>
                <w:sz w:val="24"/>
                <w:szCs w:val="24"/>
              </w:rPr>
            </w:pPr>
          </w:p>
        </w:tc>
        <w:tc>
          <w:tcPr>
            <w:tcW w:w="977" w:type="dxa"/>
            <w:noWrap/>
            <w:hideMark/>
          </w:tcPr>
          <w:p w:rsidR="00BB4BC5" w:rsidRPr="009A51A5" w:rsidRDefault="00BB4BC5" w:rsidP="009A51A5">
            <w:pPr>
              <w:jc w:val="center"/>
              <w:rPr>
                <w:b/>
                <w:sz w:val="24"/>
                <w:szCs w:val="24"/>
              </w:rPr>
            </w:pPr>
          </w:p>
        </w:tc>
        <w:tc>
          <w:tcPr>
            <w:tcW w:w="812" w:type="dxa"/>
            <w:noWrap/>
            <w:hideMark/>
          </w:tcPr>
          <w:p w:rsidR="00BB4BC5" w:rsidRPr="009A51A5" w:rsidRDefault="00BB4BC5" w:rsidP="009A51A5">
            <w:pPr>
              <w:jc w:val="center"/>
              <w:rPr>
                <w:b/>
                <w:sz w:val="24"/>
                <w:szCs w:val="24"/>
              </w:rPr>
            </w:pPr>
          </w:p>
        </w:tc>
      </w:tr>
      <w:tr w:rsidR="0053261D" w:rsidRPr="00263CE2" w:rsidTr="0053261D">
        <w:trPr>
          <w:trHeight w:val="300"/>
          <w:jc w:val="center"/>
        </w:trPr>
        <w:tc>
          <w:tcPr>
            <w:tcW w:w="14839" w:type="dxa"/>
            <w:gridSpan w:val="12"/>
            <w:noWrap/>
            <w:hideMark/>
          </w:tcPr>
          <w:p w:rsidR="009A51A5" w:rsidRDefault="0053261D" w:rsidP="009A51A5">
            <w:pPr>
              <w:jc w:val="center"/>
              <w:rPr>
                <w:b/>
                <w:sz w:val="24"/>
                <w:szCs w:val="24"/>
              </w:rPr>
            </w:pPr>
            <w:r w:rsidRPr="0053261D">
              <w:rPr>
                <w:b/>
                <w:sz w:val="24"/>
                <w:szCs w:val="24"/>
              </w:rPr>
              <w:lastRenderedPageBreak/>
              <w:t xml:space="preserve">Задача 2. Капитальный ремонт (с заменой) систем теплоснабжения, водоснабжения и водоотведения для подготовки </w:t>
            </w:r>
          </w:p>
          <w:p w:rsidR="0053261D" w:rsidRPr="00263CE2" w:rsidRDefault="0053261D" w:rsidP="009A51A5">
            <w:pPr>
              <w:jc w:val="center"/>
              <w:rPr>
                <w:sz w:val="24"/>
                <w:szCs w:val="24"/>
              </w:rPr>
            </w:pPr>
            <w:r w:rsidRPr="0053261D">
              <w:rPr>
                <w:b/>
                <w:sz w:val="24"/>
                <w:szCs w:val="24"/>
              </w:rPr>
              <w:t>к осенне-зимнему периоду</w:t>
            </w:r>
          </w:p>
        </w:tc>
      </w:tr>
      <w:tr w:rsidR="00BB4BC5" w:rsidRPr="00263CE2" w:rsidTr="009A51A5">
        <w:trPr>
          <w:trHeight w:val="300"/>
          <w:jc w:val="center"/>
        </w:trPr>
        <w:tc>
          <w:tcPr>
            <w:tcW w:w="1128" w:type="dxa"/>
            <w:vMerge w:val="restart"/>
            <w:hideMark/>
          </w:tcPr>
          <w:p w:rsidR="00BB4BC5" w:rsidRPr="00263CE2" w:rsidRDefault="00BB4BC5" w:rsidP="009A51A5">
            <w:pPr>
              <w:jc w:val="center"/>
              <w:rPr>
                <w:sz w:val="24"/>
                <w:szCs w:val="24"/>
              </w:rPr>
            </w:pPr>
            <w:r w:rsidRPr="00263CE2">
              <w:rPr>
                <w:sz w:val="24"/>
                <w:szCs w:val="24"/>
              </w:rPr>
              <w:t>1.2.1.</w:t>
            </w:r>
          </w:p>
        </w:tc>
        <w:tc>
          <w:tcPr>
            <w:tcW w:w="1863" w:type="dxa"/>
            <w:vMerge w:val="restart"/>
            <w:hideMark/>
          </w:tcPr>
          <w:p w:rsidR="00BB4BC5" w:rsidRPr="00263CE2" w:rsidRDefault="00BB4BC5" w:rsidP="009A51A5">
            <w:pPr>
              <w:jc w:val="both"/>
              <w:rPr>
                <w:sz w:val="24"/>
                <w:szCs w:val="24"/>
              </w:rPr>
            </w:pPr>
            <w:r w:rsidRPr="00263CE2">
              <w:rPr>
                <w:sz w:val="24"/>
                <w:szCs w:val="24"/>
              </w:rPr>
              <w:t>Замена ветхих сетей теплов</w:t>
            </w:r>
            <w:r w:rsidRPr="00263CE2">
              <w:rPr>
                <w:sz w:val="24"/>
                <w:szCs w:val="24"/>
              </w:rPr>
              <w:t>о</w:t>
            </w:r>
            <w:r w:rsidRPr="00263CE2">
              <w:rPr>
                <w:sz w:val="24"/>
                <w:szCs w:val="24"/>
              </w:rPr>
              <w:t>доснабжения</w:t>
            </w:r>
          </w:p>
        </w:tc>
        <w:tc>
          <w:tcPr>
            <w:tcW w:w="1699" w:type="dxa"/>
            <w:vMerge w:val="restart"/>
            <w:hideMark/>
          </w:tcPr>
          <w:p w:rsidR="00BB4BC5" w:rsidRPr="00263CE2" w:rsidRDefault="0053261D" w:rsidP="009A51A5">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9A51A5">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111 264,30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15122,50</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16141,80</w:t>
            </w:r>
          </w:p>
        </w:tc>
        <w:tc>
          <w:tcPr>
            <w:tcW w:w="1160" w:type="dxa"/>
            <w:noWrap/>
            <w:tcMar>
              <w:left w:w="0" w:type="dxa"/>
              <w:right w:w="0" w:type="dxa"/>
            </w:tcMar>
            <w:hideMark/>
          </w:tcPr>
          <w:p w:rsidR="00BB4BC5" w:rsidRPr="00263CE2" w:rsidRDefault="00BB4BC5" w:rsidP="009A51A5">
            <w:pPr>
              <w:jc w:val="center"/>
              <w:rPr>
                <w:sz w:val="24"/>
                <w:szCs w:val="24"/>
              </w:rPr>
            </w:pPr>
            <w:r w:rsidRPr="00263CE2">
              <w:rPr>
                <w:sz w:val="24"/>
                <w:szCs w:val="24"/>
              </w:rPr>
              <w:t>20000,00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20000,00</w:t>
            </w:r>
          </w:p>
        </w:tc>
        <w:tc>
          <w:tcPr>
            <w:tcW w:w="977" w:type="dxa"/>
            <w:noWrap/>
            <w:tcMar>
              <w:left w:w="0" w:type="dxa"/>
              <w:right w:w="0" w:type="dxa"/>
            </w:tcMar>
            <w:hideMark/>
          </w:tcPr>
          <w:p w:rsidR="00BB4BC5" w:rsidRPr="00263CE2" w:rsidRDefault="00BB4BC5" w:rsidP="009A51A5">
            <w:pPr>
              <w:jc w:val="center"/>
              <w:rPr>
                <w:sz w:val="24"/>
                <w:szCs w:val="24"/>
              </w:rPr>
            </w:pPr>
            <w:r w:rsidRPr="00263CE2">
              <w:rPr>
                <w:sz w:val="24"/>
                <w:szCs w:val="24"/>
              </w:rPr>
              <w:t>20000,00</w:t>
            </w:r>
          </w:p>
        </w:tc>
        <w:tc>
          <w:tcPr>
            <w:tcW w:w="812" w:type="dxa"/>
            <w:noWrap/>
            <w:tcMar>
              <w:left w:w="0" w:type="dxa"/>
              <w:right w:w="0" w:type="dxa"/>
            </w:tcMar>
            <w:hideMark/>
          </w:tcPr>
          <w:p w:rsidR="00BB4BC5" w:rsidRPr="00263CE2" w:rsidRDefault="00BB4BC5" w:rsidP="009A51A5">
            <w:pPr>
              <w:jc w:val="center"/>
              <w:rPr>
                <w:sz w:val="24"/>
                <w:szCs w:val="24"/>
              </w:rPr>
            </w:pPr>
            <w:r w:rsidRPr="00263CE2">
              <w:rPr>
                <w:sz w:val="24"/>
                <w:szCs w:val="24"/>
              </w:rPr>
              <w:t>20000,00</w:t>
            </w:r>
          </w:p>
        </w:tc>
      </w:tr>
      <w:tr w:rsidR="00BB4BC5" w:rsidRPr="00263CE2" w:rsidTr="009A51A5">
        <w:trPr>
          <w:trHeight w:val="72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2 365,20</w:t>
            </w:r>
          </w:p>
        </w:tc>
        <w:tc>
          <w:tcPr>
            <w:tcW w:w="114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1223,40</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1141,80</w:t>
            </w: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48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108 899,10</w:t>
            </w:r>
          </w:p>
        </w:tc>
        <w:tc>
          <w:tcPr>
            <w:tcW w:w="114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13899,10</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15000,00</w:t>
            </w:r>
          </w:p>
        </w:tc>
        <w:tc>
          <w:tcPr>
            <w:tcW w:w="1160" w:type="dxa"/>
            <w:noWrap/>
            <w:tcMar>
              <w:left w:w="0" w:type="dxa"/>
              <w:right w:w="0" w:type="dxa"/>
            </w:tcMar>
            <w:hideMark/>
          </w:tcPr>
          <w:p w:rsidR="00BB4BC5" w:rsidRPr="00263CE2" w:rsidRDefault="00BB4BC5" w:rsidP="009A51A5">
            <w:pPr>
              <w:jc w:val="center"/>
              <w:rPr>
                <w:sz w:val="24"/>
                <w:szCs w:val="24"/>
              </w:rPr>
            </w:pPr>
            <w:r w:rsidRPr="00263CE2">
              <w:rPr>
                <w:sz w:val="24"/>
                <w:szCs w:val="24"/>
              </w:rPr>
              <w:t>20000,00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20000,00</w:t>
            </w:r>
          </w:p>
        </w:tc>
        <w:tc>
          <w:tcPr>
            <w:tcW w:w="977" w:type="dxa"/>
            <w:noWrap/>
            <w:tcMar>
              <w:left w:w="0" w:type="dxa"/>
              <w:right w:w="0" w:type="dxa"/>
            </w:tcMar>
            <w:hideMark/>
          </w:tcPr>
          <w:p w:rsidR="00BB4BC5" w:rsidRPr="00263CE2" w:rsidRDefault="00BB4BC5" w:rsidP="009A51A5">
            <w:pPr>
              <w:jc w:val="center"/>
              <w:rPr>
                <w:sz w:val="24"/>
                <w:szCs w:val="24"/>
              </w:rPr>
            </w:pPr>
            <w:r w:rsidRPr="00263CE2">
              <w:rPr>
                <w:sz w:val="24"/>
                <w:szCs w:val="24"/>
              </w:rPr>
              <w:t>20000,00</w:t>
            </w:r>
          </w:p>
        </w:tc>
        <w:tc>
          <w:tcPr>
            <w:tcW w:w="812" w:type="dxa"/>
            <w:noWrap/>
            <w:tcMar>
              <w:left w:w="0" w:type="dxa"/>
              <w:right w:w="0" w:type="dxa"/>
            </w:tcMar>
            <w:hideMark/>
          </w:tcPr>
          <w:p w:rsidR="00BB4BC5" w:rsidRPr="00263CE2" w:rsidRDefault="00BB4BC5" w:rsidP="009A51A5">
            <w:pPr>
              <w:jc w:val="center"/>
              <w:rPr>
                <w:sz w:val="24"/>
                <w:szCs w:val="24"/>
              </w:rPr>
            </w:pPr>
            <w:r w:rsidRPr="00263CE2">
              <w:rPr>
                <w:sz w:val="24"/>
                <w:szCs w:val="24"/>
              </w:rPr>
              <w:t>20000,00</w:t>
            </w:r>
          </w:p>
        </w:tc>
      </w:tr>
      <w:tr w:rsidR="00BB4BC5" w:rsidRPr="00263CE2" w:rsidTr="009A51A5">
        <w:trPr>
          <w:trHeight w:val="300"/>
          <w:jc w:val="center"/>
        </w:trPr>
        <w:tc>
          <w:tcPr>
            <w:tcW w:w="1128" w:type="dxa"/>
            <w:vMerge w:val="restart"/>
            <w:hideMark/>
          </w:tcPr>
          <w:p w:rsidR="00BB4BC5" w:rsidRPr="00263CE2" w:rsidRDefault="00BB4BC5" w:rsidP="009A51A5">
            <w:pPr>
              <w:jc w:val="center"/>
              <w:rPr>
                <w:sz w:val="24"/>
                <w:szCs w:val="24"/>
              </w:rPr>
            </w:pPr>
            <w:r w:rsidRPr="00263CE2">
              <w:rPr>
                <w:sz w:val="24"/>
                <w:szCs w:val="24"/>
              </w:rPr>
              <w:t>1.2.2</w:t>
            </w:r>
          </w:p>
        </w:tc>
        <w:tc>
          <w:tcPr>
            <w:tcW w:w="1863" w:type="dxa"/>
            <w:vMerge w:val="restart"/>
            <w:hideMark/>
          </w:tcPr>
          <w:p w:rsidR="00BB4BC5" w:rsidRPr="00263CE2" w:rsidRDefault="0053261D" w:rsidP="009A51A5">
            <w:pPr>
              <w:jc w:val="both"/>
              <w:rPr>
                <w:sz w:val="24"/>
                <w:szCs w:val="24"/>
              </w:rPr>
            </w:pPr>
            <w:r>
              <w:rPr>
                <w:sz w:val="24"/>
                <w:szCs w:val="24"/>
              </w:rPr>
              <w:t>С</w:t>
            </w:r>
            <w:r w:rsidR="00BB4BC5" w:rsidRPr="00263CE2">
              <w:rPr>
                <w:sz w:val="24"/>
                <w:szCs w:val="24"/>
              </w:rPr>
              <w:t>. Ларьяк</w:t>
            </w:r>
            <w:r w:rsidR="00477F53">
              <w:rPr>
                <w:sz w:val="24"/>
                <w:szCs w:val="24"/>
              </w:rPr>
              <w:t>:</w:t>
            </w:r>
            <w:r>
              <w:rPr>
                <w:sz w:val="24"/>
                <w:szCs w:val="24"/>
              </w:rPr>
              <w:t xml:space="preserve"> </w:t>
            </w:r>
            <w:r w:rsidR="00BB4BC5" w:rsidRPr="00263CE2">
              <w:rPr>
                <w:sz w:val="24"/>
                <w:szCs w:val="24"/>
              </w:rPr>
              <w:t xml:space="preserve">                                                                                                              </w:t>
            </w:r>
            <w:r>
              <w:rPr>
                <w:sz w:val="24"/>
                <w:szCs w:val="24"/>
              </w:rPr>
              <w:t xml:space="preserve">                  з</w:t>
            </w:r>
            <w:r w:rsidR="00BB4BC5" w:rsidRPr="00263CE2">
              <w:rPr>
                <w:sz w:val="24"/>
                <w:szCs w:val="24"/>
              </w:rPr>
              <w:t>амена обор</w:t>
            </w:r>
            <w:r w:rsidR="00BB4BC5" w:rsidRPr="00263CE2">
              <w:rPr>
                <w:sz w:val="24"/>
                <w:szCs w:val="24"/>
              </w:rPr>
              <w:t>у</w:t>
            </w:r>
            <w:r w:rsidR="00BB4BC5" w:rsidRPr="00263CE2">
              <w:rPr>
                <w:sz w:val="24"/>
                <w:szCs w:val="24"/>
              </w:rPr>
              <w:t>дования на к</w:t>
            </w:r>
            <w:r w:rsidR="00BB4BC5" w:rsidRPr="00263CE2">
              <w:rPr>
                <w:sz w:val="24"/>
                <w:szCs w:val="24"/>
              </w:rPr>
              <w:t>о</w:t>
            </w:r>
            <w:r w:rsidR="00BB4BC5" w:rsidRPr="00263CE2">
              <w:rPr>
                <w:sz w:val="24"/>
                <w:szCs w:val="24"/>
              </w:rPr>
              <w:t>тельной</w:t>
            </w:r>
          </w:p>
        </w:tc>
        <w:tc>
          <w:tcPr>
            <w:tcW w:w="1699" w:type="dxa"/>
            <w:vMerge w:val="restart"/>
            <w:hideMark/>
          </w:tcPr>
          <w:p w:rsidR="00BB4BC5" w:rsidRPr="00263CE2" w:rsidRDefault="0053261D" w:rsidP="009A51A5">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9A51A5">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1 572,55</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1 572,55</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16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977"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812"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r>
      <w:tr w:rsidR="00BB4BC5" w:rsidRPr="00263CE2" w:rsidTr="009A51A5">
        <w:trPr>
          <w:trHeight w:val="72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w:t>
            </w:r>
          </w:p>
        </w:tc>
        <w:tc>
          <w:tcPr>
            <w:tcW w:w="114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48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1 572,55</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1 572,55</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300"/>
          <w:jc w:val="center"/>
        </w:trPr>
        <w:tc>
          <w:tcPr>
            <w:tcW w:w="1128" w:type="dxa"/>
            <w:vMerge w:val="restart"/>
            <w:hideMark/>
          </w:tcPr>
          <w:p w:rsidR="00BB4BC5" w:rsidRPr="00263CE2" w:rsidRDefault="00BB4BC5" w:rsidP="009A51A5">
            <w:pPr>
              <w:jc w:val="center"/>
              <w:rPr>
                <w:sz w:val="24"/>
                <w:szCs w:val="24"/>
              </w:rPr>
            </w:pPr>
            <w:r w:rsidRPr="00263CE2">
              <w:rPr>
                <w:sz w:val="24"/>
                <w:szCs w:val="24"/>
              </w:rPr>
              <w:t>1.2.3</w:t>
            </w:r>
          </w:p>
        </w:tc>
        <w:tc>
          <w:tcPr>
            <w:tcW w:w="1863" w:type="dxa"/>
            <w:vMerge w:val="restart"/>
            <w:hideMark/>
          </w:tcPr>
          <w:p w:rsidR="00BB4BC5" w:rsidRPr="00263CE2" w:rsidRDefault="0053261D" w:rsidP="009A51A5">
            <w:pPr>
              <w:jc w:val="both"/>
              <w:rPr>
                <w:sz w:val="24"/>
                <w:szCs w:val="24"/>
              </w:rPr>
            </w:pPr>
            <w:r>
              <w:rPr>
                <w:sz w:val="24"/>
                <w:szCs w:val="24"/>
              </w:rPr>
              <w:t>С</w:t>
            </w:r>
            <w:r w:rsidR="00BB4BC5" w:rsidRPr="00263CE2">
              <w:rPr>
                <w:sz w:val="24"/>
                <w:szCs w:val="24"/>
              </w:rPr>
              <w:t>. Покур</w:t>
            </w:r>
            <w:r w:rsidR="00477F53">
              <w:rPr>
                <w:sz w:val="24"/>
                <w:szCs w:val="24"/>
              </w:rPr>
              <w:t>:</w:t>
            </w:r>
            <w:r>
              <w:rPr>
                <w:sz w:val="24"/>
                <w:szCs w:val="24"/>
              </w:rPr>
              <w:t xml:space="preserve"> з</w:t>
            </w:r>
            <w:r w:rsidR="00BB4BC5" w:rsidRPr="00263CE2">
              <w:rPr>
                <w:sz w:val="24"/>
                <w:szCs w:val="24"/>
              </w:rPr>
              <w:t>ам</w:t>
            </w:r>
            <w:r w:rsidR="00BB4BC5" w:rsidRPr="00263CE2">
              <w:rPr>
                <w:sz w:val="24"/>
                <w:szCs w:val="24"/>
              </w:rPr>
              <w:t>е</w:t>
            </w:r>
            <w:r w:rsidR="00BB4BC5" w:rsidRPr="00263CE2">
              <w:rPr>
                <w:sz w:val="24"/>
                <w:szCs w:val="24"/>
              </w:rPr>
              <w:t>на оборудов</w:t>
            </w:r>
            <w:r w:rsidR="00BB4BC5" w:rsidRPr="00263CE2">
              <w:rPr>
                <w:sz w:val="24"/>
                <w:szCs w:val="24"/>
              </w:rPr>
              <w:t>а</w:t>
            </w:r>
            <w:r w:rsidR="00BB4BC5" w:rsidRPr="00263CE2">
              <w:rPr>
                <w:sz w:val="24"/>
                <w:szCs w:val="24"/>
              </w:rPr>
              <w:t>ния на котел</w:t>
            </w:r>
            <w:r w:rsidR="00BB4BC5" w:rsidRPr="00263CE2">
              <w:rPr>
                <w:sz w:val="24"/>
                <w:szCs w:val="24"/>
              </w:rPr>
              <w:t>ь</w:t>
            </w:r>
            <w:r w:rsidR="00BB4BC5" w:rsidRPr="00263CE2">
              <w:rPr>
                <w:sz w:val="24"/>
                <w:szCs w:val="24"/>
              </w:rPr>
              <w:t>ной</w:t>
            </w:r>
          </w:p>
        </w:tc>
        <w:tc>
          <w:tcPr>
            <w:tcW w:w="1699" w:type="dxa"/>
            <w:vMerge w:val="restart"/>
            <w:hideMark/>
          </w:tcPr>
          <w:p w:rsidR="00BB4BC5" w:rsidRDefault="0053261D" w:rsidP="009A51A5">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p w:rsidR="009A51A5" w:rsidRDefault="009A51A5" w:rsidP="009A51A5">
            <w:pPr>
              <w:jc w:val="center"/>
              <w:rPr>
                <w:sz w:val="24"/>
                <w:szCs w:val="24"/>
              </w:rPr>
            </w:pPr>
          </w:p>
          <w:p w:rsidR="009A51A5" w:rsidRPr="00263CE2" w:rsidRDefault="009A51A5" w:rsidP="009A51A5">
            <w:pPr>
              <w:jc w:val="center"/>
              <w:rPr>
                <w:sz w:val="24"/>
                <w:szCs w:val="24"/>
              </w:rPr>
            </w:pPr>
          </w:p>
        </w:tc>
        <w:tc>
          <w:tcPr>
            <w:tcW w:w="1700" w:type="dxa"/>
            <w:noWrap/>
            <w:hideMark/>
          </w:tcPr>
          <w:p w:rsidR="00BB4BC5" w:rsidRPr="00263CE2" w:rsidRDefault="00BB4BC5" w:rsidP="009A51A5">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1 403,27</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1 403,27</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16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977"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812"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r>
      <w:tr w:rsidR="00BB4BC5" w:rsidRPr="00263CE2" w:rsidTr="009A51A5">
        <w:trPr>
          <w:trHeight w:val="72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w:t>
            </w:r>
          </w:p>
        </w:tc>
        <w:tc>
          <w:tcPr>
            <w:tcW w:w="114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48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1 403,27</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1 403,27</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300"/>
          <w:jc w:val="center"/>
        </w:trPr>
        <w:tc>
          <w:tcPr>
            <w:tcW w:w="1128" w:type="dxa"/>
            <w:vMerge w:val="restart"/>
            <w:hideMark/>
          </w:tcPr>
          <w:p w:rsidR="00BB4BC5" w:rsidRPr="00263CE2" w:rsidRDefault="00BB4BC5" w:rsidP="009A51A5">
            <w:pPr>
              <w:jc w:val="center"/>
              <w:rPr>
                <w:sz w:val="24"/>
                <w:szCs w:val="24"/>
              </w:rPr>
            </w:pPr>
            <w:r w:rsidRPr="00263CE2">
              <w:rPr>
                <w:sz w:val="24"/>
                <w:szCs w:val="24"/>
              </w:rPr>
              <w:lastRenderedPageBreak/>
              <w:t>1.2.4</w:t>
            </w:r>
          </w:p>
        </w:tc>
        <w:tc>
          <w:tcPr>
            <w:tcW w:w="1863" w:type="dxa"/>
            <w:vMerge w:val="restart"/>
            <w:hideMark/>
          </w:tcPr>
          <w:p w:rsidR="00BB4BC5" w:rsidRPr="00263CE2" w:rsidRDefault="0053261D" w:rsidP="009A51A5">
            <w:pPr>
              <w:jc w:val="both"/>
              <w:rPr>
                <w:sz w:val="24"/>
                <w:szCs w:val="24"/>
              </w:rPr>
            </w:pPr>
            <w:r>
              <w:rPr>
                <w:sz w:val="24"/>
                <w:szCs w:val="24"/>
              </w:rPr>
              <w:t>П</w:t>
            </w:r>
            <w:r w:rsidR="00BB4BC5" w:rsidRPr="00263CE2">
              <w:rPr>
                <w:sz w:val="24"/>
                <w:szCs w:val="24"/>
              </w:rPr>
              <w:t>. Ваховск</w:t>
            </w:r>
            <w:r w:rsidR="00477F53">
              <w:rPr>
                <w:sz w:val="24"/>
                <w:szCs w:val="24"/>
              </w:rPr>
              <w:t>:</w:t>
            </w:r>
            <w:r>
              <w:rPr>
                <w:sz w:val="24"/>
                <w:szCs w:val="24"/>
              </w:rPr>
              <w:t xml:space="preserve"> к</w:t>
            </w:r>
            <w:r w:rsidR="00BB4BC5" w:rsidRPr="00263CE2">
              <w:rPr>
                <w:sz w:val="24"/>
                <w:szCs w:val="24"/>
              </w:rPr>
              <w:t>а</w:t>
            </w:r>
            <w:r w:rsidR="00BB4BC5" w:rsidRPr="00263CE2">
              <w:rPr>
                <w:sz w:val="24"/>
                <w:szCs w:val="24"/>
              </w:rPr>
              <w:t>питальный р</w:t>
            </w:r>
            <w:r w:rsidR="00BB4BC5" w:rsidRPr="00263CE2">
              <w:rPr>
                <w:sz w:val="24"/>
                <w:szCs w:val="24"/>
              </w:rPr>
              <w:t>е</w:t>
            </w:r>
            <w:r w:rsidR="00BB4BC5" w:rsidRPr="00263CE2">
              <w:rPr>
                <w:sz w:val="24"/>
                <w:szCs w:val="24"/>
              </w:rPr>
              <w:t>монт системы водоотведения</w:t>
            </w:r>
          </w:p>
        </w:tc>
        <w:tc>
          <w:tcPr>
            <w:tcW w:w="1699" w:type="dxa"/>
            <w:vMerge w:val="restart"/>
            <w:hideMark/>
          </w:tcPr>
          <w:p w:rsidR="00BB4BC5" w:rsidRPr="00263CE2" w:rsidRDefault="0053261D" w:rsidP="009A51A5">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9A51A5">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642,90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642,90</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16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977"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72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w:t>
            </w:r>
          </w:p>
        </w:tc>
        <w:tc>
          <w:tcPr>
            <w:tcW w:w="114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48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642,90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642,90</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300"/>
          <w:jc w:val="center"/>
        </w:trPr>
        <w:tc>
          <w:tcPr>
            <w:tcW w:w="1128" w:type="dxa"/>
            <w:vMerge w:val="restart"/>
            <w:hideMark/>
          </w:tcPr>
          <w:p w:rsidR="00BB4BC5" w:rsidRPr="00263CE2" w:rsidRDefault="00BB4BC5" w:rsidP="009A51A5">
            <w:pPr>
              <w:jc w:val="center"/>
              <w:rPr>
                <w:sz w:val="24"/>
                <w:szCs w:val="24"/>
              </w:rPr>
            </w:pPr>
            <w:r w:rsidRPr="00263CE2">
              <w:rPr>
                <w:sz w:val="24"/>
                <w:szCs w:val="24"/>
              </w:rPr>
              <w:t>1.2.5</w:t>
            </w:r>
            <w:r w:rsidR="0053261D">
              <w:rPr>
                <w:sz w:val="24"/>
                <w:szCs w:val="24"/>
              </w:rPr>
              <w:t>.</w:t>
            </w:r>
          </w:p>
        </w:tc>
        <w:tc>
          <w:tcPr>
            <w:tcW w:w="1863" w:type="dxa"/>
            <w:vMerge w:val="restart"/>
            <w:hideMark/>
          </w:tcPr>
          <w:p w:rsidR="00BB4BC5" w:rsidRPr="00263CE2" w:rsidRDefault="0053261D" w:rsidP="00831009">
            <w:pPr>
              <w:jc w:val="both"/>
              <w:rPr>
                <w:sz w:val="24"/>
                <w:szCs w:val="24"/>
              </w:rPr>
            </w:pPr>
            <w:r>
              <w:rPr>
                <w:sz w:val="24"/>
                <w:szCs w:val="24"/>
              </w:rPr>
              <w:t>П</w:t>
            </w:r>
            <w:r w:rsidR="00BB4BC5" w:rsidRPr="00263CE2">
              <w:rPr>
                <w:sz w:val="24"/>
                <w:szCs w:val="24"/>
              </w:rPr>
              <w:t>гт.</w:t>
            </w:r>
            <w:r>
              <w:rPr>
                <w:sz w:val="24"/>
                <w:szCs w:val="24"/>
              </w:rPr>
              <w:t xml:space="preserve"> </w:t>
            </w:r>
            <w:r w:rsidR="00BB4BC5" w:rsidRPr="00263CE2">
              <w:rPr>
                <w:sz w:val="24"/>
                <w:szCs w:val="24"/>
              </w:rPr>
              <w:t>Изл</w:t>
            </w:r>
            <w:r w:rsidR="00BB4BC5" w:rsidRPr="00263CE2">
              <w:rPr>
                <w:sz w:val="24"/>
                <w:szCs w:val="24"/>
              </w:rPr>
              <w:t>у</w:t>
            </w:r>
            <w:r w:rsidR="00BB4BC5" w:rsidRPr="00263CE2">
              <w:rPr>
                <w:sz w:val="24"/>
                <w:szCs w:val="24"/>
              </w:rPr>
              <w:t>чинск</w:t>
            </w:r>
            <w:r w:rsidR="00477F53">
              <w:rPr>
                <w:sz w:val="24"/>
                <w:szCs w:val="24"/>
              </w:rPr>
              <w:t>:</w:t>
            </w:r>
            <w:r w:rsidR="00831009">
              <w:rPr>
                <w:sz w:val="24"/>
                <w:szCs w:val="24"/>
              </w:rPr>
              <w:t xml:space="preserve"> з</w:t>
            </w:r>
            <w:r w:rsidR="00BB4BC5" w:rsidRPr="00263CE2">
              <w:rPr>
                <w:sz w:val="24"/>
                <w:szCs w:val="24"/>
              </w:rPr>
              <w:t>амена участка маг</w:t>
            </w:r>
            <w:r w:rsidR="00BB4BC5" w:rsidRPr="00263CE2">
              <w:rPr>
                <w:sz w:val="24"/>
                <w:szCs w:val="24"/>
              </w:rPr>
              <w:t>и</w:t>
            </w:r>
            <w:r w:rsidR="00BB4BC5" w:rsidRPr="00263CE2">
              <w:rPr>
                <w:sz w:val="24"/>
                <w:szCs w:val="24"/>
              </w:rPr>
              <w:t>стральной в</w:t>
            </w:r>
            <w:r w:rsidR="00BB4BC5" w:rsidRPr="00263CE2">
              <w:rPr>
                <w:sz w:val="24"/>
                <w:szCs w:val="24"/>
              </w:rPr>
              <w:t>о</w:t>
            </w:r>
            <w:r w:rsidR="00BB4BC5" w:rsidRPr="00263CE2">
              <w:rPr>
                <w:sz w:val="24"/>
                <w:szCs w:val="24"/>
              </w:rPr>
              <w:t xml:space="preserve">допроводной сети на трубы ПВХ </w:t>
            </w:r>
          </w:p>
        </w:tc>
        <w:tc>
          <w:tcPr>
            <w:tcW w:w="1699" w:type="dxa"/>
            <w:vMerge w:val="restart"/>
            <w:hideMark/>
          </w:tcPr>
          <w:p w:rsidR="00BB4BC5" w:rsidRPr="00263CE2" w:rsidRDefault="00750514" w:rsidP="009A51A5">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9A51A5">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11 134,94</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11 134,94</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16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977"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72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w:t>
            </w:r>
          </w:p>
        </w:tc>
        <w:tc>
          <w:tcPr>
            <w:tcW w:w="114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48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11 134,94</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11 134,94</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300"/>
          <w:jc w:val="center"/>
        </w:trPr>
        <w:tc>
          <w:tcPr>
            <w:tcW w:w="1128" w:type="dxa"/>
            <w:vMerge w:val="restart"/>
            <w:hideMark/>
          </w:tcPr>
          <w:p w:rsidR="00BB4BC5" w:rsidRPr="00263CE2" w:rsidRDefault="00BB4BC5" w:rsidP="009A51A5">
            <w:pPr>
              <w:jc w:val="center"/>
              <w:rPr>
                <w:sz w:val="24"/>
                <w:szCs w:val="24"/>
              </w:rPr>
            </w:pPr>
            <w:r w:rsidRPr="00263CE2">
              <w:rPr>
                <w:sz w:val="24"/>
                <w:szCs w:val="24"/>
              </w:rPr>
              <w:t>1.2.6</w:t>
            </w:r>
            <w:r w:rsidR="0053261D">
              <w:rPr>
                <w:sz w:val="24"/>
                <w:szCs w:val="24"/>
              </w:rPr>
              <w:t>.</w:t>
            </w:r>
          </w:p>
        </w:tc>
        <w:tc>
          <w:tcPr>
            <w:tcW w:w="1863" w:type="dxa"/>
            <w:vMerge w:val="restart"/>
            <w:hideMark/>
          </w:tcPr>
          <w:p w:rsidR="00BB4BC5" w:rsidRPr="00263CE2" w:rsidRDefault="00BB4BC5" w:rsidP="009A51A5">
            <w:pPr>
              <w:jc w:val="both"/>
              <w:rPr>
                <w:sz w:val="24"/>
                <w:szCs w:val="24"/>
              </w:rPr>
            </w:pPr>
            <w:r w:rsidRPr="00263CE2">
              <w:rPr>
                <w:sz w:val="24"/>
                <w:szCs w:val="24"/>
              </w:rPr>
              <w:t>Замена участка тепловой сети d426 в ППУ изоляции от УТ9-1а - УТ9-2 в пгт. Излучи</w:t>
            </w:r>
            <w:r w:rsidRPr="00263CE2">
              <w:rPr>
                <w:sz w:val="24"/>
                <w:szCs w:val="24"/>
              </w:rPr>
              <w:t>н</w:t>
            </w:r>
            <w:r w:rsidRPr="00263CE2">
              <w:rPr>
                <w:sz w:val="24"/>
                <w:szCs w:val="24"/>
              </w:rPr>
              <w:t>ск</w:t>
            </w:r>
            <w:r w:rsidR="00750514">
              <w:rPr>
                <w:sz w:val="24"/>
                <w:szCs w:val="24"/>
              </w:rPr>
              <w:t>е</w:t>
            </w:r>
          </w:p>
        </w:tc>
        <w:tc>
          <w:tcPr>
            <w:tcW w:w="1699" w:type="dxa"/>
            <w:vMerge w:val="restart"/>
            <w:hideMark/>
          </w:tcPr>
          <w:p w:rsidR="00BB4BC5" w:rsidRPr="00263CE2" w:rsidRDefault="00750514" w:rsidP="009A51A5">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9A51A5">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1 614,37</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1 614,37</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16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977"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72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w:t>
            </w:r>
          </w:p>
        </w:tc>
        <w:tc>
          <w:tcPr>
            <w:tcW w:w="114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48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1 614,37</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1 614,37</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300"/>
          <w:jc w:val="center"/>
        </w:trPr>
        <w:tc>
          <w:tcPr>
            <w:tcW w:w="1128" w:type="dxa"/>
            <w:vMerge w:val="restart"/>
            <w:hideMark/>
          </w:tcPr>
          <w:p w:rsidR="00BB4BC5" w:rsidRPr="00263CE2" w:rsidRDefault="00BB4BC5" w:rsidP="009A51A5">
            <w:pPr>
              <w:jc w:val="center"/>
              <w:rPr>
                <w:sz w:val="24"/>
                <w:szCs w:val="24"/>
              </w:rPr>
            </w:pPr>
            <w:r w:rsidRPr="00263CE2">
              <w:rPr>
                <w:sz w:val="24"/>
                <w:szCs w:val="24"/>
              </w:rPr>
              <w:t>1.2.7</w:t>
            </w:r>
            <w:r w:rsidR="00750514">
              <w:rPr>
                <w:sz w:val="24"/>
                <w:szCs w:val="24"/>
              </w:rPr>
              <w:t>.</w:t>
            </w:r>
          </w:p>
        </w:tc>
        <w:tc>
          <w:tcPr>
            <w:tcW w:w="1863" w:type="dxa"/>
            <w:vMerge w:val="restart"/>
            <w:hideMark/>
          </w:tcPr>
          <w:p w:rsidR="00BB4BC5" w:rsidRPr="00263CE2" w:rsidRDefault="00BB4BC5" w:rsidP="009A51A5">
            <w:pPr>
              <w:jc w:val="both"/>
              <w:rPr>
                <w:sz w:val="24"/>
                <w:szCs w:val="24"/>
              </w:rPr>
            </w:pPr>
            <w:r w:rsidRPr="00263CE2">
              <w:rPr>
                <w:sz w:val="24"/>
                <w:szCs w:val="24"/>
              </w:rPr>
              <w:t xml:space="preserve">Замена участка тепловой сети d426 в ППУ изоляции от </w:t>
            </w:r>
            <w:r w:rsidRPr="00263CE2">
              <w:rPr>
                <w:sz w:val="24"/>
                <w:szCs w:val="24"/>
              </w:rPr>
              <w:lastRenderedPageBreak/>
              <w:t>УТ9-3 - УТ9-4 в пгт. Излучи</w:t>
            </w:r>
            <w:r w:rsidRPr="00263CE2">
              <w:rPr>
                <w:sz w:val="24"/>
                <w:szCs w:val="24"/>
              </w:rPr>
              <w:t>н</w:t>
            </w:r>
            <w:r w:rsidRPr="00263CE2">
              <w:rPr>
                <w:sz w:val="24"/>
                <w:szCs w:val="24"/>
              </w:rPr>
              <w:t>ск</w:t>
            </w:r>
            <w:r w:rsidR="00750514">
              <w:rPr>
                <w:sz w:val="24"/>
                <w:szCs w:val="24"/>
              </w:rPr>
              <w:t>е</w:t>
            </w:r>
          </w:p>
        </w:tc>
        <w:tc>
          <w:tcPr>
            <w:tcW w:w="1699" w:type="dxa"/>
            <w:vMerge w:val="restart"/>
            <w:hideMark/>
          </w:tcPr>
          <w:p w:rsidR="00BB4BC5" w:rsidRPr="00263CE2" w:rsidRDefault="00750514" w:rsidP="009A51A5">
            <w:pPr>
              <w:jc w:val="center"/>
              <w:rPr>
                <w:sz w:val="24"/>
                <w:szCs w:val="24"/>
              </w:rPr>
            </w:pPr>
            <w:r>
              <w:rPr>
                <w:sz w:val="24"/>
                <w:szCs w:val="24"/>
              </w:rPr>
              <w:lastRenderedPageBreak/>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 xml:space="preserve">Управление </w:t>
            </w:r>
            <w:r w:rsidRPr="00263CE2">
              <w:rPr>
                <w:sz w:val="24"/>
                <w:szCs w:val="24"/>
              </w:rPr>
              <w:lastRenderedPageBreak/>
              <w:t>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9A51A5">
            <w:pPr>
              <w:jc w:val="center"/>
              <w:rPr>
                <w:sz w:val="24"/>
                <w:szCs w:val="24"/>
              </w:rPr>
            </w:pPr>
            <w:r w:rsidRPr="00263CE2">
              <w:rPr>
                <w:sz w:val="24"/>
                <w:szCs w:val="24"/>
              </w:rPr>
              <w:lastRenderedPageBreak/>
              <w:t>всего</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4 064,65</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4 064,65</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16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977"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72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w:t>
            </w:r>
          </w:p>
        </w:tc>
        <w:tc>
          <w:tcPr>
            <w:tcW w:w="114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48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4 064,65</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4 064,65</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660"/>
          <w:jc w:val="center"/>
        </w:trPr>
        <w:tc>
          <w:tcPr>
            <w:tcW w:w="1128" w:type="dxa"/>
            <w:vMerge w:val="restart"/>
            <w:hideMark/>
          </w:tcPr>
          <w:p w:rsidR="00BB4BC5" w:rsidRPr="00263CE2" w:rsidRDefault="00BB4BC5" w:rsidP="009A51A5">
            <w:pPr>
              <w:jc w:val="center"/>
              <w:rPr>
                <w:sz w:val="24"/>
                <w:szCs w:val="24"/>
              </w:rPr>
            </w:pPr>
            <w:r w:rsidRPr="00263CE2">
              <w:rPr>
                <w:sz w:val="24"/>
                <w:szCs w:val="24"/>
              </w:rPr>
              <w:lastRenderedPageBreak/>
              <w:t>1.2.8</w:t>
            </w:r>
            <w:r w:rsidR="00750514">
              <w:rPr>
                <w:sz w:val="24"/>
                <w:szCs w:val="24"/>
              </w:rPr>
              <w:t>.</w:t>
            </w:r>
          </w:p>
        </w:tc>
        <w:tc>
          <w:tcPr>
            <w:tcW w:w="1863" w:type="dxa"/>
            <w:vMerge w:val="restart"/>
            <w:hideMark/>
          </w:tcPr>
          <w:p w:rsidR="00BB4BC5" w:rsidRPr="00263CE2" w:rsidRDefault="00BB4BC5" w:rsidP="009A51A5">
            <w:pPr>
              <w:jc w:val="both"/>
              <w:rPr>
                <w:sz w:val="24"/>
                <w:szCs w:val="24"/>
              </w:rPr>
            </w:pPr>
            <w:r w:rsidRPr="00263CE2">
              <w:rPr>
                <w:sz w:val="24"/>
                <w:szCs w:val="24"/>
              </w:rPr>
              <w:t>Замена тепл</w:t>
            </w:r>
            <w:r w:rsidRPr="00263CE2">
              <w:rPr>
                <w:sz w:val="24"/>
                <w:szCs w:val="24"/>
              </w:rPr>
              <w:t>о</w:t>
            </w:r>
            <w:r w:rsidRPr="00263CE2">
              <w:rPr>
                <w:sz w:val="24"/>
                <w:szCs w:val="24"/>
              </w:rPr>
              <w:t>вой изоляции тепловых сетей и монтаж к</w:t>
            </w:r>
            <w:r w:rsidRPr="00263CE2">
              <w:rPr>
                <w:sz w:val="24"/>
                <w:szCs w:val="24"/>
              </w:rPr>
              <w:t>о</w:t>
            </w:r>
            <w:r w:rsidRPr="00263CE2">
              <w:rPr>
                <w:sz w:val="24"/>
                <w:szCs w:val="24"/>
              </w:rPr>
              <w:t>жуха из стали по утеплителю ППУ d426 мм, d325</w:t>
            </w:r>
            <w:r w:rsidR="00750514">
              <w:rPr>
                <w:sz w:val="24"/>
                <w:szCs w:val="24"/>
              </w:rPr>
              <w:t xml:space="preserve"> </w:t>
            </w:r>
            <w:r w:rsidRPr="00263CE2">
              <w:rPr>
                <w:sz w:val="24"/>
                <w:szCs w:val="24"/>
              </w:rPr>
              <w:t>мм, d219 мм в пгт. Изл</w:t>
            </w:r>
            <w:r w:rsidRPr="00263CE2">
              <w:rPr>
                <w:sz w:val="24"/>
                <w:szCs w:val="24"/>
              </w:rPr>
              <w:t>у</w:t>
            </w:r>
            <w:r w:rsidRPr="00263CE2">
              <w:rPr>
                <w:sz w:val="24"/>
                <w:szCs w:val="24"/>
              </w:rPr>
              <w:t>чинск</w:t>
            </w:r>
            <w:r w:rsidR="00750514">
              <w:rPr>
                <w:sz w:val="24"/>
                <w:szCs w:val="24"/>
              </w:rPr>
              <w:t>е</w:t>
            </w:r>
          </w:p>
        </w:tc>
        <w:tc>
          <w:tcPr>
            <w:tcW w:w="1699" w:type="dxa"/>
            <w:vMerge w:val="restart"/>
            <w:hideMark/>
          </w:tcPr>
          <w:p w:rsidR="00BB4BC5" w:rsidRPr="00263CE2" w:rsidRDefault="00750514" w:rsidP="009A51A5">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9A51A5">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1 499,91</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1 499,91</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16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977"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66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w:t>
            </w:r>
          </w:p>
        </w:tc>
        <w:tc>
          <w:tcPr>
            <w:tcW w:w="114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66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1 499,91</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1 499,91</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300"/>
          <w:jc w:val="center"/>
        </w:trPr>
        <w:tc>
          <w:tcPr>
            <w:tcW w:w="1128" w:type="dxa"/>
            <w:vMerge w:val="restart"/>
            <w:hideMark/>
          </w:tcPr>
          <w:p w:rsidR="00BB4BC5" w:rsidRPr="00263CE2" w:rsidRDefault="00BB4BC5" w:rsidP="009A51A5">
            <w:pPr>
              <w:jc w:val="center"/>
              <w:rPr>
                <w:sz w:val="24"/>
                <w:szCs w:val="24"/>
              </w:rPr>
            </w:pPr>
            <w:r w:rsidRPr="00263CE2">
              <w:rPr>
                <w:sz w:val="24"/>
                <w:szCs w:val="24"/>
              </w:rPr>
              <w:t>1.2.9</w:t>
            </w:r>
            <w:r w:rsidR="00750514">
              <w:rPr>
                <w:sz w:val="24"/>
                <w:szCs w:val="24"/>
              </w:rPr>
              <w:t>.</w:t>
            </w:r>
          </w:p>
        </w:tc>
        <w:tc>
          <w:tcPr>
            <w:tcW w:w="1863" w:type="dxa"/>
            <w:vMerge w:val="restart"/>
            <w:hideMark/>
          </w:tcPr>
          <w:p w:rsidR="00BB4BC5" w:rsidRPr="00263CE2" w:rsidRDefault="00BB4BC5" w:rsidP="009A51A5">
            <w:pPr>
              <w:jc w:val="both"/>
              <w:rPr>
                <w:sz w:val="24"/>
                <w:szCs w:val="24"/>
              </w:rPr>
            </w:pPr>
            <w:r w:rsidRPr="00263CE2">
              <w:rPr>
                <w:sz w:val="24"/>
                <w:szCs w:val="24"/>
              </w:rPr>
              <w:t>Замена тепл</w:t>
            </w:r>
            <w:r w:rsidRPr="00263CE2">
              <w:rPr>
                <w:sz w:val="24"/>
                <w:szCs w:val="24"/>
              </w:rPr>
              <w:t>о</w:t>
            </w:r>
            <w:r w:rsidRPr="00263CE2">
              <w:rPr>
                <w:sz w:val="24"/>
                <w:szCs w:val="24"/>
              </w:rPr>
              <w:t>изоляции те</w:t>
            </w:r>
            <w:r w:rsidRPr="00263CE2">
              <w:rPr>
                <w:sz w:val="24"/>
                <w:szCs w:val="24"/>
              </w:rPr>
              <w:t>п</w:t>
            </w:r>
            <w:r w:rsidRPr="00263CE2">
              <w:rPr>
                <w:sz w:val="24"/>
                <w:szCs w:val="24"/>
              </w:rPr>
              <w:t>лотрассы КОС надземного и</w:t>
            </w:r>
            <w:r w:rsidRPr="00263CE2">
              <w:rPr>
                <w:sz w:val="24"/>
                <w:szCs w:val="24"/>
              </w:rPr>
              <w:t>с</w:t>
            </w:r>
            <w:r w:rsidRPr="00263CE2">
              <w:rPr>
                <w:sz w:val="24"/>
                <w:szCs w:val="24"/>
              </w:rPr>
              <w:t>полнения d80 - 100 мм (225*5) в пгт. Излучи</w:t>
            </w:r>
            <w:r w:rsidRPr="00263CE2">
              <w:rPr>
                <w:sz w:val="24"/>
                <w:szCs w:val="24"/>
              </w:rPr>
              <w:t>н</w:t>
            </w:r>
            <w:r w:rsidRPr="00263CE2">
              <w:rPr>
                <w:sz w:val="24"/>
                <w:szCs w:val="24"/>
              </w:rPr>
              <w:t>ск</w:t>
            </w:r>
            <w:r w:rsidR="00750514">
              <w:rPr>
                <w:sz w:val="24"/>
                <w:szCs w:val="24"/>
              </w:rPr>
              <w:t>е</w:t>
            </w:r>
          </w:p>
        </w:tc>
        <w:tc>
          <w:tcPr>
            <w:tcW w:w="1699" w:type="dxa"/>
            <w:vMerge w:val="restart"/>
            <w:hideMark/>
          </w:tcPr>
          <w:p w:rsidR="00BB4BC5" w:rsidRPr="00263CE2" w:rsidRDefault="00750514" w:rsidP="009A51A5">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9A51A5">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472,55</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472,55</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16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977"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72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w:t>
            </w:r>
          </w:p>
        </w:tc>
        <w:tc>
          <w:tcPr>
            <w:tcW w:w="114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48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472,55</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472,55</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300"/>
          <w:jc w:val="center"/>
        </w:trPr>
        <w:tc>
          <w:tcPr>
            <w:tcW w:w="1128" w:type="dxa"/>
            <w:vMerge w:val="restart"/>
            <w:hideMark/>
          </w:tcPr>
          <w:p w:rsidR="00BB4BC5" w:rsidRPr="00263CE2" w:rsidRDefault="00BB4BC5" w:rsidP="009A51A5">
            <w:pPr>
              <w:jc w:val="center"/>
              <w:rPr>
                <w:sz w:val="24"/>
                <w:szCs w:val="24"/>
              </w:rPr>
            </w:pPr>
            <w:r w:rsidRPr="00263CE2">
              <w:rPr>
                <w:sz w:val="24"/>
                <w:szCs w:val="24"/>
              </w:rPr>
              <w:t>1.2.10</w:t>
            </w:r>
            <w:r w:rsidR="00750514">
              <w:rPr>
                <w:sz w:val="24"/>
                <w:szCs w:val="24"/>
              </w:rPr>
              <w:t>.</w:t>
            </w:r>
          </w:p>
        </w:tc>
        <w:tc>
          <w:tcPr>
            <w:tcW w:w="1863" w:type="dxa"/>
            <w:vMerge w:val="restart"/>
            <w:hideMark/>
          </w:tcPr>
          <w:p w:rsidR="00BB4BC5" w:rsidRPr="00263CE2" w:rsidRDefault="00BB4BC5" w:rsidP="009A51A5">
            <w:pPr>
              <w:jc w:val="both"/>
              <w:rPr>
                <w:sz w:val="24"/>
                <w:szCs w:val="24"/>
              </w:rPr>
            </w:pPr>
            <w:r w:rsidRPr="00263CE2">
              <w:rPr>
                <w:sz w:val="24"/>
                <w:szCs w:val="24"/>
              </w:rPr>
              <w:t>Ремонт сетей теплоснабж</w:t>
            </w:r>
            <w:r w:rsidRPr="00263CE2">
              <w:rPr>
                <w:sz w:val="24"/>
                <w:szCs w:val="24"/>
              </w:rPr>
              <w:t>е</w:t>
            </w:r>
            <w:r w:rsidRPr="00263CE2">
              <w:rPr>
                <w:sz w:val="24"/>
                <w:szCs w:val="24"/>
              </w:rPr>
              <w:t>ния на участке  от ул. Мирюг</w:t>
            </w:r>
            <w:r w:rsidRPr="00263CE2">
              <w:rPr>
                <w:sz w:val="24"/>
                <w:szCs w:val="24"/>
              </w:rPr>
              <w:t>и</w:t>
            </w:r>
            <w:r w:rsidRPr="00263CE2">
              <w:rPr>
                <w:sz w:val="24"/>
                <w:szCs w:val="24"/>
              </w:rPr>
              <w:t>на до ул. Чк</w:t>
            </w:r>
            <w:r w:rsidRPr="00263CE2">
              <w:rPr>
                <w:sz w:val="24"/>
                <w:szCs w:val="24"/>
              </w:rPr>
              <w:t>а</w:t>
            </w:r>
            <w:r w:rsidRPr="00263CE2">
              <w:rPr>
                <w:sz w:val="24"/>
                <w:szCs w:val="24"/>
              </w:rPr>
              <w:t>лова</w:t>
            </w:r>
            <w:r w:rsidR="00750514">
              <w:rPr>
                <w:sz w:val="24"/>
                <w:szCs w:val="24"/>
              </w:rPr>
              <w:t>,</w:t>
            </w:r>
            <w:r w:rsidRPr="00263CE2">
              <w:rPr>
                <w:sz w:val="24"/>
                <w:szCs w:val="24"/>
              </w:rPr>
              <w:t xml:space="preserve"> с. Ларьяк</w:t>
            </w:r>
          </w:p>
        </w:tc>
        <w:tc>
          <w:tcPr>
            <w:tcW w:w="1699" w:type="dxa"/>
            <w:vMerge w:val="restart"/>
            <w:hideMark/>
          </w:tcPr>
          <w:p w:rsidR="00BB4BC5" w:rsidRPr="00263CE2" w:rsidRDefault="00750514" w:rsidP="009A51A5">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lastRenderedPageBreak/>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9A51A5">
            <w:pPr>
              <w:jc w:val="center"/>
              <w:rPr>
                <w:sz w:val="24"/>
                <w:szCs w:val="24"/>
              </w:rPr>
            </w:pPr>
            <w:r w:rsidRPr="00263CE2">
              <w:rPr>
                <w:sz w:val="24"/>
                <w:szCs w:val="24"/>
              </w:rPr>
              <w:lastRenderedPageBreak/>
              <w:t>всего</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1 033,32</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1 033,32</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16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977"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72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w:t>
            </w:r>
          </w:p>
        </w:tc>
        <w:tc>
          <w:tcPr>
            <w:tcW w:w="114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48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1 033,32</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1 033,32</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300"/>
          <w:jc w:val="center"/>
        </w:trPr>
        <w:tc>
          <w:tcPr>
            <w:tcW w:w="1128" w:type="dxa"/>
            <w:vMerge w:val="restart"/>
            <w:hideMark/>
          </w:tcPr>
          <w:p w:rsidR="00BB4BC5" w:rsidRPr="00263CE2" w:rsidRDefault="00BB4BC5" w:rsidP="009A51A5">
            <w:pPr>
              <w:jc w:val="center"/>
              <w:rPr>
                <w:sz w:val="24"/>
                <w:szCs w:val="24"/>
              </w:rPr>
            </w:pPr>
            <w:r w:rsidRPr="00263CE2">
              <w:rPr>
                <w:sz w:val="24"/>
                <w:szCs w:val="24"/>
              </w:rPr>
              <w:lastRenderedPageBreak/>
              <w:t>1.2.11</w:t>
            </w:r>
            <w:r w:rsidR="00750514">
              <w:rPr>
                <w:sz w:val="24"/>
                <w:szCs w:val="24"/>
              </w:rPr>
              <w:t>.</w:t>
            </w:r>
          </w:p>
        </w:tc>
        <w:tc>
          <w:tcPr>
            <w:tcW w:w="1863" w:type="dxa"/>
            <w:vMerge w:val="restart"/>
            <w:hideMark/>
          </w:tcPr>
          <w:p w:rsidR="00BB4BC5" w:rsidRPr="00263CE2" w:rsidRDefault="00BB4BC5" w:rsidP="009A51A5">
            <w:pPr>
              <w:jc w:val="both"/>
              <w:rPr>
                <w:sz w:val="24"/>
                <w:szCs w:val="24"/>
              </w:rPr>
            </w:pPr>
            <w:r w:rsidRPr="00263CE2">
              <w:rPr>
                <w:sz w:val="24"/>
                <w:szCs w:val="24"/>
              </w:rPr>
              <w:t>Ремонт сетей теплоснабж</w:t>
            </w:r>
            <w:r w:rsidRPr="00263CE2">
              <w:rPr>
                <w:sz w:val="24"/>
                <w:szCs w:val="24"/>
              </w:rPr>
              <w:t>е</w:t>
            </w:r>
            <w:r w:rsidRPr="00263CE2">
              <w:rPr>
                <w:sz w:val="24"/>
                <w:szCs w:val="24"/>
              </w:rPr>
              <w:t>ния по ул. К</w:t>
            </w:r>
            <w:r w:rsidRPr="00263CE2">
              <w:rPr>
                <w:sz w:val="24"/>
                <w:szCs w:val="24"/>
              </w:rPr>
              <w:t>у</w:t>
            </w:r>
            <w:r w:rsidRPr="00263CE2">
              <w:rPr>
                <w:sz w:val="24"/>
                <w:szCs w:val="24"/>
              </w:rPr>
              <w:t>ликова</w:t>
            </w:r>
            <w:r w:rsidR="00750514">
              <w:rPr>
                <w:sz w:val="24"/>
                <w:szCs w:val="24"/>
              </w:rPr>
              <w:t>,</w:t>
            </w:r>
            <w:r w:rsidRPr="00263CE2">
              <w:rPr>
                <w:sz w:val="24"/>
                <w:szCs w:val="24"/>
              </w:rPr>
              <w:t xml:space="preserve"> с. Ла</w:t>
            </w:r>
            <w:r w:rsidR="00DA1556">
              <w:rPr>
                <w:sz w:val="24"/>
                <w:szCs w:val="24"/>
              </w:rPr>
              <w:t>-</w:t>
            </w:r>
            <w:r w:rsidRPr="00263CE2">
              <w:rPr>
                <w:sz w:val="24"/>
                <w:szCs w:val="24"/>
              </w:rPr>
              <w:t>рьяк</w:t>
            </w:r>
          </w:p>
        </w:tc>
        <w:tc>
          <w:tcPr>
            <w:tcW w:w="1699" w:type="dxa"/>
            <w:vMerge w:val="restart"/>
            <w:hideMark/>
          </w:tcPr>
          <w:p w:rsidR="00BB4BC5" w:rsidRPr="00263CE2" w:rsidRDefault="00750514" w:rsidP="009A51A5">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9A51A5">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2 243,76</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2 243,76</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16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977"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72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w:t>
            </w:r>
          </w:p>
        </w:tc>
        <w:tc>
          <w:tcPr>
            <w:tcW w:w="114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48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2 243,76</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2 243,76</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705"/>
          <w:jc w:val="center"/>
        </w:trPr>
        <w:tc>
          <w:tcPr>
            <w:tcW w:w="1128" w:type="dxa"/>
            <w:vMerge w:val="restart"/>
            <w:hideMark/>
          </w:tcPr>
          <w:p w:rsidR="00BB4BC5" w:rsidRPr="00263CE2" w:rsidRDefault="00BB4BC5" w:rsidP="009A51A5">
            <w:pPr>
              <w:jc w:val="center"/>
              <w:rPr>
                <w:sz w:val="24"/>
                <w:szCs w:val="24"/>
              </w:rPr>
            </w:pPr>
            <w:r w:rsidRPr="00263CE2">
              <w:rPr>
                <w:sz w:val="24"/>
                <w:szCs w:val="24"/>
              </w:rPr>
              <w:t>1.2.12</w:t>
            </w:r>
            <w:r w:rsidR="00750514">
              <w:rPr>
                <w:sz w:val="24"/>
                <w:szCs w:val="24"/>
              </w:rPr>
              <w:t>.</w:t>
            </w:r>
          </w:p>
        </w:tc>
        <w:tc>
          <w:tcPr>
            <w:tcW w:w="1863" w:type="dxa"/>
            <w:vMerge w:val="restart"/>
            <w:hideMark/>
          </w:tcPr>
          <w:p w:rsidR="00BB4BC5" w:rsidRPr="00263CE2" w:rsidRDefault="00BB4BC5" w:rsidP="009A51A5">
            <w:pPr>
              <w:jc w:val="both"/>
              <w:rPr>
                <w:sz w:val="24"/>
                <w:szCs w:val="24"/>
              </w:rPr>
            </w:pPr>
            <w:r w:rsidRPr="00263CE2">
              <w:rPr>
                <w:sz w:val="24"/>
                <w:szCs w:val="24"/>
              </w:rPr>
              <w:t>Ремонт сетей теплоснабж</w:t>
            </w:r>
            <w:r w:rsidRPr="00263CE2">
              <w:rPr>
                <w:sz w:val="24"/>
                <w:szCs w:val="24"/>
              </w:rPr>
              <w:t>е</w:t>
            </w:r>
            <w:r w:rsidRPr="00263CE2">
              <w:rPr>
                <w:sz w:val="24"/>
                <w:szCs w:val="24"/>
              </w:rPr>
              <w:t>ния на участках от котельной до школы, от к</w:t>
            </w:r>
            <w:r w:rsidRPr="00263CE2">
              <w:rPr>
                <w:sz w:val="24"/>
                <w:szCs w:val="24"/>
              </w:rPr>
              <w:t>о</w:t>
            </w:r>
            <w:r w:rsidRPr="00263CE2">
              <w:rPr>
                <w:sz w:val="24"/>
                <w:szCs w:val="24"/>
              </w:rPr>
              <w:t xml:space="preserve">тельной до ВОК </w:t>
            </w:r>
            <w:r w:rsidR="00750514">
              <w:rPr>
                <w:sz w:val="24"/>
                <w:szCs w:val="24"/>
              </w:rPr>
              <w:t>«</w:t>
            </w:r>
            <w:r w:rsidRPr="00263CE2">
              <w:rPr>
                <w:sz w:val="24"/>
                <w:szCs w:val="24"/>
              </w:rPr>
              <w:t>И</w:t>
            </w:r>
            <w:r w:rsidRPr="00263CE2">
              <w:rPr>
                <w:sz w:val="24"/>
                <w:szCs w:val="24"/>
              </w:rPr>
              <w:t>м</w:t>
            </w:r>
            <w:r w:rsidRPr="00263CE2">
              <w:rPr>
                <w:sz w:val="24"/>
                <w:szCs w:val="24"/>
              </w:rPr>
              <w:t>пульс</w:t>
            </w:r>
            <w:r w:rsidR="00750514">
              <w:rPr>
                <w:sz w:val="24"/>
                <w:szCs w:val="24"/>
              </w:rPr>
              <w:t>»</w:t>
            </w:r>
            <w:r w:rsidRPr="00263CE2">
              <w:rPr>
                <w:sz w:val="24"/>
                <w:szCs w:val="24"/>
              </w:rPr>
              <w:t>, от к</w:t>
            </w:r>
            <w:r w:rsidRPr="00263CE2">
              <w:rPr>
                <w:sz w:val="24"/>
                <w:szCs w:val="24"/>
              </w:rPr>
              <w:t>о</w:t>
            </w:r>
            <w:r w:rsidR="00750514">
              <w:rPr>
                <w:sz w:val="24"/>
                <w:szCs w:val="24"/>
              </w:rPr>
              <w:t xml:space="preserve">тельной до ул. Лесной, </w:t>
            </w:r>
            <w:r w:rsidRPr="00263CE2">
              <w:rPr>
                <w:sz w:val="24"/>
                <w:szCs w:val="24"/>
              </w:rPr>
              <w:t>с. Большетархово</w:t>
            </w:r>
          </w:p>
        </w:tc>
        <w:tc>
          <w:tcPr>
            <w:tcW w:w="1699" w:type="dxa"/>
            <w:vMerge w:val="restart"/>
            <w:hideMark/>
          </w:tcPr>
          <w:p w:rsidR="00BB4BC5" w:rsidRPr="00263CE2" w:rsidRDefault="00750514" w:rsidP="009A51A5">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9A51A5">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5 410,06</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5 410,06</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16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977"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705"/>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w:t>
            </w:r>
          </w:p>
        </w:tc>
        <w:tc>
          <w:tcPr>
            <w:tcW w:w="114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705"/>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5 410,06</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5 410,06</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300"/>
          <w:jc w:val="center"/>
        </w:trPr>
        <w:tc>
          <w:tcPr>
            <w:tcW w:w="1128" w:type="dxa"/>
            <w:vMerge w:val="restart"/>
            <w:hideMark/>
          </w:tcPr>
          <w:p w:rsidR="00BB4BC5" w:rsidRPr="00263CE2" w:rsidRDefault="00BB4BC5" w:rsidP="009A51A5">
            <w:pPr>
              <w:jc w:val="center"/>
              <w:rPr>
                <w:sz w:val="24"/>
                <w:szCs w:val="24"/>
              </w:rPr>
            </w:pPr>
            <w:r w:rsidRPr="00263CE2">
              <w:rPr>
                <w:sz w:val="24"/>
                <w:szCs w:val="24"/>
              </w:rPr>
              <w:t>1.2.13</w:t>
            </w:r>
            <w:r w:rsidR="00750514">
              <w:rPr>
                <w:sz w:val="24"/>
                <w:szCs w:val="24"/>
              </w:rPr>
              <w:t>.</w:t>
            </w:r>
          </w:p>
        </w:tc>
        <w:tc>
          <w:tcPr>
            <w:tcW w:w="1863" w:type="dxa"/>
            <w:vMerge w:val="restart"/>
            <w:hideMark/>
          </w:tcPr>
          <w:p w:rsidR="00BB4BC5" w:rsidRPr="00263CE2" w:rsidRDefault="00BB4BC5" w:rsidP="009A51A5">
            <w:pPr>
              <w:jc w:val="both"/>
              <w:rPr>
                <w:sz w:val="24"/>
                <w:szCs w:val="24"/>
              </w:rPr>
            </w:pPr>
            <w:r w:rsidRPr="00263CE2">
              <w:rPr>
                <w:sz w:val="24"/>
                <w:szCs w:val="24"/>
              </w:rPr>
              <w:t>Ремонт сетей теплоснабж</w:t>
            </w:r>
            <w:r w:rsidRPr="00263CE2">
              <w:rPr>
                <w:sz w:val="24"/>
                <w:szCs w:val="24"/>
              </w:rPr>
              <w:t>е</w:t>
            </w:r>
            <w:r w:rsidRPr="00263CE2">
              <w:rPr>
                <w:sz w:val="24"/>
                <w:szCs w:val="24"/>
              </w:rPr>
              <w:t>ния от ТК по ул. Белору</w:t>
            </w:r>
            <w:r w:rsidRPr="00263CE2">
              <w:rPr>
                <w:sz w:val="24"/>
                <w:szCs w:val="24"/>
              </w:rPr>
              <w:t>с</w:t>
            </w:r>
            <w:r w:rsidR="00477F53">
              <w:rPr>
                <w:sz w:val="24"/>
                <w:szCs w:val="24"/>
              </w:rPr>
              <w:t>ской</w:t>
            </w:r>
            <w:r w:rsidRPr="00263CE2">
              <w:rPr>
                <w:sz w:val="24"/>
                <w:szCs w:val="24"/>
              </w:rPr>
              <w:t xml:space="preserve"> до ул. Юбилей</w:t>
            </w:r>
            <w:r w:rsidR="00750514">
              <w:rPr>
                <w:sz w:val="24"/>
                <w:szCs w:val="24"/>
              </w:rPr>
              <w:t>ной</w:t>
            </w:r>
            <w:r w:rsidRPr="00263CE2">
              <w:rPr>
                <w:sz w:val="24"/>
                <w:szCs w:val="24"/>
              </w:rPr>
              <w:t>, 2</w:t>
            </w:r>
            <w:r w:rsidR="00750514">
              <w:rPr>
                <w:sz w:val="24"/>
                <w:szCs w:val="24"/>
              </w:rPr>
              <w:t>,</w:t>
            </w:r>
            <w:r w:rsidRPr="00263CE2">
              <w:rPr>
                <w:sz w:val="24"/>
                <w:szCs w:val="24"/>
              </w:rPr>
              <w:t xml:space="preserve">  с. Покур</w:t>
            </w:r>
          </w:p>
        </w:tc>
        <w:tc>
          <w:tcPr>
            <w:tcW w:w="1699" w:type="dxa"/>
            <w:vMerge w:val="restart"/>
            <w:hideMark/>
          </w:tcPr>
          <w:p w:rsidR="00BB4BC5" w:rsidRDefault="00750514" w:rsidP="009A51A5">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p w:rsidR="00DA1556" w:rsidRPr="00263CE2" w:rsidRDefault="00DA1556" w:rsidP="009A51A5">
            <w:pPr>
              <w:jc w:val="center"/>
              <w:rPr>
                <w:sz w:val="24"/>
                <w:szCs w:val="24"/>
              </w:rPr>
            </w:pPr>
          </w:p>
        </w:tc>
        <w:tc>
          <w:tcPr>
            <w:tcW w:w="1700" w:type="dxa"/>
            <w:noWrap/>
            <w:hideMark/>
          </w:tcPr>
          <w:p w:rsidR="00BB4BC5" w:rsidRPr="00263CE2" w:rsidRDefault="00BB4BC5" w:rsidP="009A51A5">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1 836,98</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1 836,98</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16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977"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72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w:t>
            </w:r>
          </w:p>
        </w:tc>
        <w:tc>
          <w:tcPr>
            <w:tcW w:w="114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48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1 836,98</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1 836,98</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300"/>
          <w:jc w:val="center"/>
        </w:trPr>
        <w:tc>
          <w:tcPr>
            <w:tcW w:w="1128" w:type="dxa"/>
            <w:vMerge w:val="restart"/>
            <w:hideMark/>
          </w:tcPr>
          <w:p w:rsidR="00BB4BC5" w:rsidRPr="00263CE2" w:rsidRDefault="00BB4BC5" w:rsidP="009A51A5">
            <w:pPr>
              <w:jc w:val="center"/>
              <w:rPr>
                <w:sz w:val="24"/>
                <w:szCs w:val="24"/>
              </w:rPr>
            </w:pPr>
            <w:r w:rsidRPr="00263CE2">
              <w:rPr>
                <w:sz w:val="24"/>
                <w:szCs w:val="24"/>
              </w:rPr>
              <w:lastRenderedPageBreak/>
              <w:t>1.2.14</w:t>
            </w:r>
          </w:p>
        </w:tc>
        <w:tc>
          <w:tcPr>
            <w:tcW w:w="1863" w:type="dxa"/>
            <w:vMerge w:val="restart"/>
            <w:hideMark/>
          </w:tcPr>
          <w:p w:rsidR="00BB4BC5" w:rsidRPr="00263CE2" w:rsidRDefault="00BB4BC5" w:rsidP="009A51A5">
            <w:pPr>
              <w:jc w:val="both"/>
              <w:rPr>
                <w:sz w:val="24"/>
                <w:szCs w:val="24"/>
              </w:rPr>
            </w:pPr>
            <w:r w:rsidRPr="00263CE2">
              <w:rPr>
                <w:sz w:val="24"/>
                <w:szCs w:val="24"/>
              </w:rPr>
              <w:t>Замена подзе</w:t>
            </w:r>
            <w:r w:rsidRPr="00263CE2">
              <w:rPr>
                <w:sz w:val="24"/>
                <w:szCs w:val="24"/>
              </w:rPr>
              <w:t>м</w:t>
            </w:r>
            <w:r w:rsidRPr="00263CE2">
              <w:rPr>
                <w:sz w:val="24"/>
                <w:szCs w:val="24"/>
              </w:rPr>
              <w:t>ного перехода сетей тепл</w:t>
            </w:r>
            <w:r w:rsidRPr="00263CE2">
              <w:rPr>
                <w:sz w:val="24"/>
                <w:szCs w:val="24"/>
              </w:rPr>
              <w:t>о</w:t>
            </w:r>
            <w:r w:rsidRPr="00263CE2">
              <w:rPr>
                <w:sz w:val="24"/>
                <w:szCs w:val="24"/>
              </w:rPr>
              <w:t>снабжения</w:t>
            </w:r>
            <w:r w:rsidR="00750514">
              <w:rPr>
                <w:sz w:val="24"/>
                <w:szCs w:val="24"/>
              </w:rPr>
              <w:t>:</w:t>
            </w:r>
            <w:r w:rsidRPr="00263CE2">
              <w:rPr>
                <w:sz w:val="24"/>
                <w:szCs w:val="24"/>
              </w:rPr>
              <w:t xml:space="preserve"> ул. Зеленая, 29</w:t>
            </w:r>
            <w:r w:rsidR="00750514">
              <w:rPr>
                <w:sz w:val="24"/>
                <w:szCs w:val="24"/>
              </w:rPr>
              <w:t xml:space="preserve"> – </w:t>
            </w:r>
            <w:r w:rsidRPr="00263CE2">
              <w:rPr>
                <w:sz w:val="24"/>
                <w:szCs w:val="24"/>
              </w:rPr>
              <w:t>ул. Интерн</w:t>
            </w:r>
            <w:r w:rsidRPr="00263CE2">
              <w:rPr>
                <w:sz w:val="24"/>
                <w:szCs w:val="24"/>
              </w:rPr>
              <w:t>а</w:t>
            </w:r>
            <w:r w:rsidRPr="00263CE2">
              <w:rPr>
                <w:sz w:val="24"/>
                <w:szCs w:val="24"/>
              </w:rPr>
              <w:t>циональная</w:t>
            </w:r>
            <w:r w:rsidR="00750514">
              <w:rPr>
                <w:sz w:val="24"/>
                <w:szCs w:val="24"/>
              </w:rPr>
              <w:t>,</w:t>
            </w:r>
            <w:r w:rsidRPr="00263CE2">
              <w:rPr>
                <w:sz w:val="24"/>
                <w:szCs w:val="24"/>
              </w:rPr>
              <w:t xml:space="preserve"> п.</w:t>
            </w:r>
            <w:r w:rsidR="00750514">
              <w:rPr>
                <w:sz w:val="24"/>
                <w:szCs w:val="24"/>
              </w:rPr>
              <w:t xml:space="preserve"> </w:t>
            </w:r>
            <w:r w:rsidRPr="00263CE2">
              <w:rPr>
                <w:sz w:val="24"/>
                <w:szCs w:val="24"/>
              </w:rPr>
              <w:t>Ваховск</w:t>
            </w:r>
          </w:p>
        </w:tc>
        <w:tc>
          <w:tcPr>
            <w:tcW w:w="1699" w:type="dxa"/>
            <w:vMerge w:val="restart"/>
            <w:hideMark/>
          </w:tcPr>
          <w:p w:rsidR="00BB4BC5" w:rsidRPr="00263CE2" w:rsidRDefault="00750514" w:rsidP="009A51A5">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9A51A5">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674,96</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674,96</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16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977"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72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w:t>
            </w:r>
          </w:p>
        </w:tc>
        <w:tc>
          <w:tcPr>
            <w:tcW w:w="114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48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674,96</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674,96</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300"/>
          <w:jc w:val="center"/>
        </w:trPr>
        <w:tc>
          <w:tcPr>
            <w:tcW w:w="1128" w:type="dxa"/>
            <w:vMerge w:val="restart"/>
            <w:hideMark/>
          </w:tcPr>
          <w:p w:rsidR="00BB4BC5" w:rsidRPr="00263CE2" w:rsidRDefault="00BB4BC5" w:rsidP="009A51A5">
            <w:pPr>
              <w:jc w:val="center"/>
              <w:rPr>
                <w:sz w:val="24"/>
                <w:szCs w:val="24"/>
              </w:rPr>
            </w:pPr>
            <w:r w:rsidRPr="00263CE2">
              <w:rPr>
                <w:sz w:val="24"/>
                <w:szCs w:val="24"/>
              </w:rPr>
              <w:t>1.2.15</w:t>
            </w:r>
            <w:r w:rsidR="00750514">
              <w:rPr>
                <w:sz w:val="24"/>
                <w:szCs w:val="24"/>
              </w:rPr>
              <w:t>.</w:t>
            </w:r>
          </w:p>
        </w:tc>
        <w:tc>
          <w:tcPr>
            <w:tcW w:w="1863" w:type="dxa"/>
            <w:vMerge w:val="restart"/>
            <w:hideMark/>
          </w:tcPr>
          <w:p w:rsidR="00BB4BC5" w:rsidRPr="00263CE2" w:rsidRDefault="00BB4BC5" w:rsidP="009A51A5">
            <w:pPr>
              <w:jc w:val="both"/>
              <w:rPr>
                <w:sz w:val="24"/>
                <w:szCs w:val="24"/>
              </w:rPr>
            </w:pPr>
            <w:r w:rsidRPr="00263CE2">
              <w:rPr>
                <w:sz w:val="24"/>
                <w:szCs w:val="24"/>
              </w:rPr>
              <w:t>Ремонт сетей теплоснабж</w:t>
            </w:r>
            <w:r w:rsidRPr="00263CE2">
              <w:rPr>
                <w:sz w:val="24"/>
                <w:szCs w:val="24"/>
              </w:rPr>
              <w:t>е</w:t>
            </w:r>
            <w:r w:rsidRPr="00263CE2">
              <w:rPr>
                <w:sz w:val="24"/>
                <w:szCs w:val="24"/>
              </w:rPr>
              <w:t>ния</w:t>
            </w:r>
            <w:r w:rsidR="00750514">
              <w:rPr>
                <w:sz w:val="24"/>
                <w:szCs w:val="24"/>
              </w:rPr>
              <w:t>:</w:t>
            </w:r>
            <w:r w:rsidRPr="00263CE2">
              <w:rPr>
                <w:sz w:val="24"/>
                <w:szCs w:val="24"/>
              </w:rPr>
              <w:t xml:space="preserve"> ул. Це</w:t>
            </w:r>
            <w:r w:rsidRPr="00263CE2">
              <w:rPr>
                <w:sz w:val="24"/>
                <w:szCs w:val="24"/>
              </w:rPr>
              <w:t>н</w:t>
            </w:r>
            <w:r w:rsidRPr="00263CE2">
              <w:rPr>
                <w:sz w:val="24"/>
                <w:szCs w:val="24"/>
              </w:rPr>
              <w:t>тральная</w:t>
            </w:r>
            <w:r w:rsidR="00750514">
              <w:rPr>
                <w:sz w:val="24"/>
                <w:szCs w:val="24"/>
              </w:rPr>
              <w:t>,</w:t>
            </w:r>
            <w:r w:rsidRPr="00263CE2">
              <w:rPr>
                <w:sz w:val="24"/>
                <w:szCs w:val="24"/>
              </w:rPr>
              <w:t xml:space="preserve"> д</w:t>
            </w:r>
            <w:r w:rsidR="00750514">
              <w:rPr>
                <w:sz w:val="24"/>
                <w:szCs w:val="24"/>
              </w:rPr>
              <w:t>.</w:t>
            </w:r>
            <w:r w:rsidRPr="00263CE2">
              <w:rPr>
                <w:sz w:val="24"/>
                <w:szCs w:val="24"/>
              </w:rPr>
              <w:t xml:space="preserve"> 20</w:t>
            </w:r>
            <w:r w:rsidR="00750514">
              <w:rPr>
                <w:sz w:val="24"/>
                <w:szCs w:val="24"/>
              </w:rPr>
              <w:t xml:space="preserve"> – д. </w:t>
            </w:r>
            <w:r w:rsidRPr="00263CE2">
              <w:rPr>
                <w:sz w:val="24"/>
                <w:szCs w:val="24"/>
              </w:rPr>
              <w:t>34 в с. П</w:t>
            </w:r>
            <w:r w:rsidRPr="00263CE2">
              <w:rPr>
                <w:sz w:val="24"/>
                <w:szCs w:val="24"/>
              </w:rPr>
              <w:t>о</w:t>
            </w:r>
            <w:r w:rsidRPr="00263CE2">
              <w:rPr>
                <w:sz w:val="24"/>
                <w:szCs w:val="24"/>
              </w:rPr>
              <w:t>кур</w:t>
            </w:r>
          </w:p>
        </w:tc>
        <w:tc>
          <w:tcPr>
            <w:tcW w:w="1699" w:type="dxa"/>
            <w:vMerge w:val="restart"/>
            <w:hideMark/>
          </w:tcPr>
          <w:p w:rsidR="00BB4BC5" w:rsidRPr="00263CE2" w:rsidRDefault="00750514" w:rsidP="009A51A5">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9A51A5">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2 605,92</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2 605,92</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16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977"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72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w:t>
            </w:r>
          </w:p>
        </w:tc>
        <w:tc>
          <w:tcPr>
            <w:tcW w:w="114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48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2 605,92</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2 605,92</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300"/>
          <w:jc w:val="center"/>
        </w:trPr>
        <w:tc>
          <w:tcPr>
            <w:tcW w:w="1128" w:type="dxa"/>
            <w:vMerge w:val="restart"/>
            <w:hideMark/>
          </w:tcPr>
          <w:p w:rsidR="00BB4BC5" w:rsidRPr="00263CE2" w:rsidRDefault="00BB4BC5" w:rsidP="009A51A5">
            <w:pPr>
              <w:jc w:val="center"/>
              <w:rPr>
                <w:sz w:val="24"/>
                <w:szCs w:val="24"/>
              </w:rPr>
            </w:pPr>
            <w:r w:rsidRPr="00263CE2">
              <w:rPr>
                <w:sz w:val="24"/>
                <w:szCs w:val="24"/>
              </w:rPr>
              <w:t>1.2.16</w:t>
            </w:r>
            <w:r w:rsidR="00750514">
              <w:rPr>
                <w:sz w:val="24"/>
                <w:szCs w:val="24"/>
              </w:rPr>
              <w:t>.</w:t>
            </w:r>
          </w:p>
        </w:tc>
        <w:tc>
          <w:tcPr>
            <w:tcW w:w="1863" w:type="dxa"/>
            <w:vMerge w:val="restart"/>
            <w:hideMark/>
          </w:tcPr>
          <w:p w:rsidR="00BB4BC5" w:rsidRPr="00263CE2" w:rsidRDefault="00BB4BC5" w:rsidP="009A51A5">
            <w:pPr>
              <w:jc w:val="both"/>
              <w:rPr>
                <w:sz w:val="24"/>
                <w:szCs w:val="24"/>
              </w:rPr>
            </w:pPr>
            <w:r w:rsidRPr="00263CE2">
              <w:rPr>
                <w:sz w:val="24"/>
                <w:szCs w:val="24"/>
              </w:rPr>
              <w:t>Ремонт сетей теплоснабж</w:t>
            </w:r>
            <w:r w:rsidRPr="00263CE2">
              <w:rPr>
                <w:sz w:val="24"/>
                <w:szCs w:val="24"/>
              </w:rPr>
              <w:t>е</w:t>
            </w:r>
            <w:r w:rsidRPr="00263CE2">
              <w:rPr>
                <w:sz w:val="24"/>
                <w:szCs w:val="24"/>
              </w:rPr>
              <w:t>ния в с. Корл</w:t>
            </w:r>
            <w:r w:rsidRPr="00263CE2">
              <w:rPr>
                <w:sz w:val="24"/>
                <w:szCs w:val="24"/>
              </w:rPr>
              <w:t>и</w:t>
            </w:r>
            <w:r w:rsidRPr="00263CE2">
              <w:rPr>
                <w:sz w:val="24"/>
                <w:szCs w:val="24"/>
              </w:rPr>
              <w:t>ки</w:t>
            </w:r>
          </w:p>
        </w:tc>
        <w:tc>
          <w:tcPr>
            <w:tcW w:w="1699" w:type="dxa"/>
            <w:vMerge w:val="restart"/>
            <w:hideMark/>
          </w:tcPr>
          <w:p w:rsidR="00BB4BC5" w:rsidRPr="00263CE2" w:rsidRDefault="00750514" w:rsidP="009A51A5">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9A51A5">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3 100,00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3 100,00</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16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977"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72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w:t>
            </w:r>
          </w:p>
        </w:tc>
        <w:tc>
          <w:tcPr>
            <w:tcW w:w="114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48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3 100,00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3 100,00</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300"/>
          <w:jc w:val="center"/>
        </w:trPr>
        <w:tc>
          <w:tcPr>
            <w:tcW w:w="1128" w:type="dxa"/>
            <w:vMerge w:val="restart"/>
            <w:hideMark/>
          </w:tcPr>
          <w:p w:rsidR="00BB4BC5" w:rsidRPr="00263CE2" w:rsidRDefault="00BB4BC5" w:rsidP="009A51A5">
            <w:pPr>
              <w:jc w:val="center"/>
              <w:rPr>
                <w:sz w:val="24"/>
                <w:szCs w:val="24"/>
              </w:rPr>
            </w:pPr>
            <w:r w:rsidRPr="00263CE2">
              <w:rPr>
                <w:sz w:val="24"/>
                <w:szCs w:val="24"/>
              </w:rPr>
              <w:t>1.2.17</w:t>
            </w:r>
            <w:r w:rsidR="00750514">
              <w:rPr>
                <w:sz w:val="24"/>
                <w:szCs w:val="24"/>
              </w:rPr>
              <w:t>.</w:t>
            </w:r>
          </w:p>
        </w:tc>
        <w:tc>
          <w:tcPr>
            <w:tcW w:w="1863" w:type="dxa"/>
            <w:vMerge w:val="restart"/>
            <w:hideMark/>
          </w:tcPr>
          <w:p w:rsidR="00BB4BC5" w:rsidRPr="00263CE2" w:rsidRDefault="00BB4BC5" w:rsidP="009A51A5">
            <w:pPr>
              <w:jc w:val="both"/>
              <w:rPr>
                <w:sz w:val="24"/>
                <w:szCs w:val="24"/>
              </w:rPr>
            </w:pPr>
            <w:r w:rsidRPr="00263CE2">
              <w:rPr>
                <w:sz w:val="24"/>
                <w:szCs w:val="24"/>
              </w:rPr>
              <w:t>Ремонт сетей теплоснабж</w:t>
            </w:r>
            <w:r w:rsidRPr="00263CE2">
              <w:rPr>
                <w:sz w:val="24"/>
                <w:szCs w:val="24"/>
              </w:rPr>
              <w:t>е</w:t>
            </w:r>
            <w:r w:rsidRPr="00263CE2">
              <w:rPr>
                <w:sz w:val="24"/>
                <w:szCs w:val="24"/>
              </w:rPr>
              <w:t>ния в п. Аган</w:t>
            </w:r>
            <w:r w:rsidR="00750514">
              <w:rPr>
                <w:sz w:val="24"/>
                <w:szCs w:val="24"/>
              </w:rPr>
              <w:t>е</w:t>
            </w:r>
          </w:p>
        </w:tc>
        <w:tc>
          <w:tcPr>
            <w:tcW w:w="1699" w:type="dxa"/>
            <w:vMerge w:val="restart"/>
            <w:hideMark/>
          </w:tcPr>
          <w:p w:rsidR="00BB4BC5" w:rsidRPr="00263CE2" w:rsidRDefault="00750514" w:rsidP="009A51A5">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 xml:space="preserve">Управление </w:t>
            </w:r>
            <w:r w:rsidRPr="00263CE2">
              <w:rPr>
                <w:sz w:val="24"/>
                <w:szCs w:val="24"/>
              </w:rPr>
              <w:lastRenderedPageBreak/>
              <w:t>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9A51A5">
            <w:pPr>
              <w:jc w:val="center"/>
              <w:rPr>
                <w:sz w:val="24"/>
                <w:szCs w:val="24"/>
              </w:rPr>
            </w:pPr>
            <w:r w:rsidRPr="00263CE2">
              <w:rPr>
                <w:sz w:val="24"/>
                <w:szCs w:val="24"/>
              </w:rPr>
              <w:lastRenderedPageBreak/>
              <w:t>всего</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4 020,29</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4 020,29</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16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977"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72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w:t>
            </w:r>
          </w:p>
        </w:tc>
        <w:tc>
          <w:tcPr>
            <w:tcW w:w="114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48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4 020,29</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4 020,29</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300"/>
          <w:jc w:val="center"/>
        </w:trPr>
        <w:tc>
          <w:tcPr>
            <w:tcW w:w="1128" w:type="dxa"/>
            <w:vMerge w:val="restart"/>
            <w:hideMark/>
          </w:tcPr>
          <w:p w:rsidR="00BB4BC5" w:rsidRPr="00263CE2" w:rsidRDefault="00BB4BC5" w:rsidP="009A51A5">
            <w:pPr>
              <w:jc w:val="center"/>
              <w:rPr>
                <w:sz w:val="24"/>
                <w:szCs w:val="24"/>
              </w:rPr>
            </w:pPr>
            <w:r w:rsidRPr="00263CE2">
              <w:rPr>
                <w:sz w:val="24"/>
                <w:szCs w:val="24"/>
              </w:rPr>
              <w:lastRenderedPageBreak/>
              <w:t>1.2.18</w:t>
            </w:r>
            <w:r w:rsidR="00750514">
              <w:rPr>
                <w:sz w:val="24"/>
                <w:szCs w:val="24"/>
              </w:rPr>
              <w:t>.</w:t>
            </w:r>
          </w:p>
        </w:tc>
        <w:tc>
          <w:tcPr>
            <w:tcW w:w="1863" w:type="dxa"/>
            <w:vMerge w:val="restart"/>
            <w:hideMark/>
          </w:tcPr>
          <w:p w:rsidR="00BB4BC5" w:rsidRPr="00263CE2" w:rsidRDefault="00BB4BC5" w:rsidP="009A51A5">
            <w:pPr>
              <w:jc w:val="both"/>
              <w:rPr>
                <w:sz w:val="24"/>
                <w:szCs w:val="24"/>
              </w:rPr>
            </w:pPr>
            <w:r w:rsidRPr="00263CE2">
              <w:rPr>
                <w:sz w:val="24"/>
                <w:szCs w:val="24"/>
              </w:rPr>
              <w:t>Замена внутр</w:t>
            </w:r>
            <w:r w:rsidRPr="00263CE2">
              <w:rPr>
                <w:sz w:val="24"/>
                <w:szCs w:val="24"/>
              </w:rPr>
              <w:t>и</w:t>
            </w:r>
            <w:r w:rsidRPr="00263CE2">
              <w:rPr>
                <w:sz w:val="24"/>
                <w:szCs w:val="24"/>
              </w:rPr>
              <w:t>дворовых сетей ТВС</w:t>
            </w:r>
            <w:r w:rsidR="00750514">
              <w:rPr>
                <w:sz w:val="24"/>
                <w:szCs w:val="24"/>
              </w:rPr>
              <w:t>:</w:t>
            </w:r>
            <w:r w:rsidRPr="00263CE2">
              <w:rPr>
                <w:sz w:val="24"/>
                <w:szCs w:val="24"/>
              </w:rPr>
              <w:t xml:space="preserve"> ул. Пе</w:t>
            </w:r>
            <w:r w:rsidRPr="00263CE2">
              <w:rPr>
                <w:sz w:val="24"/>
                <w:szCs w:val="24"/>
              </w:rPr>
              <w:t>р</w:t>
            </w:r>
            <w:r w:rsidRPr="00263CE2">
              <w:rPr>
                <w:sz w:val="24"/>
                <w:szCs w:val="24"/>
              </w:rPr>
              <w:t>вомайская</w:t>
            </w:r>
            <w:r w:rsidR="00750514">
              <w:rPr>
                <w:sz w:val="24"/>
                <w:szCs w:val="24"/>
              </w:rPr>
              <w:t>,</w:t>
            </w:r>
            <w:r w:rsidRPr="00263CE2">
              <w:rPr>
                <w:sz w:val="24"/>
                <w:szCs w:val="24"/>
              </w:rPr>
              <w:t xml:space="preserve"> 1</w:t>
            </w:r>
            <w:r w:rsidR="00750514">
              <w:rPr>
                <w:sz w:val="24"/>
                <w:szCs w:val="24"/>
              </w:rPr>
              <w:t>а</w:t>
            </w:r>
            <w:r w:rsidRPr="00263CE2">
              <w:rPr>
                <w:sz w:val="24"/>
                <w:szCs w:val="24"/>
              </w:rPr>
              <w:t xml:space="preserve"> </w:t>
            </w:r>
            <w:r w:rsidR="00750514">
              <w:rPr>
                <w:sz w:val="24"/>
                <w:szCs w:val="24"/>
              </w:rPr>
              <w:t>–</w:t>
            </w:r>
            <w:r w:rsidRPr="00263CE2">
              <w:rPr>
                <w:sz w:val="24"/>
                <w:szCs w:val="24"/>
              </w:rPr>
              <w:t xml:space="preserve"> ул. Первома</w:t>
            </w:r>
            <w:r w:rsidRPr="00263CE2">
              <w:rPr>
                <w:sz w:val="24"/>
                <w:szCs w:val="24"/>
              </w:rPr>
              <w:t>й</w:t>
            </w:r>
            <w:r w:rsidRPr="00263CE2">
              <w:rPr>
                <w:sz w:val="24"/>
                <w:szCs w:val="24"/>
              </w:rPr>
              <w:t>ская</w:t>
            </w:r>
            <w:r w:rsidR="00750514">
              <w:rPr>
                <w:sz w:val="24"/>
                <w:szCs w:val="24"/>
              </w:rPr>
              <w:t>, 1б</w:t>
            </w:r>
            <w:r w:rsidRPr="00263CE2">
              <w:rPr>
                <w:sz w:val="24"/>
                <w:szCs w:val="24"/>
              </w:rPr>
              <w:t xml:space="preserve"> в пгт. Новоаганске</w:t>
            </w:r>
          </w:p>
        </w:tc>
        <w:tc>
          <w:tcPr>
            <w:tcW w:w="1699" w:type="dxa"/>
            <w:vMerge w:val="restart"/>
            <w:hideMark/>
          </w:tcPr>
          <w:p w:rsidR="00BB4BC5" w:rsidRPr="00263CE2" w:rsidRDefault="00750514" w:rsidP="009A51A5">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9A51A5">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627,06</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627,06</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72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599,66</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599,66</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48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tcMar>
              <w:left w:w="0" w:type="dxa"/>
              <w:right w:w="0" w:type="dxa"/>
            </w:tcMar>
            <w:hideMark/>
          </w:tcPr>
          <w:p w:rsidR="00BB4BC5" w:rsidRPr="00263CE2" w:rsidRDefault="00BB4BC5" w:rsidP="009A51A5">
            <w:pPr>
              <w:jc w:val="center"/>
              <w:rPr>
                <w:sz w:val="24"/>
                <w:szCs w:val="24"/>
              </w:rPr>
            </w:pPr>
            <w:r w:rsidRPr="00263CE2">
              <w:rPr>
                <w:sz w:val="24"/>
                <w:szCs w:val="24"/>
              </w:rPr>
              <w:t>27,40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27,40</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780"/>
          <w:jc w:val="center"/>
        </w:trPr>
        <w:tc>
          <w:tcPr>
            <w:tcW w:w="1128" w:type="dxa"/>
            <w:vMerge w:val="restart"/>
            <w:hideMark/>
          </w:tcPr>
          <w:p w:rsidR="00BB4BC5" w:rsidRPr="00263CE2" w:rsidRDefault="00BB4BC5" w:rsidP="009A51A5">
            <w:pPr>
              <w:jc w:val="center"/>
              <w:rPr>
                <w:sz w:val="24"/>
                <w:szCs w:val="24"/>
              </w:rPr>
            </w:pPr>
            <w:r w:rsidRPr="00263CE2">
              <w:rPr>
                <w:sz w:val="24"/>
                <w:szCs w:val="24"/>
              </w:rPr>
              <w:t>1.2.19</w:t>
            </w:r>
            <w:r w:rsidR="00750514">
              <w:rPr>
                <w:sz w:val="24"/>
                <w:szCs w:val="24"/>
              </w:rPr>
              <w:t>.</w:t>
            </w:r>
          </w:p>
        </w:tc>
        <w:tc>
          <w:tcPr>
            <w:tcW w:w="1863" w:type="dxa"/>
            <w:vMerge w:val="restart"/>
            <w:hideMark/>
          </w:tcPr>
          <w:p w:rsidR="00BB4BC5" w:rsidRPr="00263CE2" w:rsidRDefault="00BB4BC5" w:rsidP="00DA1556">
            <w:pPr>
              <w:jc w:val="both"/>
              <w:rPr>
                <w:sz w:val="24"/>
                <w:szCs w:val="24"/>
              </w:rPr>
            </w:pPr>
            <w:r w:rsidRPr="00263CE2">
              <w:rPr>
                <w:sz w:val="24"/>
                <w:szCs w:val="24"/>
              </w:rPr>
              <w:t>Замена внутр</w:t>
            </w:r>
            <w:r w:rsidRPr="00263CE2">
              <w:rPr>
                <w:sz w:val="24"/>
                <w:szCs w:val="24"/>
              </w:rPr>
              <w:t>и</w:t>
            </w:r>
            <w:r w:rsidRPr="00263CE2">
              <w:rPr>
                <w:sz w:val="24"/>
                <w:szCs w:val="24"/>
              </w:rPr>
              <w:t>дворовых сетей ТВС</w:t>
            </w:r>
            <w:r w:rsidR="00750514">
              <w:rPr>
                <w:sz w:val="24"/>
                <w:szCs w:val="24"/>
              </w:rPr>
              <w:t>:</w:t>
            </w:r>
            <w:r w:rsidRPr="00263CE2">
              <w:rPr>
                <w:sz w:val="24"/>
                <w:szCs w:val="24"/>
              </w:rPr>
              <w:t xml:space="preserve"> ул. Пе</w:t>
            </w:r>
            <w:r w:rsidRPr="00263CE2">
              <w:rPr>
                <w:sz w:val="24"/>
                <w:szCs w:val="24"/>
              </w:rPr>
              <w:t>р</w:t>
            </w:r>
            <w:r w:rsidRPr="00263CE2">
              <w:rPr>
                <w:sz w:val="24"/>
                <w:szCs w:val="24"/>
              </w:rPr>
              <w:t>вомайская</w:t>
            </w:r>
            <w:r w:rsidR="00750514">
              <w:rPr>
                <w:sz w:val="24"/>
                <w:szCs w:val="24"/>
              </w:rPr>
              <w:t>,</w:t>
            </w:r>
            <w:r w:rsidRPr="00263CE2">
              <w:rPr>
                <w:sz w:val="24"/>
                <w:szCs w:val="24"/>
              </w:rPr>
              <w:t xml:space="preserve"> №</w:t>
            </w:r>
            <w:r w:rsidR="00750514">
              <w:rPr>
                <w:sz w:val="24"/>
                <w:szCs w:val="24"/>
              </w:rPr>
              <w:t xml:space="preserve"> </w:t>
            </w:r>
            <w:r w:rsidRPr="00263CE2">
              <w:rPr>
                <w:sz w:val="24"/>
                <w:szCs w:val="24"/>
              </w:rPr>
              <w:t>8, 9, 14, 16 (в</w:t>
            </w:r>
            <w:r w:rsidRPr="00263CE2">
              <w:rPr>
                <w:sz w:val="24"/>
                <w:szCs w:val="24"/>
              </w:rPr>
              <w:t>а</w:t>
            </w:r>
            <w:r w:rsidRPr="00263CE2">
              <w:rPr>
                <w:sz w:val="24"/>
                <w:szCs w:val="24"/>
              </w:rPr>
              <w:t>гон-городок) в пгт. Новоага</w:t>
            </w:r>
            <w:r w:rsidRPr="00263CE2">
              <w:rPr>
                <w:sz w:val="24"/>
                <w:szCs w:val="24"/>
              </w:rPr>
              <w:t>н</w:t>
            </w:r>
            <w:r w:rsidRPr="00263CE2">
              <w:rPr>
                <w:sz w:val="24"/>
                <w:szCs w:val="24"/>
              </w:rPr>
              <w:t>ске</w:t>
            </w:r>
          </w:p>
        </w:tc>
        <w:tc>
          <w:tcPr>
            <w:tcW w:w="1699" w:type="dxa"/>
            <w:vMerge w:val="restart"/>
            <w:hideMark/>
          </w:tcPr>
          <w:p w:rsidR="00BB4BC5" w:rsidRPr="00263CE2" w:rsidRDefault="00750514" w:rsidP="009A51A5">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9A51A5">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1 517,05</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1 517,05</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78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78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tcMar>
              <w:left w:w="0" w:type="dxa"/>
              <w:right w:w="0" w:type="dxa"/>
            </w:tcMar>
            <w:hideMark/>
          </w:tcPr>
          <w:p w:rsidR="00BB4BC5" w:rsidRPr="00263CE2" w:rsidRDefault="00BB4BC5" w:rsidP="009A51A5">
            <w:pPr>
              <w:jc w:val="center"/>
              <w:rPr>
                <w:sz w:val="24"/>
                <w:szCs w:val="24"/>
              </w:rPr>
            </w:pPr>
            <w:r w:rsidRPr="00263CE2">
              <w:rPr>
                <w:sz w:val="24"/>
                <w:szCs w:val="24"/>
              </w:rPr>
              <w:t>1 517,05</w:t>
            </w:r>
          </w:p>
        </w:tc>
        <w:tc>
          <w:tcPr>
            <w:tcW w:w="1140" w:type="dxa"/>
            <w:tcMar>
              <w:left w:w="0" w:type="dxa"/>
              <w:right w:w="0" w:type="dxa"/>
            </w:tcMar>
            <w:hideMark/>
          </w:tcPr>
          <w:p w:rsidR="00BB4BC5" w:rsidRPr="00263CE2" w:rsidRDefault="00BB4BC5" w:rsidP="009A51A5">
            <w:pPr>
              <w:jc w:val="center"/>
              <w:rPr>
                <w:sz w:val="24"/>
                <w:szCs w:val="24"/>
              </w:rPr>
            </w:pPr>
            <w:r w:rsidRPr="00263CE2">
              <w:rPr>
                <w:sz w:val="24"/>
                <w:szCs w:val="24"/>
              </w:rPr>
              <w:t>1 517,05</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300"/>
          <w:jc w:val="center"/>
        </w:trPr>
        <w:tc>
          <w:tcPr>
            <w:tcW w:w="1128" w:type="dxa"/>
            <w:vMerge w:val="restart"/>
            <w:hideMark/>
          </w:tcPr>
          <w:p w:rsidR="00BB4BC5" w:rsidRPr="00263CE2" w:rsidRDefault="00BB4BC5" w:rsidP="009A51A5">
            <w:pPr>
              <w:jc w:val="center"/>
              <w:rPr>
                <w:sz w:val="24"/>
                <w:szCs w:val="24"/>
              </w:rPr>
            </w:pPr>
            <w:r w:rsidRPr="00263CE2">
              <w:rPr>
                <w:sz w:val="24"/>
                <w:szCs w:val="24"/>
              </w:rPr>
              <w:t>1.2.20</w:t>
            </w:r>
            <w:r w:rsidR="00750514">
              <w:rPr>
                <w:sz w:val="24"/>
                <w:szCs w:val="24"/>
              </w:rPr>
              <w:t>.</w:t>
            </w:r>
          </w:p>
        </w:tc>
        <w:tc>
          <w:tcPr>
            <w:tcW w:w="1863" w:type="dxa"/>
            <w:vMerge w:val="restart"/>
            <w:hideMark/>
          </w:tcPr>
          <w:p w:rsidR="00BB4BC5" w:rsidRPr="00263CE2" w:rsidRDefault="00BB4BC5" w:rsidP="009A51A5">
            <w:pPr>
              <w:jc w:val="both"/>
              <w:rPr>
                <w:sz w:val="24"/>
                <w:szCs w:val="24"/>
              </w:rPr>
            </w:pPr>
            <w:r w:rsidRPr="00263CE2">
              <w:rPr>
                <w:sz w:val="24"/>
                <w:szCs w:val="24"/>
              </w:rPr>
              <w:t>Замена внутр</w:t>
            </w:r>
            <w:r w:rsidRPr="00263CE2">
              <w:rPr>
                <w:sz w:val="24"/>
                <w:szCs w:val="24"/>
              </w:rPr>
              <w:t>и</w:t>
            </w:r>
            <w:r w:rsidRPr="00263CE2">
              <w:rPr>
                <w:sz w:val="24"/>
                <w:szCs w:val="24"/>
              </w:rPr>
              <w:t>дворовых сетей ТВС</w:t>
            </w:r>
            <w:r w:rsidR="00750514">
              <w:rPr>
                <w:sz w:val="24"/>
                <w:szCs w:val="24"/>
              </w:rPr>
              <w:t>:</w:t>
            </w:r>
            <w:r w:rsidRPr="00263CE2">
              <w:rPr>
                <w:sz w:val="24"/>
                <w:szCs w:val="24"/>
              </w:rPr>
              <w:t xml:space="preserve"> ул. Пе</w:t>
            </w:r>
            <w:r w:rsidRPr="00263CE2">
              <w:rPr>
                <w:sz w:val="24"/>
                <w:szCs w:val="24"/>
              </w:rPr>
              <w:t>р</w:t>
            </w:r>
            <w:r w:rsidRPr="00263CE2">
              <w:rPr>
                <w:sz w:val="24"/>
                <w:szCs w:val="24"/>
              </w:rPr>
              <w:t>вомайская</w:t>
            </w:r>
            <w:r w:rsidR="00750514">
              <w:rPr>
                <w:sz w:val="24"/>
                <w:szCs w:val="24"/>
              </w:rPr>
              <w:t>,</w:t>
            </w:r>
            <w:r w:rsidRPr="00263CE2">
              <w:rPr>
                <w:sz w:val="24"/>
                <w:szCs w:val="24"/>
              </w:rPr>
              <w:t xml:space="preserve"> 15 </w:t>
            </w:r>
            <w:r w:rsidR="00750514">
              <w:rPr>
                <w:sz w:val="24"/>
                <w:szCs w:val="24"/>
              </w:rPr>
              <w:t>–</w:t>
            </w:r>
            <w:r w:rsidRPr="00263CE2">
              <w:rPr>
                <w:sz w:val="24"/>
                <w:szCs w:val="24"/>
              </w:rPr>
              <w:t xml:space="preserve"> ул. Первома</w:t>
            </w:r>
            <w:r w:rsidRPr="00263CE2">
              <w:rPr>
                <w:sz w:val="24"/>
                <w:szCs w:val="24"/>
              </w:rPr>
              <w:t>й</w:t>
            </w:r>
            <w:r w:rsidRPr="00263CE2">
              <w:rPr>
                <w:sz w:val="24"/>
                <w:szCs w:val="24"/>
              </w:rPr>
              <w:t>ская</w:t>
            </w:r>
            <w:r w:rsidR="00750514">
              <w:rPr>
                <w:sz w:val="24"/>
                <w:szCs w:val="24"/>
              </w:rPr>
              <w:t>,</w:t>
            </w:r>
            <w:r w:rsidRPr="00263CE2">
              <w:rPr>
                <w:sz w:val="24"/>
                <w:szCs w:val="24"/>
              </w:rPr>
              <w:t xml:space="preserve"> 16 в пгт. Новоаганске</w:t>
            </w:r>
          </w:p>
        </w:tc>
        <w:tc>
          <w:tcPr>
            <w:tcW w:w="1699" w:type="dxa"/>
            <w:vMerge w:val="restart"/>
            <w:hideMark/>
          </w:tcPr>
          <w:p w:rsidR="00BB4BC5" w:rsidRPr="00263CE2" w:rsidRDefault="00750514" w:rsidP="009A51A5">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lastRenderedPageBreak/>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9A51A5">
            <w:pPr>
              <w:jc w:val="center"/>
              <w:rPr>
                <w:sz w:val="24"/>
                <w:szCs w:val="24"/>
              </w:rPr>
            </w:pPr>
            <w:r w:rsidRPr="00263CE2">
              <w:rPr>
                <w:sz w:val="24"/>
                <w:szCs w:val="24"/>
              </w:rPr>
              <w:lastRenderedPageBreak/>
              <w:t>всего</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590,92</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590,92</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72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48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tcMar>
              <w:left w:w="0" w:type="dxa"/>
              <w:right w:w="0" w:type="dxa"/>
            </w:tcMar>
            <w:hideMark/>
          </w:tcPr>
          <w:p w:rsidR="00BB4BC5" w:rsidRPr="00263CE2" w:rsidRDefault="00BB4BC5" w:rsidP="009A51A5">
            <w:pPr>
              <w:jc w:val="center"/>
              <w:rPr>
                <w:sz w:val="24"/>
                <w:szCs w:val="24"/>
              </w:rPr>
            </w:pPr>
            <w:r w:rsidRPr="00263CE2">
              <w:rPr>
                <w:sz w:val="24"/>
                <w:szCs w:val="24"/>
              </w:rPr>
              <w:t>590,92</w:t>
            </w:r>
          </w:p>
        </w:tc>
        <w:tc>
          <w:tcPr>
            <w:tcW w:w="1140" w:type="dxa"/>
            <w:tcMar>
              <w:left w:w="0" w:type="dxa"/>
              <w:right w:w="0" w:type="dxa"/>
            </w:tcMar>
            <w:hideMark/>
          </w:tcPr>
          <w:p w:rsidR="00BB4BC5" w:rsidRPr="00263CE2" w:rsidRDefault="00BB4BC5" w:rsidP="009A51A5">
            <w:pPr>
              <w:jc w:val="center"/>
              <w:rPr>
                <w:sz w:val="24"/>
                <w:szCs w:val="24"/>
              </w:rPr>
            </w:pPr>
            <w:r w:rsidRPr="00263CE2">
              <w:rPr>
                <w:sz w:val="24"/>
                <w:szCs w:val="24"/>
              </w:rPr>
              <w:t>590,92</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300"/>
          <w:jc w:val="center"/>
        </w:trPr>
        <w:tc>
          <w:tcPr>
            <w:tcW w:w="1128" w:type="dxa"/>
            <w:vMerge w:val="restart"/>
            <w:hideMark/>
          </w:tcPr>
          <w:p w:rsidR="00BB4BC5" w:rsidRPr="00263CE2" w:rsidRDefault="00BB4BC5" w:rsidP="009A51A5">
            <w:pPr>
              <w:jc w:val="center"/>
              <w:rPr>
                <w:sz w:val="24"/>
                <w:szCs w:val="24"/>
              </w:rPr>
            </w:pPr>
            <w:r w:rsidRPr="00263CE2">
              <w:rPr>
                <w:sz w:val="24"/>
                <w:szCs w:val="24"/>
              </w:rPr>
              <w:lastRenderedPageBreak/>
              <w:t>1.2.21</w:t>
            </w:r>
            <w:r w:rsidR="00750514">
              <w:rPr>
                <w:sz w:val="24"/>
                <w:szCs w:val="24"/>
              </w:rPr>
              <w:t>.</w:t>
            </w:r>
          </w:p>
        </w:tc>
        <w:tc>
          <w:tcPr>
            <w:tcW w:w="1863" w:type="dxa"/>
            <w:vMerge w:val="restart"/>
            <w:hideMark/>
          </w:tcPr>
          <w:p w:rsidR="00BB4BC5" w:rsidRPr="00263CE2" w:rsidRDefault="00BB4BC5" w:rsidP="009A51A5">
            <w:pPr>
              <w:jc w:val="both"/>
              <w:rPr>
                <w:sz w:val="24"/>
                <w:szCs w:val="24"/>
              </w:rPr>
            </w:pPr>
            <w:r w:rsidRPr="00263CE2">
              <w:rPr>
                <w:sz w:val="24"/>
                <w:szCs w:val="24"/>
              </w:rPr>
              <w:t>Замена внутр</w:t>
            </w:r>
            <w:r w:rsidRPr="00263CE2">
              <w:rPr>
                <w:sz w:val="24"/>
                <w:szCs w:val="24"/>
              </w:rPr>
              <w:t>и</w:t>
            </w:r>
            <w:r w:rsidRPr="00263CE2">
              <w:rPr>
                <w:sz w:val="24"/>
                <w:szCs w:val="24"/>
              </w:rPr>
              <w:t>дворовых сетей ТВС</w:t>
            </w:r>
            <w:r w:rsidR="00750514">
              <w:rPr>
                <w:sz w:val="24"/>
                <w:szCs w:val="24"/>
              </w:rPr>
              <w:t>:</w:t>
            </w:r>
            <w:r w:rsidRPr="00263CE2">
              <w:rPr>
                <w:sz w:val="24"/>
                <w:szCs w:val="24"/>
              </w:rPr>
              <w:t xml:space="preserve"> ул. Це</w:t>
            </w:r>
            <w:r w:rsidRPr="00263CE2">
              <w:rPr>
                <w:sz w:val="24"/>
                <w:szCs w:val="24"/>
              </w:rPr>
              <w:t>н</w:t>
            </w:r>
            <w:r w:rsidRPr="00263CE2">
              <w:rPr>
                <w:sz w:val="24"/>
                <w:szCs w:val="24"/>
              </w:rPr>
              <w:t>тральная</w:t>
            </w:r>
            <w:r w:rsidR="00750514">
              <w:rPr>
                <w:sz w:val="24"/>
                <w:szCs w:val="24"/>
              </w:rPr>
              <w:t>,</w:t>
            </w:r>
            <w:r w:rsidRPr="00263CE2">
              <w:rPr>
                <w:sz w:val="24"/>
                <w:szCs w:val="24"/>
              </w:rPr>
              <w:t xml:space="preserve"> в </w:t>
            </w:r>
            <w:r w:rsidR="00DA1556">
              <w:rPr>
                <w:sz w:val="24"/>
                <w:szCs w:val="24"/>
              </w:rPr>
              <w:t xml:space="preserve"> </w:t>
            </w:r>
            <w:r w:rsidRPr="00263CE2">
              <w:rPr>
                <w:sz w:val="24"/>
                <w:szCs w:val="24"/>
              </w:rPr>
              <w:t>пгт. Новоага</w:t>
            </w:r>
            <w:r w:rsidRPr="00263CE2">
              <w:rPr>
                <w:sz w:val="24"/>
                <w:szCs w:val="24"/>
              </w:rPr>
              <w:t>н</w:t>
            </w:r>
            <w:r w:rsidRPr="00263CE2">
              <w:rPr>
                <w:sz w:val="24"/>
                <w:szCs w:val="24"/>
              </w:rPr>
              <w:t>ске</w:t>
            </w:r>
          </w:p>
        </w:tc>
        <w:tc>
          <w:tcPr>
            <w:tcW w:w="1699" w:type="dxa"/>
            <w:vMerge w:val="restart"/>
            <w:hideMark/>
          </w:tcPr>
          <w:p w:rsidR="00BB4BC5" w:rsidRPr="00263CE2" w:rsidRDefault="00750514" w:rsidP="009A51A5">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9A51A5">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848,98</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848,98</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72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48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tcMar>
              <w:left w:w="0" w:type="dxa"/>
              <w:right w:w="0" w:type="dxa"/>
            </w:tcMar>
            <w:hideMark/>
          </w:tcPr>
          <w:p w:rsidR="00BB4BC5" w:rsidRPr="00263CE2" w:rsidRDefault="00BB4BC5" w:rsidP="009A51A5">
            <w:pPr>
              <w:jc w:val="center"/>
              <w:rPr>
                <w:sz w:val="24"/>
                <w:szCs w:val="24"/>
              </w:rPr>
            </w:pPr>
            <w:r w:rsidRPr="00263CE2">
              <w:rPr>
                <w:sz w:val="24"/>
                <w:szCs w:val="24"/>
              </w:rPr>
              <w:t>848,98</w:t>
            </w:r>
          </w:p>
        </w:tc>
        <w:tc>
          <w:tcPr>
            <w:tcW w:w="1140" w:type="dxa"/>
            <w:tcMar>
              <w:left w:w="0" w:type="dxa"/>
              <w:right w:w="0" w:type="dxa"/>
            </w:tcMar>
            <w:hideMark/>
          </w:tcPr>
          <w:p w:rsidR="00BB4BC5" w:rsidRPr="00263CE2" w:rsidRDefault="00BB4BC5" w:rsidP="009A51A5">
            <w:pPr>
              <w:jc w:val="center"/>
              <w:rPr>
                <w:sz w:val="24"/>
                <w:szCs w:val="24"/>
              </w:rPr>
            </w:pPr>
            <w:r w:rsidRPr="00263CE2">
              <w:rPr>
                <w:sz w:val="24"/>
                <w:szCs w:val="24"/>
              </w:rPr>
              <w:t>848,98</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300"/>
          <w:jc w:val="center"/>
        </w:trPr>
        <w:tc>
          <w:tcPr>
            <w:tcW w:w="1128" w:type="dxa"/>
            <w:vMerge w:val="restart"/>
            <w:hideMark/>
          </w:tcPr>
          <w:p w:rsidR="00BB4BC5" w:rsidRPr="00263CE2" w:rsidRDefault="00BB4BC5" w:rsidP="009A51A5">
            <w:pPr>
              <w:jc w:val="center"/>
              <w:rPr>
                <w:sz w:val="24"/>
                <w:szCs w:val="24"/>
              </w:rPr>
            </w:pPr>
            <w:r w:rsidRPr="00263CE2">
              <w:rPr>
                <w:sz w:val="24"/>
                <w:szCs w:val="24"/>
              </w:rPr>
              <w:t>1.2.22</w:t>
            </w:r>
            <w:r w:rsidR="00750514">
              <w:rPr>
                <w:sz w:val="24"/>
                <w:szCs w:val="24"/>
              </w:rPr>
              <w:t>.</w:t>
            </w:r>
          </w:p>
        </w:tc>
        <w:tc>
          <w:tcPr>
            <w:tcW w:w="1863" w:type="dxa"/>
            <w:vMerge w:val="restart"/>
            <w:hideMark/>
          </w:tcPr>
          <w:p w:rsidR="00BB4BC5" w:rsidRPr="00263CE2" w:rsidRDefault="00BB4BC5" w:rsidP="009A51A5">
            <w:pPr>
              <w:jc w:val="both"/>
              <w:rPr>
                <w:sz w:val="24"/>
                <w:szCs w:val="24"/>
              </w:rPr>
            </w:pPr>
            <w:r w:rsidRPr="00263CE2">
              <w:rPr>
                <w:sz w:val="24"/>
                <w:szCs w:val="24"/>
              </w:rPr>
              <w:t>Замена внутр</w:t>
            </w:r>
            <w:r w:rsidRPr="00263CE2">
              <w:rPr>
                <w:sz w:val="24"/>
                <w:szCs w:val="24"/>
              </w:rPr>
              <w:t>и</w:t>
            </w:r>
            <w:r w:rsidRPr="00263CE2">
              <w:rPr>
                <w:sz w:val="24"/>
                <w:szCs w:val="24"/>
              </w:rPr>
              <w:t>дворовых сетей ТВС</w:t>
            </w:r>
            <w:r w:rsidR="00750514">
              <w:rPr>
                <w:sz w:val="24"/>
                <w:szCs w:val="24"/>
              </w:rPr>
              <w:t>:</w:t>
            </w:r>
            <w:r w:rsidRPr="00263CE2">
              <w:rPr>
                <w:sz w:val="24"/>
                <w:szCs w:val="24"/>
              </w:rPr>
              <w:t xml:space="preserve"> ул. Тран</w:t>
            </w:r>
            <w:r w:rsidR="00DA1556">
              <w:rPr>
                <w:sz w:val="24"/>
                <w:szCs w:val="24"/>
              </w:rPr>
              <w:t>-</w:t>
            </w:r>
            <w:r w:rsidRPr="00263CE2">
              <w:rPr>
                <w:sz w:val="24"/>
                <w:szCs w:val="24"/>
              </w:rPr>
              <w:t>спортная</w:t>
            </w:r>
            <w:r w:rsidR="00750514">
              <w:rPr>
                <w:sz w:val="24"/>
                <w:szCs w:val="24"/>
              </w:rPr>
              <w:t>,</w:t>
            </w:r>
            <w:r w:rsidRPr="00263CE2">
              <w:rPr>
                <w:sz w:val="24"/>
                <w:szCs w:val="24"/>
              </w:rPr>
              <w:t xml:space="preserve"> 12 в пгт. Новоага</w:t>
            </w:r>
            <w:r w:rsidRPr="00263CE2">
              <w:rPr>
                <w:sz w:val="24"/>
                <w:szCs w:val="24"/>
              </w:rPr>
              <w:t>н</w:t>
            </w:r>
            <w:r w:rsidRPr="00263CE2">
              <w:rPr>
                <w:sz w:val="24"/>
                <w:szCs w:val="24"/>
              </w:rPr>
              <w:t>ске</w:t>
            </w:r>
          </w:p>
        </w:tc>
        <w:tc>
          <w:tcPr>
            <w:tcW w:w="1699" w:type="dxa"/>
            <w:vMerge w:val="restart"/>
            <w:hideMark/>
          </w:tcPr>
          <w:p w:rsidR="00BB4BC5" w:rsidRPr="00263CE2" w:rsidRDefault="00750514" w:rsidP="009A51A5">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9A51A5">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1 703,17</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1 703,17</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72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48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tcMar>
              <w:left w:w="0" w:type="dxa"/>
              <w:right w:w="0" w:type="dxa"/>
            </w:tcMar>
            <w:hideMark/>
          </w:tcPr>
          <w:p w:rsidR="00BB4BC5" w:rsidRPr="00263CE2" w:rsidRDefault="00BB4BC5" w:rsidP="009A51A5">
            <w:pPr>
              <w:jc w:val="center"/>
              <w:rPr>
                <w:sz w:val="24"/>
                <w:szCs w:val="24"/>
              </w:rPr>
            </w:pPr>
            <w:r w:rsidRPr="00263CE2">
              <w:rPr>
                <w:sz w:val="24"/>
                <w:szCs w:val="24"/>
              </w:rPr>
              <w:t>1 703,17</w:t>
            </w:r>
          </w:p>
        </w:tc>
        <w:tc>
          <w:tcPr>
            <w:tcW w:w="1140" w:type="dxa"/>
            <w:tcMar>
              <w:left w:w="0" w:type="dxa"/>
              <w:right w:w="0" w:type="dxa"/>
            </w:tcMar>
            <w:hideMark/>
          </w:tcPr>
          <w:p w:rsidR="00BB4BC5" w:rsidRPr="00263CE2" w:rsidRDefault="00BB4BC5" w:rsidP="009A51A5">
            <w:pPr>
              <w:jc w:val="center"/>
              <w:rPr>
                <w:sz w:val="24"/>
                <w:szCs w:val="24"/>
              </w:rPr>
            </w:pPr>
            <w:r w:rsidRPr="00263CE2">
              <w:rPr>
                <w:sz w:val="24"/>
                <w:szCs w:val="24"/>
              </w:rPr>
              <w:t>1 703,17</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300"/>
          <w:jc w:val="center"/>
        </w:trPr>
        <w:tc>
          <w:tcPr>
            <w:tcW w:w="1128" w:type="dxa"/>
            <w:vMerge w:val="restart"/>
            <w:hideMark/>
          </w:tcPr>
          <w:p w:rsidR="00BB4BC5" w:rsidRPr="00263CE2" w:rsidRDefault="00BB4BC5" w:rsidP="009A51A5">
            <w:pPr>
              <w:jc w:val="center"/>
              <w:rPr>
                <w:sz w:val="24"/>
                <w:szCs w:val="24"/>
              </w:rPr>
            </w:pPr>
            <w:r w:rsidRPr="00263CE2">
              <w:rPr>
                <w:sz w:val="24"/>
                <w:szCs w:val="24"/>
              </w:rPr>
              <w:t>1.2.23</w:t>
            </w:r>
            <w:r w:rsidR="00750514">
              <w:rPr>
                <w:sz w:val="24"/>
                <w:szCs w:val="24"/>
              </w:rPr>
              <w:t>.</w:t>
            </w:r>
          </w:p>
        </w:tc>
        <w:tc>
          <w:tcPr>
            <w:tcW w:w="1863" w:type="dxa"/>
            <w:vMerge w:val="restart"/>
            <w:hideMark/>
          </w:tcPr>
          <w:p w:rsidR="00BB4BC5" w:rsidRPr="00263CE2" w:rsidRDefault="00BB4BC5" w:rsidP="009A51A5">
            <w:pPr>
              <w:jc w:val="both"/>
              <w:rPr>
                <w:sz w:val="24"/>
                <w:szCs w:val="24"/>
              </w:rPr>
            </w:pPr>
            <w:r w:rsidRPr="00263CE2">
              <w:rPr>
                <w:sz w:val="24"/>
                <w:szCs w:val="24"/>
              </w:rPr>
              <w:t>Замена внутр</w:t>
            </w:r>
            <w:r w:rsidRPr="00263CE2">
              <w:rPr>
                <w:sz w:val="24"/>
                <w:szCs w:val="24"/>
              </w:rPr>
              <w:t>и</w:t>
            </w:r>
            <w:r w:rsidRPr="00263CE2">
              <w:rPr>
                <w:sz w:val="24"/>
                <w:szCs w:val="24"/>
              </w:rPr>
              <w:t>дворовых сетей ТВС</w:t>
            </w:r>
            <w:r w:rsidR="00750514">
              <w:rPr>
                <w:sz w:val="24"/>
                <w:szCs w:val="24"/>
              </w:rPr>
              <w:t>:</w:t>
            </w:r>
            <w:r w:rsidRPr="00263CE2">
              <w:rPr>
                <w:sz w:val="24"/>
                <w:szCs w:val="24"/>
              </w:rPr>
              <w:t xml:space="preserve"> ул. Мира</w:t>
            </w:r>
            <w:r w:rsidR="00750514">
              <w:rPr>
                <w:sz w:val="24"/>
                <w:szCs w:val="24"/>
              </w:rPr>
              <w:t>,</w:t>
            </w:r>
            <w:r w:rsidRPr="00263CE2">
              <w:rPr>
                <w:sz w:val="24"/>
                <w:szCs w:val="24"/>
              </w:rPr>
              <w:t xml:space="preserve"> 2 в пгт. Нов</w:t>
            </w:r>
            <w:r w:rsidRPr="00263CE2">
              <w:rPr>
                <w:sz w:val="24"/>
                <w:szCs w:val="24"/>
              </w:rPr>
              <w:t>о</w:t>
            </w:r>
            <w:r w:rsidRPr="00263CE2">
              <w:rPr>
                <w:sz w:val="24"/>
                <w:szCs w:val="24"/>
              </w:rPr>
              <w:t>аганске</w:t>
            </w:r>
          </w:p>
        </w:tc>
        <w:tc>
          <w:tcPr>
            <w:tcW w:w="1699" w:type="dxa"/>
            <w:vMerge w:val="restart"/>
            <w:hideMark/>
          </w:tcPr>
          <w:p w:rsidR="00BB4BC5" w:rsidRDefault="00750514" w:rsidP="009A51A5">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p w:rsidR="00DA1556" w:rsidRDefault="00DA1556" w:rsidP="009A51A5">
            <w:pPr>
              <w:jc w:val="center"/>
              <w:rPr>
                <w:sz w:val="24"/>
                <w:szCs w:val="24"/>
              </w:rPr>
            </w:pPr>
          </w:p>
          <w:p w:rsidR="00DA1556" w:rsidRPr="00263CE2" w:rsidRDefault="00DA1556" w:rsidP="009A51A5">
            <w:pPr>
              <w:jc w:val="center"/>
              <w:rPr>
                <w:sz w:val="24"/>
                <w:szCs w:val="24"/>
              </w:rPr>
            </w:pPr>
          </w:p>
        </w:tc>
        <w:tc>
          <w:tcPr>
            <w:tcW w:w="1700" w:type="dxa"/>
            <w:noWrap/>
            <w:hideMark/>
          </w:tcPr>
          <w:p w:rsidR="00BB4BC5" w:rsidRPr="00263CE2" w:rsidRDefault="00BB4BC5" w:rsidP="009A51A5">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582,76</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582,76</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72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48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tcMar>
              <w:left w:w="0" w:type="dxa"/>
              <w:right w:w="0" w:type="dxa"/>
            </w:tcMar>
            <w:hideMark/>
          </w:tcPr>
          <w:p w:rsidR="00BB4BC5" w:rsidRPr="00263CE2" w:rsidRDefault="00BB4BC5" w:rsidP="009A51A5">
            <w:pPr>
              <w:jc w:val="center"/>
              <w:rPr>
                <w:sz w:val="24"/>
                <w:szCs w:val="24"/>
              </w:rPr>
            </w:pPr>
            <w:r w:rsidRPr="00263CE2">
              <w:rPr>
                <w:sz w:val="24"/>
                <w:szCs w:val="24"/>
              </w:rPr>
              <w:t>582,76</w:t>
            </w:r>
          </w:p>
        </w:tc>
        <w:tc>
          <w:tcPr>
            <w:tcW w:w="1140" w:type="dxa"/>
            <w:tcMar>
              <w:left w:w="0" w:type="dxa"/>
              <w:right w:w="0" w:type="dxa"/>
            </w:tcMar>
            <w:hideMark/>
          </w:tcPr>
          <w:p w:rsidR="00BB4BC5" w:rsidRPr="00263CE2" w:rsidRDefault="00BB4BC5" w:rsidP="009A51A5">
            <w:pPr>
              <w:jc w:val="center"/>
              <w:rPr>
                <w:sz w:val="24"/>
                <w:szCs w:val="24"/>
              </w:rPr>
            </w:pPr>
            <w:r w:rsidRPr="00263CE2">
              <w:rPr>
                <w:sz w:val="24"/>
                <w:szCs w:val="24"/>
              </w:rPr>
              <w:t>582,76</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300"/>
          <w:jc w:val="center"/>
        </w:trPr>
        <w:tc>
          <w:tcPr>
            <w:tcW w:w="1128" w:type="dxa"/>
            <w:vMerge w:val="restart"/>
            <w:hideMark/>
          </w:tcPr>
          <w:p w:rsidR="00BB4BC5" w:rsidRDefault="00BB4BC5" w:rsidP="009A51A5">
            <w:pPr>
              <w:jc w:val="center"/>
              <w:rPr>
                <w:sz w:val="24"/>
                <w:szCs w:val="24"/>
              </w:rPr>
            </w:pPr>
            <w:r w:rsidRPr="00263CE2">
              <w:rPr>
                <w:sz w:val="24"/>
                <w:szCs w:val="24"/>
              </w:rPr>
              <w:lastRenderedPageBreak/>
              <w:t>1.2.24</w:t>
            </w:r>
            <w:r w:rsidR="00750514">
              <w:rPr>
                <w:sz w:val="24"/>
                <w:szCs w:val="24"/>
              </w:rPr>
              <w:t>.</w:t>
            </w:r>
          </w:p>
          <w:p w:rsidR="007864B7" w:rsidRPr="00263CE2" w:rsidRDefault="007864B7" w:rsidP="009A51A5">
            <w:pPr>
              <w:jc w:val="center"/>
              <w:rPr>
                <w:sz w:val="24"/>
                <w:szCs w:val="24"/>
              </w:rPr>
            </w:pPr>
          </w:p>
        </w:tc>
        <w:tc>
          <w:tcPr>
            <w:tcW w:w="1863" w:type="dxa"/>
            <w:vMerge w:val="restart"/>
            <w:hideMark/>
          </w:tcPr>
          <w:p w:rsidR="00BB4BC5" w:rsidRPr="00263CE2" w:rsidRDefault="00BB4BC5" w:rsidP="009A51A5">
            <w:pPr>
              <w:jc w:val="both"/>
              <w:rPr>
                <w:sz w:val="24"/>
                <w:szCs w:val="24"/>
              </w:rPr>
            </w:pPr>
            <w:r w:rsidRPr="00263CE2">
              <w:rPr>
                <w:sz w:val="24"/>
                <w:szCs w:val="24"/>
              </w:rPr>
              <w:t>Замена внутр</w:t>
            </w:r>
            <w:r w:rsidRPr="00263CE2">
              <w:rPr>
                <w:sz w:val="24"/>
                <w:szCs w:val="24"/>
              </w:rPr>
              <w:t>и</w:t>
            </w:r>
            <w:r w:rsidRPr="00263CE2">
              <w:rPr>
                <w:sz w:val="24"/>
                <w:szCs w:val="24"/>
              </w:rPr>
              <w:t>дворовых сетей ТВС</w:t>
            </w:r>
            <w:r w:rsidR="00750514">
              <w:rPr>
                <w:sz w:val="24"/>
                <w:szCs w:val="24"/>
              </w:rPr>
              <w:t>:</w:t>
            </w:r>
            <w:r w:rsidRPr="00263CE2">
              <w:rPr>
                <w:sz w:val="24"/>
                <w:szCs w:val="24"/>
              </w:rPr>
              <w:t xml:space="preserve"> ул. Ле</w:t>
            </w:r>
            <w:r w:rsidRPr="00263CE2">
              <w:rPr>
                <w:sz w:val="24"/>
                <w:szCs w:val="24"/>
              </w:rPr>
              <w:t>с</w:t>
            </w:r>
            <w:r w:rsidRPr="00263CE2">
              <w:rPr>
                <w:sz w:val="24"/>
                <w:szCs w:val="24"/>
              </w:rPr>
              <w:t xml:space="preserve">ная, 4 </w:t>
            </w:r>
            <w:r w:rsidR="00750514">
              <w:rPr>
                <w:sz w:val="24"/>
                <w:szCs w:val="24"/>
              </w:rPr>
              <w:t>–</w:t>
            </w:r>
            <w:r w:rsidRPr="00263CE2">
              <w:rPr>
                <w:sz w:val="24"/>
                <w:szCs w:val="24"/>
              </w:rPr>
              <w:t xml:space="preserve"> ул. Лесная,</w:t>
            </w:r>
            <w:r w:rsidR="00750514">
              <w:rPr>
                <w:sz w:val="24"/>
                <w:szCs w:val="24"/>
              </w:rPr>
              <w:t xml:space="preserve"> </w:t>
            </w:r>
            <w:r w:rsidRPr="00263CE2">
              <w:rPr>
                <w:sz w:val="24"/>
                <w:szCs w:val="24"/>
              </w:rPr>
              <w:t>102 в пгт. Новоага</w:t>
            </w:r>
            <w:r w:rsidRPr="00263CE2">
              <w:rPr>
                <w:sz w:val="24"/>
                <w:szCs w:val="24"/>
              </w:rPr>
              <w:t>н</w:t>
            </w:r>
            <w:r w:rsidRPr="00263CE2">
              <w:rPr>
                <w:sz w:val="24"/>
                <w:szCs w:val="24"/>
              </w:rPr>
              <w:t>ске</w:t>
            </w:r>
          </w:p>
        </w:tc>
        <w:tc>
          <w:tcPr>
            <w:tcW w:w="1699" w:type="dxa"/>
            <w:vMerge w:val="restart"/>
            <w:hideMark/>
          </w:tcPr>
          <w:p w:rsidR="00BB4BC5" w:rsidRPr="00263CE2" w:rsidRDefault="00750514" w:rsidP="009A51A5">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9A51A5">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1 826,94</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1 826,94</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72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48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tcMar>
              <w:left w:w="0" w:type="dxa"/>
              <w:right w:w="0" w:type="dxa"/>
            </w:tcMar>
            <w:hideMark/>
          </w:tcPr>
          <w:p w:rsidR="00BB4BC5" w:rsidRPr="00263CE2" w:rsidRDefault="00BB4BC5" w:rsidP="009A51A5">
            <w:pPr>
              <w:jc w:val="center"/>
              <w:rPr>
                <w:sz w:val="24"/>
                <w:szCs w:val="24"/>
              </w:rPr>
            </w:pPr>
            <w:r w:rsidRPr="00263CE2">
              <w:rPr>
                <w:sz w:val="24"/>
                <w:szCs w:val="24"/>
              </w:rPr>
              <w:t>1 826,94</w:t>
            </w:r>
          </w:p>
        </w:tc>
        <w:tc>
          <w:tcPr>
            <w:tcW w:w="1140" w:type="dxa"/>
            <w:tcMar>
              <w:left w:w="0" w:type="dxa"/>
              <w:right w:w="0" w:type="dxa"/>
            </w:tcMar>
            <w:hideMark/>
          </w:tcPr>
          <w:p w:rsidR="00BB4BC5" w:rsidRPr="00263CE2" w:rsidRDefault="00BB4BC5" w:rsidP="009A51A5">
            <w:pPr>
              <w:jc w:val="center"/>
              <w:rPr>
                <w:sz w:val="24"/>
                <w:szCs w:val="24"/>
              </w:rPr>
            </w:pPr>
            <w:r w:rsidRPr="00263CE2">
              <w:rPr>
                <w:sz w:val="24"/>
                <w:szCs w:val="24"/>
              </w:rPr>
              <w:t>1 826,94</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300"/>
          <w:jc w:val="center"/>
        </w:trPr>
        <w:tc>
          <w:tcPr>
            <w:tcW w:w="1128" w:type="dxa"/>
            <w:vMerge w:val="restart"/>
            <w:hideMark/>
          </w:tcPr>
          <w:p w:rsidR="00BB4BC5" w:rsidRPr="00263CE2" w:rsidRDefault="00BB4BC5" w:rsidP="009A51A5">
            <w:pPr>
              <w:jc w:val="center"/>
              <w:rPr>
                <w:sz w:val="24"/>
                <w:szCs w:val="24"/>
              </w:rPr>
            </w:pPr>
            <w:r w:rsidRPr="00263CE2">
              <w:rPr>
                <w:sz w:val="24"/>
                <w:szCs w:val="24"/>
              </w:rPr>
              <w:t>1.2.25</w:t>
            </w:r>
          </w:p>
        </w:tc>
        <w:tc>
          <w:tcPr>
            <w:tcW w:w="1863" w:type="dxa"/>
            <w:vMerge w:val="restart"/>
            <w:hideMark/>
          </w:tcPr>
          <w:p w:rsidR="00BB4BC5" w:rsidRPr="00263CE2" w:rsidRDefault="00BB4BC5" w:rsidP="009A51A5">
            <w:pPr>
              <w:jc w:val="both"/>
              <w:rPr>
                <w:sz w:val="24"/>
                <w:szCs w:val="24"/>
              </w:rPr>
            </w:pPr>
            <w:r w:rsidRPr="00263CE2">
              <w:rPr>
                <w:sz w:val="24"/>
                <w:szCs w:val="24"/>
              </w:rPr>
              <w:t>Замена внутр</w:t>
            </w:r>
            <w:r w:rsidRPr="00263CE2">
              <w:rPr>
                <w:sz w:val="24"/>
                <w:szCs w:val="24"/>
              </w:rPr>
              <w:t>и</w:t>
            </w:r>
            <w:r w:rsidR="00750514">
              <w:rPr>
                <w:sz w:val="24"/>
                <w:szCs w:val="24"/>
              </w:rPr>
              <w:t>дворовых сетей ТВС:</w:t>
            </w:r>
            <w:r w:rsidRPr="00263CE2">
              <w:rPr>
                <w:sz w:val="24"/>
                <w:szCs w:val="24"/>
              </w:rPr>
              <w:t xml:space="preserve"> ул. Мира, 11</w:t>
            </w:r>
            <w:r w:rsidR="00750514">
              <w:rPr>
                <w:sz w:val="24"/>
                <w:szCs w:val="24"/>
              </w:rPr>
              <w:t>а</w:t>
            </w:r>
            <w:r w:rsidRPr="00263CE2">
              <w:rPr>
                <w:sz w:val="24"/>
                <w:szCs w:val="24"/>
              </w:rPr>
              <w:t xml:space="preserve"> </w:t>
            </w:r>
            <w:r w:rsidR="00750514">
              <w:rPr>
                <w:sz w:val="24"/>
                <w:szCs w:val="24"/>
              </w:rPr>
              <w:t>–</w:t>
            </w:r>
            <w:r w:rsidRPr="00263CE2">
              <w:rPr>
                <w:sz w:val="24"/>
                <w:szCs w:val="24"/>
              </w:rPr>
              <w:t xml:space="preserve"> ул. Мира</w:t>
            </w:r>
            <w:r w:rsidR="00750514">
              <w:rPr>
                <w:sz w:val="24"/>
                <w:szCs w:val="24"/>
              </w:rPr>
              <w:t>,</w:t>
            </w:r>
            <w:r w:rsidRPr="00263CE2">
              <w:rPr>
                <w:sz w:val="24"/>
                <w:szCs w:val="24"/>
              </w:rPr>
              <w:t xml:space="preserve"> 13</w:t>
            </w:r>
            <w:r w:rsidR="00750514">
              <w:rPr>
                <w:sz w:val="24"/>
                <w:szCs w:val="24"/>
              </w:rPr>
              <w:t>а</w:t>
            </w:r>
            <w:r w:rsidRPr="00263CE2">
              <w:rPr>
                <w:sz w:val="24"/>
                <w:szCs w:val="24"/>
              </w:rPr>
              <w:t xml:space="preserve"> в пгт. Н</w:t>
            </w:r>
            <w:r w:rsidRPr="00263CE2">
              <w:rPr>
                <w:sz w:val="24"/>
                <w:szCs w:val="24"/>
              </w:rPr>
              <w:t>о</w:t>
            </w:r>
            <w:r w:rsidRPr="00263CE2">
              <w:rPr>
                <w:sz w:val="24"/>
                <w:szCs w:val="24"/>
              </w:rPr>
              <w:t>воаганске</w:t>
            </w:r>
          </w:p>
        </w:tc>
        <w:tc>
          <w:tcPr>
            <w:tcW w:w="1699" w:type="dxa"/>
            <w:vMerge w:val="restart"/>
            <w:hideMark/>
          </w:tcPr>
          <w:p w:rsidR="00BB4BC5" w:rsidRPr="00263CE2" w:rsidRDefault="00750514" w:rsidP="009A51A5">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9A51A5">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393,82</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393,82</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72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48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tcMar>
              <w:left w:w="0" w:type="dxa"/>
              <w:right w:w="0" w:type="dxa"/>
            </w:tcMar>
            <w:hideMark/>
          </w:tcPr>
          <w:p w:rsidR="00BB4BC5" w:rsidRPr="00263CE2" w:rsidRDefault="00BB4BC5" w:rsidP="009A51A5">
            <w:pPr>
              <w:jc w:val="center"/>
              <w:rPr>
                <w:sz w:val="24"/>
                <w:szCs w:val="24"/>
              </w:rPr>
            </w:pPr>
            <w:r w:rsidRPr="00263CE2">
              <w:rPr>
                <w:sz w:val="24"/>
                <w:szCs w:val="24"/>
              </w:rPr>
              <w:t>393,82</w:t>
            </w:r>
          </w:p>
        </w:tc>
        <w:tc>
          <w:tcPr>
            <w:tcW w:w="1140" w:type="dxa"/>
            <w:tcMar>
              <w:left w:w="0" w:type="dxa"/>
              <w:right w:w="0" w:type="dxa"/>
            </w:tcMar>
            <w:hideMark/>
          </w:tcPr>
          <w:p w:rsidR="00BB4BC5" w:rsidRPr="00263CE2" w:rsidRDefault="00BB4BC5" w:rsidP="009A51A5">
            <w:pPr>
              <w:jc w:val="center"/>
              <w:rPr>
                <w:sz w:val="24"/>
                <w:szCs w:val="24"/>
              </w:rPr>
            </w:pPr>
            <w:r w:rsidRPr="00263CE2">
              <w:rPr>
                <w:sz w:val="24"/>
                <w:szCs w:val="24"/>
              </w:rPr>
              <w:t>393,82</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300"/>
          <w:jc w:val="center"/>
        </w:trPr>
        <w:tc>
          <w:tcPr>
            <w:tcW w:w="1128" w:type="dxa"/>
            <w:vMerge w:val="restart"/>
            <w:hideMark/>
          </w:tcPr>
          <w:p w:rsidR="00BB4BC5" w:rsidRPr="00263CE2" w:rsidRDefault="00BB4BC5" w:rsidP="009A51A5">
            <w:pPr>
              <w:jc w:val="center"/>
              <w:rPr>
                <w:sz w:val="24"/>
                <w:szCs w:val="24"/>
              </w:rPr>
            </w:pPr>
            <w:r w:rsidRPr="00263CE2">
              <w:rPr>
                <w:sz w:val="24"/>
                <w:szCs w:val="24"/>
              </w:rPr>
              <w:t>1.2.26</w:t>
            </w:r>
            <w:r w:rsidR="00750514">
              <w:rPr>
                <w:sz w:val="24"/>
                <w:szCs w:val="24"/>
              </w:rPr>
              <w:t>.</w:t>
            </w:r>
          </w:p>
        </w:tc>
        <w:tc>
          <w:tcPr>
            <w:tcW w:w="1863" w:type="dxa"/>
            <w:vMerge w:val="restart"/>
            <w:hideMark/>
          </w:tcPr>
          <w:p w:rsidR="00BB4BC5" w:rsidRPr="00263CE2" w:rsidRDefault="00BB4BC5" w:rsidP="009A51A5">
            <w:pPr>
              <w:jc w:val="both"/>
              <w:rPr>
                <w:sz w:val="24"/>
                <w:szCs w:val="24"/>
              </w:rPr>
            </w:pPr>
            <w:r w:rsidRPr="00263CE2">
              <w:rPr>
                <w:sz w:val="24"/>
                <w:szCs w:val="24"/>
              </w:rPr>
              <w:t>Замена внутр</w:t>
            </w:r>
            <w:r w:rsidRPr="00263CE2">
              <w:rPr>
                <w:sz w:val="24"/>
                <w:szCs w:val="24"/>
              </w:rPr>
              <w:t>и</w:t>
            </w:r>
            <w:r w:rsidR="00750514">
              <w:rPr>
                <w:sz w:val="24"/>
                <w:szCs w:val="24"/>
              </w:rPr>
              <w:t>дворовых сетей ТВС:</w:t>
            </w:r>
            <w:r w:rsidRPr="00263CE2">
              <w:rPr>
                <w:sz w:val="24"/>
                <w:szCs w:val="24"/>
              </w:rPr>
              <w:t xml:space="preserve"> ул. Энт</w:t>
            </w:r>
            <w:r w:rsidRPr="00263CE2">
              <w:rPr>
                <w:sz w:val="24"/>
                <w:szCs w:val="24"/>
              </w:rPr>
              <w:t>у</w:t>
            </w:r>
            <w:r w:rsidRPr="00263CE2">
              <w:rPr>
                <w:sz w:val="24"/>
                <w:szCs w:val="24"/>
              </w:rPr>
              <w:t>зиастов</w:t>
            </w:r>
            <w:r w:rsidR="00750514">
              <w:rPr>
                <w:sz w:val="24"/>
                <w:szCs w:val="24"/>
              </w:rPr>
              <w:t>,</w:t>
            </w:r>
            <w:r w:rsidRPr="00263CE2">
              <w:rPr>
                <w:sz w:val="24"/>
                <w:szCs w:val="24"/>
              </w:rPr>
              <w:t xml:space="preserve"> 4 </w:t>
            </w:r>
            <w:r w:rsidR="00750514">
              <w:rPr>
                <w:sz w:val="24"/>
                <w:szCs w:val="24"/>
              </w:rPr>
              <w:t>–</w:t>
            </w:r>
            <w:r w:rsidRPr="00263CE2">
              <w:rPr>
                <w:sz w:val="24"/>
                <w:szCs w:val="24"/>
              </w:rPr>
              <w:t xml:space="preserve"> ул. Энтузиастов</w:t>
            </w:r>
            <w:r w:rsidR="00750514">
              <w:rPr>
                <w:sz w:val="24"/>
                <w:szCs w:val="24"/>
              </w:rPr>
              <w:t>,</w:t>
            </w:r>
            <w:r w:rsidRPr="00263CE2">
              <w:rPr>
                <w:sz w:val="24"/>
                <w:szCs w:val="24"/>
              </w:rPr>
              <w:t xml:space="preserve"> 12</w:t>
            </w:r>
            <w:r w:rsidR="00477F53">
              <w:rPr>
                <w:sz w:val="24"/>
                <w:szCs w:val="24"/>
              </w:rPr>
              <w:t>,</w:t>
            </w:r>
            <w:r w:rsidRPr="00263CE2">
              <w:rPr>
                <w:sz w:val="24"/>
                <w:szCs w:val="24"/>
              </w:rPr>
              <w:t xml:space="preserve"> с вводами в дома в пгт. Н</w:t>
            </w:r>
            <w:r w:rsidRPr="00263CE2">
              <w:rPr>
                <w:sz w:val="24"/>
                <w:szCs w:val="24"/>
              </w:rPr>
              <w:t>о</w:t>
            </w:r>
            <w:r w:rsidRPr="00263CE2">
              <w:rPr>
                <w:sz w:val="24"/>
                <w:szCs w:val="24"/>
              </w:rPr>
              <w:t>воаганске</w:t>
            </w:r>
          </w:p>
        </w:tc>
        <w:tc>
          <w:tcPr>
            <w:tcW w:w="1699" w:type="dxa"/>
            <w:vMerge w:val="restart"/>
            <w:hideMark/>
          </w:tcPr>
          <w:p w:rsidR="00BB4BC5" w:rsidRPr="00263CE2" w:rsidRDefault="00750514" w:rsidP="009A51A5">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9A51A5">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2 110,31</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2 110,31</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72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48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tcMar>
              <w:left w:w="0" w:type="dxa"/>
              <w:right w:w="0" w:type="dxa"/>
            </w:tcMar>
            <w:hideMark/>
          </w:tcPr>
          <w:p w:rsidR="00BB4BC5" w:rsidRPr="00263CE2" w:rsidRDefault="00BB4BC5" w:rsidP="009A51A5">
            <w:pPr>
              <w:jc w:val="center"/>
              <w:rPr>
                <w:sz w:val="24"/>
                <w:szCs w:val="24"/>
              </w:rPr>
            </w:pPr>
            <w:r w:rsidRPr="00263CE2">
              <w:rPr>
                <w:sz w:val="24"/>
                <w:szCs w:val="24"/>
              </w:rPr>
              <w:t>2 110,31</w:t>
            </w:r>
          </w:p>
        </w:tc>
        <w:tc>
          <w:tcPr>
            <w:tcW w:w="1140" w:type="dxa"/>
            <w:tcMar>
              <w:left w:w="0" w:type="dxa"/>
              <w:right w:w="0" w:type="dxa"/>
            </w:tcMar>
            <w:hideMark/>
          </w:tcPr>
          <w:p w:rsidR="00BB4BC5" w:rsidRPr="00263CE2" w:rsidRDefault="00BB4BC5" w:rsidP="009A51A5">
            <w:pPr>
              <w:jc w:val="center"/>
              <w:rPr>
                <w:sz w:val="24"/>
                <w:szCs w:val="24"/>
              </w:rPr>
            </w:pPr>
            <w:r w:rsidRPr="00263CE2">
              <w:rPr>
                <w:sz w:val="24"/>
                <w:szCs w:val="24"/>
              </w:rPr>
              <w:t>2 110,31</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300"/>
          <w:jc w:val="center"/>
        </w:trPr>
        <w:tc>
          <w:tcPr>
            <w:tcW w:w="1128" w:type="dxa"/>
            <w:vMerge w:val="restart"/>
            <w:hideMark/>
          </w:tcPr>
          <w:p w:rsidR="00BB4BC5" w:rsidRPr="00263CE2" w:rsidRDefault="00BB4BC5" w:rsidP="009A51A5">
            <w:pPr>
              <w:jc w:val="center"/>
              <w:rPr>
                <w:sz w:val="24"/>
                <w:szCs w:val="24"/>
              </w:rPr>
            </w:pPr>
            <w:r w:rsidRPr="00263CE2">
              <w:rPr>
                <w:sz w:val="24"/>
                <w:szCs w:val="24"/>
              </w:rPr>
              <w:t>1.2.27</w:t>
            </w:r>
            <w:r w:rsidR="00750514">
              <w:rPr>
                <w:sz w:val="24"/>
                <w:szCs w:val="24"/>
              </w:rPr>
              <w:t>.</w:t>
            </w:r>
          </w:p>
        </w:tc>
        <w:tc>
          <w:tcPr>
            <w:tcW w:w="1863" w:type="dxa"/>
            <w:vMerge w:val="restart"/>
            <w:hideMark/>
          </w:tcPr>
          <w:p w:rsidR="00BB4BC5" w:rsidRPr="00263CE2" w:rsidRDefault="00BB4BC5" w:rsidP="009A51A5">
            <w:pPr>
              <w:jc w:val="both"/>
              <w:rPr>
                <w:sz w:val="24"/>
                <w:szCs w:val="24"/>
              </w:rPr>
            </w:pPr>
            <w:r w:rsidRPr="00263CE2">
              <w:rPr>
                <w:sz w:val="24"/>
                <w:szCs w:val="24"/>
              </w:rPr>
              <w:t>Замена внутр</w:t>
            </w:r>
            <w:r w:rsidRPr="00263CE2">
              <w:rPr>
                <w:sz w:val="24"/>
                <w:szCs w:val="24"/>
              </w:rPr>
              <w:t>и</w:t>
            </w:r>
            <w:r w:rsidR="00750514">
              <w:rPr>
                <w:sz w:val="24"/>
                <w:szCs w:val="24"/>
              </w:rPr>
              <w:t>дворовых сетей ТВС:</w:t>
            </w:r>
            <w:r w:rsidRPr="00263CE2">
              <w:rPr>
                <w:sz w:val="24"/>
                <w:szCs w:val="24"/>
              </w:rPr>
              <w:t xml:space="preserve"> ул. Те</w:t>
            </w:r>
            <w:r w:rsidRPr="00263CE2">
              <w:rPr>
                <w:sz w:val="24"/>
                <w:szCs w:val="24"/>
              </w:rPr>
              <w:t>х</w:t>
            </w:r>
            <w:r w:rsidRPr="00263CE2">
              <w:rPr>
                <w:sz w:val="24"/>
                <w:szCs w:val="24"/>
              </w:rPr>
              <w:t xml:space="preserve">снаб </w:t>
            </w:r>
            <w:r w:rsidR="00750514">
              <w:rPr>
                <w:sz w:val="24"/>
                <w:szCs w:val="24"/>
              </w:rPr>
              <w:t>–</w:t>
            </w:r>
            <w:r w:rsidRPr="00263CE2">
              <w:rPr>
                <w:sz w:val="24"/>
                <w:szCs w:val="24"/>
              </w:rPr>
              <w:t xml:space="preserve"> ул. </w:t>
            </w:r>
            <w:r w:rsidRPr="00263CE2">
              <w:rPr>
                <w:sz w:val="24"/>
                <w:szCs w:val="24"/>
              </w:rPr>
              <w:lastRenderedPageBreak/>
              <w:t>Транспортная</w:t>
            </w:r>
            <w:r w:rsidR="00750514">
              <w:rPr>
                <w:sz w:val="24"/>
                <w:szCs w:val="24"/>
              </w:rPr>
              <w:t xml:space="preserve">, </w:t>
            </w:r>
            <w:r w:rsidRPr="00263CE2">
              <w:rPr>
                <w:sz w:val="24"/>
                <w:szCs w:val="24"/>
              </w:rPr>
              <w:t>34 в пгт. Нов</w:t>
            </w:r>
            <w:r w:rsidRPr="00263CE2">
              <w:rPr>
                <w:sz w:val="24"/>
                <w:szCs w:val="24"/>
              </w:rPr>
              <w:t>о</w:t>
            </w:r>
            <w:r w:rsidRPr="00263CE2">
              <w:rPr>
                <w:sz w:val="24"/>
                <w:szCs w:val="24"/>
              </w:rPr>
              <w:t>аганске</w:t>
            </w:r>
          </w:p>
        </w:tc>
        <w:tc>
          <w:tcPr>
            <w:tcW w:w="1699" w:type="dxa"/>
            <w:vMerge w:val="restart"/>
            <w:hideMark/>
          </w:tcPr>
          <w:p w:rsidR="00BB4BC5" w:rsidRPr="00263CE2" w:rsidRDefault="00750514" w:rsidP="009A51A5">
            <w:pPr>
              <w:jc w:val="center"/>
              <w:rPr>
                <w:sz w:val="24"/>
                <w:szCs w:val="24"/>
              </w:rPr>
            </w:pPr>
            <w:r>
              <w:rPr>
                <w:sz w:val="24"/>
                <w:szCs w:val="24"/>
              </w:rPr>
              <w:lastRenderedPageBreak/>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 xml:space="preserve">Управление </w:t>
            </w:r>
            <w:r w:rsidRPr="00263CE2">
              <w:rPr>
                <w:sz w:val="24"/>
                <w:szCs w:val="24"/>
              </w:rPr>
              <w:lastRenderedPageBreak/>
              <w:t>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9A51A5">
            <w:pPr>
              <w:jc w:val="center"/>
              <w:rPr>
                <w:sz w:val="24"/>
                <w:szCs w:val="24"/>
              </w:rPr>
            </w:pPr>
            <w:r w:rsidRPr="00263CE2">
              <w:rPr>
                <w:sz w:val="24"/>
                <w:szCs w:val="24"/>
              </w:rPr>
              <w:lastRenderedPageBreak/>
              <w:t>всего</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1 114,33</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1 114,33</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72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48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tcMar>
              <w:left w:w="0" w:type="dxa"/>
              <w:right w:w="0" w:type="dxa"/>
            </w:tcMar>
            <w:hideMark/>
          </w:tcPr>
          <w:p w:rsidR="00BB4BC5" w:rsidRPr="00263CE2" w:rsidRDefault="00BB4BC5" w:rsidP="009A51A5">
            <w:pPr>
              <w:jc w:val="center"/>
              <w:rPr>
                <w:sz w:val="24"/>
                <w:szCs w:val="24"/>
              </w:rPr>
            </w:pPr>
            <w:r w:rsidRPr="00263CE2">
              <w:rPr>
                <w:sz w:val="24"/>
                <w:szCs w:val="24"/>
              </w:rPr>
              <w:t>1 114,33</w:t>
            </w:r>
          </w:p>
        </w:tc>
        <w:tc>
          <w:tcPr>
            <w:tcW w:w="1140" w:type="dxa"/>
            <w:tcMar>
              <w:left w:w="0" w:type="dxa"/>
              <w:right w:w="0" w:type="dxa"/>
            </w:tcMar>
            <w:hideMark/>
          </w:tcPr>
          <w:p w:rsidR="00BB4BC5" w:rsidRPr="00263CE2" w:rsidRDefault="00BB4BC5" w:rsidP="009A51A5">
            <w:pPr>
              <w:jc w:val="center"/>
              <w:rPr>
                <w:sz w:val="24"/>
                <w:szCs w:val="24"/>
              </w:rPr>
            </w:pPr>
            <w:r w:rsidRPr="00263CE2">
              <w:rPr>
                <w:sz w:val="24"/>
                <w:szCs w:val="24"/>
              </w:rPr>
              <w:t>1 114,33</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300"/>
          <w:jc w:val="center"/>
        </w:trPr>
        <w:tc>
          <w:tcPr>
            <w:tcW w:w="1128" w:type="dxa"/>
            <w:vMerge w:val="restart"/>
            <w:hideMark/>
          </w:tcPr>
          <w:p w:rsidR="00BB4BC5" w:rsidRPr="00263CE2" w:rsidRDefault="00BB4BC5" w:rsidP="009A51A5">
            <w:pPr>
              <w:jc w:val="center"/>
              <w:rPr>
                <w:sz w:val="24"/>
                <w:szCs w:val="24"/>
              </w:rPr>
            </w:pPr>
            <w:r w:rsidRPr="00263CE2">
              <w:rPr>
                <w:sz w:val="24"/>
                <w:szCs w:val="24"/>
              </w:rPr>
              <w:lastRenderedPageBreak/>
              <w:t>1.2.28</w:t>
            </w:r>
            <w:r w:rsidR="00750514">
              <w:rPr>
                <w:sz w:val="24"/>
                <w:szCs w:val="24"/>
              </w:rPr>
              <w:t>.</w:t>
            </w:r>
          </w:p>
        </w:tc>
        <w:tc>
          <w:tcPr>
            <w:tcW w:w="1863" w:type="dxa"/>
            <w:vMerge w:val="restart"/>
            <w:hideMark/>
          </w:tcPr>
          <w:p w:rsidR="00BB4BC5" w:rsidRPr="00263CE2" w:rsidRDefault="00BB4BC5" w:rsidP="009A51A5">
            <w:pPr>
              <w:jc w:val="both"/>
              <w:rPr>
                <w:sz w:val="24"/>
                <w:szCs w:val="24"/>
              </w:rPr>
            </w:pPr>
            <w:r w:rsidRPr="00263CE2">
              <w:rPr>
                <w:sz w:val="24"/>
                <w:szCs w:val="24"/>
              </w:rPr>
              <w:t>Замена внутр</w:t>
            </w:r>
            <w:r w:rsidRPr="00263CE2">
              <w:rPr>
                <w:sz w:val="24"/>
                <w:szCs w:val="24"/>
              </w:rPr>
              <w:t>и</w:t>
            </w:r>
            <w:r w:rsidRPr="00263CE2">
              <w:rPr>
                <w:sz w:val="24"/>
                <w:szCs w:val="24"/>
              </w:rPr>
              <w:t>дворовых сетей ТВС</w:t>
            </w:r>
            <w:r w:rsidR="00750514">
              <w:rPr>
                <w:sz w:val="24"/>
                <w:szCs w:val="24"/>
              </w:rPr>
              <w:t>:</w:t>
            </w:r>
            <w:r w:rsidRPr="00263CE2">
              <w:rPr>
                <w:sz w:val="24"/>
                <w:szCs w:val="24"/>
              </w:rPr>
              <w:t xml:space="preserve"> ул. Ге</w:t>
            </w:r>
            <w:r w:rsidRPr="00263CE2">
              <w:rPr>
                <w:sz w:val="24"/>
                <w:szCs w:val="24"/>
              </w:rPr>
              <w:t>о</w:t>
            </w:r>
            <w:r w:rsidRPr="00263CE2">
              <w:rPr>
                <w:sz w:val="24"/>
                <w:szCs w:val="24"/>
              </w:rPr>
              <w:t>физиков</w:t>
            </w:r>
            <w:r w:rsidR="00750514">
              <w:rPr>
                <w:sz w:val="24"/>
                <w:szCs w:val="24"/>
              </w:rPr>
              <w:t>,</w:t>
            </w:r>
            <w:r w:rsidRPr="00263CE2">
              <w:rPr>
                <w:sz w:val="24"/>
                <w:szCs w:val="24"/>
              </w:rPr>
              <w:t xml:space="preserve"> 1 </w:t>
            </w:r>
            <w:r w:rsidR="00750514">
              <w:rPr>
                <w:sz w:val="24"/>
                <w:szCs w:val="24"/>
              </w:rPr>
              <w:t>–</w:t>
            </w:r>
            <w:r w:rsidRPr="00263CE2">
              <w:rPr>
                <w:sz w:val="24"/>
                <w:szCs w:val="24"/>
              </w:rPr>
              <w:t xml:space="preserve"> ул. Геофизиков</w:t>
            </w:r>
            <w:r w:rsidR="00176B4F">
              <w:rPr>
                <w:sz w:val="24"/>
                <w:szCs w:val="24"/>
              </w:rPr>
              <w:t>,</w:t>
            </w:r>
            <w:r w:rsidRPr="00263CE2">
              <w:rPr>
                <w:sz w:val="24"/>
                <w:szCs w:val="24"/>
              </w:rPr>
              <w:t xml:space="preserve"> 6 в пгт. Новоага</w:t>
            </w:r>
            <w:r w:rsidRPr="00263CE2">
              <w:rPr>
                <w:sz w:val="24"/>
                <w:szCs w:val="24"/>
              </w:rPr>
              <w:t>н</w:t>
            </w:r>
            <w:r w:rsidRPr="00263CE2">
              <w:rPr>
                <w:sz w:val="24"/>
                <w:szCs w:val="24"/>
              </w:rPr>
              <w:t>ске</w:t>
            </w:r>
          </w:p>
        </w:tc>
        <w:tc>
          <w:tcPr>
            <w:tcW w:w="1699" w:type="dxa"/>
            <w:vMerge w:val="restart"/>
            <w:hideMark/>
          </w:tcPr>
          <w:p w:rsidR="00BB4BC5" w:rsidRPr="00263CE2" w:rsidRDefault="00176B4F" w:rsidP="009A51A5">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9A51A5">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1 388,08</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1 388,08</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72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48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tcMar>
              <w:left w:w="0" w:type="dxa"/>
              <w:right w:w="0" w:type="dxa"/>
            </w:tcMar>
            <w:hideMark/>
          </w:tcPr>
          <w:p w:rsidR="00BB4BC5" w:rsidRPr="00263CE2" w:rsidRDefault="00BB4BC5" w:rsidP="009A51A5">
            <w:pPr>
              <w:jc w:val="center"/>
              <w:rPr>
                <w:sz w:val="24"/>
                <w:szCs w:val="24"/>
              </w:rPr>
            </w:pPr>
            <w:r w:rsidRPr="00263CE2">
              <w:rPr>
                <w:sz w:val="24"/>
                <w:szCs w:val="24"/>
              </w:rPr>
              <w:t>1 388,08</w:t>
            </w:r>
          </w:p>
        </w:tc>
        <w:tc>
          <w:tcPr>
            <w:tcW w:w="1140" w:type="dxa"/>
            <w:tcMar>
              <w:left w:w="0" w:type="dxa"/>
              <w:right w:w="0" w:type="dxa"/>
            </w:tcMar>
            <w:hideMark/>
          </w:tcPr>
          <w:p w:rsidR="00BB4BC5" w:rsidRPr="00263CE2" w:rsidRDefault="00BB4BC5" w:rsidP="009A51A5">
            <w:pPr>
              <w:jc w:val="center"/>
              <w:rPr>
                <w:sz w:val="24"/>
                <w:szCs w:val="24"/>
              </w:rPr>
            </w:pPr>
            <w:r w:rsidRPr="00263CE2">
              <w:rPr>
                <w:sz w:val="24"/>
                <w:szCs w:val="24"/>
              </w:rPr>
              <w:t>1 388,08</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300"/>
          <w:jc w:val="center"/>
        </w:trPr>
        <w:tc>
          <w:tcPr>
            <w:tcW w:w="1128" w:type="dxa"/>
            <w:vMerge w:val="restart"/>
            <w:hideMark/>
          </w:tcPr>
          <w:p w:rsidR="00BB4BC5" w:rsidRPr="00263CE2" w:rsidRDefault="00BB4BC5" w:rsidP="009A51A5">
            <w:pPr>
              <w:jc w:val="center"/>
              <w:rPr>
                <w:sz w:val="24"/>
                <w:szCs w:val="24"/>
              </w:rPr>
            </w:pPr>
            <w:r w:rsidRPr="00263CE2">
              <w:rPr>
                <w:sz w:val="24"/>
                <w:szCs w:val="24"/>
              </w:rPr>
              <w:t>1.2.29</w:t>
            </w:r>
            <w:r w:rsidR="00176B4F">
              <w:rPr>
                <w:sz w:val="24"/>
                <w:szCs w:val="24"/>
              </w:rPr>
              <w:t>.</w:t>
            </w:r>
          </w:p>
        </w:tc>
        <w:tc>
          <w:tcPr>
            <w:tcW w:w="1863" w:type="dxa"/>
            <w:vMerge w:val="restart"/>
            <w:hideMark/>
          </w:tcPr>
          <w:p w:rsidR="00BB4BC5" w:rsidRPr="00263CE2" w:rsidRDefault="00BB4BC5" w:rsidP="009A51A5">
            <w:pPr>
              <w:jc w:val="both"/>
              <w:rPr>
                <w:sz w:val="24"/>
                <w:szCs w:val="24"/>
              </w:rPr>
            </w:pPr>
            <w:r w:rsidRPr="00263CE2">
              <w:rPr>
                <w:sz w:val="24"/>
                <w:szCs w:val="24"/>
              </w:rPr>
              <w:t>Замена внутр</w:t>
            </w:r>
            <w:r w:rsidRPr="00263CE2">
              <w:rPr>
                <w:sz w:val="24"/>
                <w:szCs w:val="24"/>
              </w:rPr>
              <w:t>и</w:t>
            </w:r>
            <w:r w:rsidR="00176B4F">
              <w:rPr>
                <w:sz w:val="24"/>
                <w:szCs w:val="24"/>
              </w:rPr>
              <w:t>дворовых сетей ТВС:</w:t>
            </w:r>
            <w:r w:rsidRPr="00263CE2">
              <w:rPr>
                <w:sz w:val="24"/>
                <w:szCs w:val="24"/>
              </w:rPr>
              <w:t xml:space="preserve"> ул. Пе</w:t>
            </w:r>
            <w:r w:rsidRPr="00263CE2">
              <w:rPr>
                <w:sz w:val="24"/>
                <w:szCs w:val="24"/>
              </w:rPr>
              <w:t>р</w:t>
            </w:r>
            <w:r w:rsidRPr="00263CE2">
              <w:rPr>
                <w:sz w:val="24"/>
                <w:szCs w:val="24"/>
              </w:rPr>
              <w:t>вомайская</w:t>
            </w:r>
            <w:r w:rsidR="00176B4F">
              <w:rPr>
                <w:sz w:val="24"/>
                <w:szCs w:val="24"/>
              </w:rPr>
              <w:t>, 101а –</w:t>
            </w:r>
            <w:r w:rsidRPr="00263CE2">
              <w:rPr>
                <w:sz w:val="24"/>
                <w:szCs w:val="24"/>
              </w:rPr>
              <w:t xml:space="preserve"> ул. Перв</w:t>
            </w:r>
            <w:r w:rsidRPr="00263CE2">
              <w:rPr>
                <w:sz w:val="24"/>
                <w:szCs w:val="24"/>
              </w:rPr>
              <w:t>о</w:t>
            </w:r>
            <w:r w:rsidRPr="00263CE2">
              <w:rPr>
                <w:sz w:val="24"/>
                <w:szCs w:val="24"/>
              </w:rPr>
              <w:t>майская</w:t>
            </w:r>
            <w:r w:rsidR="00176B4F">
              <w:rPr>
                <w:sz w:val="24"/>
                <w:szCs w:val="24"/>
              </w:rPr>
              <w:t xml:space="preserve">, 102 </w:t>
            </w:r>
            <w:r w:rsidRPr="00263CE2">
              <w:rPr>
                <w:sz w:val="24"/>
                <w:szCs w:val="24"/>
              </w:rPr>
              <w:t>в пгт. Новоага</w:t>
            </w:r>
            <w:r w:rsidRPr="00263CE2">
              <w:rPr>
                <w:sz w:val="24"/>
                <w:szCs w:val="24"/>
              </w:rPr>
              <w:t>н</w:t>
            </w:r>
            <w:r w:rsidRPr="00263CE2">
              <w:rPr>
                <w:sz w:val="24"/>
                <w:szCs w:val="24"/>
              </w:rPr>
              <w:t>ске</w:t>
            </w:r>
          </w:p>
        </w:tc>
        <w:tc>
          <w:tcPr>
            <w:tcW w:w="1699" w:type="dxa"/>
            <w:vMerge w:val="restart"/>
            <w:hideMark/>
          </w:tcPr>
          <w:p w:rsidR="00BB4BC5" w:rsidRPr="00263CE2" w:rsidRDefault="00176B4F" w:rsidP="009A51A5">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9A51A5">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549,06</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549,06</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72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526,04</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526,04</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48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23,02</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23,02</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300"/>
          <w:jc w:val="center"/>
        </w:trPr>
        <w:tc>
          <w:tcPr>
            <w:tcW w:w="1128" w:type="dxa"/>
            <w:vMerge w:val="restart"/>
            <w:hideMark/>
          </w:tcPr>
          <w:p w:rsidR="00BB4BC5" w:rsidRPr="00263CE2" w:rsidRDefault="00BB4BC5" w:rsidP="009A51A5">
            <w:pPr>
              <w:jc w:val="center"/>
              <w:rPr>
                <w:sz w:val="24"/>
                <w:szCs w:val="24"/>
              </w:rPr>
            </w:pPr>
            <w:r w:rsidRPr="00263CE2">
              <w:rPr>
                <w:sz w:val="24"/>
                <w:szCs w:val="24"/>
              </w:rPr>
              <w:t>1.2.30</w:t>
            </w:r>
            <w:r w:rsidR="00176B4F">
              <w:rPr>
                <w:sz w:val="24"/>
                <w:szCs w:val="24"/>
              </w:rPr>
              <w:t>.</w:t>
            </w:r>
          </w:p>
        </w:tc>
        <w:tc>
          <w:tcPr>
            <w:tcW w:w="1863" w:type="dxa"/>
            <w:vMerge w:val="restart"/>
            <w:hideMark/>
          </w:tcPr>
          <w:p w:rsidR="00BB4BC5" w:rsidRPr="00263CE2" w:rsidRDefault="00BB4BC5" w:rsidP="009A51A5">
            <w:pPr>
              <w:jc w:val="both"/>
              <w:rPr>
                <w:sz w:val="24"/>
                <w:szCs w:val="24"/>
              </w:rPr>
            </w:pPr>
            <w:r w:rsidRPr="00263CE2">
              <w:rPr>
                <w:sz w:val="24"/>
                <w:szCs w:val="24"/>
              </w:rPr>
              <w:t>Замена внутр</w:t>
            </w:r>
            <w:r w:rsidRPr="00263CE2">
              <w:rPr>
                <w:sz w:val="24"/>
                <w:szCs w:val="24"/>
              </w:rPr>
              <w:t>и</w:t>
            </w:r>
            <w:r w:rsidRPr="00263CE2">
              <w:rPr>
                <w:sz w:val="24"/>
                <w:szCs w:val="24"/>
              </w:rPr>
              <w:t>дворовых сетей ТВС от ТК1 по ул. Айваседа Мэру (левая сторона) в с. Варь</w:t>
            </w:r>
            <w:r w:rsidR="00176B4F">
              <w:rPr>
                <w:sz w:val="24"/>
                <w:szCs w:val="24"/>
              </w:rPr>
              <w:t>ё</w:t>
            </w:r>
            <w:r w:rsidRPr="00263CE2">
              <w:rPr>
                <w:sz w:val="24"/>
                <w:szCs w:val="24"/>
              </w:rPr>
              <w:t>ган</w:t>
            </w:r>
          </w:p>
        </w:tc>
        <w:tc>
          <w:tcPr>
            <w:tcW w:w="1699" w:type="dxa"/>
            <w:vMerge w:val="restart"/>
            <w:hideMark/>
          </w:tcPr>
          <w:p w:rsidR="00BB4BC5" w:rsidRPr="00263CE2" w:rsidRDefault="00176B4F" w:rsidP="009A51A5">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lastRenderedPageBreak/>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9A51A5">
            <w:pPr>
              <w:jc w:val="center"/>
              <w:rPr>
                <w:sz w:val="24"/>
                <w:szCs w:val="24"/>
              </w:rPr>
            </w:pPr>
            <w:r w:rsidRPr="00263CE2">
              <w:rPr>
                <w:sz w:val="24"/>
                <w:szCs w:val="24"/>
              </w:rPr>
              <w:lastRenderedPageBreak/>
              <w:t>всего</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6 270,36</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6 270,36</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72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48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tcMar>
              <w:left w:w="0" w:type="dxa"/>
              <w:right w:w="0" w:type="dxa"/>
            </w:tcMar>
            <w:hideMark/>
          </w:tcPr>
          <w:p w:rsidR="00BB4BC5" w:rsidRPr="00263CE2" w:rsidRDefault="00BB4BC5" w:rsidP="009A51A5">
            <w:pPr>
              <w:jc w:val="center"/>
              <w:rPr>
                <w:sz w:val="24"/>
                <w:szCs w:val="24"/>
              </w:rPr>
            </w:pPr>
            <w:r w:rsidRPr="00263CE2">
              <w:rPr>
                <w:sz w:val="24"/>
                <w:szCs w:val="24"/>
              </w:rPr>
              <w:t>6 270,36</w:t>
            </w:r>
          </w:p>
        </w:tc>
        <w:tc>
          <w:tcPr>
            <w:tcW w:w="1140" w:type="dxa"/>
            <w:tcMar>
              <w:left w:w="0" w:type="dxa"/>
              <w:right w:w="0" w:type="dxa"/>
            </w:tcMar>
            <w:hideMark/>
          </w:tcPr>
          <w:p w:rsidR="00BB4BC5" w:rsidRPr="00263CE2" w:rsidRDefault="00BB4BC5" w:rsidP="009A51A5">
            <w:pPr>
              <w:jc w:val="center"/>
              <w:rPr>
                <w:sz w:val="24"/>
                <w:szCs w:val="24"/>
              </w:rPr>
            </w:pPr>
            <w:r w:rsidRPr="00263CE2">
              <w:rPr>
                <w:sz w:val="24"/>
                <w:szCs w:val="24"/>
              </w:rPr>
              <w:t>6 270,36</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300"/>
          <w:jc w:val="center"/>
        </w:trPr>
        <w:tc>
          <w:tcPr>
            <w:tcW w:w="1128" w:type="dxa"/>
            <w:vMerge w:val="restart"/>
            <w:hideMark/>
          </w:tcPr>
          <w:p w:rsidR="00BB4BC5" w:rsidRPr="00263CE2" w:rsidRDefault="00BB4BC5" w:rsidP="009A51A5">
            <w:pPr>
              <w:jc w:val="center"/>
              <w:rPr>
                <w:sz w:val="24"/>
                <w:szCs w:val="24"/>
              </w:rPr>
            </w:pPr>
            <w:r w:rsidRPr="00263CE2">
              <w:rPr>
                <w:sz w:val="24"/>
                <w:szCs w:val="24"/>
              </w:rPr>
              <w:lastRenderedPageBreak/>
              <w:t>1.2.31</w:t>
            </w:r>
            <w:r w:rsidR="00176B4F">
              <w:rPr>
                <w:sz w:val="24"/>
                <w:szCs w:val="24"/>
              </w:rPr>
              <w:t>.</w:t>
            </w:r>
          </w:p>
        </w:tc>
        <w:tc>
          <w:tcPr>
            <w:tcW w:w="1863" w:type="dxa"/>
            <w:vMerge w:val="restart"/>
            <w:hideMark/>
          </w:tcPr>
          <w:p w:rsidR="00BB4BC5" w:rsidRPr="00263CE2" w:rsidRDefault="00BB4BC5" w:rsidP="009A51A5">
            <w:pPr>
              <w:jc w:val="both"/>
              <w:rPr>
                <w:sz w:val="24"/>
                <w:szCs w:val="24"/>
              </w:rPr>
            </w:pPr>
            <w:r w:rsidRPr="00263CE2">
              <w:rPr>
                <w:sz w:val="24"/>
                <w:szCs w:val="24"/>
              </w:rPr>
              <w:t>Замена внутр</w:t>
            </w:r>
            <w:r w:rsidRPr="00263CE2">
              <w:rPr>
                <w:sz w:val="24"/>
                <w:szCs w:val="24"/>
              </w:rPr>
              <w:t>и</w:t>
            </w:r>
            <w:r w:rsidRPr="00263CE2">
              <w:rPr>
                <w:sz w:val="24"/>
                <w:szCs w:val="24"/>
              </w:rPr>
              <w:t xml:space="preserve">дворовых сетей ТВС от пер. Лесной </w:t>
            </w:r>
            <w:r w:rsidR="00176B4F">
              <w:rPr>
                <w:sz w:val="24"/>
                <w:szCs w:val="24"/>
              </w:rPr>
              <w:t>–</w:t>
            </w:r>
            <w:r w:rsidRPr="00263CE2">
              <w:rPr>
                <w:sz w:val="24"/>
                <w:szCs w:val="24"/>
              </w:rPr>
              <w:t xml:space="preserve"> пер. Музей</w:t>
            </w:r>
            <w:r w:rsidR="00176B4F">
              <w:rPr>
                <w:sz w:val="24"/>
                <w:szCs w:val="24"/>
              </w:rPr>
              <w:t>ный в с. Варьё</w:t>
            </w:r>
            <w:r w:rsidRPr="00263CE2">
              <w:rPr>
                <w:sz w:val="24"/>
                <w:szCs w:val="24"/>
              </w:rPr>
              <w:t>ган</w:t>
            </w:r>
          </w:p>
        </w:tc>
        <w:tc>
          <w:tcPr>
            <w:tcW w:w="1699" w:type="dxa"/>
            <w:vMerge w:val="restart"/>
            <w:hideMark/>
          </w:tcPr>
          <w:p w:rsidR="00BB4BC5" w:rsidRPr="00263CE2" w:rsidRDefault="00176B4F" w:rsidP="009A51A5">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9A51A5">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1 790,50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1 790,50</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72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48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tcMar>
              <w:left w:w="0" w:type="dxa"/>
              <w:right w:w="0" w:type="dxa"/>
            </w:tcMar>
            <w:hideMark/>
          </w:tcPr>
          <w:p w:rsidR="00BB4BC5" w:rsidRPr="00263CE2" w:rsidRDefault="00BB4BC5" w:rsidP="009A51A5">
            <w:pPr>
              <w:jc w:val="center"/>
              <w:rPr>
                <w:sz w:val="24"/>
                <w:szCs w:val="24"/>
              </w:rPr>
            </w:pPr>
            <w:r w:rsidRPr="00263CE2">
              <w:rPr>
                <w:sz w:val="24"/>
                <w:szCs w:val="24"/>
              </w:rPr>
              <w:t>1 790,50</w:t>
            </w:r>
          </w:p>
        </w:tc>
        <w:tc>
          <w:tcPr>
            <w:tcW w:w="1140" w:type="dxa"/>
            <w:tcMar>
              <w:left w:w="0" w:type="dxa"/>
              <w:right w:w="0" w:type="dxa"/>
            </w:tcMar>
            <w:hideMark/>
          </w:tcPr>
          <w:p w:rsidR="00BB4BC5" w:rsidRPr="00263CE2" w:rsidRDefault="00BB4BC5" w:rsidP="009A51A5">
            <w:pPr>
              <w:jc w:val="center"/>
              <w:rPr>
                <w:sz w:val="24"/>
                <w:szCs w:val="24"/>
              </w:rPr>
            </w:pPr>
            <w:r w:rsidRPr="00263CE2">
              <w:rPr>
                <w:sz w:val="24"/>
                <w:szCs w:val="24"/>
              </w:rPr>
              <w:t>1 790,50</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300"/>
          <w:jc w:val="center"/>
        </w:trPr>
        <w:tc>
          <w:tcPr>
            <w:tcW w:w="1128" w:type="dxa"/>
            <w:vMerge w:val="restart"/>
            <w:hideMark/>
          </w:tcPr>
          <w:p w:rsidR="00BB4BC5" w:rsidRPr="00263CE2" w:rsidRDefault="00BB4BC5" w:rsidP="009A51A5">
            <w:pPr>
              <w:jc w:val="center"/>
              <w:rPr>
                <w:sz w:val="24"/>
                <w:szCs w:val="24"/>
              </w:rPr>
            </w:pPr>
            <w:r w:rsidRPr="00263CE2">
              <w:rPr>
                <w:sz w:val="24"/>
                <w:szCs w:val="24"/>
              </w:rPr>
              <w:t>1.2.32</w:t>
            </w:r>
            <w:r w:rsidR="00176B4F">
              <w:rPr>
                <w:sz w:val="24"/>
                <w:szCs w:val="24"/>
              </w:rPr>
              <w:t>.</w:t>
            </w:r>
          </w:p>
        </w:tc>
        <w:tc>
          <w:tcPr>
            <w:tcW w:w="1863" w:type="dxa"/>
            <w:vMerge w:val="restart"/>
            <w:hideMark/>
          </w:tcPr>
          <w:p w:rsidR="00BB4BC5" w:rsidRPr="00263CE2" w:rsidRDefault="00BB4BC5" w:rsidP="009A51A5">
            <w:pPr>
              <w:jc w:val="both"/>
              <w:rPr>
                <w:sz w:val="24"/>
                <w:szCs w:val="24"/>
              </w:rPr>
            </w:pPr>
            <w:r w:rsidRPr="00263CE2">
              <w:rPr>
                <w:sz w:val="24"/>
                <w:szCs w:val="24"/>
              </w:rPr>
              <w:t>Замена дым</w:t>
            </w:r>
            <w:r w:rsidRPr="00263CE2">
              <w:rPr>
                <w:sz w:val="24"/>
                <w:szCs w:val="24"/>
              </w:rPr>
              <w:t>о</w:t>
            </w:r>
            <w:r w:rsidRPr="00263CE2">
              <w:rPr>
                <w:sz w:val="24"/>
                <w:szCs w:val="24"/>
              </w:rPr>
              <w:t>вых труб в п. Ваховск</w:t>
            </w:r>
            <w:r w:rsidR="00176B4F">
              <w:rPr>
                <w:sz w:val="24"/>
                <w:szCs w:val="24"/>
              </w:rPr>
              <w:t>е</w:t>
            </w:r>
          </w:p>
        </w:tc>
        <w:tc>
          <w:tcPr>
            <w:tcW w:w="1699" w:type="dxa"/>
            <w:vMerge w:val="restart"/>
            <w:hideMark/>
          </w:tcPr>
          <w:p w:rsidR="00BB4BC5" w:rsidRPr="00263CE2" w:rsidRDefault="00176B4F" w:rsidP="009A51A5">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9A51A5">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487,23</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487,23</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72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48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tcMar>
              <w:left w:w="0" w:type="dxa"/>
              <w:right w:w="0" w:type="dxa"/>
            </w:tcMar>
            <w:hideMark/>
          </w:tcPr>
          <w:p w:rsidR="00BB4BC5" w:rsidRPr="00263CE2" w:rsidRDefault="00BB4BC5" w:rsidP="009A51A5">
            <w:pPr>
              <w:jc w:val="center"/>
              <w:rPr>
                <w:sz w:val="24"/>
                <w:szCs w:val="24"/>
              </w:rPr>
            </w:pPr>
            <w:r w:rsidRPr="00263CE2">
              <w:rPr>
                <w:sz w:val="24"/>
                <w:szCs w:val="24"/>
              </w:rPr>
              <w:t>487,23</w:t>
            </w:r>
          </w:p>
        </w:tc>
        <w:tc>
          <w:tcPr>
            <w:tcW w:w="1140" w:type="dxa"/>
            <w:tcMar>
              <w:left w:w="0" w:type="dxa"/>
              <w:right w:w="0" w:type="dxa"/>
            </w:tcMar>
            <w:hideMark/>
          </w:tcPr>
          <w:p w:rsidR="00BB4BC5" w:rsidRPr="00263CE2" w:rsidRDefault="00BB4BC5" w:rsidP="009A51A5">
            <w:pPr>
              <w:jc w:val="center"/>
              <w:rPr>
                <w:sz w:val="24"/>
                <w:szCs w:val="24"/>
              </w:rPr>
            </w:pPr>
            <w:r w:rsidRPr="00263CE2">
              <w:rPr>
                <w:sz w:val="24"/>
                <w:szCs w:val="24"/>
              </w:rPr>
              <w:t>487,23</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300"/>
          <w:jc w:val="center"/>
        </w:trPr>
        <w:tc>
          <w:tcPr>
            <w:tcW w:w="1128" w:type="dxa"/>
            <w:vMerge w:val="restart"/>
            <w:hideMark/>
          </w:tcPr>
          <w:p w:rsidR="00BB4BC5" w:rsidRPr="00263CE2" w:rsidRDefault="00BB4BC5" w:rsidP="009A51A5">
            <w:pPr>
              <w:jc w:val="center"/>
              <w:rPr>
                <w:sz w:val="24"/>
                <w:szCs w:val="24"/>
              </w:rPr>
            </w:pPr>
            <w:r w:rsidRPr="00263CE2">
              <w:rPr>
                <w:sz w:val="24"/>
                <w:szCs w:val="24"/>
              </w:rPr>
              <w:t>1.2.33</w:t>
            </w:r>
            <w:r w:rsidR="00176B4F">
              <w:rPr>
                <w:sz w:val="24"/>
                <w:szCs w:val="24"/>
              </w:rPr>
              <w:t>.</w:t>
            </w:r>
          </w:p>
        </w:tc>
        <w:tc>
          <w:tcPr>
            <w:tcW w:w="1863" w:type="dxa"/>
            <w:vMerge w:val="restart"/>
            <w:hideMark/>
          </w:tcPr>
          <w:p w:rsidR="00BB4BC5" w:rsidRPr="00263CE2" w:rsidRDefault="00BB4BC5" w:rsidP="009A51A5">
            <w:pPr>
              <w:jc w:val="both"/>
              <w:rPr>
                <w:sz w:val="24"/>
                <w:szCs w:val="24"/>
              </w:rPr>
            </w:pPr>
            <w:r w:rsidRPr="00263CE2">
              <w:rPr>
                <w:sz w:val="24"/>
                <w:szCs w:val="24"/>
              </w:rPr>
              <w:t>Замена двух котлов, гор</w:t>
            </w:r>
            <w:r w:rsidRPr="00263CE2">
              <w:rPr>
                <w:sz w:val="24"/>
                <w:szCs w:val="24"/>
              </w:rPr>
              <w:t>е</w:t>
            </w:r>
            <w:r w:rsidRPr="00263CE2">
              <w:rPr>
                <w:sz w:val="24"/>
                <w:szCs w:val="24"/>
              </w:rPr>
              <w:t>лок, дымовых труб в котел</w:t>
            </w:r>
            <w:r w:rsidRPr="00263CE2">
              <w:rPr>
                <w:sz w:val="24"/>
                <w:szCs w:val="24"/>
              </w:rPr>
              <w:t>ь</w:t>
            </w:r>
            <w:r w:rsidRPr="00263CE2">
              <w:rPr>
                <w:sz w:val="24"/>
                <w:szCs w:val="24"/>
              </w:rPr>
              <w:t>ной п.</w:t>
            </w:r>
            <w:r w:rsidR="00176B4F">
              <w:rPr>
                <w:sz w:val="24"/>
                <w:szCs w:val="24"/>
              </w:rPr>
              <w:t xml:space="preserve"> </w:t>
            </w:r>
            <w:r w:rsidRPr="00263CE2">
              <w:rPr>
                <w:sz w:val="24"/>
                <w:szCs w:val="24"/>
              </w:rPr>
              <w:t>Зайцева Речка</w:t>
            </w:r>
          </w:p>
        </w:tc>
        <w:tc>
          <w:tcPr>
            <w:tcW w:w="1699" w:type="dxa"/>
            <w:vMerge w:val="restart"/>
            <w:hideMark/>
          </w:tcPr>
          <w:p w:rsidR="00BB4BC5" w:rsidRPr="00263CE2" w:rsidRDefault="00176B4F" w:rsidP="009A51A5">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9A51A5">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6 728,56</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6 728,56</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72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48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tcMar>
              <w:left w:w="0" w:type="dxa"/>
              <w:right w:w="0" w:type="dxa"/>
            </w:tcMar>
            <w:hideMark/>
          </w:tcPr>
          <w:p w:rsidR="00BB4BC5" w:rsidRPr="00263CE2" w:rsidRDefault="00BB4BC5" w:rsidP="009A51A5">
            <w:pPr>
              <w:jc w:val="center"/>
              <w:rPr>
                <w:sz w:val="24"/>
                <w:szCs w:val="24"/>
              </w:rPr>
            </w:pPr>
            <w:r w:rsidRPr="00263CE2">
              <w:rPr>
                <w:sz w:val="24"/>
                <w:szCs w:val="24"/>
              </w:rPr>
              <w:t>6 728,56</w:t>
            </w:r>
          </w:p>
        </w:tc>
        <w:tc>
          <w:tcPr>
            <w:tcW w:w="1140" w:type="dxa"/>
            <w:tcMar>
              <w:left w:w="0" w:type="dxa"/>
              <w:right w:w="0" w:type="dxa"/>
            </w:tcMar>
            <w:hideMark/>
          </w:tcPr>
          <w:p w:rsidR="00BB4BC5" w:rsidRPr="00263CE2" w:rsidRDefault="00BB4BC5" w:rsidP="009A51A5">
            <w:pPr>
              <w:jc w:val="center"/>
              <w:rPr>
                <w:sz w:val="24"/>
                <w:szCs w:val="24"/>
              </w:rPr>
            </w:pPr>
            <w:r w:rsidRPr="00263CE2">
              <w:rPr>
                <w:sz w:val="24"/>
                <w:szCs w:val="24"/>
              </w:rPr>
              <w:t>6 728,56</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300"/>
          <w:jc w:val="center"/>
        </w:trPr>
        <w:tc>
          <w:tcPr>
            <w:tcW w:w="1128" w:type="dxa"/>
            <w:vMerge w:val="restart"/>
            <w:hideMark/>
          </w:tcPr>
          <w:p w:rsidR="00BB4BC5" w:rsidRPr="00263CE2" w:rsidRDefault="00BB4BC5" w:rsidP="009A51A5">
            <w:pPr>
              <w:jc w:val="center"/>
              <w:rPr>
                <w:sz w:val="24"/>
                <w:szCs w:val="24"/>
              </w:rPr>
            </w:pPr>
            <w:r w:rsidRPr="00263CE2">
              <w:rPr>
                <w:sz w:val="24"/>
                <w:szCs w:val="24"/>
              </w:rPr>
              <w:t>1.2.34</w:t>
            </w:r>
            <w:r w:rsidR="00176B4F">
              <w:rPr>
                <w:sz w:val="24"/>
                <w:szCs w:val="24"/>
              </w:rPr>
              <w:t>.</w:t>
            </w:r>
          </w:p>
        </w:tc>
        <w:tc>
          <w:tcPr>
            <w:tcW w:w="1863" w:type="dxa"/>
            <w:vMerge w:val="restart"/>
            <w:hideMark/>
          </w:tcPr>
          <w:p w:rsidR="00BB4BC5" w:rsidRPr="00263CE2" w:rsidRDefault="00BB4BC5" w:rsidP="009A51A5">
            <w:pPr>
              <w:jc w:val="both"/>
              <w:rPr>
                <w:sz w:val="24"/>
                <w:szCs w:val="24"/>
              </w:rPr>
            </w:pPr>
            <w:r w:rsidRPr="00263CE2">
              <w:rPr>
                <w:sz w:val="24"/>
                <w:szCs w:val="24"/>
              </w:rPr>
              <w:t>Сетевая нала</w:t>
            </w:r>
            <w:r w:rsidRPr="00263CE2">
              <w:rPr>
                <w:sz w:val="24"/>
                <w:szCs w:val="24"/>
              </w:rPr>
              <w:t>д</w:t>
            </w:r>
            <w:r w:rsidRPr="00263CE2">
              <w:rPr>
                <w:sz w:val="24"/>
                <w:szCs w:val="24"/>
              </w:rPr>
              <w:lastRenderedPageBreak/>
              <w:t xml:space="preserve">ка котельной </w:t>
            </w:r>
            <w:r w:rsidR="00831009">
              <w:rPr>
                <w:sz w:val="24"/>
                <w:szCs w:val="24"/>
              </w:rPr>
              <w:t xml:space="preserve"> </w:t>
            </w:r>
            <w:r w:rsidRPr="00263CE2">
              <w:rPr>
                <w:sz w:val="24"/>
                <w:szCs w:val="24"/>
              </w:rPr>
              <w:t>№</w:t>
            </w:r>
            <w:r w:rsidR="00176B4F">
              <w:rPr>
                <w:sz w:val="24"/>
                <w:szCs w:val="24"/>
              </w:rPr>
              <w:t xml:space="preserve"> </w:t>
            </w:r>
            <w:r w:rsidRPr="00263CE2">
              <w:rPr>
                <w:sz w:val="24"/>
                <w:szCs w:val="24"/>
              </w:rPr>
              <w:t>2 в с. Корл</w:t>
            </w:r>
            <w:r w:rsidRPr="00263CE2">
              <w:rPr>
                <w:sz w:val="24"/>
                <w:szCs w:val="24"/>
              </w:rPr>
              <w:t>и</w:t>
            </w:r>
            <w:r w:rsidRPr="00263CE2">
              <w:rPr>
                <w:sz w:val="24"/>
                <w:szCs w:val="24"/>
              </w:rPr>
              <w:t>ки</w:t>
            </w:r>
          </w:p>
        </w:tc>
        <w:tc>
          <w:tcPr>
            <w:tcW w:w="1699" w:type="dxa"/>
            <w:vMerge w:val="restart"/>
            <w:hideMark/>
          </w:tcPr>
          <w:p w:rsidR="00BB4BC5" w:rsidRPr="00263CE2" w:rsidRDefault="00176B4F" w:rsidP="009A51A5">
            <w:pPr>
              <w:jc w:val="center"/>
              <w:rPr>
                <w:sz w:val="24"/>
                <w:szCs w:val="24"/>
              </w:rPr>
            </w:pPr>
            <w:r>
              <w:rPr>
                <w:sz w:val="24"/>
                <w:szCs w:val="24"/>
              </w:rPr>
              <w:lastRenderedPageBreak/>
              <w:t>м</w:t>
            </w:r>
            <w:r w:rsidRPr="00263CE2">
              <w:rPr>
                <w:sz w:val="24"/>
                <w:szCs w:val="24"/>
              </w:rPr>
              <w:t>униципал</w:t>
            </w:r>
            <w:r w:rsidRPr="00263CE2">
              <w:rPr>
                <w:sz w:val="24"/>
                <w:szCs w:val="24"/>
              </w:rPr>
              <w:t>ь</w:t>
            </w:r>
            <w:r w:rsidRPr="00263CE2">
              <w:rPr>
                <w:sz w:val="24"/>
                <w:szCs w:val="24"/>
              </w:rPr>
              <w:lastRenderedPageBreak/>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9A51A5">
            <w:pPr>
              <w:jc w:val="center"/>
              <w:rPr>
                <w:sz w:val="24"/>
                <w:szCs w:val="24"/>
              </w:rPr>
            </w:pPr>
            <w:r w:rsidRPr="00263CE2">
              <w:rPr>
                <w:sz w:val="24"/>
                <w:szCs w:val="24"/>
              </w:rPr>
              <w:lastRenderedPageBreak/>
              <w:t>всего</w:t>
            </w:r>
          </w:p>
        </w:tc>
        <w:tc>
          <w:tcPr>
            <w:tcW w:w="1180" w:type="dxa"/>
            <w:tcMar>
              <w:left w:w="0" w:type="dxa"/>
              <w:right w:w="0" w:type="dxa"/>
            </w:tcMar>
            <w:hideMark/>
          </w:tcPr>
          <w:p w:rsidR="00BB4BC5" w:rsidRPr="00263CE2" w:rsidRDefault="00BB4BC5" w:rsidP="009A51A5">
            <w:pPr>
              <w:jc w:val="center"/>
              <w:rPr>
                <w:sz w:val="24"/>
                <w:szCs w:val="24"/>
              </w:rPr>
            </w:pPr>
            <w:r w:rsidRPr="00263CE2">
              <w:rPr>
                <w:sz w:val="24"/>
                <w:szCs w:val="24"/>
              </w:rPr>
              <w:t>880,00</w:t>
            </w:r>
          </w:p>
        </w:tc>
        <w:tc>
          <w:tcPr>
            <w:tcW w:w="1140" w:type="dxa"/>
            <w:tcMar>
              <w:left w:w="0" w:type="dxa"/>
              <w:right w:w="0" w:type="dxa"/>
            </w:tcMar>
            <w:hideMark/>
          </w:tcPr>
          <w:p w:rsidR="00BB4BC5" w:rsidRPr="00263CE2" w:rsidRDefault="00BB4BC5" w:rsidP="009A51A5">
            <w:pPr>
              <w:jc w:val="center"/>
              <w:rPr>
                <w:sz w:val="24"/>
                <w:szCs w:val="24"/>
              </w:rPr>
            </w:pPr>
            <w:r w:rsidRPr="00263CE2">
              <w:rPr>
                <w:sz w:val="24"/>
                <w:szCs w:val="24"/>
              </w:rPr>
              <w:t>880,00</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72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tcMar>
              <w:left w:w="0" w:type="dxa"/>
              <w:right w:w="0" w:type="dxa"/>
            </w:tcMar>
            <w:hideMark/>
          </w:tcPr>
          <w:p w:rsidR="00BB4BC5" w:rsidRPr="00263CE2" w:rsidRDefault="00BB4BC5" w:rsidP="009A51A5">
            <w:pPr>
              <w:jc w:val="center"/>
              <w:rPr>
                <w:sz w:val="24"/>
                <w:szCs w:val="24"/>
              </w:rPr>
            </w:pPr>
          </w:p>
        </w:tc>
        <w:tc>
          <w:tcPr>
            <w:tcW w:w="1140" w:type="dxa"/>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48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tcMar>
              <w:left w:w="0" w:type="dxa"/>
              <w:right w:w="0" w:type="dxa"/>
            </w:tcMar>
            <w:hideMark/>
          </w:tcPr>
          <w:p w:rsidR="00BB4BC5" w:rsidRPr="00263CE2" w:rsidRDefault="00BB4BC5" w:rsidP="009A51A5">
            <w:pPr>
              <w:jc w:val="center"/>
              <w:rPr>
                <w:sz w:val="24"/>
                <w:szCs w:val="24"/>
              </w:rPr>
            </w:pPr>
            <w:r w:rsidRPr="00263CE2">
              <w:rPr>
                <w:sz w:val="24"/>
                <w:szCs w:val="24"/>
              </w:rPr>
              <w:t>880,00</w:t>
            </w:r>
          </w:p>
        </w:tc>
        <w:tc>
          <w:tcPr>
            <w:tcW w:w="1140" w:type="dxa"/>
            <w:tcMar>
              <w:left w:w="0" w:type="dxa"/>
              <w:right w:w="0" w:type="dxa"/>
            </w:tcMar>
            <w:hideMark/>
          </w:tcPr>
          <w:p w:rsidR="00BB4BC5" w:rsidRPr="00263CE2" w:rsidRDefault="00BB4BC5" w:rsidP="009A51A5">
            <w:pPr>
              <w:jc w:val="center"/>
              <w:rPr>
                <w:sz w:val="24"/>
                <w:szCs w:val="24"/>
              </w:rPr>
            </w:pPr>
            <w:r w:rsidRPr="00263CE2">
              <w:rPr>
                <w:sz w:val="24"/>
                <w:szCs w:val="24"/>
              </w:rPr>
              <w:t>880,00</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300"/>
          <w:jc w:val="center"/>
        </w:trPr>
        <w:tc>
          <w:tcPr>
            <w:tcW w:w="1128" w:type="dxa"/>
            <w:vMerge w:val="restart"/>
            <w:hideMark/>
          </w:tcPr>
          <w:p w:rsidR="00BB4BC5" w:rsidRPr="00263CE2" w:rsidRDefault="00BB4BC5" w:rsidP="009A51A5">
            <w:pPr>
              <w:jc w:val="center"/>
              <w:rPr>
                <w:sz w:val="24"/>
                <w:szCs w:val="24"/>
              </w:rPr>
            </w:pPr>
            <w:r w:rsidRPr="00263CE2">
              <w:rPr>
                <w:sz w:val="24"/>
                <w:szCs w:val="24"/>
              </w:rPr>
              <w:t>1.2.35</w:t>
            </w:r>
            <w:r w:rsidR="00176B4F">
              <w:rPr>
                <w:sz w:val="24"/>
                <w:szCs w:val="24"/>
              </w:rPr>
              <w:t>.</w:t>
            </w:r>
          </w:p>
        </w:tc>
        <w:tc>
          <w:tcPr>
            <w:tcW w:w="1863" w:type="dxa"/>
            <w:vMerge w:val="restart"/>
            <w:hideMark/>
          </w:tcPr>
          <w:p w:rsidR="00BB4BC5" w:rsidRPr="00263CE2" w:rsidRDefault="00176B4F" w:rsidP="009A51A5">
            <w:pPr>
              <w:jc w:val="both"/>
              <w:rPr>
                <w:sz w:val="24"/>
                <w:szCs w:val="24"/>
              </w:rPr>
            </w:pPr>
            <w:r>
              <w:rPr>
                <w:sz w:val="24"/>
                <w:szCs w:val="24"/>
              </w:rPr>
              <w:t>П</w:t>
            </w:r>
            <w:r w:rsidR="00BB4BC5" w:rsidRPr="00263CE2">
              <w:rPr>
                <w:sz w:val="24"/>
                <w:szCs w:val="24"/>
              </w:rPr>
              <w:t>гт. Изл</w:t>
            </w:r>
            <w:r w:rsidR="00BB4BC5" w:rsidRPr="00263CE2">
              <w:rPr>
                <w:sz w:val="24"/>
                <w:szCs w:val="24"/>
              </w:rPr>
              <w:t>у</w:t>
            </w:r>
            <w:r w:rsidR="00BB4BC5" w:rsidRPr="00263CE2">
              <w:rPr>
                <w:sz w:val="24"/>
                <w:szCs w:val="24"/>
              </w:rPr>
              <w:t>чинск</w:t>
            </w:r>
            <w:r w:rsidR="00762610">
              <w:rPr>
                <w:sz w:val="24"/>
                <w:szCs w:val="24"/>
              </w:rPr>
              <w:t>:</w:t>
            </w:r>
            <w:r w:rsidR="00BB4BC5" w:rsidRPr="00263CE2">
              <w:rPr>
                <w:sz w:val="24"/>
                <w:szCs w:val="24"/>
              </w:rPr>
              <w:t xml:space="preserve"> </w:t>
            </w:r>
            <w:r>
              <w:rPr>
                <w:sz w:val="24"/>
                <w:szCs w:val="24"/>
              </w:rPr>
              <w:t>з</w:t>
            </w:r>
            <w:r w:rsidR="00BB4BC5" w:rsidRPr="00263CE2">
              <w:rPr>
                <w:sz w:val="24"/>
                <w:szCs w:val="24"/>
              </w:rPr>
              <w:t>амена технологич</w:t>
            </w:r>
            <w:r w:rsidR="00BB4BC5" w:rsidRPr="00263CE2">
              <w:rPr>
                <w:sz w:val="24"/>
                <w:szCs w:val="24"/>
              </w:rPr>
              <w:t>е</w:t>
            </w:r>
            <w:r w:rsidR="00BB4BC5" w:rsidRPr="00263CE2">
              <w:rPr>
                <w:sz w:val="24"/>
                <w:szCs w:val="24"/>
              </w:rPr>
              <w:t>ского оборуд</w:t>
            </w:r>
            <w:r w:rsidR="00BB4BC5" w:rsidRPr="00263CE2">
              <w:rPr>
                <w:sz w:val="24"/>
                <w:szCs w:val="24"/>
              </w:rPr>
              <w:t>о</w:t>
            </w:r>
            <w:r w:rsidR="00BB4BC5" w:rsidRPr="00263CE2">
              <w:rPr>
                <w:sz w:val="24"/>
                <w:szCs w:val="24"/>
              </w:rPr>
              <w:t>вания на ЦТП-13</w:t>
            </w:r>
          </w:p>
        </w:tc>
        <w:tc>
          <w:tcPr>
            <w:tcW w:w="1699" w:type="dxa"/>
            <w:vMerge w:val="restart"/>
            <w:hideMark/>
          </w:tcPr>
          <w:p w:rsidR="00BB4BC5" w:rsidRPr="00263CE2" w:rsidRDefault="00176B4F" w:rsidP="009A51A5">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9A51A5">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5 912,25</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5 912,25</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72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48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5 912,25</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5 912,25</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300"/>
          <w:jc w:val="center"/>
        </w:trPr>
        <w:tc>
          <w:tcPr>
            <w:tcW w:w="1128" w:type="dxa"/>
            <w:vMerge w:val="restart"/>
            <w:hideMark/>
          </w:tcPr>
          <w:p w:rsidR="00BB4BC5" w:rsidRPr="00263CE2" w:rsidRDefault="00BB4BC5" w:rsidP="009A51A5">
            <w:pPr>
              <w:jc w:val="center"/>
              <w:rPr>
                <w:sz w:val="24"/>
                <w:szCs w:val="24"/>
              </w:rPr>
            </w:pPr>
            <w:r w:rsidRPr="00263CE2">
              <w:rPr>
                <w:sz w:val="24"/>
                <w:szCs w:val="24"/>
              </w:rPr>
              <w:t>1.2.36</w:t>
            </w:r>
            <w:r w:rsidR="00176B4F">
              <w:rPr>
                <w:sz w:val="24"/>
                <w:szCs w:val="24"/>
              </w:rPr>
              <w:t>.</w:t>
            </w:r>
          </w:p>
        </w:tc>
        <w:tc>
          <w:tcPr>
            <w:tcW w:w="1863" w:type="dxa"/>
            <w:vMerge w:val="restart"/>
            <w:hideMark/>
          </w:tcPr>
          <w:p w:rsidR="00BB4BC5" w:rsidRPr="00263CE2" w:rsidRDefault="00176B4F" w:rsidP="009A51A5">
            <w:pPr>
              <w:jc w:val="both"/>
              <w:rPr>
                <w:sz w:val="24"/>
                <w:szCs w:val="24"/>
              </w:rPr>
            </w:pPr>
            <w:r>
              <w:rPr>
                <w:sz w:val="24"/>
                <w:szCs w:val="24"/>
              </w:rPr>
              <w:t>П</w:t>
            </w:r>
            <w:r w:rsidR="00BB4BC5" w:rsidRPr="00263CE2">
              <w:rPr>
                <w:sz w:val="24"/>
                <w:szCs w:val="24"/>
              </w:rPr>
              <w:t>гт. Изл</w:t>
            </w:r>
            <w:r w:rsidR="00BB4BC5" w:rsidRPr="00263CE2">
              <w:rPr>
                <w:sz w:val="24"/>
                <w:szCs w:val="24"/>
              </w:rPr>
              <w:t>у</w:t>
            </w:r>
            <w:r w:rsidR="00BB4BC5" w:rsidRPr="00263CE2">
              <w:rPr>
                <w:sz w:val="24"/>
                <w:szCs w:val="24"/>
              </w:rPr>
              <w:t>чинск</w:t>
            </w:r>
            <w:r w:rsidR="00762610">
              <w:rPr>
                <w:sz w:val="24"/>
                <w:szCs w:val="24"/>
              </w:rPr>
              <w:t>:</w:t>
            </w:r>
            <w:r w:rsidR="00BB4BC5" w:rsidRPr="00263CE2">
              <w:rPr>
                <w:sz w:val="24"/>
                <w:szCs w:val="24"/>
              </w:rPr>
              <w:t xml:space="preserve"> </w:t>
            </w:r>
            <w:r>
              <w:rPr>
                <w:sz w:val="24"/>
                <w:szCs w:val="24"/>
              </w:rPr>
              <w:t>з</w:t>
            </w:r>
            <w:r w:rsidR="00BB4BC5" w:rsidRPr="00263CE2">
              <w:rPr>
                <w:sz w:val="24"/>
                <w:szCs w:val="24"/>
              </w:rPr>
              <w:t>амена насосного об</w:t>
            </w:r>
            <w:r w:rsidR="00BB4BC5" w:rsidRPr="00263CE2">
              <w:rPr>
                <w:sz w:val="24"/>
                <w:szCs w:val="24"/>
              </w:rPr>
              <w:t>о</w:t>
            </w:r>
            <w:r w:rsidR="00BB4BC5" w:rsidRPr="00263CE2">
              <w:rPr>
                <w:sz w:val="24"/>
                <w:szCs w:val="24"/>
              </w:rPr>
              <w:t>рудования и автоматизация КНС-4</w:t>
            </w:r>
          </w:p>
        </w:tc>
        <w:tc>
          <w:tcPr>
            <w:tcW w:w="1699" w:type="dxa"/>
            <w:vMerge w:val="restart"/>
            <w:hideMark/>
          </w:tcPr>
          <w:p w:rsidR="00BB4BC5" w:rsidRPr="00263CE2" w:rsidRDefault="00176B4F" w:rsidP="009A51A5">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9A51A5">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3 134,26</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3 134,26</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72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48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3 134,26</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3 134,26</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300"/>
          <w:jc w:val="center"/>
        </w:trPr>
        <w:tc>
          <w:tcPr>
            <w:tcW w:w="1128" w:type="dxa"/>
            <w:vMerge w:val="restart"/>
            <w:hideMark/>
          </w:tcPr>
          <w:p w:rsidR="00BB4BC5" w:rsidRPr="00263CE2" w:rsidRDefault="00BB4BC5" w:rsidP="009A51A5">
            <w:pPr>
              <w:jc w:val="center"/>
              <w:rPr>
                <w:sz w:val="24"/>
                <w:szCs w:val="24"/>
              </w:rPr>
            </w:pPr>
            <w:r w:rsidRPr="00263CE2">
              <w:rPr>
                <w:sz w:val="24"/>
                <w:szCs w:val="24"/>
              </w:rPr>
              <w:t>1.2.37</w:t>
            </w:r>
            <w:r w:rsidR="00176B4F">
              <w:rPr>
                <w:sz w:val="24"/>
                <w:szCs w:val="24"/>
              </w:rPr>
              <w:t>.</w:t>
            </w:r>
          </w:p>
        </w:tc>
        <w:tc>
          <w:tcPr>
            <w:tcW w:w="1863" w:type="dxa"/>
            <w:vMerge w:val="restart"/>
            <w:hideMark/>
          </w:tcPr>
          <w:p w:rsidR="00BB4BC5" w:rsidRPr="00263CE2" w:rsidRDefault="00176B4F" w:rsidP="009A51A5">
            <w:pPr>
              <w:jc w:val="both"/>
              <w:rPr>
                <w:sz w:val="24"/>
                <w:szCs w:val="24"/>
              </w:rPr>
            </w:pPr>
            <w:r>
              <w:rPr>
                <w:sz w:val="24"/>
                <w:szCs w:val="24"/>
              </w:rPr>
              <w:t>П</w:t>
            </w:r>
            <w:r w:rsidR="00BB4BC5" w:rsidRPr="00263CE2">
              <w:rPr>
                <w:sz w:val="24"/>
                <w:szCs w:val="24"/>
              </w:rPr>
              <w:t>гт. Изл</w:t>
            </w:r>
            <w:r w:rsidR="00BB4BC5" w:rsidRPr="00263CE2">
              <w:rPr>
                <w:sz w:val="24"/>
                <w:szCs w:val="24"/>
              </w:rPr>
              <w:t>у</w:t>
            </w:r>
            <w:r w:rsidR="00BB4BC5" w:rsidRPr="00263CE2">
              <w:rPr>
                <w:sz w:val="24"/>
                <w:szCs w:val="24"/>
              </w:rPr>
              <w:t>чинск</w:t>
            </w:r>
            <w:r w:rsidR="00762610">
              <w:rPr>
                <w:sz w:val="24"/>
                <w:szCs w:val="24"/>
              </w:rPr>
              <w:t>:</w:t>
            </w:r>
            <w:r w:rsidR="00BB4BC5" w:rsidRPr="00263CE2">
              <w:rPr>
                <w:sz w:val="24"/>
                <w:szCs w:val="24"/>
              </w:rPr>
              <w:t xml:space="preserve"> </w:t>
            </w:r>
            <w:r>
              <w:rPr>
                <w:sz w:val="24"/>
                <w:szCs w:val="24"/>
              </w:rPr>
              <w:t>з</w:t>
            </w:r>
            <w:r w:rsidR="00BB4BC5" w:rsidRPr="00263CE2">
              <w:rPr>
                <w:sz w:val="24"/>
                <w:szCs w:val="24"/>
              </w:rPr>
              <w:t>амена иловых насосов КОС</w:t>
            </w:r>
          </w:p>
        </w:tc>
        <w:tc>
          <w:tcPr>
            <w:tcW w:w="1699" w:type="dxa"/>
            <w:vMerge w:val="restart"/>
            <w:hideMark/>
          </w:tcPr>
          <w:p w:rsidR="00BB4BC5" w:rsidRPr="00263CE2" w:rsidRDefault="00176B4F" w:rsidP="009A51A5">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 xml:space="preserve">Управление </w:t>
            </w:r>
            <w:r w:rsidRPr="00263CE2">
              <w:rPr>
                <w:sz w:val="24"/>
                <w:szCs w:val="24"/>
              </w:rPr>
              <w:lastRenderedPageBreak/>
              <w:t>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9A51A5">
            <w:pPr>
              <w:jc w:val="center"/>
              <w:rPr>
                <w:sz w:val="24"/>
                <w:szCs w:val="24"/>
              </w:rPr>
            </w:pPr>
            <w:r w:rsidRPr="00263CE2">
              <w:rPr>
                <w:sz w:val="24"/>
                <w:szCs w:val="24"/>
              </w:rPr>
              <w:lastRenderedPageBreak/>
              <w:t>всего</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958,39</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958,39</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72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48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958,39</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958,39</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300"/>
          <w:jc w:val="center"/>
        </w:trPr>
        <w:tc>
          <w:tcPr>
            <w:tcW w:w="1128" w:type="dxa"/>
            <w:vMerge w:val="restart"/>
            <w:hideMark/>
          </w:tcPr>
          <w:p w:rsidR="00BB4BC5" w:rsidRPr="00263CE2" w:rsidRDefault="00BB4BC5" w:rsidP="009A51A5">
            <w:pPr>
              <w:jc w:val="center"/>
              <w:rPr>
                <w:sz w:val="24"/>
                <w:szCs w:val="24"/>
              </w:rPr>
            </w:pPr>
            <w:r w:rsidRPr="00263CE2">
              <w:rPr>
                <w:sz w:val="24"/>
                <w:szCs w:val="24"/>
              </w:rPr>
              <w:lastRenderedPageBreak/>
              <w:t>1.2.38</w:t>
            </w:r>
            <w:r w:rsidR="00176B4F">
              <w:rPr>
                <w:sz w:val="24"/>
                <w:szCs w:val="24"/>
              </w:rPr>
              <w:t>.</w:t>
            </w:r>
          </w:p>
        </w:tc>
        <w:tc>
          <w:tcPr>
            <w:tcW w:w="1863" w:type="dxa"/>
            <w:vMerge w:val="restart"/>
            <w:hideMark/>
          </w:tcPr>
          <w:p w:rsidR="00BB4BC5" w:rsidRPr="00263CE2" w:rsidRDefault="00BB4BC5" w:rsidP="009A51A5">
            <w:pPr>
              <w:jc w:val="both"/>
              <w:rPr>
                <w:sz w:val="24"/>
                <w:szCs w:val="24"/>
              </w:rPr>
            </w:pPr>
            <w:r w:rsidRPr="00263CE2">
              <w:rPr>
                <w:sz w:val="24"/>
                <w:szCs w:val="24"/>
              </w:rPr>
              <w:t>Модернизация и автоматиз</w:t>
            </w:r>
            <w:r w:rsidRPr="00263CE2">
              <w:rPr>
                <w:sz w:val="24"/>
                <w:szCs w:val="24"/>
              </w:rPr>
              <w:t>а</w:t>
            </w:r>
            <w:r w:rsidRPr="00263CE2">
              <w:rPr>
                <w:sz w:val="24"/>
                <w:szCs w:val="24"/>
              </w:rPr>
              <w:t>ция РУ 0,4 кВ на ТП 6/0,4 кВ №92 КОС</w:t>
            </w:r>
            <w:r w:rsidR="00176B4F">
              <w:rPr>
                <w:sz w:val="24"/>
                <w:szCs w:val="24"/>
              </w:rPr>
              <w:t>,</w:t>
            </w:r>
            <w:r w:rsidRPr="00263CE2">
              <w:rPr>
                <w:sz w:val="24"/>
                <w:szCs w:val="24"/>
              </w:rPr>
              <w:t xml:space="preserve"> пгт. Излучинск</w:t>
            </w:r>
          </w:p>
        </w:tc>
        <w:tc>
          <w:tcPr>
            <w:tcW w:w="1699" w:type="dxa"/>
            <w:vMerge w:val="restart"/>
            <w:hideMark/>
          </w:tcPr>
          <w:p w:rsidR="00BB4BC5" w:rsidRPr="00263CE2" w:rsidRDefault="00176B4F" w:rsidP="009A51A5">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9A51A5">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732,30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732,30</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72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48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732,30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732,30</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300"/>
          <w:jc w:val="center"/>
        </w:trPr>
        <w:tc>
          <w:tcPr>
            <w:tcW w:w="1128" w:type="dxa"/>
            <w:vMerge w:val="restart"/>
            <w:hideMark/>
          </w:tcPr>
          <w:p w:rsidR="00BB4BC5" w:rsidRPr="00263CE2" w:rsidRDefault="00BB4BC5" w:rsidP="009A51A5">
            <w:pPr>
              <w:jc w:val="center"/>
              <w:rPr>
                <w:sz w:val="24"/>
                <w:szCs w:val="24"/>
              </w:rPr>
            </w:pPr>
            <w:r w:rsidRPr="00263CE2">
              <w:rPr>
                <w:sz w:val="24"/>
                <w:szCs w:val="24"/>
              </w:rPr>
              <w:t>1.2.39</w:t>
            </w:r>
            <w:r w:rsidR="00176B4F">
              <w:rPr>
                <w:sz w:val="24"/>
                <w:szCs w:val="24"/>
              </w:rPr>
              <w:t>.</w:t>
            </w:r>
          </w:p>
        </w:tc>
        <w:tc>
          <w:tcPr>
            <w:tcW w:w="1863" w:type="dxa"/>
            <w:vMerge w:val="restart"/>
            <w:hideMark/>
          </w:tcPr>
          <w:p w:rsidR="00BB4BC5" w:rsidRPr="00263CE2" w:rsidRDefault="00BB4BC5" w:rsidP="009A51A5">
            <w:pPr>
              <w:jc w:val="both"/>
              <w:rPr>
                <w:sz w:val="24"/>
                <w:szCs w:val="24"/>
              </w:rPr>
            </w:pPr>
            <w:r w:rsidRPr="00263CE2">
              <w:rPr>
                <w:sz w:val="24"/>
                <w:szCs w:val="24"/>
              </w:rPr>
              <w:t>Замена обор</w:t>
            </w:r>
            <w:r w:rsidRPr="00263CE2">
              <w:rPr>
                <w:sz w:val="24"/>
                <w:szCs w:val="24"/>
              </w:rPr>
              <w:t>у</w:t>
            </w:r>
            <w:r w:rsidRPr="00263CE2">
              <w:rPr>
                <w:sz w:val="24"/>
                <w:szCs w:val="24"/>
              </w:rPr>
              <w:t>дования К</w:t>
            </w:r>
            <w:r w:rsidRPr="00263CE2">
              <w:rPr>
                <w:sz w:val="24"/>
                <w:szCs w:val="24"/>
              </w:rPr>
              <w:t>И</w:t>
            </w:r>
            <w:r w:rsidRPr="00263CE2">
              <w:rPr>
                <w:sz w:val="24"/>
                <w:szCs w:val="24"/>
              </w:rPr>
              <w:t>ПиА на ЦТП-2</w:t>
            </w:r>
            <w:r w:rsidR="00176B4F">
              <w:rPr>
                <w:sz w:val="24"/>
                <w:szCs w:val="24"/>
              </w:rPr>
              <w:t>,</w:t>
            </w:r>
            <w:r w:rsidRPr="00263CE2">
              <w:rPr>
                <w:sz w:val="24"/>
                <w:szCs w:val="24"/>
              </w:rPr>
              <w:t xml:space="preserve"> пгт. Излучинск</w:t>
            </w:r>
          </w:p>
        </w:tc>
        <w:tc>
          <w:tcPr>
            <w:tcW w:w="1699" w:type="dxa"/>
            <w:vMerge w:val="restart"/>
            <w:hideMark/>
          </w:tcPr>
          <w:p w:rsidR="00BB4BC5" w:rsidRPr="00263CE2" w:rsidRDefault="00176B4F" w:rsidP="009A51A5">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9A51A5">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213,23</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213,23</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72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48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tcMar>
              <w:left w:w="0" w:type="dxa"/>
              <w:right w:w="0" w:type="dxa"/>
            </w:tcMar>
            <w:hideMark/>
          </w:tcPr>
          <w:p w:rsidR="00BB4BC5" w:rsidRPr="00263CE2" w:rsidRDefault="00BB4BC5" w:rsidP="009A51A5">
            <w:pPr>
              <w:jc w:val="center"/>
              <w:rPr>
                <w:sz w:val="24"/>
                <w:szCs w:val="24"/>
              </w:rPr>
            </w:pPr>
            <w:r w:rsidRPr="00263CE2">
              <w:rPr>
                <w:sz w:val="24"/>
                <w:szCs w:val="24"/>
              </w:rPr>
              <w:t>213,23</w:t>
            </w:r>
          </w:p>
        </w:tc>
        <w:tc>
          <w:tcPr>
            <w:tcW w:w="1140" w:type="dxa"/>
            <w:tcMar>
              <w:left w:w="0" w:type="dxa"/>
              <w:right w:w="0" w:type="dxa"/>
            </w:tcMar>
            <w:hideMark/>
          </w:tcPr>
          <w:p w:rsidR="00BB4BC5" w:rsidRPr="00263CE2" w:rsidRDefault="00BB4BC5" w:rsidP="009A51A5">
            <w:pPr>
              <w:jc w:val="center"/>
              <w:rPr>
                <w:sz w:val="24"/>
                <w:szCs w:val="24"/>
              </w:rPr>
            </w:pPr>
            <w:r w:rsidRPr="00263CE2">
              <w:rPr>
                <w:sz w:val="24"/>
                <w:szCs w:val="24"/>
              </w:rPr>
              <w:t>213,23</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300"/>
          <w:jc w:val="center"/>
        </w:trPr>
        <w:tc>
          <w:tcPr>
            <w:tcW w:w="1128" w:type="dxa"/>
            <w:vMerge w:val="restart"/>
            <w:hideMark/>
          </w:tcPr>
          <w:p w:rsidR="00BB4BC5" w:rsidRPr="00263CE2" w:rsidRDefault="00BB4BC5" w:rsidP="009A51A5">
            <w:pPr>
              <w:jc w:val="center"/>
              <w:rPr>
                <w:sz w:val="24"/>
                <w:szCs w:val="24"/>
              </w:rPr>
            </w:pPr>
            <w:r w:rsidRPr="00263CE2">
              <w:rPr>
                <w:sz w:val="24"/>
                <w:szCs w:val="24"/>
              </w:rPr>
              <w:t>1.2.40</w:t>
            </w:r>
            <w:r w:rsidR="00176B4F">
              <w:rPr>
                <w:sz w:val="24"/>
                <w:szCs w:val="24"/>
              </w:rPr>
              <w:t>.</w:t>
            </w:r>
          </w:p>
        </w:tc>
        <w:tc>
          <w:tcPr>
            <w:tcW w:w="1863" w:type="dxa"/>
            <w:vMerge w:val="restart"/>
            <w:hideMark/>
          </w:tcPr>
          <w:p w:rsidR="00BB4BC5" w:rsidRPr="00263CE2" w:rsidRDefault="00BB4BC5" w:rsidP="009A51A5">
            <w:pPr>
              <w:jc w:val="both"/>
              <w:rPr>
                <w:sz w:val="24"/>
                <w:szCs w:val="24"/>
              </w:rPr>
            </w:pPr>
            <w:r w:rsidRPr="00263CE2">
              <w:rPr>
                <w:sz w:val="24"/>
                <w:szCs w:val="24"/>
              </w:rPr>
              <w:t>Замена обор</w:t>
            </w:r>
            <w:r w:rsidRPr="00263CE2">
              <w:rPr>
                <w:sz w:val="24"/>
                <w:szCs w:val="24"/>
              </w:rPr>
              <w:t>у</w:t>
            </w:r>
            <w:r w:rsidRPr="00263CE2">
              <w:rPr>
                <w:sz w:val="24"/>
                <w:szCs w:val="24"/>
              </w:rPr>
              <w:t>дования К</w:t>
            </w:r>
            <w:r w:rsidRPr="00263CE2">
              <w:rPr>
                <w:sz w:val="24"/>
                <w:szCs w:val="24"/>
              </w:rPr>
              <w:t>И</w:t>
            </w:r>
            <w:r w:rsidRPr="00263CE2">
              <w:rPr>
                <w:sz w:val="24"/>
                <w:szCs w:val="24"/>
              </w:rPr>
              <w:t>ПиА, автомат</w:t>
            </w:r>
            <w:r w:rsidRPr="00263CE2">
              <w:rPr>
                <w:sz w:val="24"/>
                <w:szCs w:val="24"/>
              </w:rPr>
              <w:t>и</w:t>
            </w:r>
            <w:r w:rsidRPr="00263CE2">
              <w:rPr>
                <w:sz w:val="24"/>
                <w:szCs w:val="24"/>
              </w:rPr>
              <w:t>зация артскв</w:t>
            </w:r>
            <w:r w:rsidRPr="00263CE2">
              <w:rPr>
                <w:sz w:val="24"/>
                <w:szCs w:val="24"/>
              </w:rPr>
              <w:t>а</w:t>
            </w:r>
            <w:r w:rsidRPr="00263CE2">
              <w:rPr>
                <w:sz w:val="24"/>
                <w:szCs w:val="24"/>
              </w:rPr>
              <w:t>жин №</w:t>
            </w:r>
            <w:r w:rsidR="00176B4F">
              <w:rPr>
                <w:sz w:val="24"/>
                <w:szCs w:val="24"/>
              </w:rPr>
              <w:t xml:space="preserve"> </w:t>
            </w:r>
            <w:r w:rsidRPr="00263CE2">
              <w:rPr>
                <w:sz w:val="24"/>
                <w:szCs w:val="24"/>
              </w:rPr>
              <w:t>3,</w:t>
            </w:r>
            <w:r w:rsidR="00176B4F">
              <w:rPr>
                <w:sz w:val="24"/>
                <w:szCs w:val="24"/>
              </w:rPr>
              <w:t xml:space="preserve"> </w:t>
            </w:r>
            <w:r w:rsidRPr="00263CE2">
              <w:rPr>
                <w:sz w:val="24"/>
                <w:szCs w:val="24"/>
              </w:rPr>
              <w:t>5</w:t>
            </w:r>
            <w:r w:rsidR="00176B4F">
              <w:rPr>
                <w:sz w:val="24"/>
                <w:szCs w:val="24"/>
              </w:rPr>
              <w:t>,</w:t>
            </w:r>
            <w:r w:rsidRPr="00263CE2">
              <w:rPr>
                <w:sz w:val="24"/>
                <w:szCs w:val="24"/>
              </w:rPr>
              <w:t xml:space="preserve"> пгт. Излучинск</w:t>
            </w:r>
          </w:p>
        </w:tc>
        <w:tc>
          <w:tcPr>
            <w:tcW w:w="1699" w:type="dxa"/>
            <w:vMerge w:val="restart"/>
            <w:hideMark/>
          </w:tcPr>
          <w:p w:rsidR="00BB4BC5" w:rsidRPr="00263CE2" w:rsidRDefault="00176B4F" w:rsidP="009A51A5">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lastRenderedPageBreak/>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9A51A5">
            <w:pPr>
              <w:jc w:val="center"/>
              <w:rPr>
                <w:sz w:val="24"/>
                <w:szCs w:val="24"/>
              </w:rPr>
            </w:pPr>
            <w:r w:rsidRPr="00263CE2">
              <w:rPr>
                <w:sz w:val="24"/>
                <w:szCs w:val="24"/>
              </w:rPr>
              <w:lastRenderedPageBreak/>
              <w:t>всего</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644,31</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644,31</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72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tcMar>
              <w:left w:w="0" w:type="dxa"/>
              <w:right w:w="0" w:type="dxa"/>
            </w:tcMar>
            <w:hideMark/>
          </w:tcPr>
          <w:p w:rsidR="00BB4BC5" w:rsidRPr="00263CE2" w:rsidRDefault="00BB4BC5" w:rsidP="009A51A5">
            <w:pPr>
              <w:jc w:val="center"/>
              <w:rPr>
                <w:sz w:val="24"/>
                <w:szCs w:val="24"/>
              </w:rPr>
            </w:pPr>
          </w:p>
        </w:tc>
        <w:tc>
          <w:tcPr>
            <w:tcW w:w="1140" w:type="dxa"/>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480"/>
          <w:jc w:val="center"/>
        </w:trPr>
        <w:tc>
          <w:tcPr>
            <w:tcW w:w="1128" w:type="dxa"/>
            <w:vMerge/>
            <w:hideMark/>
          </w:tcPr>
          <w:p w:rsidR="00BB4BC5" w:rsidRPr="00263CE2" w:rsidRDefault="00BB4BC5" w:rsidP="009A51A5">
            <w:pPr>
              <w:jc w:val="center"/>
              <w:rPr>
                <w:sz w:val="24"/>
                <w:szCs w:val="24"/>
              </w:rPr>
            </w:pPr>
          </w:p>
        </w:tc>
        <w:tc>
          <w:tcPr>
            <w:tcW w:w="1863" w:type="dxa"/>
            <w:vMerge/>
            <w:hideMark/>
          </w:tcPr>
          <w:p w:rsidR="00BB4BC5" w:rsidRPr="00263CE2" w:rsidRDefault="00BB4BC5" w:rsidP="009A51A5">
            <w:pPr>
              <w:jc w:val="both"/>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tcMar>
              <w:left w:w="0" w:type="dxa"/>
              <w:right w:w="0" w:type="dxa"/>
            </w:tcMar>
            <w:hideMark/>
          </w:tcPr>
          <w:p w:rsidR="00BB4BC5" w:rsidRPr="00263CE2" w:rsidRDefault="00BB4BC5" w:rsidP="009A51A5">
            <w:pPr>
              <w:jc w:val="center"/>
              <w:rPr>
                <w:sz w:val="24"/>
                <w:szCs w:val="24"/>
              </w:rPr>
            </w:pPr>
            <w:r w:rsidRPr="00263CE2">
              <w:rPr>
                <w:sz w:val="24"/>
                <w:szCs w:val="24"/>
              </w:rPr>
              <w:t>644,31</w:t>
            </w:r>
          </w:p>
        </w:tc>
        <w:tc>
          <w:tcPr>
            <w:tcW w:w="1140" w:type="dxa"/>
            <w:tcMar>
              <w:left w:w="0" w:type="dxa"/>
              <w:right w:w="0" w:type="dxa"/>
            </w:tcMar>
            <w:hideMark/>
          </w:tcPr>
          <w:p w:rsidR="00BB4BC5" w:rsidRPr="00263CE2" w:rsidRDefault="00BB4BC5" w:rsidP="009A51A5">
            <w:pPr>
              <w:jc w:val="center"/>
              <w:rPr>
                <w:sz w:val="24"/>
                <w:szCs w:val="24"/>
              </w:rPr>
            </w:pPr>
            <w:r w:rsidRPr="00263CE2">
              <w:rPr>
                <w:sz w:val="24"/>
                <w:szCs w:val="24"/>
              </w:rPr>
              <w:t>644,31</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300"/>
          <w:jc w:val="center"/>
        </w:trPr>
        <w:tc>
          <w:tcPr>
            <w:tcW w:w="1128" w:type="dxa"/>
            <w:vMerge w:val="restart"/>
            <w:hideMark/>
          </w:tcPr>
          <w:p w:rsidR="00BB4BC5" w:rsidRPr="00263CE2" w:rsidRDefault="00BB4BC5" w:rsidP="009A51A5">
            <w:pPr>
              <w:jc w:val="center"/>
              <w:rPr>
                <w:sz w:val="24"/>
                <w:szCs w:val="24"/>
              </w:rPr>
            </w:pPr>
            <w:r w:rsidRPr="00263CE2">
              <w:rPr>
                <w:sz w:val="24"/>
                <w:szCs w:val="24"/>
              </w:rPr>
              <w:lastRenderedPageBreak/>
              <w:t>1.2.41</w:t>
            </w:r>
            <w:r w:rsidR="00176B4F">
              <w:rPr>
                <w:sz w:val="24"/>
                <w:szCs w:val="24"/>
              </w:rPr>
              <w:t>.</w:t>
            </w:r>
          </w:p>
        </w:tc>
        <w:tc>
          <w:tcPr>
            <w:tcW w:w="1863" w:type="dxa"/>
            <w:vMerge w:val="restart"/>
            <w:hideMark/>
          </w:tcPr>
          <w:p w:rsidR="00BB4BC5" w:rsidRPr="00263CE2" w:rsidRDefault="00BB4BC5" w:rsidP="009A51A5">
            <w:pPr>
              <w:jc w:val="both"/>
              <w:rPr>
                <w:sz w:val="24"/>
                <w:szCs w:val="24"/>
              </w:rPr>
            </w:pPr>
            <w:r w:rsidRPr="00263CE2">
              <w:rPr>
                <w:sz w:val="24"/>
                <w:szCs w:val="24"/>
              </w:rPr>
              <w:t>Установка н</w:t>
            </w:r>
            <w:r w:rsidRPr="00263CE2">
              <w:rPr>
                <w:sz w:val="24"/>
                <w:szCs w:val="24"/>
              </w:rPr>
              <w:t>а</w:t>
            </w:r>
            <w:r w:rsidRPr="00263CE2">
              <w:rPr>
                <w:sz w:val="24"/>
                <w:szCs w:val="24"/>
              </w:rPr>
              <w:t>сосной станции на закольц</w:t>
            </w:r>
            <w:r w:rsidRPr="00263CE2">
              <w:rPr>
                <w:sz w:val="24"/>
                <w:szCs w:val="24"/>
              </w:rPr>
              <w:t>о</w:t>
            </w:r>
            <w:r w:rsidRPr="00263CE2">
              <w:rPr>
                <w:sz w:val="24"/>
                <w:szCs w:val="24"/>
              </w:rPr>
              <w:t>ванных сетях в пгт. Новоага</w:t>
            </w:r>
            <w:r w:rsidRPr="00263CE2">
              <w:rPr>
                <w:sz w:val="24"/>
                <w:szCs w:val="24"/>
              </w:rPr>
              <w:t>н</w:t>
            </w:r>
            <w:r w:rsidRPr="00263CE2">
              <w:rPr>
                <w:sz w:val="24"/>
                <w:szCs w:val="24"/>
              </w:rPr>
              <w:t>ск</w:t>
            </w:r>
            <w:r w:rsidR="00176B4F">
              <w:rPr>
                <w:sz w:val="24"/>
                <w:szCs w:val="24"/>
              </w:rPr>
              <w:t>е</w:t>
            </w:r>
          </w:p>
        </w:tc>
        <w:tc>
          <w:tcPr>
            <w:tcW w:w="1699" w:type="dxa"/>
            <w:vMerge w:val="restart"/>
            <w:hideMark/>
          </w:tcPr>
          <w:p w:rsidR="00BB4BC5" w:rsidRPr="00263CE2" w:rsidRDefault="00176B4F" w:rsidP="009A51A5">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9A51A5">
            <w:pPr>
              <w:jc w:val="center"/>
              <w:rPr>
                <w:sz w:val="24"/>
                <w:szCs w:val="24"/>
              </w:rPr>
            </w:pPr>
            <w:r w:rsidRPr="00263CE2">
              <w:rPr>
                <w:sz w:val="24"/>
                <w:szCs w:val="24"/>
              </w:rPr>
              <w:t>всего</w:t>
            </w:r>
          </w:p>
        </w:tc>
        <w:tc>
          <w:tcPr>
            <w:tcW w:w="1180" w:type="dxa"/>
            <w:tcMar>
              <w:left w:w="0" w:type="dxa"/>
              <w:right w:w="0" w:type="dxa"/>
            </w:tcMar>
            <w:hideMark/>
          </w:tcPr>
          <w:p w:rsidR="00BB4BC5" w:rsidRPr="00263CE2" w:rsidRDefault="00BB4BC5" w:rsidP="009A51A5">
            <w:pPr>
              <w:jc w:val="center"/>
              <w:rPr>
                <w:sz w:val="24"/>
                <w:szCs w:val="24"/>
              </w:rPr>
            </w:pPr>
            <w:r w:rsidRPr="00263CE2">
              <w:rPr>
                <w:sz w:val="24"/>
                <w:szCs w:val="24"/>
              </w:rPr>
              <w:t>681,55</w:t>
            </w:r>
          </w:p>
        </w:tc>
        <w:tc>
          <w:tcPr>
            <w:tcW w:w="1140" w:type="dxa"/>
            <w:tcMar>
              <w:left w:w="0" w:type="dxa"/>
              <w:right w:w="0" w:type="dxa"/>
            </w:tcMar>
            <w:hideMark/>
          </w:tcPr>
          <w:p w:rsidR="00BB4BC5" w:rsidRPr="00263CE2" w:rsidRDefault="00BB4BC5" w:rsidP="009A51A5">
            <w:pPr>
              <w:jc w:val="center"/>
              <w:rPr>
                <w:sz w:val="24"/>
                <w:szCs w:val="24"/>
              </w:rPr>
            </w:pPr>
            <w:r w:rsidRPr="00263CE2">
              <w:rPr>
                <w:sz w:val="24"/>
                <w:szCs w:val="24"/>
              </w:rPr>
              <w:t>681,55</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720"/>
          <w:jc w:val="center"/>
        </w:trPr>
        <w:tc>
          <w:tcPr>
            <w:tcW w:w="1128" w:type="dxa"/>
            <w:vMerge/>
            <w:hideMark/>
          </w:tcPr>
          <w:p w:rsidR="00BB4BC5" w:rsidRPr="00263CE2" w:rsidRDefault="00BB4BC5" w:rsidP="00BA048A">
            <w:pPr>
              <w:rPr>
                <w:sz w:val="24"/>
                <w:szCs w:val="24"/>
              </w:rPr>
            </w:pPr>
          </w:p>
        </w:tc>
        <w:tc>
          <w:tcPr>
            <w:tcW w:w="1863" w:type="dxa"/>
            <w:vMerge/>
            <w:hideMark/>
          </w:tcPr>
          <w:p w:rsidR="00BB4BC5" w:rsidRPr="00263CE2" w:rsidRDefault="00BB4BC5" w:rsidP="00BA048A">
            <w:pPr>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tcMar>
              <w:left w:w="0" w:type="dxa"/>
              <w:right w:w="0" w:type="dxa"/>
            </w:tcMar>
            <w:hideMark/>
          </w:tcPr>
          <w:p w:rsidR="00BB4BC5" w:rsidRPr="00263CE2" w:rsidRDefault="00BB4BC5" w:rsidP="009A51A5">
            <w:pPr>
              <w:jc w:val="center"/>
              <w:rPr>
                <w:sz w:val="24"/>
                <w:szCs w:val="24"/>
              </w:rPr>
            </w:pPr>
          </w:p>
        </w:tc>
        <w:tc>
          <w:tcPr>
            <w:tcW w:w="1140" w:type="dxa"/>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480"/>
          <w:jc w:val="center"/>
        </w:trPr>
        <w:tc>
          <w:tcPr>
            <w:tcW w:w="1128" w:type="dxa"/>
            <w:vMerge/>
            <w:hideMark/>
          </w:tcPr>
          <w:p w:rsidR="00BB4BC5" w:rsidRPr="00263CE2" w:rsidRDefault="00BB4BC5" w:rsidP="00BA048A">
            <w:pPr>
              <w:rPr>
                <w:sz w:val="24"/>
                <w:szCs w:val="24"/>
              </w:rPr>
            </w:pPr>
          </w:p>
        </w:tc>
        <w:tc>
          <w:tcPr>
            <w:tcW w:w="1863" w:type="dxa"/>
            <w:vMerge/>
            <w:hideMark/>
          </w:tcPr>
          <w:p w:rsidR="00BB4BC5" w:rsidRPr="00263CE2" w:rsidRDefault="00BB4BC5" w:rsidP="00BA048A">
            <w:pPr>
              <w:rPr>
                <w:sz w:val="24"/>
                <w:szCs w:val="24"/>
              </w:rPr>
            </w:pPr>
          </w:p>
        </w:tc>
        <w:tc>
          <w:tcPr>
            <w:tcW w:w="1699" w:type="dxa"/>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tcMar>
              <w:left w:w="0" w:type="dxa"/>
              <w:right w:w="0" w:type="dxa"/>
            </w:tcMar>
            <w:hideMark/>
          </w:tcPr>
          <w:p w:rsidR="00BB4BC5" w:rsidRPr="00263CE2" w:rsidRDefault="00BB4BC5" w:rsidP="009A51A5">
            <w:pPr>
              <w:jc w:val="center"/>
              <w:rPr>
                <w:sz w:val="24"/>
                <w:szCs w:val="24"/>
              </w:rPr>
            </w:pPr>
            <w:r w:rsidRPr="00263CE2">
              <w:rPr>
                <w:sz w:val="24"/>
                <w:szCs w:val="24"/>
              </w:rPr>
              <w:t>681,55</w:t>
            </w:r>
          </w:p>
        </w:tc>
        <w:tc>
          <w:tcPr>
            <w:tcW w:w="1140" w:type="dxa"/>
            <w:tcMar>
              <w:left w:w="0" w:type="dxa"/>
              <w:right w:w="0" w:type="dxa"/>
            </w:tcMar>
            <w:hideMark/>
          </w:tcPr>
          <w:p w:rsidR="00BB4BC5" w:rsidRPr="00263CE2" w:rsidRDefault="00BB4BC5" w:rsidP="009A51A5">
            <w:pPr>
              <w:jc w:val="center"/>
              <w:rPr>
                <w:sz w:val="24"/>
                <w:szCs w:val="24"/>
              </w:rPr>
            </w:pPr>
            <w:r w:rsidRPr="00263CE2">
              <w:rPr>
                <w:sz w:val="24"/>
                <w:szCs w:val="24"/>
              </w:rPr>
              <w:t>681,55</w:t>
            </w:r>
          </w:p>
        </w:tc>
        <w:tc>
          <w:tcPr>
            <w:tcW w:w="1020" w:type="dxa"/>
            <w:noWrap/>
            <w:tcMar>
              <w:left w:w="0" w:type="dxa"/>
              <w:right w:w="0" w:type="dxa"/>
            </w:tcMar>
            <w:hideMark/>
          </w:tcPr>
          <w:p w:rsidR="00BB4BC5" w:rsidRPr="00263CE2" w:rsidRDefault="00BB4BC5" w:rsidP="009A51A5">
            <w:pPr>
              <w:jc w:val="center"/>
              <w:rPr>
                <w:sz w:val="24"/>
                <w:szCs w:val="24"/>
              </w:rPr>
            </w:pPr>
          </w:p>
        </w:tc>
        <w:tc>
          <w:tcPr>
            <w:tcW w:w="1020" w:type="dxa"/>
            <w:noWrap/>
            <w:tcMar>
              <w:left w:w="0" w:type="dxa"/>
              <w:right w:w="0" w:type="dxa"/>
            </w:tcMar>
            <w:hideMark/>
          </w:tcPr>
          <w:p w:rsidR="00BB4BC5" w:rsidRPr="00263CE2" w:rsidRDefault="00BB4BC5" w:rsidP="009A51A5">
            <w:pPr>
              <w:jc w:val="center"/>
              <w:rPr>
                <w:sz w:val="24"/>
                <w:szCs w:val="24"/>
              </w:rPr>
            </w:pPr>
          </w:p>
        </w:tc>
        <w:tc>
          <w:tcPr>
            <w:tcW w:w="1160" w:type="dxa"/>
            <w:noWrap/>
            <w:tcMar>
              <w:left w:w="0" w:type="dxa"/>
              <w:right w:w="0" w:type="dxa"/>
            </w:tcMar>
            <w:hideMark/>
          </w:tcPr>
          <w:p w:rsidR="00BB4BC5" w:rsidRPr="00263CE2" w:rsidRDefault="00BB4BC5" w:rsidP="009A51A5">
            <w:pPr>
              <w:jc w:val="center"/>
              <w:rPr>
                <w:sz w:val="24"/>
                <w:szCs w:val="24"/>
              </w:rPr>
            </w:pPr>
          </w:p>
        </w:tc>
        <w:tc>
          <w:tcPr>
            <w:tcW w:w="1140" w:type="dxa"/>
            <w:noWrap/>
            <w:tcMar>
              <w:left w:w="0" w:type="dxa"/>
              <w:right w:w="0" w:type="dxa"/>
            </w:tcMar>
            <w:hideMark/>
          </w:tcPr>
          <w:p w:rsidR="00BB4BC5" w:rsidRPr="00263CE2" w:rsidRDefault="00BB4BC5" w:rsidP="009A51A5">
            <w:pPr>
              <w:jc w:val="center"/>
              <w:rPr>
                <w:sz w:val="24"/>
                <w:szCs w:val="24"/>
              </w:rPr>
            </w:pPr>
          </w:p>
        </w:tc>
        <w:tc>
          <w:tcPr>
            <w:tcW w:w="977" w:type="dxa"/>
            <w:noWrap/>
            <w:tcMar>
              <w:left w:w="0" w:type="dxa"/>
              <w:right w:w="0" w:type="dxa"/>
            </w:tcMar>
            <w:hideMark/>
          </w:tcPr>
          <w:p w:rsidR="00BB4BC5" w:rsidRPr="00263CE2" w:rsidRDefault="00BB4BC5" w:rsidP="009A51A5">
            <w:pPr>
              <w:jc w:val="center"/>
              <w:rPr>
                <w:sz w:val="24"/>
                <w:szCs w:val="24"/>
              </w:rPr>
            </w:pPr>
          </w:p>
        </w:tc>
        <w:tc>
          <w:tcPr>
            <w:tcW w:w="812" w:type="dxa"/>
            <w:noWrap/>
            <w:tcMar>
              <w:left w:w="0" w:type="dxa"/>
              <w:right w:w="0" w:type="dxa"/>
            </w:tcMar>
            <w:hideMark/>
          </w:tcPr>
          <w:p w:rsidR="00BB4BC5" w:rsidRPr="00263CE2" w:rsidRDefault="00BB4BC5" w:rsidP="009A51A5">
            <w:pPr>
              <w:jc w:val="center"/>
              <w:rPr>
                <w:sz w:val="24"/>
                <w:szCs w:val="24"/>
              </w:rPr>
            </w:pPr>
          </w:p>
        </w:tc>
      </w:tr>
      <w:tr w:rsidR="00BB4BC5" w:rsidRPr="00263CE2" w:rsidTr="009A51A5">
        <w:trPr>
          <w:trHeight w:val="300"/>
          <w:jc w:val="center"/>
        </w:trPr>
        <w:tc>
          <w:tcPr>
            <w:tcW w:w="4690" w:type="dxa"/>
            <w:gridSpan w:val="3"/>
            <w:vMerge w:val="restart"/>
            <w:noWrap/>
            <w:hideMark/>
          </w:tcPr>
          <w:p w:rsidR="00BB4BC5" w:rsidRPr="00263CE2" w:rsidRDefault="00BB4BC5" w:rsidP="009A51A5">
            <w:pPr>
              <w:jc w:val="both"/>
              <w:rPr>
                <w:sz w:val="24"/>
                <w:szCs w:val="24"/>
              </w:rPr>
            </w:pPr>
            <w:r w:rsidRPr="00263CE2">
              <w:rPr>
                <w:sz w:val="24"/>
                <w:szCs w:val="24"/>
              </w:rPr>
              <w:t>Всего по задаче 2</w:t>
            </w:r>
          </w:p>
        </w:tc>
        <w:tc>
          <w:tcPr>
            <w:tcW w:w="1700" w:type="dxa"/>
            <w:noWrap/>
            <w:hideMark/>
          </w:tcPr>
          <w:p w:rsidR="00BB4BC5" w:rsidRPr="00263CE2" w:rsidRDefault="00BB4BC5" w:rsidP="009A51A5">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196 280,13</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85 015,83</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15 122,50</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16 141,80</w:t>
            </w:r>
          </w:p>
        </w:tc>
        <w:tc>
          <w:tcPr>
            <w:tcW w:w="1160" w:type="dxa"/>
            <w:noWrap/>
            <w:tcMar>
              <w:left w:w="0" w:type="dxa"/>
              <w:right w:w="0" w:type="dxa"/>
            </w:tcMar>
            <w:hideMark/>
          </w:tcPr>
          <w:p w:rsidR="00BB4BC5" w:rsidRPr="00263CE2" w:rsidRDefault="00BB4BC5" w:rsidP="009A51A5">
            <w:pPr>
              <w:jc w:val="center"/>
              <w:rPr>
                <w:sz w:val="24"/>
                <w:szCs w:val="24"/>
              </w:rPr>
            </w:pPr>
            <w:r w:rsidRPr="00263CE2">
              <w:rPr>
                <w:sz w:val="24"/>
                <w:szCs w:val="24"/>
              </w:rPr>
              <w:t>20 000,00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20 000,00</w:t>
            </w:r>
          </w:p>
        </w:tc>
        <w:tc>
          <w:tcPr>
            <w:tcW w:w="977" w:type="dxa"/>
            <w:noWrap/>
            <w:tcMar>
              <w:left w:w="0" w:type="dxa"/>
              <w:right w:w="0" w:type="dxa"/>
            </w:tcMar>
            <w:hideMark/>
          </w:tcPr>
          <w:p w:rsidR="00BB4BC5" w:rsidRPr="00263CE2" w:rsidRDefault="00BB4BC5" w:rsidP="009A51A5">
            <w:pPr>
              <w:jc w:val="center"/>
              <w:rPr>
                <w:sz w:val="24"/>
                <w:szCs w:val="24"/>
              </w:rPr>
            </w:pPr>
            <w:r w:rsidRPr="00263CE2">
              <w:rPr>
                <w:sz w:val="24"/>
                <w:szCs w:val="24"/>
              </w:rPr>
              <w:t>20 000,00</w:t>
            </w:r>
          </w:p>
        </w:tc>
        <w:tc>
          <w:tcPr>
            <w:tcW w:w="812" w:type="dxa"/>
            <w:noWrap/>
            <w:tcMar>
              <w:left w:w="0" w:type="dxa"/>
              <w:right w:w="0" w:type="dxa"/>
            </w:tcMar>
            <w:hideMark/>
          </w:tcPr>
          <w:p w:rsidR="00BB4BC5" w:rsidRPr="00263CE2" w:rsidRDefault="00BB4BC5" w:rsidP="009A51A5">
            <w:pPr>
              <w:jc w:val="center"/>
              <w:rPr>
                <w:sz w:val="24"/>
                <w:szCs w:val="24"/>
              </w:rPr>
            </w:pPr>
            <w:r w:rsidRPr="00263CE2">
              <w:rPr>
                <w:sz w:val="24"/>
                <w:szCs w:val="24"/>
              </w:rPr>
              <w:t>20 000,00</w:t>
            </w:r>
          </w:p>
        </w:tc>
      </w:tr>
      <w:tr w:rsidR="00BB4BC5" w:rsidRPr="00263CE2" w:rsidTr="009A51A5">
        <w:trPr>
          <w:trHeight w:val="720"/>
          <w:jc w:val="center"/>
        </w:trPr>
        <w:tc>
          <w:tcPr>
            <w:tcW w:w="4690" w:type="dxa"/>
            <w:gridSpan w:val="3"/>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3 490,90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1 125,70</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1 223,40</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1 141,80</w:t>
            </w:r>
          </w:p>
        </w:tc>
        <w:tc>
          <w:tcPr>
            <w:tcW w:w="116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977"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c>
          <w:tcPr>
            <w:tcW w:w="812" w:type="dxa"/>
            <w:noWrap/>
            <w:tcMar>
              <w:left w:w="0" w:type="dxa"/>
              <w:right w:w="0" w:type="dxa"/>
            </w:tcMar>
            <w:hideMark/>
          </w:tcPr>
          <w:p w:rsidR="00BB4BC5" w:rsidRPr="00263CE2" w:rsidRDefault="00BB4BC5" w:rsidP="009A51A5">
            <w:pPr>
              <w:jc w:val="center"/>
              <w:rPr>
                <w:sz w:val="24"/>
                <w:szCs w:val="24"/>
              </w:rPr>
            </w:pPr>
            <w:r w:rsidRPr="00263CE2">
              <w:rPr>
                <w:sz w:val="24"/>
                <w:szCs w:val="24"/>
              </w:rPr>
              <w:t>0,00</w:t>
            </w:r>
          </w:p>
        </w:tc>
      </w:tr>
      <w:tr w:rsidR="00BB4BC5" w:rsidRPr="00263CE2" w:rsidTr="009A51A5">
        <w:trPr>
          <w:trHeight w:val="480"/>
          <w:jc w:val="center"/>
        </w:trPr>
        <w:tc>
          <w:tcPr>
            <w:tcW w:w="4690" w:type="dxa"/>
            <w:gridSpan w:val="3"/>
            <w:vMerge/>
            <w:hideMark/>
          </w:tcPr>
          <w:p w:rsidR="00BB4BC5" w:rsidRPr="00263CE2" w:rsidRDefault="00BB4BC5" w:rsidP="009A51A5">
            <w:pPr>
              <w:jc w:val="cente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9A51A5">
            <w:pPr>
              <w:jc w:val="center"/>
              <w:rPr>
                <w:sz w:val="24"/>
                <w:szCs w:val="24"/>
              </w:rPr>
            </w:pPr>
            <w:r w:rsidRPr="00263CE2">
              <w:rPr>
                <w:sz w:val="24"/>
                <w:szCs w:val="24"/>
              </w:rPr>
              <w:t>192 789,23</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83 890,13</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13 899,10</w:t>
            </w:r>
          </w:p>
        </w:tc>
        <w:tc>
          <w:tcPr>
            <w:tcW w:w="1020" w:type="dxa"/>
            <w:noWrap/>
            <w:tcMar>
              <w:left w:w="0" w:type="dxa"/>
              <w:right w:w="0" w:type="dxa"/>
            </w:tcMar>
            <w:hideMark/>
          </w:tcPr>
          <w:p w:rsidR="00BB4BC5" w:rsidRPr="00263CE2" w:rsidRDefault="00BB4BC5" w:rsidP="009A51A5">
            <w:pPr>
              <w:jc w:val="center"/>
              <w:rPr>
                <w:sz w:val="24"/>
                <w:szCs w:val="24"/>
              </w:rPr>
            </w:pPr>
            <w:r w:rsidRPr="00263CE2">
              <w:rPr>
                <w:sz w:val="24"/>
                <w:szCs w:val="24"/>
              </w:rPr>
              <w:t>15 000,00</w:t>
            </w:r>
          </w:p>
        </w:tc>
        <w:tc>
          <w:tcPr>
            <w:tcW w:w="1160" w:type="dxa"/>
            <w:noWrap/>
            <w:tcMar>
              <w:left w:w="0" w:type="dxa"/>
              <w:right w:w="0" w:type="dxa"/>
            </w:tcMar>
            <w:hideMark/>
          </w:tcPr>
          <w:p w:rsidR="00BB4BC5" w:rsidRPr="00263CE2" w:rsidRDefault="00BB4BC5" w:rsidP="009A51A5">
            <w:pPr>
              <w:jc w:val="center"/>
              <w:rPr>
                <w:sz w:val="24"/>
                <w:szCs w:val="24"/>
              </w:rPr>
            </w:pPr>
            <w:r w:rsidRPr="00263CE2">
              <w:rPr>
                <w:sz w:val="24"/>
                <w:szCs w:val="24"/>
              </w:rPr>
              <w:t>20 000,00</w:t>
            </w:r>
          </w:p>
        </w:tc>
        <w:tc>
          <w:tcPr>
            <w:tcW w:w="1140" w:type="dxa"/>
            <w:noWrap/>
            <w:tcMar>
              <w:left w:w="0" w:type="dxa"/>
              <w:right w:w="0" w:type="dxa"/>
            </w:tcMar>
            <w:hideMark/>
          </w:tcPr>
          <w:p w:rsidR="00BB4BC5" w:rsidRPr="00263CE2" w:rsidRDefault="00BB4BC5" w:rsidP="009A51A5">
            <w:pPr>
              <w:jc w:val="center"/>
              <w:rPr>
                <w:sz w:val="24"/>
                <w:szCs w:val="24"/>
              </w:rPr>
            </w:pPr>
            <w:r w:rsidRPr="00263CE2">
              <w:rPr>
                <w:sz w:val="24"/>
                <w:szCs w:val="24"/>
              </w:rPr>
              <w:t>20 000,00</w:t>
            </w:r>
          </w:p>
        </w:tc>
        <w:tc>
          <w:tcPr>
            <w:tcW w:w="977" w:type="dxa"/>
            <w:noWrap/>
            <w:tcMar>
              <w:left w:w="0" w:type="dxa"/>
              <w:right w:w="0" w:type="dxa"/>
            </w:tcMar>
            <w:hideMark/>
          </w:tcPr>
          <w:p w:rsidR="00BB4BC5" w:rsidRPr="00263CE2" w:rsidRDefault="00BB4BC5" w:rsidP="009A51A5">
            <w:pPr>
              <w:jc w:val="center"/>
              <w:rPr>
                <w:sz w:val="24"/>
                <w:szCs w:val="24"/>
              </w:rPr>
            </w:pPr>
            <w:r w:rsidRPr="00263CE2">
              <w:rPr>
                <w:sz w:val="24"/>
                <w:szCs w:val="24"/>
              </w:rPr>
              <w:t>20 000,00</w:t>
            </w:r>
          </w:p>
        </w:tc>
        <w:tc>
          <w:tcPr>
            <w:tcW w:w="812" w:type="dxa"/>
            <w:noWrap/>
            <w:tcMar>
              <w:left w:w="0" w:type="dxa"/>
              <w:right w:w="0" w:type="dxa"/>
            </w:tcMar>
            <w:hideMark/>
          </w:tcPr>
          <w:p w:rsidR="00BB4BC5" w:rsidRPr="00263CE2" w:rsidRDefault="00BB4BC5" w:rsidP="009A51A5">
            <w:pPr>
              <w:jc w:val="center"/>
              <w:rPr>
                <w:sz w:val="24"/>
                <w:szCs w:val="24"/>
              </w:rPr>
            </w:pPr>
            <w:r w:rsidRPr="00263CE2">
              <w:rPr>
                <w:sz w:val="24"/>
                <w:szCs w:val="24"/>
              </w:rPr>
              <w:t>20 000,00</w:t>
            </w:r>
          </w:p>
        </w:tc>
      </w:tr>
      <w:tr w:rsidR="007864B7" w:rsidRPr="00263CE2" w:rsidTr="00831009">
        <w:trPr>
          <w:trHeight w:val="300"/>
          <w:jc w:val="center"/>
        </w:trPr>
        <w:tc>
          <w:tcPr>
            <w:tcW w:w="14839" w:type="dxa"/>
            <w:gridSpan w:val="12"/>
            <w:hideMark/>
          </w:tcPr>
          <w:p w:rsidR="007864B7" w:rsidRPr="00263CE2" w:rsidRDefault="007864B7" w:rsidP="007864B7">
            <w:pPr>
              <w:jc w:val="center"/>
              <w:rPr>
                <w:sz w:val="24"/>
                <w:szCs w:val="24"/>
              </w:rPr>
            </w:pPr>
            <w:r w:rsidRPr="00176B4F">
              <w:rPr>
                <w:b/>
                <w:sz w:val="24"/>
                <w:szCs w:val="24"/>
              </w:rPr>
              <w:t>Задача 3. Реализация мероприятий в сфере жилищно-коммунального хозяйства и социальной сферы</w:t>
            </w:r>
            <w:r w:rsidRPr="00263CE2">
              <w:rPr>
                <w:sz w:val="24"/>
                <w:szCs w:val="24"/>
              </w:rPr>
              <w:t> </w:t>
            </w:r>
          </w:p>
        </w:tc>
      </w:tr>
      <w:tr w:rsidR="00BB4BC5" w:rsidRPr="00263CE2" w:rsidTr="007864B7">
        <w:trPr>
          <w:trHeight w:val="300"/>
          <w:jc w:val="center"/>
        </w:trPr>
        <w:tc>
          <w:tcPr>
            <w:tcW w:w="1128" w:type="dxa"/>
            <w:vMerge w:val="restart"/>
            <w:hideMark/>
          </w:tcPr>
          <w:p w:rsidR="00BB4BC5" w:rsidRPr="00263CE2" w:rsidRDefault="00BB4BC5" w:rsidP="007864B7">
            <w:pPr>
              <w:jc w:val="center"/>
              <w:rPr>
                <w:sz w:val="24"/>
                <w:szCs w:val="24"/>
              </w:rPr>
            </w:pPr>
            <w:r w:rsidRPr="00263CE2">
              <w:rPr>
                <w:sz w:val="24"/>
                <w:szCs w:val="24"/>
              </w:rPr>
              <w:t>1.3.1.</w:t>
            </w:r>
          </w:p>
        </w:tc>
        <w:tc>
          <w:tcPr>
            <w:tcW w:w="1863" w:type="dxa"/>
            <w:vMerge w:val="restart"/>
            <w:hideMark/>
          </w:tcPr>
          <w:p w:rsidR="00BB4BC5" w:rsidRPr="00263CE2" w:rsidRDefault="00BB4BC5" w:rsidP="007864B7">
            <w:pPr>
              <w:jc w:val="both"/>
              <w:rPr>
                <w:sz w:val="24"/>
                <w:szCs w:val="24"/>
              </w:rPr>
            </w:pPr>
            <w:r w:rsidRPr="00263CE2">
              <w:rPr>
                <w:sz w:val="24"/>
                <w:szCs w:val="24"/>
              </w:rPr>
              <w:t>Вывоз твердых бытовых отх</w:t>
            </w:r>
            <w:r w:rsidRPr="00263CE2">
              <w:rPr>
                <w:sz w:val="24"/>
                <w:szCs w:val="24"/>
              </w:rPr>
              <w:t>о</w:t>
            </w:r>
            <w:r w:rsidRPr="00263CE2">
              <w:rPr>
                <w:sz w:val="24"/>
                <w:szCs w:val="24"/>
              </w:rPr>
              <w:t>дов (д. Вамп</w:t>
            </w:r>
            <w:r w:rsidRPr="00263CE2">
              <w:rPr>
                <w:sz w:val="24"/>
                <w:szCs w:val="24"/>
              </w:rPr>
              <w:t>у</w:t>
            </w:r>
            <w:r w:rsidRPr="00263CE2">
              <w:rPr>
                <w:sz w:val="24"/>
                <w:szCs w:val="24"/>
              </w:rPr>
              <w:t>гол, с. Былино, д. Пасол, д. С</w:t>
            </w:r>
            <w:r w:rsidRPr="00263CE2">
              <w:rPr>
                <w:sz w:val="24"/>
                <w:szCs w:val="24"/>
              </w:rPr>
              <w:t>о</w:t>
            </w:r>
            <w:r w:rsidRPr="00263CE2">
              <w:rPr>
                <w:sz w:val="24"/>
                <w:szCs w:val="24"/>
              </w:rPr>
              <w:t>снина)</w:t>
            </w:r>
          </w:p>
        </w:tc>
        <w:tc>
          <w:tcPr>
            <w:tcW w:w="1699" w:type="dxa"/>
            <w:vMerge w:val="restart"/>
            <w:hideMark/>
          </w:tcPr>
          <w:p w:rsidR="00BB4BC5" w:rsidRPr="00263CE2" w:rsidRDefault="00176B4F" w:rsidP="007864B7">
            <w:pPr>
              <w:jc w:val="center"/>
              <w:rPr>
                <w:sz w:val="24"/>
                <w:szCs w:val="24"/>
              </w:rPr>
            </w:pPr>
            <w:r>
              <w:rPr>
                <w:sz w:val="24"/>
                <w:szCs w:val="24"/>
              </w:rPr>
              <w:t>о</w:t>
            </w:r>
            <w:r w:rsidR="00BB4BC5" w:rsidRPr="00263CE2">
              <w:rPr>
                <w:sz w:val="24"/>
                <w:szCs w:val="24"/>
              </w:rPr>
              <w:t>тдел ж</w:t>
            </w:r>
            <w:r w:rsidR="00BB4BC5" w:rsidRPr="00263CE2">
              <w:rPr>
                <w:sz w:val="24"/>
                <w:szCs w:val="24"/>
              </w:rPr>
              <w:t>и</w:t>
            </w:r>
            <w:r w:rsidR="00BB4BC5" w:rsidRPr="00263CE2">
              <w:rPr>
                <w:sz w:val="24"/>
                <w:szCs w:val="24"/>
              </w:rPr>
              <w:t>лищно-коммунальн</w:t>
            </w:r>
            <w:r w:rsidR="00BB4BC5" w:rsidRPr="00263CE2">
              <w:rPr>
                <w:sz w:val="24"/>
                <w:szCs w:val="24"/>
              </w:rPr>
              <w:t>о</w:t>
            </w:r>
            <w:r w:rsidR="00BB4BC5" w:rsidRPr="00263CE2">
              <w:rPr>
                <w:sz w:val="24"/>
                <w:szCs w:val="24"/>
              </w:rPr>
              <w:t>го хозяйства, энергетики и строительства</w:t>
            </w:r>
            <w:r>
              <w:rPr>
                <w:sz w:val="24"/>
                <w:szCs w:val="24"/>
              </w:rPr>
              <w:t xml:space="preserve"> администр</w:t>
            </w:r>
            <w:r>
              <w:rPr>
                <w:sz w:val="24"/>
                <w:szCs w:val="24"/>
              </w:rPr>
              <w:t>а</w:t>
            </w:r>
            <w:r>
              <w:rPr>
                <w:sz w:val="24"/>
                <w:szCs w:val="24"/>
              </w:rPr>
              <w:t>ции района</w:t>
            </w:r>
          </w:p>
        </w:tc>
        <w:tc>
          <w:tcPr>
            <w:tcW w:w="1700" w:type="dxa"/>
            <w:noWrap/>
            <w:hideMark/>
          </w:tcPr>
          <w:p w:rsidR="00BB4BC5" w:rsidRPr="00263CE2" w:rsidRDefault="00BB4BC5" w:rsidP="007864B7">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1 416,54</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185,86</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185,90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185,90</w:t>
            </w:r>
          </w:p>
        </w:tc>
        <w:tc>
          <w:tcPr>
            <w:tcW w:w="1160" w:type="dxa"/>
            <w:noWrap/>
            <w:tcMar>
              <w:left w:w="0" w:type="dxa"/>
              <w:right w:w="0" w:type="dxa"/>
            </w:tcMar>
            <w:hideMark/>
          </w:tcPr>
          <w:p w:rsidR="00BB4BC5" w:rsidRPr="00263CE2" w:rsidRDefault="00BB4BC5" w:rsidP="007864B7">
            <w:pPr>
              <w:jc w:val="center"/>
              <w:rPr>
                <w:sz w:val="24"/>
                <w:szCs w:val="24"/>
              </w:rPr>
            </w:pPr>
            <w:r w:rsidRPr="00263CE2">
              <w:rPr>
                <w:sz w:val="24"/>
                <w:szCs w:val="24"/>
              </w:rPr>
              <w:t>214,72</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214,72</w:t>
            </w:r>
          </w:p>
        </w:tc>
        <w:tc>
          <w:tcPr>
            <w:tcW w:w="977" w:type="dxa"/>
            <w:noWrap/>
            <w:tcMar>
              <w:left w:w="0" w:type="dxa"/>
              <w:right w:w="0" w:type="dxa"/>
            </w:tcMar>
            <w:hideMark/>
          </w:tcPr>
          <w:p w:rsidR="00BB4BC5" w:rsidRPr="00263CE2" w:rsidRDefault="00BB4BC5" w:rsidP="007864B7">
            <w:pPr>
              <w:jc w:val="center"/>
              <w:rPr>
                <w:sz w:val="24"/>
                <w:szCs w:val="24"/>
              </w:rPr>
            </w:pPr>
            <w:r w:rsidRPr="00263CE2">
              <w:rPr>
                <w:sz w:val="24"/>
                <w:szCs w:val="24"/>
              </w:rPr>
              <w:t>214,72</w:t>
            </w:r>
          </w:p>
        </w:tc>
        <w:tc>
          <w:tcPr>
            <w:tcW w:w="812" w:type="dxa"/>
            <w:noWrap/>
            <w:tcMar>
              <w:left w:w="0" w:type="dxa"/>
              <w:right w:w="0" w:type="dxa"/>
            </w:tcMar>
            <w:hideMark/>
          </w:tcPr>
          <w:p w:rsidR="00BB4BC5" w:rsidRPr="00263CE2" w:rsidRDefault="00BB4BC5" w:rsidP="007864B7">
            <w:pPr>
              <w:jc w:val="center"/>
              <w:rPr>
                <w:sz w:val="24"/>
                <w:szCs w:val="24"/>
              </w:rPr>
            </w:pPr>
            <w:r w:rsidRPr="00263CE2">
              <w:rPr>
                <w:sz w:val="24"/>
                <w:szCs w:val="24"/>
              </w:rPr>
              <w:t>214,72</w:t>
            </w:r>
          </w:p>
        </w:tc>
      </w:tr>
      <w:tr w:rsidR="00BB4BC5" w:rsidRPr="00263CE2" w:rsidTr="007864B7">
        <w:trPr>
          <w:trHeight w:val="72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7864B7">
            <w:pPr>
              <w:jc w:val="cente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7864B7">
            <w:pPr>
              <w:jc w:val="center"/>
              <w:rPr>
                <w:sz w:val="24"/>
                <w:szCs w:val="24"/>
              </w:rPr>
            </w:pPr>
          </w:p>
        </w:tc>
        <w:tc>
          <w:tcPr>
            <w:tcW w:w="114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p>
        </w:tc>
        <w:tc>
          <w:tcPr>
            <w:tcW w:w="1160" w:type="dxa"/>
            <w:noWrap/>
            <w:tcMar>
              <w:left w:w="0" w:type="dxa"/>
              <w:right w:w="0" w:type="dxa"/>
            </w:tcMar>
            <w:hideMark/>
          </w:tcPr>
          <w:p w:rsidR="00BB4BC5" w:rsidRPr="00263CE2" w:rsidRDefault="00BB4BC5" w:rsidP="007864B7">
            <w:pPr>
              <w:jc w:val="center"/>
              <w:rPr>
                <w:sz w:val="24"/>
                <w:szCs w:val="24"/>
              </w:rPr>
            </w:pPr>
          </w:p>
        </w:tc>
        <w:tc>
          <w:tcPr>
            <w:tcW w:w="1140" w:type="dxa"/>
            <w:noWrap/>
            <w:tcMar>
              <w:left w:w="0" w:type="dxa"/>
              <w:right w:w="0" w:type="dxa"/>
            </w:tcMar>
            <w:hideMark/>
          </w:tcPr>
          <w:p w:rsidR="00BB4BC5" w:rsidRPr="00263CE2" w:rsidRDefault="00BB4BC5" w:rsidP="007864B7">
            <w:pPr>
              <w:jc w:val="center"/>
              <w:rPr>
                <w:sz w:val="24"/>
                <w:szCs w:val="24"/>
              </w:rPr>
            </w:pPr>
          </w:p>
        </w:tc>
        <w:tc>
          <w:tcPr>
            <w:tcW w:w="977" w:type="dxa"/>
            <w:noWrap/>
            <w:tcMar>
              <w:left w:w="0" w:type="dxa"/>
              <w:right w:w="0" w:type="dxa"/>
            </w:tcMar>
            <w:hideMark/>
          </w:tcPr>
          <w:p w:rsidR="00BB4BC5" w:rsidRPr="00263CE2" w:rsidRDefault="00BB4BC5" w:rsidP="007864B7">
            <w:pPr>
              <w:jc w:val="center"/>
              <w:rPr>
                <w:sz w:val="24"/>
                <w:szCs w:val="24"/>
              </w:rPr>
            </w:pPr>
          </w:p>
        </w:tc>
        <w:tc>
          <w:tcPr>
            <w:tcW w:w="812" w:type="dxa"/>
            <w:noWrap/>
            <w:tcMar>
              <w:left w:w="0" w:type="dxa"/>
              <w:right w:w="0" w:type="dxa"/>
            </w:tcMar>
            <w:hideMark/>
          </w:tcPr>
          <w:p w:rsidR="00BB4BC5" w:rsidRPr="00263CE2" w:rsidRDefault="00BB4BC5" w:rsidP="007864B7">
            <w:pPr>
              <w:jc w:val="center"/>
              <w:rPr>
                <w:sz w:val="24"/>
                <w:szCs w:val="24"/>
              </w:rPr>
            </w:pPr>
          </w:p>
        </w:tc>
      </w:tr>
      <w:tr w:rsidR="00BB4BC5" w:rsidRPr="00263CE2" w:rsidTr="007864B7">
        <w:trPr>
          <w:trHeight w:val="48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7864B7">
            <w:pPr>
              <w:jc w:val="cente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1 416,54</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185,86</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185,90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185,90</w:t>
            </w:r>
          </w:p>
        </w:tc>
        <w:tc>
          <w:tcPr>
            <w:tcW w:w="1160" w:type="dxa"/>
            <w:noWrap/>
            <w:tcMar>
              <w:left w:w="0" w:type="dxa"/>
              <w:right w:w="0" w:type="dxa"/>
            </w:tcMar>
            <w:hideMark/>
          </w:tcPr>
          <w:p w:rsidR="00BB4BC5" w:rsidRPr="00263CE2" w:rsidRDefault="00BB4BC5" w:rsidP="007864B7">
            <w:pPr>
              <w:jc w:val="center"/>
              <w:rPr>
                <w:sz w:val="24"/>
                <w:szCs w:val="24"/>
              </w:rPr>
            </w:pPr>
            <w:r w:rsidRPr="00263CE2">
              <w:rPr>
                <w:sz w:val="24"/>
                <w:szCs w:val="24"/>
              </w:rPr>
              <w:t>214,72</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214,72</w:t>
            </w:r>
          </w:p>
        </w:tc>
        <w:tc>
          <w:tcPr>
            <w:tcW w:w="977" w:type="dxa"/>
            <w:noWrap/>
            <w:tcMar>
              <w:left w:w="0" w:type="dxa"/>
              <w:right w:w="0" w:type="dxa"/>
            </w:tcMar>
            <w:hideMark/>
          </w:tcPr>
          <w:p w:rsidR="00BB4BC5" w:rsidRPr="00263CE2" w:rsidRDefault="00BB4BC5" w:rsidP="007864B7">
            <w:pPr>
              <w:jc w:val="center"/>
              <w:rPr>
                <w:sz w:val="24"/>
                <w:szCs w:val="24"/>
              </w:rPr>
            </w:pPr>
            <w:r w:rsidRPr="00263CE2">
              <w:rPr>
                <w:sz w:val="24"/>
                <w:szCs w:val="24"/>
              </w:rPr>
              <w:t>214,72</w:t>
            </w:r>
          </w:p>
        </w:tc>
        <w:tc>
          <w:tcPr>
            <w:tcW w:w="812" w:type="dxa"/>
            <w:noWrap/>
            <w:tcMar>
              <w:left w:w="0" w:type="dxa"/>
              <w:right w:w="0" w:type="dxa"/>
            </w:tcMar>
            <w:hideMark/>
          </w:tcPr>
          <w:p w:rsidR="00BB4BC5" w:rsidRPr="00263CE2" w:rsidRDefault="00BB4BC5" w:rsidP="007864B7">
            <w:pPr>
              <w:jc w:val="center"/>
              <w:rPr>
                <w:sz w:val="24"/>
                <w:szCs w:val="24"/>
              </w:rPr>
            </w:pPr>
            <w:r w:rsidRPr="00263CE2">
              <w:rPr>
                <w:sz w:val="24"/>
                <w:szCs w:val="24"/>
              </w:rPr>
              <w:t>214,72</w:t>
            </w:r>
          </w:p>
        </w:tc>
      </w:tr>
      <w:tr w:rsidR="00BB4BC5" w:rsidRPr="00263CE2" w:rsidTr="007864B7">
        <w:trPr>
          <w:trHeight w:val="300"/>
          <w:jc w:val="center"/>
        </w:trPr>
        <w:tc>
          <w:tcPr>
            <w:tcW w:w="1128" w:type="dxa"/>
            <w:vMerge w:val="restart"/>
            <w:hideMark/>
          </w:tcPr>
          <w:p w:rsidR="00BB4BC5" w:rsidRPr="00263CE2" w:rsidRDefault="00BB4BC5" w:rsidP="007864B7">
            <w:pPr>
              <w:jc w:val="center"/>
              <w:rPr>
                <w:sz w:val="24"/>
                <w:szCs w:val="24"/>
              </w:rPr>
            </w:pPr>
            <w:r w:rsidRPr="00263CE2">
              <w:rPr>
                <w:sz w:val="24"/>
                <w:szCs w:val="24"/>
              </w:rPr>
              <w:t>1.3.2.</w:t>
            </w:r>
          </w:p>
        </w:tc>
        <w:tc>
          <w:tcPr>
            <w:tcW w:w="1863" w:type="dxa"/>
            <w:vMerge w:val="restart"/>
            <w:hideMark/>
          </w:tcPr>
          <w:p w:rsidR="00BB4BC5" w:rsidRPr="00263CE2" w:rsidRDefault="00BB4BC5" w:rsidP="007864B7">
            <w:pPr>
              <w:jc w:val="both"/>
              <w:rPr>
                <w:sz w:val="24"/>
                <w:szCs w:val="24"/>
              </w:rPr>
            </w:pPr>
            <w:r w:rsidRPr="00263CE2">
              <w:rPr>
                <w:sz w:val="24"/>
                <w:szCs w:val="24"/>
              </w:rPr>
              <w:t>Уличное осв</w:t>
            </w:r>
            <w:r w:rsidRPr="00263CE2">
              <w:rPr>
                <w:sz w:val="24"/>
                <w:szCs w:val="24"/>
              </w:rPr>
              <w:t>е</w:t>
            </w:r>
            <w:r w:rsidRPr="00263CE2">
              <w:rPr>
                <w:sz w:val="24"/>
                <w:szCs w:val="24"/>
              </w:rPr>
              <w:t>щение (д. Ва</w:t>
            </w:r>
            <w:r w:rsidRPr="00263CE2">
              <w:rPr>
                <w:sz w:val="24"/>
                <w:szCs w:val="24"/>
              </w:rPr>
              <w:t>м</w:t>
            </w:r>
            <w:r w:rsidRPr="00263CE2">
              <w:rPr>
                <w:sz w:val="24"/>
                <w:szCs w:val="24"/>
              </w:rPr>
              <w:t>пугол, с. Был</w:t>
            </w:r>
            <w:r w:rsidRPr="00263CE2">
              <w:rPr>
                <w:sz w:val="24"/>
                <w:szCs w:val="24"/>
              </w:rPr>
              <w:t>и</w:t>
            </w:r>
            <w:r w:rsidRPr="00263CE2">
              <w:rPr>
                <w:sz w:val="24"/>
                <w:szCs w:val="24"/>
              </w:rPr>
              <w:t>но, д. Пасол, д. Соснина)</w:t>
            </w:r>
          </w:p>
        </w:tc>
        <w:tc>
          <w:tcPr>
            <w:tcW w:w="1699" w:type="dxa"/>
            <w:vMerge w:val="restart"/>
            <w:hideMark/>
          </w:tcPr>
          <w:p w:rsidR="00BB4BC5" w:rsidRPr="00263CE2" w:rsidRDefault="00176B4F" w:rsidP="007864B7">
            <w:pPr>
              <w:jc w:val="center"/>
              <w:rPr>
                <w:sz w:val="24"/>
                <w:szCs w:val="24"/>
              </w:rPr>
            </w:pPr>
            <w:r>
              <w:rPr>
                <w:sz w:val="24"/>
                <w:szCs w:val="24"/>
              </w:rPr>
              <w:t>о</w:t>
            </w:r>
            <w:r w:rsidR="00BB4BC5" w:rsidRPr="00263CE2">
              <w:rPr>
                <w:sz w:val="24"/>
                <w:szCs w:val="24"/>
              </w:rPr>
              <w:t>тдел ж</w:t>
            </w:r>
            <w:r w:rsidR="00BB4BC5" w:rsidRPr="00263CE2">
              <w:rPr>
                <w:sz w:val="24"/>
                <w:szCs w:val="24"/>
              </w:rPr>
              <w:t>и</w:t>
            </w:r>
            <w:r w:rsidR="00BB4BC5" w:rsidRPr="00263CE2">
              <w:rPr>
                <w:sz w:val="24"/>
                <w:szCs w:val="24"/>
              </w:rPr>
              <w:t>лищно-коммунальн</w:t>
            </w:r>
            <w:r w:rsidR="00BB4BC5" w:rsidRPr="00263CE2">
              <w:rPr>
                <w:sz w:val="24"/>
                <w:szCs w:val="24"/>
              </w:rPr>
              <w:t>о</w:t>
            </w:r>
            <w:r w:rsidR="00BB4BC5" w:rsidRPr="00263CE2">
              <w:rPr>
                <w:sz w:val="24"/>
                <w:szCs w:val="24"/>
              </w:rPr>
              <w:t>го хозяйства, энергетики и строительства</w:t>
            </w:r>
            <w:r>
              <w:rPr>
                <w:sz w:val="24"/>
                <w:szCs w:val="24"/>
              </w:rPr>
              <w:t xml:space="preserve"> </w:t>
            </w:r>
            <w:r>
              <w:rPr>
                <w:sz w:val="24"/>
                <w:szCs w:val="24"/>
              </w:rPr>
              <w:lastRenderedPageBreak/>
              <w:t>администр</w:t>
            </w:r>
            <w:r>
              <w:rPr>
                <w:sz w:val="24"/>
                <w:szCs w:val="24"/>
              </w:rPr>
              <w:t>а</w:t>
            </w:r>
            <w:r>
              <w:rPr>
                <w:sz w:val="24"/>
                <w:szCs w:val="24"/>
              </w:rPr>
              <w:t>ции района</w:t>
            </w:r>
          </w:p>
        </w:tc>
        <w:tc>
          <w:tcPr>
            <w:tcW w:w="1700" w:type="dxa"/>
            <w:noWrap/>
            <w:hideMark/>
          </w:tcPr>
          <w:p w:rsidR="00BB4BC5" w:rsidRPr="00263CE2" w:rsidRDefault="00BB4BC5" w:rsidP="007864B7">
            <w:pPr>
              <w:jc w:val="center"/>
              <w:rPr>
                <w:sz w:val="24"/>
                <w:szCs w:val="24"/>
              </w:rPr>
            </w:pPr>
            <w:r w:rsidRPr="00263CE2">
              <w:rPr>
                <w:sz w:val="24"/>
                <w:szCs w:val="24"/>
              </w:rPr>
              <w:lastRenderedPageBreak/>
              <w:t>всего</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5 209,92</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1 088,20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1 020,40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1 020,40</w:t>
            </w:r>
          </w:p>
        </w:tc>
        <w:tc>
          <w:tcPr>
            <w:tcW w:w="1160" w:type="dxa"/>
            <w:noWrap/>
            <w:tcMar>
              <w:left w:w="0" w:type="dxa"/>
              <w:right w:w="0" w:type="dxa"/>
            </w:tcMar>
            <w:hideMark/>
          </w:tcPr>
          <w:p w:rsidR="00BB4BC5" w:rsidRPr="00263CE2" w:rsidRDefault="00BB4BC5" w:rsidP="007864B7">
            <w:pPr>
              <w:jc w:val="center"/>
              <w:rPr>
                <w:sz w:val="24"/>
                <w:szCs w:val="24"/>
              </w:rPr>
            </w:pPr>
            <w:r w:rsidRPr="00263CE2">
              <w:rPr>
                <w:sz w:val="24"/>
                <w:szCs w:val="24"/>
              </w:rPr>
              <w:t>520,23</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520,23</w:t>
            </w:r>
          </w:p>
        </w:tc>
        <w:tc>
          <w:tcPr>
            <w:tcW w:w="977" w:type="dxa"/>
            <w:noWrap/>
            <w:tcMar>
              <w:left w:w="0" w:type="dxa"/>
              <w:right w:w="0" w:type="dxa"/>
            </w:tcMar>
            <w:hideMark/>
          </w:tcPr>
          <w:p w:rsidR="00BB4BC5" w:rsidRPr="00263CE2" w:rsidRDefault="00BB4BC5" w:rsidP="007864B7">
            <w:pPr>
              <w:jc w:val="center"/>
              <w:rPr>
                <w:sz w:val="24"/>
                <w:szCs w:val="24"/>
              </w:rPr>
            </w:pPr>
            <w:r w:rsidRPr="00263CE2">
              <w:rPr>
                <w:sz w:val="24"/>
                <w:szCs w:val="24"/>
              </w:rPr>
              <w:t>520,23</w:t>
            </w:r>
          </w:p>
        </w:tc>
        <w:tc>
          <w:tcPr>
            <w:tcW w:w="812" w:type="dxa"/>
            <w:noWrap/>
            <w:tcMar>
              <w:left w:w="0" w:type="dxa"/>
              <w:right w:w="0" w:type="dxa"/>
            </w:tcMar>
            <w:hideMark/>
          </w:tcPr>
          <w:p w:rsidR="00BB4BC5" w:rsidRPr="00263CE2" w:rsidRDefault="00BB4BC5" w:rsidP="007864B7">
            <w:pPr>
              <w:jc w:val="center"/>
              <w:rPr>
                <w:sz w:val="24"/>
                <w:szCs w:val="24"/>
              </w:rPr>
            </w:pPr>
            <w:r w:rsidRPr="00263CE2">
              <w:rPr>
                <w:sz w:val="24"/>
                <w:szCs w:val="24"/>
              </w:rPr>
              <w:t>520,23</w:t>
            </w:r>
          </w:p>
        </w:tc>
      </w:tr>
      <w:tr w:rsidR="00BB4BC5" w:rsidRPr="00263CE2" w:rsidTr="007864B7">
        <w:trPr>
          <w:trHeight w:val="72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7864B7">
            <w:pPr>
              <w:jc w:val="cente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1 529,90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509,50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510,20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510,20</w:t>
            </w:r>
          </w:p>
        </w:tc>
        <w:tc>
          <w:tcPr>
            <w:tcW w:w="1160" w:type="dxa"/>
            <w:noWrap/>
            <w:tcMar>
              <w:left w:w="0" w:type="dxa"/>
              <w:right w:w="0" w:type="dxa"/>
            </w:tcMar>
            <w:hideMark/>
          </w:tcPr>
          <w:p w:rsidR="00BB4BC5" w:rsidRPr="00263CE2" w:rsidRDefault="00BB4BC5" w:rsidP="007864B7">
            <w:pPr>
              <w:jc w:val="center"/>
              <w:rPr>
                <w:sz w:val="24"/>
                <w:szCs w:val="24"/>
              </w:rPr>
            </w:pPr>
          </w:p>
        </w:tc>
        <w:tc>
          <w:tcPr>
            <w:tcW w:w="1140" w:type="dxa"/>
            <w:noWrap/>
            <w:tcMar>
              <w:left w:w="0" w:type="dxa"/>
              <w:right w:w="0" w:type="dxa"/>
            </w:tcMar>
            <w:hideMark/>
          </w:tcPr>
          <w:p w:rsidR="00BB4BC5" w:rsidRPr="00263CE2" w:rsidRDefault="00BB4BC5" w:rsidP="007864B7">
            <w:pPr>
              <w:jc w:val="center"/>
              <w:rPr>
                <w:sz w:val="24"/>
                <w:szCs w:val="24"/>
              </w:rPr>
            </w:pPr>
          </w:p>
        </w:tc>
        <w:tc>
          <w:tcPr>
            <w:tcW w:w="977" w:type="dxa"/>
            <w:noWrap/>
            <w:tcMar>
              <w:left w:w="0" w:type="dxa"/>
              <w:right w:w="0" w:type="dxa"/>
            </w:tcMar>
            <w:hideMark/>
          </w:tcPr>
          <w:p w:rsidR="00BB4BC5" w:rsidRPr="00263CE2" w:rsidRDefault="00BB4BC5" w:rsidP="007864B7">
            <w:pPr>
              <w:jc w:val="center"/>
              <w:rPr>
                <w:sz w:val="24"/>
                <w:szCs w:val="24"/>
              </w:rPr>
            </w:pPr>
          </w:p>
        </w:tc>
        <w:tc>
          <w:tcPr>
            <w:tcW w:w="812" w:type="dxa"/>
            <w:noWrap/>
            <w:tcMar>
              <w:left w:w="0" w:type="dxa"/>
              <w:right w:w="0" w:type="dxa"/>
            </w:tcMar>
            <w:hideMark/>
          </w:tcPr>
          <w:p w:rsidR="00BB4BC5" w:rsidRPr="00263CE2" w:rsidRDefault="00BB4BC5" w:rsidP="007864B7">
            <w:pPr>
              <w:jc w:val="center"/>
              <w:rPr>
                <w:sz w:val="24"/>
                <w:szCs w:val="24"/>
              </w:rPr>
            </w:pPr>
          </w:p>
        </w:tc>
      </w:tr>
      <w:tr w:rsidR="00BB4BC5" w:rsidRPr="00263CE2" w:rsidTr="007864B7">
        <w:trPr>
          <w:trHeight w:val="48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7864B7">
            <w:pPr>
              <w:jc w:val="cente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3 680,02</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578,70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510,20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510,20</w:t>
            </w:r>
          </w:p>
        </w:tc>
        <w:tc>
          <w:tcPr>
            <w:tcW w:w="1160" w:type="dxa"/>
            <w:noWrap/>
            <w:tcMar>
              <w:left w:w="0" w:type="dxa"/>
              <w:right w:w="0" w:type="dxa"/>
            </w:tcMar>
            <w:hideMark/>
          </w:tcPr>
          <w:p w:rsidR="00BB4BC5" w:rsidRPr="00263CE2" w:rsidRDefault="00BB4BC5" w:rsidP="007864B7">
            <w:pPr>
              <w:jc w:val="center"/>
              <w:rPr>
                <w:sz w:val="24"/>
                <w:szCs w:val="24"/>
              </w:rPr>
            </w:pPr>
            <w:r w:rsidRPr="00263CE2">
              <w:rPr>
                <w:sz w:val="24"/>
                <w:szCs w:val="24"/>
              </w:rPr>
              <w:t>520,23</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520,23</w:t>
            </w:r>
          </w:p>
        </w:tc>
        <w:tc>
          <w:tcPr>
            <w:tcW w:w="977" w:type="dxa"/>
            <w:noWrap/>
            <w:tcMar>
              <w:left w:w="0" w:type="dxa"/>
              <w:right w:w="0" w:type="dxa"/>
            </w:tcMar>
            <w:hideMark/>
          </w:tcPr>
          <w:p w:rsidR="00BB4BC5" w:rsidRPr="00263CE2" w:rsidRDefault="00BB4BC5" w:rsidP="007864B7">
            <w:pPr>
              <w:jc w:val="center"/>
              <w:rPr>
                <w:sz w:val="24"/>
                <w:szCs w:val="24"/>
              </w:rPr>
            </w:pPr>
            <w:r w:rsidRPr="00263CE2">
              <w:rPr>
                <w:sz w:val="24"/>
                <w:szCs w:val="24"/>
              </w:rPr>
              <w:t>520,23</w:t>
            </w:r>
          </w:p>
        </w:tc>
        <w:tc>
          <w:tcPr>
            <w:tcW w:w="812" w:type="dxa"/>
            <w:noWrap/>
            <w:tcMar>
              <w:left w:w="0" w:type="dxa"/>
              <w:right w:w="0" w:type="dxa"/>
            </w:tcMar>
            <w:hideMark/>
          </w:tcPr>
          <w:p w:rsidR="00BB4BC5" w:rsidRPr="00263CE2" w:rsidRDefault="00BB4BC5" w:rsidP="007864B7">
            <w:pPr>
              <w:jc w:val="center"/>
              <w:rPr>
                <w:sz w:val="24"/>
                <w:szCs w:val="24"/>
              </w:rPr>
            </w:pPr>
            <w:r w:rsidRPr="00263CE2">
              <w:rPr>
                <w:sz w:val="24"/>
                <w:szCs w:val="24"/>
              </w:rPr>
              <w:t>520,23</w:t>
            </w:r>
          </w:p>
        </w:tc>
      </w:tr>
      <w:tr w:rsidR="00BB4BC5" w:rsidRPr="00263CE2" w:rsidTr="007864B7">
        <w:trPr>
          <w:trHeight w:val="300"/>
          <w:jc w:val="center"/>
        </w:trPr>
        <w:tc>
          <w:tcPr>
            <w:tcW w:w="1128" w:type="dxa"/>
            <w:vMerge w:val="restart"/>
            <w:hideMark/>
          </w:tcPr>
          <w:p w:rsidR="00BB4BC5" w:rsidRPr="00263CE2" w:rsidRDefault="00BB4BC5" w:rsidP="007864B7">
            <w:pPr>
              <w:jc w:val="center"/>
              <w:rPr>
                <w:sz w:val="24"/>
                <w:szCs w:val="24"/>
              </w:rPr>
            </w:pPr>
            <w:r w:rsidRPr="00263CE2">
              <w:rPr>
                <w:sz w:val="24"/>
                <w:szCs w:val="24"/>
              </w:rPr>
              <w:lastRenderedPageBreak/>
              <w:t>1.3.3.</w:t>
            </w:r>
          </w:p>
        </w:tc>
        <w:tc>
          <w:tcPr>
            <w:tcW w:w="1863" w:type="dxa"/>
            <w:vMerge w:val="restart"/>
            <w:hideMark/>
          </w:tcPr>
          <w:p w:rsidR="00BB4BC5" w:rsidRPr="00263CE2" w:rsidRDefault="00BB4BC5" w:rsidP="007864B7">
            <w:pPr>
              <w:jc w:val="both"/>
              <w:rPr>
                <w:sz w:val="24"/>
                <w:szCs w:val="24"/>
              </w:rPr>
            </w:pPr>
            <w:r w:rsidRPr="00263CE2">
              <w:rPr>
                <w:sz w:val="24"/>
                <w:szCs w:val="24"/>
              </w:rPr>
              <w:t>Техническое обслуживание уличного осв</w:t>
            </w:r>
            <w:r w:rsidRPr="00263CE2">
              <w:rPr>
                <w:sz w:val="24"/>
                <w:szCs w:val="24"/>
              </w:rPr>
              <w:t>е</w:t>
            </w:r>
            <w:r w:rsidRPr="00263CE2">
              <w:rPr>
                <w:sz w:val="24"/>
                <w:szCs w:val="24"/>
              </w:rPr>
              <w:t>щения (д. Ва</w:t>
            </w:r>
            <w:r w:rsidRPr="00263CE2">
              <w:rPr>
                <w:sz w:val="24"/>
                <w:szCs w:val="24"/>
              </w:rPr>
              <w:t>м</w:t>
            </w:r>
            <w:r w:rsidRPr="00263CE2">
              <w:rPr>
                <w:sz w:val="24"/>
                <w:szCs w:val="24"/>
              </w:rPr>
              <w:t>пугол, с. Был</w:t>
            </w:r>
            <w:r w:rsidRPr="00263CE2">
              <w:rPr>
                <w:sz w:val="24"/>
                <w:szCs w:val="24"/>
              </w:rPr>
              <w:t>и</w:t>
            </w:r>
            <w:r w:rsidRPr="00263CE2">
              <w:rPr>
                <w:sz w:val="24"/>
                <w:szCs w:val="24"/>
              </w:rPr>
              <w:t>но, д. Пасол, д. Соснина)</w:t>
            </w:r>
          </w:p>
        </w:tc>
        <w:tc>
          <w:tcPr>
            <w:tcW w:w="1699" w:type="dxa"/>
            <w:vMerge w:val="restart"/>
            <w:hideMark/>
          </w:tcPr>
          <w:p w:rsidR="00BB4BC5" w:rsidRDefault="00176B4F" w:rsidP="007864B7">
            <w:pPr>
              <w:jc w:val="center"/>
              <w:rPr>
                <w:sz w:val="24"/>
                <w:szCs w:val="24"/>
              </w:rPr>
            </w:pPr>
            <w:r>
              <w:rPr>
                <w:sz w:val="24"/>
                <w:szCs w:val="24"/>
              </w:rPr>
              <w:t>о</w:t>
            </w:r>
            <w:r w:rsidR="00BB4BC5" w:rsidRPr="00263CE2">
              <w:rPr>
                <w:sz w:val="24"/>
                <w:szCs w:val="24"/>
              </w:rPr>
              <w:t>тдел ж</w:t>
            </w:r>
            <w:r w:rsidR="00BB4BC5" w:rsidRPr="00263CE2">
              <w:rPr>
                <w:sz w:val="24"/>
                <w:szCs w:val="24"/>
              </w:rPr>
              <w:t>и</w:t>
            </w:r>
            <w:r w:rsidR="00BB4BC5" w:rsidRPr="00263CE2">
              <w:rPr>
                <w:sz w:val="24"/>
                <w:szCs w:val="24"/>
              </w:rPr>
              <w:t>лищно-коммунальн</w:t>
            </w:r>
            <w:r w:rsidR="00BB4BC5" w:rsidRPr="00263CE2">
              <w:rPr>
                <w:sz w:val="24"/>
                <w:szCs w:val="24"/>
              </w:rPr>
              <w:t>о</w:t>
            </w:r>
            <w:r w:rsidR="00BB4BC5" w:rsidRPr="00263CE2">
              <w:rPr>
                <w:sz w:val="24"/>
                <w:szCs w:val="24"/>
              </w:rPr>
              <w:t>го хозяйства, энергетики и строительства</w:t>
            </w:r>
          </w:p>
          <w:p w:rsidR="00176B4F" w:rsidRPr="00263CE2" w:rsidRDefault="00176B4F" w:rsidP="007864B7">
            <w:pPr>
              <w:jc w:val="center"/>
              <w:rPr>
                <w:sz w:val="24"/>
                <w:szCs w:val="24"/>
              </w:rPr>
            </w:pPr>
            <w:r>
              <w:rPr>
                <w:sz w:val="24"/>
                <w:szCs w:val="24"/>
              </w:rPr>
              <w:t>администр</w:t>
            </w:r>
            <w:r>
              <w:rPr>
                <w:sz w:val="24"/>
                <w:szCs w:val="24"/>
              </w:rPr>
              <w:t>а</w:t>
            </w:r>
            <w:r>
              <w:rPr>
                <w:sz w:val="24"/>
                <w:szCs w:val="24"/>
              </w:rPr>
              <w:t>ции района</w:t>
            </w:r>
          </w:p>
        </w:tc>
        <w:tc>
          <w:tcPr>
            <w:tcW w:w="1700" w:type="dxa"/>
            <w:noWrap/>
            <w:hideMark/>
          </w:tcPr>
          <w:p w:rsidR="00BB4BC5" w:rsidRPr="00263CE2" w:rsidRDefault="00BB4BC5" w:rsidP="007864B7">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1 410,50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204,60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250,10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298,40</w:t>
            </w:r>
          </w:p>
        </w:tc>
        <w:tc>
          <w:tcPr>
            <w:tcW w:w="1160" w:type="dxa"/>
            <w:noWrap/>
            <w:tcMar>
              <w:left w:w="0" w:type="dxa"/>
              <w:right w:w="0" w:type="dxa"/>
            </w:tcMar>
            <w:hideMark/>
          </w:tcPr>
          <w:p w:rsidR="00BB4BC5" w:rsidRPr="00263CE2" w:rsidRDefault="00BB4BC5" w:rsidP="007864B7">
            <w:pPr>
              <w:jc w:val="center"/>
              <w:rPr>
                <w:sz w:val="24"/>
                <w:szCs w:val="24"/>
              </w:rPr>
            </w:pPr>
            <w:r w:rsidRPr="00263CE2">
              <w:rPr>
                <w:sz w:val="24"/>
                <w:szCs w:val="24"/>
              </w:rPr>
              <w:t>164,35</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164,35</w:t>
            </w:r>
          </w:p>
        </w:tc>
        <w:tc>
          <w:tcPr>
            <w:tcW w:w="977" w:type="dxa"/>
            <w:noWrap/>
            <w:tcMar>
              <w:left w:w="0" w:type="dxa"/>
              <w:right w:w="0" w:type="dxa"/>
            </w:tcMar>
            <w:hideMark/>
          </w:tcPr>
          <w:p w:rsidR="00BB4BC5" w:rsidRPr="00263CE2" w:rsidRDefault="00BB4BC5" w:rsidP="007864B7">
            <w:pPr>
              <w:jc w:val="center"/>
              <w:rPr>
                <w:sz w:val="24"/>
                <w:szCs w:val="24"/>
              </w:rPr>
            </w:pPr>
            <w:r w:rsidRPr="00263CE2">
              <w:rPr>
                <w:sz w:val="24"/>
                <w:szCs w:val="24"/>
              </w:rPr>
              <w:t>164,35</w:t>
            </w:r>
          </w:p>
        </w:tc>
        <w:tc>
          <w:tcPr>
            <w:tcW w:w="812" w:type="dxa"/>
            <w:noWrap/>
            <w:tcMar>
              <w:left w:w="0" w:type="dxa"/>
              <w:right w:w="0" w:type="dxa"/>
            </w:tcMar>
            <w:hideMark/>
          </w:tcPr>
          <w:p w:rsidR="00BB4BC5" w:rsidRPr="00263CE2" w:rsidRDefault="00BB4BC5" w:rsidP="007864B7">
            <w:pPr>
              <w:jc w:val="center"/>
              <w:rPr>
                <w:sz w:val="24"/>
                <w:szCs w:val="24"/>
              </w:rPr>
            </w:pPr>
            <w:r w:rsidRPr="00263CE2">
              <w:rPr>
                <w:sz w:val="24"/>
                <w:szCs w:val="24"/>
              </w:rPr>
              <w:t>164,35</w:t>
            </w:r>
          </w:p>
        </w:tc>
      </w:tr>
      <w:tr w:rsidR="00BB4BC5" w:rsidRPr="00263CE2" w:rsidTr="007864B7">
        <w:trPr>
          <w:trHeight w:val="72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7864B7">
            <w:pPr>
              <w:jc w:val="cente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278,00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46,30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91,70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140,00</w:t>
            </w:r>
          </w:p>
        </w:tc>
        <w:tc>
          <w:tcPr>
            <w:tcW w:w="1160" w:type="dxa"/>
            <w:noWrap/>
            <w:tcMar>
              <w:left w:w="0" w:type="dxa"/>
              <w:right w:w="0" w:type="dxa"/>
            </w:tcMar>
            <w:hideMark/>
          </w:tcPr>
          <w:p w:rsidR="00BB4BC5" w:rsidRPr="00263CE2" w:rsidRDefault="00BB4BC5" w:rsidP="007864B7">
            <w:pPr>
              <w:jc w:val="center"/>
              <w:rPr>
                <w:sz w:val="24"/>
                <w:szCs w:val="24"/>
              </w:rPr>
            </w:pPr>
          </w:p>
        </w:tc>
        <w:tc>
          <w:tcPr>
            <w:tcW w:w="1140" w:type="dxa"/>
            <w:noWrap/>
            <w:tcMar>
              <w:left w:w="0" w:type="dxa"/>
              <w:right w:w="0" w:type="dxa"/>
            </w:tcMar>
            <w:hideMark/>
          </w:tcPr>
          <w:p w:rsidR="00BB4BC5" w:rsidRPr="00263CE2" w:rsidRDefault="00BB4BC5" w:rsidP="007864B7">
            <w:pPr>
              <w:jc w:val="center"/>
              <w:rPr>
                <w:sz w:val="24"/>
                <w:szCs w:val="24"/>
              </w:rPr>
            </w:pPr>
          </w:p>
        </w:tc>
        <w:tc>
          <w:tcPr>
            <w:tcW w:w="977" w:type="dxa"/>
            <w:noWrap/>
            <w:tcMar>
              <w:left w:w="0" w:type="dxa"/>
              <w:right w:w="0" w:type="dxa"/>
            </w:tcMar>
            <w:hideMark/>
          </w:tcPr>
          <w:p w:rsidR="00BB4BC5" w:rsidRPr="00263CE2" w:rsidRDefault="00BB4BC5" w:rsidP="007864B7">
            <w:pPr>
              <w:jc w:val="center"/>
              <w:rPr>
                <w:sz w:val="24"/>
                <w:szCs w:val="24"/>
              </w:rPr>
            </w:pPr>
          </w:p>
        </w:tc>
        <w:tc>
          <w:tcPr>
            <w:tcW w:w="812" w:type="dxa"/>
            <w:noWrap/>
            <w:tcMar>
              <w:left w:w="0" w:type="dxa"/>
              <w:right w:w="0" w:type="dxa"/>
            </w:tcMar>
            <w:hideMark/>
          </w:tcPr>
          <w:p w:rsidR="00BB4BC5" w:rsidRPr="00263CE2" w:rsidRDefault="00BB4BC5" w:rsidP="007864B7">
            <w:pPr>
              <w:jc w:val="center"/>
              <w:rPr>
                <w:sz w:val="24"/>
                <w:szCs w:val="24"/>
              </w:rPr>
            </w:pPr>
          </w:p>
        </w:tc>
      </w:tr>
      <w:tr w:rsidR="00BB4BC5" w:rsidRPr="00263CE2" w:rsidTr="007864B7">
        <w:trPr>
          <w:trHeight w:val="48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7864B7">
            <w:pPr>
              <w:jc w:val="cente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1 132,50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158,30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158,40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158,40</w:t>
            </w:r>
          </w:p>
        </w:tc>
        <w:tc>
          <w:tcPr>
            <w:tcW w:w="1160" w:type="dxa"/>
            <w:noWrap/>
            <w:tcMar>
              <w:left w:w="0" w:type="dxa"/>
              <w:right w:w="0" w:type="dxa"/>
            </w:tcMar>
            <w:hideMark/>
          </w:tcPr>
          <w:p w:rsidR="00BB4BC5" w:rsidRPr="00263CE2" w:rsidRDefault="00BB4BC5" w:rsidP="007864B7">
            <w:pPr>
              <w:jc w:val="center"/>
              <w:rPr>
                <w:sz w:val="24"/>
                <w:szCs w:val="24"/>
              </w:rPr>
            </w:pPr>
            <w:r w:rsidRPr="00263CE2">
              <w:rPr>
                <w:sz w:val="24"/>
                <w:szCs w:val="24"/>
              </w:rPr>
              <w:t>164,35</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164,35</w:t>
            </w:r>
          </w:p>
        </w:tc>
        <w:tc>
          <w:tcPr>
            <w:tcW w:w="977" w:type="dxa"/>
            <w:noWrap/>
            <w:tcMar>
              <w:left w:w="0" w:type="dxa"/>
              <w:right w:w="0" w:type="dxa"/>
            </w:tcMar>
            <w:hideMark/>
          </w:tcPr>
          <w:p w:rsidR="00BB4BC5" w:rsidRPr="00263CE2" w:rsidRDefault="00BB4BC5" w:rsidP="007864B7">
            <w:pPr>
              <w:jc w:val="center"/>
              <w:rPr>
                <w:sz w:val="24"/>
                <w:szCs w:val="24"/>
              </w:rPr>
            </w:pPr>
            <w:r w:rsidRPr="00263CE2">
              <w:rPr>
                <w:sz w:val="24"/>
                <w:szCs w:val="24"/>
              </w:rPr>
              <w:t>164,35</w:t>
            </w:r>
          </w:p>
        </w:tc>
        <w:tc>
          <w:tcPr>
            <w:tcW w:w="812" w:type="dxa"/>
            <w:noWrap/>
            <w:tcMar>
              <w:left w:w="0" w:type="dxa"/>
              <w:right w:w="0" w:type="dxa"/>
            </w:tcMar>
            <w:hideMark/>
          </w:tcPr>
          <w:p w:rsidR="00BB4BC5" w:rsidRPr="00263CE2" w:rsidRDefault="00BB4BC5" w:rsidP="007864B7">
            <w:pPr>
              <w:jc w:val="center"/>
              <w:rPr>
                <w:sz w:val="24"/>
                <w:szCs w:val="24"/>
              </w:rPr>
            </w:pPr>
            <w:r w:rsidRPr="00263CE2">
              <w:rPr>
                <w:sz w:val="24"/>
                <w:szCs w:val="24"/>
              </w:rPr>
              <w:t>164,35</w:t>
            </w:r>
          </w:p>
        </w:tc>
      </w:tr>
      <w:tr w:rsidR="00BB4BC5" w:rsidRPr="00263CE2" w:rsidTr="007864B7">
        <w:trPr>
          <w:trHeight w:val="300"/>
          <w:jc w:val="center"/>
        </w:trPr>
        <w:tc>
          <w:tcPr>
            <w:tcW w:w="1128" w:type="dxa"/>
            <w:vMerge w:val="restart"/>
            <w:hideMark/>
          </w:tcPr>
          <w:p w:rsidR="00BB4BC5" w:rsidRPr="00263CE2" w:rsidRDefault="00BB4BC5" w:rsidP="007864B7">
            <w:pPr>
              <w:jc w:val="center"/>
              <w:rPr>
                <w:sz w:val="24"/>
                <w:szCs w:val="24"/>
              </w:rPr>
            </w:pPr>
            <w:r w:rsidRPr="00263CE2">
              <w:rPr>
                <w:sz w:val="24"/>
                <w:szCs w:val="24"/>
              </w:rPr>
              <w:t>1.3.4.</w:t>
            </w:r>
          </w:p>
        </w:tc>
        <w:tc>
          <w:tcPr>
            <w:tcW w:w="1863" w:type="dxa"/>
            <w:vMerge w:val="restart"/>
            <w:hideMark/>
          </w:tcPr>
          <w:p w:rsidR="00BB4BC5" w:rsidRPr="00263CE2" w:rsidRDefault="00BB4BC5" w:rsidP="007864B7">
            <w:pPr>
              <w:jc w:val="both"/>
              <w:rPr>
                <w:sz w:val="24"/>
                <w:szCs w:val="24"/>
              </w:rPr>
            </w:pPr>
            <w:r w:rsidRPr="00263CE2">
              <w:rPr>
                <w:sz w:val="24"/>
                <w:szCs w:val="24"/>
              </w:rPr>
              <w:t>Техническое обслуживание дизель-генераторной станции в д. Вампугол</w:t>
            </w:r>
          </w:p>
        </w:tc>
        <w:tc>
          <w:tcPr>
            <w:tcW w:w="1699" w:type="dxa"/>
            <w:vMerge w:val="restart"/>
            <w:hideMark/>
          </w:tcPr>
          <w:p w:rsidR="00BB4BC5" w:rsidRDefault="00176B4F" w:rsidP="007864B7">
            <w:pPr>
              <w:jc w:val="center"/>
              <w:rPr>
                <w:sz w:val="24"/>
                <w:szCs w:val="24"/>
              </w:rPr>
            </w:pPr>
            <w:r>
              <w:rPr>
                <w:sz w:val="24"/>
                <w:szCs w:val="24"/>
              </w:rPr>
              <w:t>о</w:t>
            </w:r>
            <w:r w:rsidR="00BB4BC5" w:rsidRPr="00263CE2">
              <w:rPr>
                <w:sz w:val="24"/>
                <w:szCs w:val="24"/>
              </w:rPr>
              <w:t>тдел ж</w:t>
            </w:r>
            <w:r w:rsidR="00BB4BC5" w:rsidRPr="00263CE2">
              <w:rPr>
                <w:sz w:val="24"/>
                <w:szCs w:val="24"/>
              </w:rPr>
              <w:t>и</w:t>
            </w:r>
            <w:r w:rsidR="00BB4BC5" w:rsidRPr="00263CE2">
              <w:rPr>
                <w:sz w:val="24"/>
                <w:szCs w:val="24"/>
              </w:rPr>
              <w:t>лищно-коммунальн</w:t>
            </w:r>
            <w:r w:rsidR="00BB4BC5" w:rsidRPr="00263CE2">
              <w:rPr>
                <w:sz w:val="24"/>
                <w:szCs w:val="24"/>
              </w:rPr>
              <w:t>о</w:t>
            </w:r>
            <w:r w:rsidR="00BB4BC5" w:rsidRPr="00263CE2">
              <w:rPr>
                <w:sz w:val="24"/>
                <w:szCs w:val="24"/>
              </w:rPr>
              <w:t>го хозяйства, энергетики и строительства</w:t>
            </w:r>
          </w:p>
          <w:p w:rsidR="00176B4F" w:rsidRPr="00263CE2" w:rsidRDefault="00176B4F" w:rsidP="007864B7">
            <w:pPr>
              <w:jc w:val="center"/>
              <w:rPr>
                <w:sz w:val="24"/>
                <w:szCs w:val="24"/>
              </w:rPr>
            </w:pPr>
            <w:r>
              <w:rPr>
                <w:sz w:val="24"/>
                <w:szCs w:val="24"/>
              </w:rPr>
              <w:t>администр</w:t>
            </w:r>
            <w:r>
              <w:rPr>
                <w:sz w:val="24"/>
                <w:szCs w:val="24"/>
              </w:rPr>
              <w:t>а</w:t>
            </w:r>
            <w:r>
              <w:rPr>
                <w:sz w:val="24"/>
                <w:szCs w:val="24"/>
              </w:rPr>
              <w:t>ции района</w:t>
            </w:r>
          </w:p>
        </w:tc>
        <w:tc>
          <w:tcPr>
            <w:tcW w:w="1700" w:type="dxa"/>
            <w:noWrap/>
            <w:hideMark/>
          </w:tcPr>
          <w:p w:rsidR="00BB4BC5" w:rsidRPr="00263CE2" w:rsidRDefault="00BB4BC5" w:rsidP="007864B7">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3 721,96</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730,76</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730,80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730,80</w:t>
            </w:r>
          </w:p>
        </w:tc>
        <w:tc>
          <w:tcPr>
            <w:tcW w:w="1160" w:type="dxa"/>
            <w:noWrap/>
            <w:tcMar>
              <w:left w:w="0" w:type="dxa"/>
              <w:right w:w="0" w:type="dxa"/>
            </w:tcMar>
            <w:hideMark/>
          </w:tcPr>
          <w:p w:rsidR="00BB4BC5" w:rsidRPr="00263CE2" w:rsidRDefault="00BB4BC5" w:rsidP="007864B7">
            <w:pPr>
              <w:jc w:val="center"/>
              <w:rPr>
                <w:sz w:val="24"/>
                <w:szCs w:val="24"/>
              </w:rPr>
            </w:pPr>
            <w:r w:rsidRPr="00263CE2">
              <w:rPr>
                <w:sz w:val="24"/>
                <w:szCs w:val="24"/>
              </w:rPr>
              <w:t>382,40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382,40</w:t>
            </w:r>
          </w:p>
        </w:tc>
        <w:tc>
          <w:tcPr>
            <w:tcW w:w="977" w:type="dxa"/>
            <w:noWrap/>
            <w:tcMar>
              <w:left w:w="0" w:type="dxa"/>
              <w:right w:w="0" w:type="dxa"/>
            </w:tcMar>
            <w:hideMark/>
          </w:tcPr>
          <w:p w:rsidR="00BB4BC5" w:rsidRPr="00263CE2" w:rsidRDefault="00BB4BC5" w:rsidP="007864B7">
            <w:pPr>
              <w:jc w:val="center"/>
              <w:rPr>
                <w:sz w:val="24"/>
                <w:szCs w:val="24"/>
              </w:rPr>
            </w:pPr>
            <w:r w:rsidRPr="00263CE2">
              <w:rPr>
                <w:sz w:val="24"/>
                <w:szCs w:val="24"/>
              </w:rPr>
              <w:t>382,40</w:t>
            </w:r>
          </w:p>
        </w:tc>
        <w:tc>
          <w:tcPr>
            <w:tcW w:w="812" w:type="dxa"/>
            <w:noWrap/>
            <w:tcMar>
              <w:left w:w="0" w:type="dxa"/>
              <w:right w:w="0" w:type="dxa"/>
            </w:tcMar>
            <w:hideMark/>
          </w:tcPr>
          <w:p w:rsidR="00BB4BC5" w:rsidRPr="00263CE2" w:rsidRDefault="00BB4BC5" w:rsidP="007864B7">
            <w:pPr>
              <w:jc w:val="center"/>
              <w:rPr>
                <w:sz w:val="24"/>
                <w:szCs w:val="24"/>
              </w:rPr>
            </w:pPr>
            <w:r w:rsidRPr="00263CE2">
              <w:rPr>
                <w:sz w:val="24"/>
                <w:szCs w:val="24"/>
              </w:rPr>
              <w:t>382,40</w:t>
            </w:r>
          </w:p>
        </w:tc>
      </w:tr>
      <w:tr w:rsidR="00BB4BC5" w:rsidRPr="00263CE2" w:rsidTr="007864B7">
        <w:trPr>
          <w:trHeight w:val="72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7864B7">
            <w:pPr>
              <w:jc w:val="cente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1 096,20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365,40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365,40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365,40</w:t>
            </w:r>
          </w:p>
        </w:tc>
        <w:tc>
          <w:tcPr>
            <w:tcW w:w="1160" w:type="dxa"/>
            <w:noWrap/>
            <w:tcMar>
              <w:left w:w="0" w:type="dxa"/>
              <w:right w:w="0" w:type="dxa"/>
            </w:tcMar>
            <w:hideMark/>
          </w:tcPr>
          <w:p w:rsidR="00BB4BC5" w:rsidRPr="00263CE2" w:rsidRDefault="00BB4BC5" w:rsidP="007864B7">
            <w:pPr>
              <w:jc w:val="center"/>
              <w:rPr>
                <w:sz w:val="24"/>
                <w:szCs w:val="24"/>
              </w:rPr>
            </w:pPr>
          </w:p>
        </w:tc>
        <w:tc>
          <w:tcPr>
            <w:tcW w:w="1140" w:type="dxa"/>
            <w:noWrap/>
            <w:tcMar>
              <w:left w:w="0" w:type="dxa"/>
              <w:right w:w="0" w:type="dxa"/>
            </w:tcMar>
            <w:hideMark/>
          </w:tcPr>
          <w:p w:rsidR="00BB4BC5" w:rsidRPr="00263CE2" w:rsidRDefault="00BB4BC5" w:rsidP="007864B7">
            <w:pPr>
              <w:jc w:val="center"/>
              <w:rPr>
                <w:sz w:val="24"/>
                <w:szCs w:val="24"/>
              </w:rPr>
            </w:pPr>
          </w:p>
        </w:tc>
        <w:tc>
          <w:tcPr>
            <w:tcW w:w="977" w:type="dxa"/>
            <w:noWrap/>
            <w:tcMar>
              <w:left w:w="0" w:type="dxa"/>
              <w:right w:w="0" w:type="dxa"/>
            </w:tcMar>
            <w:hideMark/>
          </w:tcPr>
          <w:p w:rsidR="00BB4BC5" w:rsidRPr="00263CE2" w:rsidRDefault="00BB4BC5" w:rsidP="007864B7">
            <w:pPr>
              <w:jc w:val="center"/>
              <w:rPr>
                <w:sz w:val="24"/>
                <w:szCs w:val="24"/>
              </w:rPr>
            </w:pPr>
          </w:p>
        </w:tc>
        <w:tc>
          <w:tcPr>
            <w:tcW w:w="812" w:type="dxa"/>
            <w:noWrap/>
            <w:tcMar>
              <w:left w:w="0" w:type="dxa"/>
              <w:right w:w="0" w:type="dxa"/>
            </w:tcMar>
            <w:hideMark/>
          </w:tcPr>
          <w:p w:rsidR="00BB4BC5" w:rsidRPr="00263CE2" w:rsidRDefault="00BB4BC5" w:rsidP="007864B7">
            <w:pPr>
              <w:jc w:val="center"/>
              <w:rPr>
                <w:sz w:val="24"/>
                <w:szCs w:val="24"/>
              </w:rPr>
            </w:pPr>
          </w:p>
        </w:tc>
      </w:tr>
      <w:tr w:rsidR="00BB4BC5" w:rsidRPr="00263CE2" w:rsidTr="007864B7">
        <w:trPr>
          <w:trHeight w:val="48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7864B7">
            <w:pPr>
              <w:jc w:val="cente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2 625,76</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365,36</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365,40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365,40</w:t>
            </w:r>
          </w:p>
        </w:tc>
        <w:tc>
          <w:tcPr>
            <w:tcW w:w="1160" w:type="dxa"/>
            <w:noWrap/>
            <w:tcMar>
              <w:left w:w="0" w:type="dxa"/>
              <w:right w:w="0" w:type="dxa"/>
            </w:tcMar>
            <w:hideMark/>
          </w:tcPr>
          <w:p w:rsidR="00BB4BC5" w:rsidRPr="00263CE2" w:rsidRDefault="00BB4BC5" w:rsidP="007864B7">
            <w:pPr>
              <w:jc w:val="center"/>
              <w:rPr>
                <w:sz w:val="24"/>
                <w:szCs w:val="24"/>
              </w:rPr>
            </w:pPr>
            <w:r w:rsidRPr="00263CE2">
              <w:rPr>
                <w:sz w:val="24"/>
                <w:szCs w:val="24"/>
              </w:rPr>
              <w:t>382,40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382,40</w:t>
            </w:r>
          </w:p>
        </w:tc>
        <w:tc>
          <w:tcPr>
            <w:tcW w:w="977" w:type="dxa"/>
            <w:noWrap/>
            <w:tcMar>
              <w:left w:w="0" w:type="dxa"/>
              <w:right w:w="0" w:type="dxa"/>
            </w:tcMar>
            <w:hideMark/>
          </w:tcPr>
          <w:p w:rsidR="00BB4BC5" w:rsidRPr="00263CE2" w:rsidRDefault="00BB4BC5" w:rsidP="007864B7">
            <w:pPr>
              <w:jc w:val="center"/>
              <w:rPr>
                <w:sz w:val="24"/>
                <w:szCs w:val="24"/>
              </w:rPr>
            </w:pPr>
            <w:r w:rsidRPr="00263CE2">
              <w:rPr>
                <w:sz w:val="24"/>
                <w:szCs w:val="24"/>
              </w:rPr>
              <w:t>382,40</w:t>
            </w:r>
          </w:p>
        </w:tc>
        <w:tc>
          <w:tcPr>
            <w:tcW w:w="812" w:type="dxa"/>
            <w:noWrap/>
            <w:tcMar>
              <w:left w:w="0" w:type="dxa"/>
              <w:right w:w="0" w:type="dxa"/>
            </w:tcMar>
            <w:hideMark/>
          </w:tcPr>
          <w:p w:rsidR="00BB4BC5" w:rsidRPr="00263CE2" w:rsidRDefault="00BB4BC5" w:rsidP="007864B7">
            <w:pPr>
              <w:jc w:val="center"/>
              <w:rPr>
                <w:sz w:val="24"/>
                <w:szCs w:val="24"/>
              </w:rPr>
            </w:pPr>
            <w:r w:rsidRPr="00263CE2">
              <w:rPr>
                <w:sz w:val="24"/>
                <w:szCs w:val="24"/>
              </w:rPr>
              <w:t>382,40</w:t>
            </w:r>
          </w:p>
        </w:tc>
      </w:tr>
      <w:tr w:rsidR="00BB4BC5" w:rsidRPr="00263CE2" w:rsidTr="007864B7">
        <w:trPr>
          <w:trHeight w:val="300"/>
          <w:jc w:val="center"/>
        </w:trPr>
        <w:tc>
          <w:tcPr>
            <w:tcW w:w="1128" w:type="dxa"/>
            <w:vMerge w:val="restart"/>
            <w:hideMark/>
          </w:tcPr>
          <w:p w:rsidR="00BB4BC5" w:rsidRPr="00263CE2" w:rsidRDefault="00BB4BC5" w:rsidP="007864B7">
            <w:pPr>
              <w:jc w:val="center"/>
              <w:rPr>
                <w:sz w:val="24"/>
                <w:szCs w:val="24"/>
              </w:rPr>
            </w:pPr>
            <w:r w:rsidRPr="00263CE2">
              <w:rPr>
                <w:sz w:val="24"/>
                <w:szCs w:val="24"/>
              </w:rPr>
              <w:t>1.3.5.</w:t>
            </w:r>
          </w:p>
        </w:tc>
        <w:tc>
          <w:tcPr>
            <w:tcW w:w="1863" w:type="dxa"/>
            <w:vMerge w:val="restart"/>
            <w:hideMark/>
          </w:tcPr>
          <w:p w:rsidR="00BB4BC5" w:rsidRPr="00263CE2" w:rsidRDefault="00BB4BC5" w:rsidP="007864B7">
            <w:pPr>
              <w:jc w:val="both"/>
              <w:rPr>
                <w:sz w:val="24"/>
                <w:szCs w:val="24"/>
              </w:rPr>
            </w:pPr>
            <w:r w:rsidRPr="00263CE2">
              <w:rPr>
                <w:sz w:val="24"/>
                <w:szCs w:val="24"/>
              </w:rPr>
              <w:t>Содержание памятника в д. Вампугол</w:t>
            </w:r>
          </w:p>
        </w:tc>
        <w:tc>
          <w:tcPr>
            <w:tcW w:w="1699" w:type="dxa"/>
            <w:vMerge w:val="restart"/>
            <w:hideMark/>
          </w:tcPr>
          <w:p w:rsidR="00BB4BC5" w:rsidRDefault="00176B4F" w:rsidP="007864B7">
            <w:pPr>
              <w:jc w:val="center"/>
              <w:rPr>
                <w:sz w:val="24"/>
                <w:szCs w:val="24"/>
              </w:rPr>
            </w:pPr>
            <w:r>
              <w:rPr>
                <w:sz w:val="24"/>
                <w:szCs w:val="24"/>
              </w:rPr>
              <w:t>о</w:t>
            </w:r>
            <w:r w:rsidR="00BB4BC5" w:rsidRPr="00263CE2">
              <w:rPr>
                <w:sz w:val="24"/>
                <w:szCs w:val="24"/>
              </w:rPr>
              <w:t>тдел ж</w:t>
            </w:r>
            <w:r w:rsidR="00BB4BC5" w:rsidRPr="00263CE2">
              <w:rPr>
                <w:sz w:val="24"/>
                <w:szCs w:val="24"/>
              </w:rPr>
              <w:t>и</w:t>
            </w:r>
            <w:r w:rsidR="00BB4BC5" w:rsidRPr="00263CE2">
              <w:rPr>
                <w:sz w:val="24"/>
                <w:szCs w:val="24"/>
              </w:rPr>
              <w:t>лищно-коммунальн</w:t>
            </w:r>
            <w:r w:rsidR="00BB4BC5" w:rsidRPr="00263CE2">
              <w:rPr>
                <w:sz w:val="24"/>
                <w:szCs w:val="24"/>
              </w:rPr>
              <w:t>о</w:t>
            </w:r>
            <w:r w:rsidR="00BB4BC5" w:rsidRPr="00263CE2">
              <w:rPr>
                <w:sz w:val="24"/>
                <w:szCs w:val="24"/>
              </w:rPr>
              <w:t>го хозяйства, энергетики и строительства</w:t>
            </w:r>
          </w:p>
          <w:p w:rsidR="00176B4F" w:rsidRPr="00263CE2" w:rsidRDefault="00176B4F" w:rsidP="007864B7">
            <w:pPr>
              <w:jc w:val="center"/>
              <w:rPr>
                <w:sz w:val="24"/>
                <w:szCs w:val="24"/>
              </w:rPr>
            </w:pPr>
            <w:r>
              <w:rPr>
                <w:sz w:val="24"/>
                <w:szCs w:val="24"/>
              </w:rPr>
              <w:t>администр</w:t>
            </w:r>
            <w:r>
              <w:rPr>
                <w:sz w:val="24"/>
                <w:szCs w:val="24"/>
              </w:rPr>
              <w:t>а</w:t>
            </w:r>
            <w:r>
              <w:rPr>
                <w:sz w:val="24"/>
                <w:szCs w:val="24"/>
              </w:rPr>
              <w:t>ции района</w:t>
            </w:r>
          </w:p>
        </w:tc>
        <w:tc>
          <w:tcPr>
            <w:tcW w:w="1700" w:type="dxa"/>
            <w:noWrap/>
            <w:hideMark/>
          </w:tcPr>
          <w:p w:rsidR="00BB4BC5" w:rsidRPr="00263CE2" w:rsidRDefault="00BB4BC5" w:rsidP="007864B7">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459,50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62,10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62,10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62,10</w:t>
            </w:r>
          </w:p>
        </w:tc>
        <w:tc>
          <w:tcPr>
            <w:tcW w:w="1160" w:type="dxa"/>
            <w:noWrap/>
            <w:tcMar>
              <w:left w:w="0" w:type="dxa"/>
              <w:right w:w="0" w:type="dxa"/>
            </w:tcMar>
            <w:hideMark/>
          </w:tcPr>
          <w:p w:rsidR="00BB4BC5" w:rsidRPr="00263CE2" w:rsidRDefault="00BB4BC5" w:rsidP="007864B7">
            <w:pPr>
              <w:jc w:val="center"/>
              <w:rPr>
                <w:sz w:val="24"/>
                <w:szCs w:val="24"/>
              </w:rPr>
            </w:pPr>
            <w:r w:rsidRPr="00263CE2">
              <w:rPr>
                <w:sz w:val="24"/>
                <w:szCs w:val="24"/>
              </w:rPr>
              <w:t>68,30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68,30</w:t>
            </w:r>
          </w:p>
        </w:tc>
        <w:tc>
          <w:tcPr>
            <w:tcW w:w="977" w:type="dxa"/>
            <w:noWrap/>
            <w:tcMar>
              <w:left w:w="0" w:type="dxa"/>
              <w:right w:w="0" w:type="dxa"/>
            </w:tcMar>
            <w:hideMark/>
          </w:tcPr>
          <w:p w:rsidR="00BB4BC5" w:rsidRPr="00263CE2" w:rsidRDefault="00BB4BC5" w:rsidP="007864B7">
            <w:pPr>
              <w:jc w:val="center"/>
              <w:rPr>
                <w:sz w:val="24"/>
                <w:szCs w:val="24"/>
              </w:rPr>
            </w:pPr>
            <w:r w:rsidRPr="00263CE2">
              <w:rPr>
                <w:sz w:val="24"/>
                <w:szCs w:val="24"/>
              </w:rPr>
              <w:t>68,30</w:t>
            </w:r>
          </w:p>
        </w:tc>
        <w:tc>
          <w:tcPr>
            <w:tcW w:w="812" w:type="dxa"/>
            <w:noWrap/>
            <w:tcMar>
              <w:left w:w="0" w:type="dxa"/>
              <w:right w:w="0" w:type="dxa"/>
            </w:tcMar>
            <w:hideMark/>
          </w:tcPr>
          <w:p w:rsidR="00BB4BC5" w:rsidRPr="00263CE2" w:rsidRDefault="00BB4BC5" w:rsidP="007864B7">
            <w:pPr>
              <w:jc w:val="center"/>
              <w:rPr>
                <w:sz w:val="24"/>
                <w:szCs w:val="24"/>
              </w:rPr>
            </w:pPr>
            <w:r w:rsidRPr="00263CE2">
              <w:rPr>
                <w:sz w:val="24"/>
                <w:szCs w:val="24"/>
              </w:rPr>
              <w:t>68,30</w:t>
            </w:r>
          </w:p>
        </w:tc>
      </w:tr>
      <w:tr w:rsidR="00BB4BC5" w:rsidRPr="00263CE2" w:rsidTr="007864B7">
        <w:trPr>
          <w:trHeight w:val="534"/>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7864B7">
            <w:pPr>
              <w:jc w:val="cente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7864B7">
            <w:pPr>
              <w:jc w:val="center"/>
              <w:rPr>
                <w:sz w:val="24"/>
                <w:szCs w:val="24"/>
              </w:rPr>
            </w:pPr>
          </w:p>
        </w:tc>
        <w:tc>
          <w:tcPr>
            <w:tcW w:w="114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p>
        </w:tc>
        <w:tc>
          <w:tcPr>
            <w:tcW w:w="1160" w:type="dxa"/>
            <w:noWrap/>
            <w:tcMar>
              <w:left w:w="0" w:type="dxa"/>
              <w:right w:w="0" w:type="dxa"/>
            </w:tcMar>
            <w:hideMark/>
          </w:tcPr>
          <w:p w:rsidR="00BB4BC5" w:rsidRPr="00263CE2" w:rsidRDefault="00BB4BC5" w:rsidP="007864B7">
            <w:pPr>
              <w:jc w:val="center"/>
              <w:rPr>
                <w:sz w:val="24"/>
                <w:szCs w:val="24"/>
              </w:rPr>
            </w:pPr>
          </w:p>
        </w:tc>
        <w:tc>
          <w:tcPr>
            <w:tcW w:w="1140" w:type="dxa"/>
            <w:noWrap/>
            <w:tcMar>
              <w:left w:w="0" w:type="dxa"/>
              <w:right w:w="0" w:type="dxa"/>
            </w:tcMar>
            <w:hideMark/>
          </w:tcPr>
          <w:p w:rsidR="00BB4BC5" w:rsidRPr="00263CE2" w:rsidRDefault="00BB4BC5" w:rsidP="007864B7">
            <w:pPr>
              <w:jc w:val="center"/>
              <w:rPr>
                <w:sz w:val="24"/>
                <w:szCs w:val="24"/>
              </w:rPr>
            </w:pPr>
          </w:p>
        </w:tc>
        <w:tc>
          <w:tcPr>
            <w:tcW w:w="977" w:type="dxa"/>
            <w:noWrap/>
            <w:tcMar>
              <w:left w:w="0" w:type="dxa"/>
              <w:right w:w="0" w:type="dxa"/>
            </w:tcMar>
            <w:hideMark/>
          </w:tcPr>
          <w:p w:rsidR="00BB4BC5" w:rsidRPr="00263CE2" w:rsidRDefault="00BB4BC5" w:rsidP="007864B7">
            <w:pPr>
              <w:jc w:val="center"/>
              <w:rPr>
                <w:sz w:val="24"/>
                <w:szCs w:val="24"/>
              </w:rPr>
            </w:pPr>
          </w:p>
        </w:tc>
        <w:tc>
          <w:tcPr>
            <w:tcW w:w="812" w:type="dxa"/>
            <w:noWrap/>
            <w:tcMar>
              <w:left w:w="0" w:type="dxa"/>
              <w:right w:w="0" w:type="dxa"/>
            </w:tcMar>
            <w:hideMark/>
          </w:tcPr>
          <w:p w:rsidR="00BB4BC5" w:rsidRPr="00263CE2" w:rsidRDefault="00BB4BC5" w:rsidP="007864B7">
            <w:pPr>
              <w:jc w:val="center"/>
              <w:rPr>
                <w:sz w:val="24"/>
                <w:szCs w:val="24"/>
              </w:rPr>
            </w:pPr>
          </w:p>
        </w:tc>
      </w:tr>
      <w:tr w:rsidR="00BB4BC5" w:rsidRPr="00263CE2" w:rsidTr="007864B7">
        <w:trPr>
          <w:trHeight w:val="48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7864B7">
            <w:pPr>
              <w:jc w:val="cente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459,50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62,10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62,10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62,10</w:t>
            </w:r>
          </w:p>
        </w:tc>
        <w:tc>
          <w:tcPr>
            <w:tcW w:w="1160" w:type="dxa"/>
            <w:noWrap/>
            <w:tcMar>
              <w:left w:w="0" w:type="dxa"/>
              <w:right w:w="0" w:type="dxa"/>
            </w:tcMar>
            <w:hideMark/>
          </w:tcPr>
          <w:p w:rsidR="00BB4BC5" w:rsidRPr="00263CE2" w:rsidRDefault="00BB4BC5" w:rsidP="007864B7">
            <w:pPr>
              <w:jc w:val="center"/>
              <w:rPr>
                <w:sz w:val="24"/>
                <w:szCs w:val="24"/>
              </w:rPr>
            </w:pPr>
            <w:r w:rsidRPr="00263CE2">
              <w:rPr>
                <w:sz w:val="24"/>
                <w:szCs w:val="24"/>
              </w:rPr>
              <w:t>68,30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68,30</w:t>
            </w:r>
          </w:p>
        </w:tc>
        <w:tc>
          <w:tcPr>
            <w:tcW w:w="977" w:type="dxa"/>
            <w:noWrap/>
            <w:tcMar>
              <w:left w:w="0" w:type="dxa"/>
              <w:right w:w="0" w:type="dxa"/>
            </w:tcMar>
            <w:hideMark/>
          </w:tcPr>
          <w:p w:rsidR="00BB4BC5" w:rsidRPr="00263CE2" w:rsidRDefault="00BB4BC5" w:rsidP="007864B7">
            <w:pPr>
              <w:jc w:val="center"/>
              <w:rPr>
                <w:sz w:val="24"/>
                <w:szCs w:val="24"/>
              </w:rPr>
            </w:pPr>
            <w:r w:rsidRPr="00263CE2">
              <w:rPr>
                <w:sz w:val="24"/>
                <w:szCs w:val="24"/>
              </w:rPr>
              <w:t>68,30</w:t>
            </w:r>
          </w:p>
        </w:tc>
        <w:tc>
          <w:tcPr>
            <w:tcW w:w="812" w:type="dxa"/>
            <w:noWrap/>
            <w:tcMar>
              <w:left w:w="0" w:type="dxa"/>
              <w:right w:w="0" w:type="dxa"/>
            </w:tcMar>
            <w:hideMark/>
          </w:tcPr>
          <w:p w:rsidR="00BB4BC5" w:rsidRPr="00263CE2" w:rsidRDefault="00BB4BC5" w:rsidP="007864B7">
            <w:pPr>
              <w:jc w:val="center"/>
              <w:rPr>
                <w:sz w:val="24"/>
                <w:szCs w:val="24"/>
              </w:rPr>
            </w:pPr>
            <w:r w:rsidRPr="00263CE2">
              <w:rPr>
                <w:sz w:val="24"/>
                <w:szCs w:val="24"/>
              </w:rPr>
              <w:t>68,30</w:t>
            </w:r>
          </w:p>
        </w:tc>
      </w:tr>
      <w:tr w:rsidR="00BB4BC5" w:rsidRPr="00263CE2" w:rsidTr="007864B7">
        <w:trPr>
          <w:trHeight w:val="300"/>
          <w:jc w:val="center"/>
        </w:trPr>
        <w:tc>
          <w:tcPr>
            <w:tcW w:w="1128" w:type="dxa"/>
            <w:vMerge w:val="restart"/>
            <w:hideMark/>
          </w:tcPr>
          <w:p w:rsidR="00BB4BC5" w:rsidRPr="00263CE2" w:rsidRDefault="00BB4BC5" w:rsidP="007864B7">
            <w:pPr>
              <w:jc w:val="center"/>
              <w:rPr>
                <w:sz w:val="24"/>
                <w:szCs w:val="24"/>
              </w:rPr>
            </w:pPr>
            <w:r w:rsidRPr="00263CE2">
              <w:rPr>
                <w:sz w:val="24"/>
                <w:szCs w:val="24"/>
              </w:rPr>
              <w:t>1.3.6.</w:t>
            </w:r>
          </w:p>
        </w:tc>
        <w:tc>
          <w:tcPr>
            <w:tcW w:w="1863" w:type="dxa"/>
            <w:vMerge w:val="restart"/>
            <w:hideMark/>
          </w:tcPr>
          <w:p w:rsidR="00BB4BC5" w:rsidRPr="00263CE2" w:rsidRDefault="00BB4BC5" w:rsidP="007864B7">
            <w:pPr>
              <w:jc w:val="both"/>
              <w:rPr>
                <w:sz w:val="24"/>
                <w:szCs w:val="24"/>
              </w:rPr>
            </w:pPr>
            <w:r w:rsidRPr="00263CE2">
              <w:rPr>
                <w:sz w:val="24"/>
                <w:szCs w:val="24"/>
              </w:rPr>
              <w:t>Проведение мероприятий по предупре</w:t>
            </w:r>
            <w:r w:rsidRPr="00263CE2">
              <w:rPr>
                <w:sz w:val="24"/>
                <w:szCs w:val="24"/>
              </w:rPr>
              <w:t>ж</w:t>
            </w:r>
            <w:r w:rsidRPr="00263CE2">
              <w:rPr>
                <w:sz w:val="24"/>
                <w:szCs w:val="24"/>
              </w:rPr>
              <w:t>дению и ликв</w:t>
            </w:r>
            <w:r w:rsidRPr="00263CE2">
              <w:rPr>
                <w:sz w:val="24"/>
                <w:szCs w:val="24"/>
              </w:rPr>
              <w:t>и</w:t>
            </w:r>
            <w:r w:rsidRPr="00263CE2">
              <w:rPr>
                <w:sz w:val="24"/>
                <w:szCs w:val="24"/>
              </w:rPr>
              <w:t>дации болезней животных, их лечению, защ</w:t>
            </w:r>
            <w:r w:rsidRPr="00263CE2">
              <w:rPr>
                <w:sz w:val="24"/>
                <w:szCs w:val="24"/>
              </w:rPr>
              <w:t>и</w:t>
            </w:r>
            <w:r w:rsidRPr="00263CE2">
              <w:rPr>
                <w:sz w:val="24"/>
                <w:szCs w:val="24"/>
              </w:rPr>
              <w:t xml:space="preserve">те населения от </w:t>
            </w:r>
            <w:r w:rsidRPr="00263CE2">
              <w:rPr>
                <w:sz w:val="24"/>
                <w:szCs w:val="24"/>
              </w:rPr>
              <w:lastRenderedPageBreak/>
              <w:t>болезней, о</w:t>
            </w:r>
            <w:r w:rsidRPr="00263CE2">
              <w:rPr>
                <w:sz w:val="24"/>
                <w:szCs w:val="24"/>
              </w:rPr>
              <w:t>б</w:t>
            </w:r>
            <w:r w:rsidRPr="00263CE2">
              <w:rPr>
                <w:sz w:val="24"/>
                <w:szCs w:val="24"/>
              </w:rPr>
              <w:t>щих для чел</w:t>
            </w:r>
            <w:r w:rsidRPr="00263CE2">
              <w:rPr>
                <w:sz w:val="24"/>
                <w:szCs w:val="24"/>
              </w:rPr>
              <w:t>о</w:t>
            </w:r>
            <w:r w:rsidRPr="00263CE2">
              <w:rPr>
                <w:sz w:val="24"/>
                <w:szCs w:val="24"/>
              </w:rPr>
              <w:t>века и живо</w:t>
            </w:r>
            <w:r w:rsidRPr="00263CE2">
              <w:rPr>
                <w:sz w:val="24"/>
                <w:szCs w:val="24"/>
              </w:rPr>
              <w:t>т</w:t>
            </w:r>
            <w:r w:rsidRPr="00263CE2">
              <w:rPr>
                <w:sz w:val="24"/>
                <w:szCs w:val="24"/>
              </w:rPr>
              <w:t>ных</w:t>
            </w:r>
          </w:p>
        </w:tc>
        <w:tc>
          <w:tcPr>
            <w:tcW w:w="1699" w:type="dxa"/>
            <w:vMerge w:val="restart"/>
            <w:hideMark/>
          </w:tcPr>
          <w:p w:rsidR="00BB4BC5" w:rsidRDefault="00176B4F" w:rsidP="007864B7">
            <w:pPr>
              <w:jc w:val="center"/>
              <w:rPr>
                <w:sz w:val="24"/>
                <w:szCs w:val="24"/>
              </w:rPr>
            </w:pPr>
            <w:r>
              <w:rPr>
                <w:sz w:val="24"/>
                <w:szCs w:val="24"/>
              </w:rPr>
              <w:lastRenderedPageBreak/>
              <w:t>о</w:t>
            </w:r>
            <w:r w:rsidR="00BB4BC5" w:rsidRPr="00263CE2">
              <w:rPr>
                <w:sz w:val="24"/>
                <w:szCs w:val="24"/>
              </w:rPr>
              <w:t>тдел ж</w:t>
            </w:r>
            <w:r w:rsidR="00BB4BC5" w:rsidRPr="00263CE2">
              <w:rPr>
                <w:sz w:val="24"/>
                <w:szCs w:val="24"/>
              </w:rPr>
              <w:t>и</w:t>
            </w:r>
            <w:r w:rsidR="00BB4BC5" w:rsidRPr="00263CE2">
              <w:rPr>
                <w:sz w:val="24"/>
                <w:szCs w:val="24"/>
              </w:rPr>
              <w:t>лищно-коммунальн</w:t>
            </w:r>
            <w:r w:rsidR="00BB4BC5" w:rsidRPr="00263CE2">
              <w:rPr>
                <w:sz w:val="24"/>
                <w:szCs w:val="24"/>
              </w:rPr>
              <w:t>о</w:t>
            </w:r>
            <w:r w:rsidR="00BB4BC5" w:rsidRPr="00263CE2">
              <w:rPr>
                <w:sz w:val="24"/>
                <w:szCs w:val="24"/>
              </w:rPr>
              <w:t>го хозяйства, энергетики и строительства</w:t>
            </w:r>
          </w:p>
          <w:p w:rsidR="00176B4F" w:rsidRPr="00263CE2" w:rsidRDefault="00176B4F" w:rsidP="007864B7">
            <w:pPr>
              <w:jc w:val="center"/>
              <w:rPr>
                <w:sz w:val="24"/>
                <w:szCs w:val="24"/>
              </w:rPr>
            </w:pPr>
            <w:r>
              <w:rPr>
                <w:sz w:val="24"/>
                <w:szCs w:val="24"/>
              </w:rPr>
              <w:t>администр</w:t>
            </w:r>
            <w:r>
              <w:rPr>
                <w:sz w:val="24"/>
                <w:szCs w:val="24"/>
              </w:rPr>
              <w:t>а</w:t>
            </w:r>
            <w:r>
              <w:rPr>
                <w:sz w:val="24"/>
                <w:szCs w:val="24"/>
              </w:rPr>
              <w:t>ции района</w:t>
            </w:r>
          </w:p>
        </w:tc>
        <w:tc>
          <w:tcPr>
            <w:tcW w:w="1700" w:type="dxa"/>
            <w:noWrap/>
            <w:hideMark/>
          </w:tcPr>
          <w:p w:rsidR="00BB4BC5" w:rsidRPr="00263CE2" w:rsidRDefault="00BB4BC5" w:rsidP="007864B7">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2 974,43</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2 232,43</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371,00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371,00</w:t>
            </w:r>
          </w:p>
        </w:tc>
        <w:tc>
          <w:tcPr>
            <w:tcW w:w="1160"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c>
          <w:tcPr>
            <w:tcW w:w="977"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c>
          <w:tcPr>
            <w:tcW w:w="812"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r>
      <w:tr w:rsidR="00BB4BC5" w:rsidRPr="00263CE2" w:rsidTr="007864B7">
        <w:trPr>
          <w:trHeight w:val="720"/>
          <w:jc w:val="center"/>
        </w:trPr>
        <w:tc>
          <w:tcPr>
            <w:tcW w:w="1128" w:type="dxa"/>
            <w:vMerge/>
            <w:hideMark/>
          </w:tcPr>
          <w:p w:rsidR="00BB4BC5" w:rsidRPr="00263CE2" w:rsidRDefault="00BB4BC5" w:rsidP="00BA048A">
            <w:pPr>
              <w:rPr>
                <w:sz w:val="24"/>
                <w:szCs w:val="24"/>
              </w:rPr>
            </w:pPr>
          </w:p>
        </w:tc>
        <w:tc>
          <w:tcPr>
            <w:tcW w:w="1863" w:type="dxa"/>
            <w:vMerge/>
            <w:hideMark/>
          </w:tcPr>
          <w:p w:rsidR="00BB4BC5" w:rsidRPr="00263CE2" w:rsidRDefault="00BB4BC5" w:rsidP="00BA048A">
            <w:pPr>
              <w:rPr>
                <w:sz w:val="24"/>
                <w:szCs w:val="24"/>
              </w:rPr>
            </w:pPr>
          </w:p>
        </w:tc>
        <w:tc>
          <w:tcPr>
            <w:tcW w:w="1699" w:type="dxa"/>
            <w:vMerge/>
            <w:hideMark/>
          </w:tcPr>
          <w:p w:rsidR="00BB4BC5" w:rsidRPr="00263CE2" w:rsidRDefault="00BB4BC5" w:rsidP="007864B7">
            <w:pPr>
              <w:jc w:val="cente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1 113,00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371,00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371,00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371,00</w:t>
            </w:r>
          </w:p>
        </w:tc>
        <w:tc>
          <w:tcPr>
            <w:tcW w:w="1160" w:type="dxa"/>
            <w:noWrap/>
            <w:tcMar>
              <w:left w:w="0" w:type="dxa"/>
              <w:right w:w="0" w:type="dxa"/>
            </w:tcMar>
            <w:hideMark/>
          </w:tcPr>
          <w:p w:rsidR="00BB4BC5" w:rsidRPr="00263CE2" w:rsidRDefault="00BB4BC5" w:rsidP="007864B7">
            <w:pPr>
              <w:jc w:val="center"/>
              <w:rPr>
                <w:sz w:val="24"/>
                <w:szCs w:val="24"/>
              </w:rPr>
            </w:pPr>
          </w:p>
        </w:tc>
        <w:tc>
          <w:tcPr>
            <w:tcW w:w="1140" w:type="dxa"/>
            <w:noWrap/>
            <w:tcMar>
              <w:left w:w="0" w:type="dxa"/>
              <w:right w:w="0" w:type="dxa"/>
            </w:tcMar>
            <w:hideMark/>
          </w:tcPr>
          <w:p w:rsidR="00BB4BC5" w:rsidRPr="00263CE2" w:rsidRDefault="00BB4BC5" w:rsidP="007864B7">
            <w:pPr>
              <w:jc w:val="center"/>
              <w:rPr>
                <w:sz w:val="24"/>
                <w:szCs w:val="24"/>
              </w:rPr>
            </w:pPr>
          </w:p>
        </w:tc>
        <w:tc>
          <w:tcPr>
            <w:tcW w:w="977" w:type="dxa"/>
            <w:noWrap/>
            <w:tcMar>
              <w:left w:w="0" w:type="dxa"/>
              <w:right w:w="0" w:type="dxa"/>
            </w:tcMar>
            <w:hideMark/>
          </w:tcPr>
          <w:p w:rsidR="00BB4BC5" w:rsidRPr="00263CE2" w:rsidRDefault="00BB4BC5" w:rsidP="007864B7">
            <w:pPr>
              <w:jc w:val="center"/>
              <w:rPr>
                <w:sz w:val="24"/>
                <w:szCs w:val="24"/>
              </w:rPr>
            </w:pPr>
          </w:p>
        </w:tc>
        <w:tc>
          <w:tcPr>
            <w:tcW w:w="812" w:type="dxa"/>
            <w:noWrap/>
            <w:tcMar>
              <w:left w:w="0" w:type="dxa"/>
              <w:right w:w="0" w:type="dxa"/>
            </w:tcMar>
            <w:hideMark/>
          </w:tcPr>
          <w:p w:rsidR="00BB4BC5" w:rsidRPr="00263CE2" w:rsidRDefault="00BB4BC5" w:rsidP="007864B7">
            <w:pPr>
              <w:jc w:val="center"/>
              <w:rPr>
                <w:sz w:val="24"/>
                <w:szCs w:val="24"/>
              </w:rPr>
            </w:pPr>
          </w:p>
        </w:tc>
      </w:tr>
      <w:tr w:rsidR="00BB4BC5" w:rsidRPr="00263CE2" w:rsidTr="007864B7">
        <w:trPr>
          <w:trHeight w:val="480"/>
          <w:jc w:val="center"/>
        </w:trPr>
        <w:tc>
          <w:tcPr>
            <w:tcW w:w="1128" w:type="dxa"/>
            <w:vMerge/>
            <w:hideMark/>
          </w:tcPr>
          <w:p w:rsidR="00BB4BC5" w:rsidRPr="00263CE2" w:rsidRDefault="00BB4BC5" w:rsidP="00BA048A">
            <w:pPr>
              <w:rPr>
                <w:sz w:val="24"/>
                <w:szCs w:val="24"/>
              </w:rPr>
            </w:pPr>
          </w:p>
        </w:tc>
        <w:tc>
          <w:tcPr>
            <w:tcW w:w="1863" w:type="dxa"/>
            <w:vMerge/>
            <w:hideMark/>
          </w:tcPr>
          <w:p w:rsidR="00BB4BC5" w:rsidRPr="00263CE2" w:rsidRDefault="00BB4BC5" w:rsidP="00BA048A">
            <w:pPr>
              <w:rPr>
                <w:sz w:val="24"/>
                <w:szCs w:val="24"/>
              </w:rPr>
            </w:pPr>
          </w:p>
        </w:tc>
        <w:tc>
          <w:tcPr>
            <w:tcW w:w="1699" w:type="dxa"/>
            <w:vMerge/>
            <w:hideMark/>
          </w:tcPr>
          <w:p w:rsidR="00BB4BC5" w:rsidRPr="00263CE2" w:rsidRDefault="00BB4BC5" w:rsidP="007864B7">
            <w:pPr>
              <w:jc w:val="cente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1 861,43</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1 861,43</w:t>
            </w:r>
          </w:p>
        </w:tc>
        <w:tc>
          <w:tcPr>
            <w:tcW w:w="102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p>
        </w:tc>
        <w:tc>
          <w:tcPr>
            <w:tcW w:w="1160" w:type="dxa"/>
            <w:noWrap/>
            <w:tcMar>
              <w:left w:w="0" w:type="dxa"/>
              <w:right w:w="0" w:type="dxa"/>
            </w:tcMar>
            <w:hideMark/>
          </w:tcPr>
          <w:p w:rsidR="00BB4BC5" w:rsidRPr="00263CE2" w:rsidRDefault="00BB4BC5" w:rsidP="007864B7">
            <w:pPr>
              <w:jc w:val="center"/>
              <w:rPr>
                <w:sz w:val="24"/>
                <w:szCs w:val="24"/>
              </w:rPr>
            </w:pPr>
          </w:p>
        </w:tc>
        <w:tc>
          <w:tcPr>
            <w:tcW w:w="1140" w:type="dxa"/>
            <w:noWrap/>
            <w:tcMar>
              <w:left w:w="0" w:type="dxa"/>
              <w:right w:w="0" w:type="dxa"/>
            </w:tcMar>
            <w:hideMark/>
          </w:tcPr>
          <w:p w:rsidR="00BB4BC5" w:rsidRPr="00263CE2" w:rsidRDefault="00BB4BC5" w:rsidP="007864B7">
            <w:pPr>
              <w:jc w:val="center"/>
              <w:rPr>
                <w:sz w:val="24"/>
                <w:szCs w:val="24"/>
              </w:rPr>
            </w:pPr>
          </w:p>
        </w:tc>
        <w:tc>
          <w:tcPr>
            <w:tcW w:w="977" w:type="dxa"/>
            <w:noWrap/>
            <w:tcMar>
              <w:left w:w="0" w:type="dxa"/>
              <w:right w:w="0" w:type="dxa"/>
            </w:tcMar>
            <w:hideMark/>
          </w:tcPr>
          <w:p w:rsidR="00BB4BC5" w:rsidRPr="00263CE2" w:rsidRDefault="00BB4BC5" w:rsidP="007864B7">
            <w:pPr>
              <w:jc w:val="center"/>
              <w:rPr>
                <w:sz w:val="24"/>
                <w:szCs w:val="24"/>
              </w:rPr>
            </w:pPr>
          </w:p>
        </w:tc>
        <w:tc>
          <w:tcPr>
            <w:tcW w:w="812" w:type="dxa"/>
            <w:noWrap/>
            <w:tcMar>
              <w:left w:w="0" w:type="dxa"/>
              <w:right w:w="0" w:type="dxa"/>
            </w:tcMar>
            <w:hideMark/>
          </w:tcPr>
          <w:p w:rsidR="00BB4BC5" w:rsidRPr="00263CE2" w:rsidRDefault="00BB4BC5" w:rsidP="007864B7">
            <w:pPr>
              <w:jc w:val="center"/>
              <w:rPr>
                <w:sz w:val="24"/>
                <w:szCs w:val="24"/>
              </w:rPr>
            </w:pPr>
          </w:p>
        </w:tc>
      </w:tr>
      <w:tr w:rsidR="00BB4BC5" w:rsidRPr="00263CE2" w:rsidTr="007864B7">
        <w:trPr>
          <w:trHeight w:val="300"/>
          <w:jc w:val="center"/>
        </w:trPr>
        <w:tc>
          <w:tcPr>
            <w:tcW w:w="4690" w:type="dxa"/>
            <w:gridSpan w:val="3"/>
            <w:vMerge w:val="restart"/>
            <w:hideMark/>
          </w:tcPr>
          <w:p w:rsidR="00BB4BC5" w:rsidRPr="00263CE2" w:rsidRDefault="00BB4BC5" w:rsidP="007864B7">
            <w:pPr>
              <w:jc w:val="both"/>
              <w:rPr>
                <w:sz w:val="24"/>
                <w:szCs w:val="24"/>
              </w:rPr>
            </w:pPr>
            <w:r w:rsidRPr="00263CE2">
              <w:rPr>
                <w:sz w:val="24"/>
                <w:szCs w:val="24"/>
              </w:rPr>
              <w:lastRenderedPageBreak/>
              <w:t>Всего по задаче 3</w:t>
            </w:r>
          </w:p>
        </w:tc>
        <w:tc>
          <w:tcPr>
            <w:tcW w:w="1700" w:type="dxa"/>
            <w:noWrap/>
            <w:hideMark/>
          </w:tcPr>
          <w:p w:rsidR="00BB4BC5" w:rsidRPr="00263CE2" w:rsidRDefault="00BB4BC5" w:rsidP="007864B7">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15 192,85</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4 503,95</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2 620,30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2 668,60</w:t>
            </w:r>
          </w:p>
        </w:tc>
        <w:tc>
          <w:tcPr>
            <w:tcW w:w="1160" w:type="dxa"/>
            <w:noWrap/>
            <w:tcMar>
              <w:left w:w="0" w:type="dxa"/>
              <w:right w:w="0" w:type="dxa"/>
            </w:tcMar>
            <w:hideMark/>
          </w:tcPr>
          <w:p w:rsidR="00BB4BC5" w:rsidRPr="00263CE2" w:rsidRDefault="00BB4BC5" w:rsidP="007864B7">
            <w:pPr>
              <w:jc w:val="center"/>
              <w:rPr>
                <w:sz w:val="24"/>
                <w:szCs w:val="24"/>
              </w:rPr>
            </w:pPr>
            <w:r w:rsidRPr="00263CE2">
              <w:rPr>
                <w:sz w:val="24"/>
                <w:szCs w:val="24"/>
              </w:rPr>
              <w:t>1 350,00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1 350,00</w:t>
            </w:r>
          </w:p>
        </w:tc>
        <w:tc>
          <w:tcPr>
            <w:tcW w:w="977" w:type="dxa"/>
            <w:noWrap/>
            <w:tcMar>
              <w:left w:w="0" w:type="dxa"/>
              <w:right w:w="0" w:type="dxa"/>
            </w:tcMar>
            <w:hideMark/>
          </w:tcPr>
          <w:p w:rsidR="00BB4BC5" w:rsidRPr="00263CE2" w:rsidRDefault="00BB4BC5" w:rsidP="007864B7">
            <w:pPr>
              <w:jc w:val="center"/>
              <w:rPr>
                <w:sz w:val="24"/>
                <w:szCs w:val="24"/>
              </w:rPr>
            </w:pPr>
            <w:r w:rsidRPr="00263CE2">
              <w:rPr>
                <w:sz w:val="24"/>
                <w:szCs w:val="24"/>
              </w:rPr>
              <w:t>1 350,00</w:t>
            </w:r>
          </w:p>
        </w:tc>
        <w:tc>
          <w:tcPr>
            <w:tcW w:w="812" w:type="dxa"/>
            <w:noWrap/>
            <w:tcMar>
              <w:left w:w="0" w:type="dxa"/>
              <w:right w:w="0" w:type="dxa"/>
            </w:tcMar>
            <w:hideMark/>
          </w:tcPr>
          <w:p w:rsidR="00BB4BC5" w:rsidRPr="00263CE2" w:rsidRDefault="00BB4BC5" w:rsidP="007864B7">
            <w:pPr>
              <w:jc w:val="center"/>
              <w:rPr>
                <w:sz w:val="24"/>
                <w:szCs w:val="24"/>
              </w:rPr>
            </w:pPr>
            <w:r w:rsidRPr="00263CE2">
              <w:rPr>
                <w:sz w:val="24"/>
                <w:szCs w:val="24"/>
              </w:rPr>
              <w:t>1 350,00</w:t>
            </w:r>
          </w:p>
        </w:tc>
      </w:tr>
      <w:tr w:rsidR="00BB4BC5" w:rsidRPr="00263CE2" w:rsidTr="007864B7">
        <w:trPr>
          <w:trHeight w:val="720"/>
          <w:jc w:val="center"/>
        </w:trPr>
        <w:tc>
          <w:tcPr>
            <w:tcW w:w="4690" w:type="dxa"/>
            <w:gridSpan w:val="3"/>
            <w:vMerge/>
            <w:hideMark/>
          </w:tcPr>
          <w:p w:rsidR="00BB4BC5" w:rsidRPr="00263CE2" w:rsidRDefault="00BB4BC5" w:rsidP="007864B7">
            <w:pPr>
              <w:jc w:val="cente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4 017,10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1 292,20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1 338,30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1 386,60</w:t>
            </w:r>
          </w:p>
        </w:tc>
        <w:tc>
          <w:tcPr>
            <w:tcW w:w="1160"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c>
          <w:tcPr>
            <w:tcW w:w="977"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c>
          <w:tcPr>
            <w:tcW w:w="812"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r>
      <w:tr w:rsidR="00BB4BC5" w:rsidRPr="00263CE2" w:rsidTr="007864B7">
        <w:trPr>
          <w:trHeight w:val="480"/>
          <w:jc w:val="center"/>
        </w:trPr>
        <w:tc>
          <w:tcPr>
            <w:tcW w:w="4690" w:type="dxa"/>
            <w:gridSpan w:val="3"/>
            <w:vMerge/>
            <w:hideMark/>
          </w:tcPr>
          <w:p w:rsidR="00BB4BC5" w:rsidRPr="00263CE2" w:rsidRDefault="00BB4BC5" w:rsidP="007864B7">
            <w:pPr>
              <w:jc w:val="cente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11 175,75</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3 211,75</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1 282,00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1 282,00</w:t>
            </w:r>
          </w:p>
        </w:tc>
        <w:tc>
          <w:tcPr>
            <w:tcW w:w="1160" w:type="dxa"/>
            <w:noWrap/>
            <w:tcMar>
              <w:left w:w="0" w:type="dxa"/>
              <w:right w:w="0" w:type="dxa"/>
            </w:tcMar>
            <w:hideMark/>
          </w:tcPr>
          <w:p w:rsidR="00BB4BC5" w:rsidRPr="00263CE2" w:rsidRDefault="00BB4BC5" w:rsidP="007864B7">
            <w:pPr>
              <w:jc w:val="center"/>
              <w:rPr>
                <w:sz w:val="24"/>
                <w:szCs w:val="24"/>
              </w:rPr>
            </w:pPr>
            <w:r w:rsidRPr="00263CE2">
              <w:rPr>
                <w:sz w:val="24"/>
                <w:szCs w:val="24"/>
              </w:rPr>
              <w:t>1 350,00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1 350,00</w:t>
            </w:r>
          </w:p>
        </w:tc>
        <w:tc>
          <w:tcPr>
            <w:tcW w:w="977" w:type="dxa"/>
            <w:noWrap/>
            <w:tcMar>
              <w:left w:w="0" w:type="dxa"/>
              <w:right w:w="0" w:type="dxa"/>
            </w:tcMar>
            <w:hideMark/>
          </w:tcPr>
          <w:p w:rsidR="00BB4BC5" w:rsidRPr="00263CE2" w:rsidRDefault="00BB4BC5" w:rsidP="007864B7">
            <w:pPr>
              <w:jc w:val="center"/>
              <w:rPr>
                <w:sz w:val="24"/>
                <w:szCs w:val="24"/>
              </w:rPr>
            </w:pPr>
            <w:r w:rsidRPr="00263CE2">
              <w:rPr>
                <w:sz w:val="24"/>
                <w:szCs w:val="24"/>
              </w:rPr>
              <w:t>1 350,00</w:t>
            </w:r>
          </w:p>
        </w:tc>
        <w:tc>
          <w:tcPr>
            <w:tcW w:w="812" w:type="dxa"/>
            <w:noWrap/>
            <w:tcMar>
              <w:left w:w="0" w:type="dxa"/>
              <w:right w:w="0" w:type="dxa"/>
            </w:tcMar>
            <w:hideMark/>
          </w:tcPr>
          <w:p w:rsidR="00BB4BC5" w:rsidRPr="00263CE2" w:rsidRDefault="00BB4BC5" w:rsidP="007864B7">
            <w:pPr>
              <w:jc w:val="center"/>
              <w:rPr>
                <w:sz w:val="24"/>
                <w:szCs w:val="24"/>
              </w:rPr>
            </w:pPr>
            <w:r w:rsidRPr="00263CE2">
              <w:rPr>
                <w:sz w:val="24"/>
                <w:szCs w:val="24"/>
              </w:rPr>
              <w:t>1 350,00</w:t>
            </w:r>
          </w:p>
        </w:tc>
      </w:tr>
      <w:tr w:rsidR="00176B4F" w:rsidRPr="00263CE2" w:rsidTr="00176B4F">
        <w:trPr>
          <w:trHeight w:val="300"/>
          <w:jc w:val="center"/>
        </w:trPr>
        <w:tc>
          <w:tcPr>
            <w:tcW w:w="14839" w:type="dxa"/>
            <w:gridSpan w:val="12"/>
            <w:hideMark/>
          </w:tcPr>
          <w:p w:rsidR="00176B4F" w:rsidRPr="00263CE2" w:rsidRDefault="00176B4F" w:rsidP="009A51A5">
            <w:pPr>
              <w:jc w:val="center"/>
              <w:rPr>
                <w:sz w:val="24"/>
                <w:szCs w:val="24"/>
              </w:rPr>
            </w:pPr>
            <w:r>
              <w:rPr>
                <w:b/>
                <w:sz w:val="24"/>
                <w:szCs w:val="24"/>
              </w:rPr>
              <w:t xml:space="preserve">Задача </w:t>
            </w:r>
            <w:r w:rsidRPr="00176B4F">
              <w:rPr>
                <w:b/>
                <w:sz w:val="24"/>
                <w:szCs w:val="24"/>
              </w:rPr>
              <w:t>4. Обеспечение бесперебойной работы объектов жилищно-коммунального хозяйства и социальной сферы</w:t>
            </w:r>
          </w:p>
        </w:tc>
      </w:tr>
      <w:tr w:rsidR="00BB4BC5" w:rsidRPr="00263CE2" w:rsidTr="007864B7">
        <w:trPr>
          <w:trHeight w:val="300"/>
          <w:jc w:val="center"/>
        </w:trPr>
        <w:tc>
          <w:tcPr>
            <w:tcW w:w="1128" w:type="dxa"/>
            <w:vMerge w:val="restart"/>
            <w:hideMark/>
          </w:tcPr>
          <w:p w:rsidR="00BB4BC5" w:rsidRPr="00263CE2" w:rsidRDefault="00BB4BC5" w:rsidP="007864B7">
            <w:pPr>
              <w:jc w:val="center"/>
              <w:rPr>
                <w:sz w:val="24"/>
                <w:szCs w:val="24"/>
              </w:rPr>
            </w:pPr>
            <w:r w:rsidRPr="00263CE2">
              <w:rPr>
                <w:sz w:val="24"/>
                <w:szCs w:val="24"/>
              </w:rPr>
              <w:t>1.4.1.</w:t>
            </w:r>
          </w:p>
        </w:tc>
        <w:tc>
          <w:tcPr>
            <w:tcW w:w="1863" w:type="dxa"/>
            <w:vMerge w:val="restart"/>
            <w:hideMark/>
          </w:tcPr>
          <w:p w:rsidR="00BB4BC5" w:rsidRPr="00263CE2" w:rsidRDefault="00BB4BC5" w:rsidP="007864B7">
            <w:pPr>
              <w:jc w:val="both"/>
              <w:rPr>
                <w:sz w:val="24"/>
                <w:szCs w:val="24"/>
              </w:rPr>
            </w:pPr>
            <w:r w:rsidRPr="00263CE2">
              <w:rPr>
                <w:sz w:val="24"/>
                <w:szCs w:val="24"/>
              </w:rPr>
              <w:t>Предоставл</w:t>
            </w:r>
            <w:r w:rsidRPr="00263CE2">
              <w:rPr>
                <w:sz w:val="24"/>
                <w:szCs w:val="24"/>
              </w:rPr>
              <w:t>е</w:t>
            </w:r>
            <w:r w:rsidRPr="00263CE2">
              <w:rPr>
                <w:sz w:val="24"/>
                <w:szCs w:val="24"/>
              </w:rPr>
              <w:t>ние субсидий на возмещение фактически п</w:t>
            </w:r>
            <w:r w:rsidRPr="00263CE2">
              <w:rPr>
                <w:sz w:val="24"/>
                <w:szCs w:val="24"/>
              </w:rPr>
              <w:t>о</w:t>
            </w:r>
            <w:r w:rsidRPr="00263CE2">
              <w:rPr>
                <w:sz w:val="24"/>
                <w:szCs w:val="24"/>
              </w:rPr>
              <w:t>лученных з</w:t>
            </w:r>
            <w:r w:rsidRPr="00263CE2">
              <w:rPr>
                <w:sz w:val="24"/>
                <w:szCs w:val="24"/>
              </w:rPr>
              <w:t>а</w:t>
            </w:r>
            <w:r w:rsidRPr="00263CE2">
              <w:rPr>
                <w:sz w:val="24"/>
                <w:szCs w:val="24"/>
              </w:rPr>
              <w:t>трат на выпо</w:t>
            </w:r>
            <w:r w:rsidRPr="00263CE2">
              <w:rPr>
                <w:sz w:val="24"/>
                <w:szCs w:val="24"/>
              </w:rPr>
              <w:t>л</w:t>
            </w:r>
            <w:r w:rsidRPr="00263CE2">
              <w:rPr>
                <w:sz w:val="24"/>
                <w:szCs w:val="24"/>
              </w:rPr>
              <w:t>нение мер</w:t>
            </w:r>
            <w:r w:rsidRPr="00263CE2">
              <w:rPr>
                <w:sz w:val="24"/>
                <w:szCs w:val="24"/>
              </w:rPr>
              <w:t>о</w:t>
            </w:r>
            <w:r w:rsidRPr="00263CE2">
              <w:rPr>
                <w:sz w:val="24"/>
                <w:szCs w:val="24"/>
              </w:rPr>
              <w:t>приятий по подготовке объектов ж</w:t>
            </w:r>
            <w:r w:rsidRPr="00263CE2">
              <w:rPr>
                <w:sz w:val="24"/>
                <w:szCs w:val="24"/>
              </w:rPr>
              <w:t>и</w:t>
            </w:r>
            <w:r w:rsidRPr="00263CE2">
              <w:rPr>
                <w:sz w:val="24"/>
                <w:szCs w:val="24"/>
              </w:rPr>
              <w:t>лищно-коммунального хозяйства и с</w:t>
            </w:r>
            <w:r w:rsidRPr="00263CE2">
              <w:rPr>
                <w:sz w:val="24"/>
                <w:szCs w:val="24"/>
              </w:rPr>
              <w:t>о</w:t>
            </w:r>
            <w:r w:rsidRPr="00263CE2">
              <w:rPr>
                <w:sz w:val="24"/>
                <w:szCs w:val="24"/>
              </w:rPr>
              <w:t>циальной сф</w:t>
            </w:r>
            <w:r w:rsidRPr="00263CE2">
              <w:rPr>
                <w:sz w:val="24"/>
                <w:szCs w:val="24"/>
              </w:rPr>
              <w:t>е</w:t>
            </w:r>
            <w:r w:rsidRPr="00263CE2">
              <w:rPr>
                <w:sz w:val="24"/>
                <w:szCs w:val="24"/>
              </w:rPr>
              <w:t>ры района к р</w:t>
            </w:r>
            <w:r w:rsidRPr="00263CE2">
              <w:rPr>
                <w:sz w:val="24"/>
                <w:szCs w:val="24"/>
              </w:rPr>
              <w:t>а</w:t>
            </w:r>
            <w:r w:rsidRPr="00263CE2">
              <w:rPr>
                <w:sz w:val="24"/>
                <w:szCs w:val="24"/>
              </w:rPr>
              <w:t>боте в осенне-зимний период, в части возм</w:t>
            </w:r>
            <w:r w:rsidRPr="00263CE2">
              <w:rPr>
                <w:sz w:val="24"/>
                <w:szCs w:val="24"/>
              </w:rPr>
              <w:t>е</w:t>
            </w:r>
            <w:r w:rsidRPr="00263CE2">
              <w:rPr>
                <w:sz w:val="24"/>
                <w:szCs w:val="24"/>
              </w:rPr>
              <w:t>щений убытков на приобрет</w:t>
            </w:r>
            <w:r w:rsidRPr="00263CE2">
              <w:rPr>
                <w:sz w:val="24"/>
                <w:szCs w:val="24"/>
              </w:rPr>
              <w:t>е</w:t>
            </w:r>
            <w:r w:rsidR="00762610">
              <w:rPr>
                <w:sz w:val="24"/>
                <w:szCs w:val="24"/>
              </w:rPr>
              <w:t>ние</w:t>
            </w:r>
            <w:r w:rsidRPr="00263CE2">
              <w:rPr>
                <w:sz w:val="24"/>
                <w:szCs w:val="24"/>
              </w:rPr>
              <w:t xml:space="preserve"> энергон</w:t>
            </w:r>
            <w:r w:rsidRPr="00263CE2">
              <w:rPr>
                <w:sz w:val="24"/>
                <w:szCs w:val="24"/>
              </w:rPr>
              <w:t>о</w:t>
            </w:r>
            <w:r w:rsidRPr="00263CE2">
              <w:rPr>
                <w:sz w:val="24"/>
                <w:szCs w:val="24"/>
              </w:rPr>
              <w:t>сителей пре</w:t>
            </w:r>
            <w:r w:rsidRPr="00263CE2">
              <w:rPr>
                <w:sz w:val="24"/>
                <w:szCs w:val="24"/>
              </w:rPr>
              <w:t>д</w:t>
            </w:r>
            <w:r w:rsidRPr="00263CE2">
              <w:rPr>
                <w:sz w:val="24"/>
                <w:szCs w:val="24"/>
              </w:rPr>
              <w:lastRenderedPageBreak/>
              <w:t>приятиями ж</w:t>
            </w:r>
            <w:r w:rsidRPr="00263CE2">
              <w:rPr>
                <w:sz w:val="24"/>
                <w:szCs w:val="24"/>
              </w:rPr>
              <w:t>и</w:t>
            </w:r>
            <w:r w:rsidRPr="00263CE2">
              <w:rPr>
                <w:sz w:val="24"/>
                <w:szCs w:val="24"/>
              </w:rPr>
              <w:t>лищно-ком</w:t>
            </w:r>
            <w:r w:rsidR="00DA1556">
              <w:rPr>
                <w:sz w:val="24"/>
                <w:szCs w:val="24"/>
              </w:rPr>
              <w:t>-</w:t>
            </w:r>
            <w:r w:rsidRPr="00263CE2">
              <w:rPr>
                <w:sz w:val="24"/>
                <w:szCs w:val="24"/>
              </w:rPr>
              <w:t>мунального х</w:t>
            </w:r>
            <w:r w:rsidRPr="00263CE2">
              <w:rPr>
                <w:sz w:val="24"/>
                <w:szCs w:val="24"/>
              </w:rPr>
              <w:t>о</w:t>
            </w:r>
            <w:r w:rsidRPr="00263CE2">
              <w:rPr>
                <w:sz w:val="24"/>
                <w:szCs w:val="24"/>
              </w:rPr>
              <w:t>зяйства</w:t>
            </w:r>
          </w:p>
        </w:tc>
        <w:tc>
          <w:tcPr>
            <w:tcW w:w="1699" w:type="dxa"/>
            <w:vMerge w:val="restart"/>
            <w:hideMark/>
          </w:tcPr>
          <w:p w:rsidR="00BB4BC5" w:rsidRDefault="00176B4F" w:rsidP="007864B7">
            <w:pPr>
              <w:jc w:val="center"/>
              <w:rPr>
                <w:sz w:val="24"/>
                <w:szCs w:val="24"/>
              </w:rPr>
            </w:pPr>
            <w:r>
              <w:rPr>
                <w:sz w:val="24"/>
                <w:szCs w:val="24"/>
              </w:rPr>
              <w:lastRenderedPageBreak/>
              <w:t>о</w:t>
            </w:r>
            <w:r w:rsidR="00BB4BC5" w:rsidRPr="00263CE2">
              <w:rPr>
                <w:sz w:val="24"/>
                <w:szCs w:val="24"/>
              </w:rPr>
              <w:t>тдел ж</w:t>
            </w:r>
            <w:r w:rsidR="00BB4BC5" w:rsidRPr="00263CE2">
              <w:rPr>
                <w:sz w:val="24"/>
                <w:szCs w:val="24"/>
              </w:rPr>
              <w:t>и</w:t>
            </w:r>
            <w:r w:rsidR="00BB4BC5" w:rsidRPr="00263CE2">
              <w:rPr>
                <w:sz w:val="24"/>
                <w:szCs w:val="24"/>
              </w:rPr>
              <w:t>лищно-коммунальн</w:t>
            </w:r>
            <w:r w:rsidR="00BB4BC5" w:rsidRPr="00263CE2">
              <w:rPr>
                <w:sz w:val="24"/>
                <w:szCs w:val="24"/>
              </w:rPr>
              <w:t>о</w:t>
            </w:r>
            <w:r w:rsidR="00BB4BC5" w:rsidRPr="00263CE2">
              <w:rPr>
                <w:sz w:val="24"/>
                <w:szCs w:val="24"/>
              </w:rPr>
              <w:t>го хозяйства, энергетики и строительства</w:t>
            </w:r>
          </w:p>
          <w:p w:rsidR="00176B4F" w:rsidRPr="00263CE2" w:rsidRDefault="00176B4F" w:rsidP="007864B7">
            <w:pPr>
              <w:jc w:val="center"/>
              <w:rPr>
                <w:sz w:val="24"/>
                <w:szCs w:val="24"/>
              </w:rPr>
            </w:pPr>
            <w:r>
              <w:rPr>
                <w:sz w:val="24"/>
                <w:szCs w:val="24"/>
              </w:rPr>
              <w:t>администр</w:t>
            </w:r>
            <w:r>
              <w:rPr>
                <w:sz w:val="24"/>
                <w:szCs w:val="24"/>
              </w:rPr>
              <w:t>а</w:t>
            </w:r>
            <w:r>
              <w:rPr>
                <w:sz w:val="24"/>
                <w:szCs w:val="24"/>
              </w:rPr>
              <w:t>ции района</w:t>
            </w:r>
          </w:p>
        </w:tc>
        <w:tc>
          <w:tcPr>
            <w:tcW w:w="1700" w:type="dxa"/>
            <w:noWrap/>
            <w:hideMark/>
          </w:tcPr>
          <w:p w:rsidR="00BB4BC5" w:rsidRPr="00263CE2" w:rsidRDefault="00BB4BC5" w:rsidP="007864B7">
            <w:pPr>
              <w:jc w:val="center"/>
              <w:rPr>
                <w:sz w:val="24"/>
                <w:szCs w:val="24"/>
              </w:rPr>
            </w:pPr>
            <w:r w:rsidRPr="00263CE2">
              <w:rPr>
                <w:sz w:val="24"/>
                <w:szCs w:val="24"/>
              </w:rPr>
              <w:t>всего</w:t>
            </w:r>
          </w:p>
        </w:tc>
        <w:tc>
          <w:tcPr>
            <w:tcW w:w="1180" w:type="dxa"/>
            <w:tcMar>
              <w:left w:w="0" w:type="dxa"/>
              <w:right w:w="0" w:type="dxa"/>
            </w:tcMar>
            <w:hideMark/>
          </w:tcPr>
          <w:p w:rsidR="00BB4BC5" w:rsidRPr="00263CE2" w:rsidRDefault="00BB4BC5" w:rsidP="007864B7">
            <w:pPr>
              <w:jc w:val="center"/>
              <w:rPr>
                <w:sz w:val="24"/>
                <w:szCs w:val="24"/>
              </w:rPr>
            </w:pPr>
            <w:r w:rsidRPr="00263CE2">
              <w:rPr>
                <w:sz w:val="24"/>
                <w:szCs w:val="24"/>
              </w:rPr>
              <w:t>186 735,75</w:t>
            </w:r>
          </w:p>
        </w:tc>
        <w:tc>
          <w:tcPr>
            <w:tcW w:w="1140" w:type="dxa"/>
            <w:tcMar>
              <w:left w:w="0" w:type="dxa"/>
              <w:right w:w="0" w:type="dxa"/>
            </w:tcMar>
            <w:hideMark/>
          </w:tcPr>
          <w:p w:rsidR="00BB4BC5" w:rsidRPr="00263CE2" w:rsidRDefault="00BB4BC5" w:rsidP="007864B7">
            <w:pPr>
              <w:jc w:val="center"/>
              <w:rPr>
                <w:sz w:val="24"/>
                <w:szCs w:val="24"/>
              </w:rPr>
            </w:pPr>
            <w:r w:rsidRPr="00263CE2">
              <w:rPr>
                <w:sz w:val="24"/>
                <w:szCs w:val="24"/>
              </w:rPr>
              <w:t>73 735,75</w:t>
            </w:r>
          </w:p>
        </w:tc>
        <w:tc>
          <w:tcPr>
            <w:tcW w:w="1020" w:type="dxa"/>
            <w:tcMar>
              <w:left w:w="0" w:type="dxa"/>
              <w:right w:w="0" w:type="dxa"/>
            </w:tcMar>
            <w:hideMark/>
          </w:tcPr>
          <w:p w:rsidR="00BB4BC5" w:rsidRPr="00263CE2" w:rsidRDefault="00BB4BC5" w:rsidP="007864B7">
            <w:pPr>
              <w:jc w:val="center"/>
              <w:rPr>
                <w:sz w:val="24"/>
                <w:szCs w:val="24"/>
              </w:rPr>
            </w:pPr>
            <w:r w:rsidRPr="00263CE2">
              <w:rPr>
                <w:sz w:val="24"/>
                <w:szCs w:val="24"/>
              </w:rPr>
              <w:t>18 000,00</w:t>
            </w:r>
          </w:p>
        </w:tc>
        <w:tc>
          <w:tcPr>
            <w:tcW w:w="1020" w:type="dxa"/>
            <w:tcMar>
              <w:left w:w="0" w:type="dxa"/>
              <w:right w:w="0" w:type="dxa"/>
            </w:tcMar>
            <w:hideMark/>
          </w:tcPr>
          <w:p w:rsidR="00BB4BC5" w:rsidRPr="00263CE2" w:rsidRDefault="00BB4BC5" w:rsidP="007864B7">
            <w:pPr>
              <w:jc w:val="center"/>
              <w:rPr>
                <w:sz w:val="24"/>
                <w:szCs w:val="24"/>
              </w:rPr>
            </w:pPr>
            <w:r w:rsidRPr="00263CE2">
              <w:rPr>
                <w:sz w:val="24"/>
                <w:szCs w:val="24"/>
              </w:rPr>
              <w:t>15 000,00</w:t>
            </w:r>
          </w:p>
        </w:tc>
        <w:tc>
          <w:tcPr>
            <w:tcW w:w="1160" w:type="dxa"/>
            <w:tcMar>
              <w:left w:w="0" w:type="dxa"/>
              <w:right w:w="0" w:type="dxa"/>
            </w:tcMar>
            <w:hideMark/>
          </w:tcPr>
          <w:p w:rsidR="00BB4BC5" w:rsidRPr="00263CE2" w:rsidRDefault="00BB4BC5" w:rsidP="007864B7">
            <w:pPr>
              <w:jc w:val="center"/>
              <w:rPr>
                <w:sz w:val="24"/>
                <w:szCs w:val="24"/>
              </w:rPr>
            </w:pPr>
            <w:r w:rsidRPr="00263CE2">
              <w:rPr>
                <w:sz w:val="24"/>
                <w:szCs w:val="24"/>
              </w:rPr>
              <w:t>20 000,00</w:t>
            </w:r>
          </w:p>
        </w:tc>
        <w:tc>
          <w:tcPr>
            <w:tcW w:w="1140" w:type="dxa"/>
            <w:tcMar>
              <w:left w:w="0" w:type="dxa"/>
              <w:right w:w="0" w:type="dxa"/>
            </w:tcMar>
            <w:hideMark/>
          </w:tcPr>
          <w:p w:rsidR="00BB4BC5" w:rsidRPr="00263CE2" w:rsidRDefault="00BB4BC5" w:rsidP="007864B7">
            <w:pPr>
              <w:jc w:val="center"/>
              <w:rPr>
                <w:sz w:val="24"/>
                <w:szCs w:val="24"/>
              </w:rPr>
            </w:pPr>
            <w:r w:rsidRPr="00263CE2">
              <w:rPr>
                <w:sz w:val="24"/>
                <w:szCs w:val="24"/>
              </w:rPr>
              <w:t>20 000,00</w:t>
            </w:r>
          </w:p>
        </w:tc>
        <w:tc>
          <w:tcPr>
            <w:tcW w:w="977" w:type="dxa"/>
            <w:tcMar>
              <w:left w:w="0" w:type="dxa"/>
              <w:right w:w="0" w:type="dxa"/>
            </w:tcMar>
            <w:hideMark/>
          </w:tcPr>
          <w:p w:rsidR="00BB4BC5" w:rsidRPr="00263CE2" w:rsidRDefault="00BB4BC5" w:rsidP="007864B7">
            <w:pPr>
              <w:jc w:val="center"/>
              <w:rPr>
                <w:sz w:val="24"/>
                <w:szCs w:val="24"/>
              </w:rPr>
            </w:pPr>
            <w:r w:rsidRPr="00263CE2">
              <w:rPr>
                <w:sz w:val="24"/>
                <w:szCs w:val="24"/>
              </w:rPr>
              <w:t>20 000,00</w:t>
            </w:r>
          </w:p>
        </w:tc>
        <w:tc>
          <w:tcPr>
            <w:tcW w:w="812" w:type="dxa"/>
            <w:tcMar>
              <w:left w:w="0" w:type="dxa"/>
              <w:right w:w="0" w:type="dxa"/>
            </w:tcMar>
            <w:hideMark/>
          </w:tcPr>
          <w:p w:rsidR="00BB4BC5" w:rsidRPr="00263CE2" w:rsidRDefault="00BB4BC5" w:rsidP="007864B7">
            <w:pPr>
              <w:jc w:val="center"/>
              <w:rPr>
                <w:sz w:val="24"/>
                <w:szCs w:val="24"/>
              </w:rPr>
            </w:pPr>
            <w:r w:rsidRPr="00263CE2">
              <w:rPr>
                <w:sz w:val="24"/>
                <w:szCs w:val="24"/>
              </w:rPr>
              <w:t>20 000,00</w:t>
            </w:r>
          </w:p>
        </w:tc>
      </w:tr>
      <w:tr w:rsidR="00BB4BC5" w:rsidRPr="00263CE2" w:rsidTr="007864B7">
        <w:trPr>
          <w:trHeight w:val="72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BA048A">
            <w:pP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tcMar>
              <w:left w:w="0" w:type="dxa"/>
              <w:right w:w="0" w:type="dxa"/>
            </w:tcMar>
            <w:hideMark/>
          </w:tcPr>
          <w:p w:rsidR="00BB4BC5" w:rsidRPr="00263CE2" w:rsidRDefault="00BB4BC5" w:rsidP="007864B7">
            <w:pPr>
              <w:jc w:val="center"/>
              <w:rPr>
                <w:sz w:val="24"/>
                <w:szCs w:val="24"/>
              </w:rPr>
            </w:pPr>
          </w:p>
        </w:tc>
        <w:tc>
          <w:tcPr>
            <w:tcW w:w="1140" w:type="dxa"/>
            <w:tcMar>
              <w:left w:w="0" w:type="dxa"/>
              <w:right w:w="0" w:type="dxa"/>
            </w:tcMar>
            <w:hideMark/>
          </w:tcPr>
          <w:p w:rsidR="00BB4BC5" w:rsidRPr="00263CE2" w:rsidRDefault="00BB4BC5" w:rsidP="007864B7">
            <w:pPr>
              <w:jc w:val="center"/>
              <w:rPr>
                <w:sz w:val="24"/>
                <w:szCs w:val="24"/>
              </w:rPr>
            </w:pPr>
          </w:p>
        </w:tc>
        <w:tc>
          <w:tcPr>
            <w:tcW w:w="1020" w:type="dxa"/>
            <w:tcMar>
              <w:left w:w="0" w:type="dxa"/>
              <w:right w:w="0" w:type="dxa"/>
            </w:tcMar>
            <w:hideMark/>
          </w:tcPr>
          <w:p w:rsidR="00BB4BC5" w:rsidRPr="00263CE2" w:rsidRDefault="00BB4BC5" w:rsidP="007864B7">
            <w:pPr>
              <w:jc w:val="center"/>
              <w:rPr>
                <w:sz w:val="24"/>
                <w:szCs w:val="24"/>
              </w:rPr>
            </w:pPr>
          </w:p>
        </w:tc>
        <w:tc>
          <w:tcPr>
            <w:tcW w:w="1020" w:type="dxa"/>
            <w:tcMar>
              <w:left w:w="0" w:type="dxa"/>
              <w:right w:w="0" w:type="dxa"/>
            </w:tcMar>
            <w:hideMark/>
          </w:tcPr>
          <w:p w:rsidR="00BB4BC5" w:rsidRPr="00263CE2" w:rsidRDefault="00BB4BC5" w:rsidP="007864B7">
            <w:pPr>
              <w:jc w:val="center"/>
              <w:rPr>
                <w:sz w:val="24"/>
                <w:szCs w:val="24"/>
              </w:rPr>
            </w:pPr>
          </w:p>
        </w:tc>
        <w:tc>
          <w:tcPr>
            <w:tcW w:w="1160" w:type="dxa"/>
            <w:tcMar>
              <w:left w:w="0" w:type="dxa"/>
              <w:right w:w="0" w:type="dxa"/>
            </w:tcMar>
            <w:hideMark/>
          </w:tcPr>
          <w:p w:rsidR="00BB4BC5" w:rsidRPr="00263CE2" w:rsidRDefault="00BB4BC5" w:rsidP="007864B7">
            <w:pPr>
              <w:jc w:val="center"/>
              <w:rPr>
                <w:sz w:val="24"/>
                <w:szCs w:val="24"/>
              </w:rPr>
            </w:pPr>
          </w:p>
        </w:tc>
        <w:tc>
          <w:tcPr>
            <w:tcW w:w="1140" w:type="dxa"/>
            <w:noWrap/>
            <w:tcMar>
              <w:left w:w="0" w:type="dxa"/>
              <w:right w:w="0" w:type="dxa"/>
            </w:tcMar>
            <w:hideMark/>
          </w:tcPr>
          <w:p w:rsidR="00BB4BC5" w:rsidRPr="00263CE2" w:rsidRDefault="00BB4BC5" w:rsidP="007864B7">
            <w:pPr>
              <w:jc w:val="center"/>
              <w:rPr>
                <w:sz w:val="24"/>
                <w:szCs w:val="24"/>
              </w:rPr>
            </w:pPr>
          </w:p>
        </w:tc>
        <w:tc>
          <w:tcPr>
            <w:tcW w:w="977" w:type="dxa"/>
            <w:noWrap/>
            <w:tcMar>
              <w:left w:w="0" w:type="dxa"/>
              <w:right w:w="0" w:type="dxa"/>
            </w:tcMar>
            <w:hideMark/>
          </w:tcPr>
          <w:p w:rsidR="00BB4BC5" w:rsidRPr="00263CE2" w:rsidRDefault="00BB4BC5" w:rsidP="007864B7">
            <w:pPr>
              <w:jc w:val="center"/>
              <w:rPr>
                <w:sz w:val="24"/>
                <w:szCs w:val="24"/>
              </w:rPr>
            </w:pPr>
          </w:p>
        </w:tc>
        <w:tc>
          <w:tcPr>
            <w:tcW w:w="812" w:type="dxa"/>
            <w:noWrap/>
            <w:tcMar>
              <w:left w:w="0" w:type="dxa"/>
              <w:right w:w="0" w:type="dxa"/>
            </w:tcMar>
            <w:hideMark/>
          </w:tcPr>
          <w:p w:rsidR="00BB4BC5" w:rsidRPr="00263CE2" w:rsidRDefault="00BB4BC5" w:rsidP="007864B7">
            <w:pPr>
              <w:jc w:val="center"/>
              <w:rPr>
                <w:sz w:val="24"/>
                <w:szCs w:val="24"/>
              </w:rPr>
            </w:pPr>
          </w:p>
        </w:tc>
      </w:tr>
      <w:tr w:rsidR="00BB4BC5" w:rsidRPr="00263CE2" w:rsidTr="007864B7">
        <w:trPr>
          <w:trHeight w:val="48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BA048A">
            <w:pP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tcMar>
              <w:left w:w="0" w:type="dxa"/>
              <w:right w:w="0" w:type="dxa"/>
            </w:tcMar>
            <w:hideMark/>
          </w:tcPr>
          <w:p w:rsidR="00BB4BC5" w:rsidRPr="00263CE2" w:rsidRDefault="00BB4BC5" w:rsidP="007864B7">
            <w:pPr>
              <w:jc w:val="center"/>
              <w:rPr>
                <w:sz w:val="24"/>
                <w:szCs w:val="24"/>
              </w:rPr>
            </w:pPr>
            <w:r w:rsidRPr="00263CE2">
              <w:rPr>
                <w:sz w:val="24"/>
                <w:szCs w:val="24"/>
              </w:rPr>
              <w:t>186 735,75</w:t>
            </w:r>
          </w:p>
        </w:tc>
        <w:tc>
          <w:tcPr>
            <w:tcW w:w="1140" w:type="dxa"/>
            <w:tcMar>
              <w:left w:w="0" w:type="dxa"/>
              <w:right w:w="0" w:type="dxa"/>
            </w:tcMar>
            <w:hideMark/>
          </w:tcPr>
          <w:p w:rsidR="00BB4BC5" w:rsidRPr="00263CE2" w:rsidRDefault="00BB4BC5" w:rsidP="007864B7">
            <w:pPr>
              <w:jc w:val="center"/>
              <w:rPr>
                <w:sz w:val="24"/>
                <w:szCs w:val="24"/>
              </w:rPr>
            </w:pPr>
            <w:r w:rsidRPr="00263CE2">
              <w:rPr>
                <w:sz w:val="24"/>
                <w:szCs w:val="24"/>
              </w:rPr>
              <w:t>73 735,75</w:t>
            </w:r>
          </w:p>
        </w:tc>
        <w:tc>
          <w:tcPr>
            <w:tcW w:w="1020" w:type="dxa"/>
            <w:tcMar>
              <w:left w:w="0" w:type="dxa"/>
              <w:right w:w="0" w:type="dxa"/>
            </w:tcMar>
            <w:hideMark/>
          </w:tcPr>
          <w:p w:rsidR="00BB4BC5" w:rsidRPr="00263CE2" w:rsidRDefault="00BB4BC5" w:rsidP="007864B7">
            <w:pPr>
              <w:jc w:val="center"/>
              <w:rPr>
                <w:sz w:val="24"/>
                <w:szCs w:val="24"/>
              </w:rPr>
            </w:pPr>
            <w:r w:rsidRPr="00263CE2">
              <w:rPr>
                <w:sz w:val="24"/>
                <w:szCs w:val="24"/>
              </w:rPr>
              <w:t>18 000,00</w:t>
            </w:r>
          </w:p>
        </w:tc>
        <w:tc>
          <w:tcPr>
            <w:tcW w:w="1020" w:type="dxa"/>
            <w:tcMar>
              <w:left w:w="0" w:type="dxa"/>
              <w:right w:w="0" w:type="dxa"/>
            </w:tcMar>
            <w:hideMark/>
          </w:tcPr>
          <w:p w:rsidR="00BB4BC5" w:rsidRPr="00263CE2" w:rsidRDefault="00BB4BC5" w:rsidP="007864B7">
            <w:pPr>
              <w:jc w:val="center"/>
              <w:rPr>
                <w:sz w:val="24"/>
                <w:szCs w:val="24"/>
              </w:rPr>
            </w:pPr>
            <w:r w:rsidRPr="00263CE2">
              <w:rPr>
                <w:sz w:val="24"/>
                <w:szCs w:val="24"/>
              </w:rPr>
              <w:t>15 000,00</w:t>
            </w:r>
          </w:p>
        </w:tc>
        <w:tc>
          <w:tcPr>
            <w:tcW w:w="1160" w:type="dxa"/>
            <w:tcMar>
              <w:left w:w="0" w:type="dxa"/>
              <w:right w:w="0" w:type="dxa"/>
            </w:tcMar>
            <w:hideMark/>
          </w:tcPr>
          <w:p w:rsidR="00BB4BC5" w:rsidRPr="00263CE2" w:rsidRDefault="00BB4BC5" w:rsidP="007864B7">
            <w:pPr>
              <w:jc w:val="center"/>
              <w:rPr>
                <w:sz w:val="24"/>
                <w:szCs w:val="24"/>
              </w:rPr>
            </w:pPr>
            <w:r w:rsidRPr="00263CE2">
              <w:rPr>
                <w:sz w:val="24"/>
                <w:szCs w:val="24"/>
              </w:rPr>
              <w:t>20 000,00</w:t>
            </w:r>
          </w:p>
        </w:tc>
        <w:tc>
          <w:tcPr>
            <w:tcW w:w="1140" w:type="dxa"/>
            <w:tcMar>
              <w:left w:w="0" w:type="dxa"/>
              <w:right w:w="0" w:type="dxa"/>
            </w:tcMar>
            <w:hideMark/>
          </w:tcPr>
          <w:p w:rsidR="00BB4BC5" w:rsidRPr="00263CE2" w:rsidRDefault="00BB4BC5" w:rsidP="007864B7">
            <w:pPr>
              <w:jc w:val="center"/>
              <w:rPr>
                <w:sz w:val="24"/>
                <w:szCs w:val="24"/>
              </w:rPr>
            </w:pPr>
            <w:r w:rsidRPr="00263CE2">
              <w:rPr>
                <w:sz w:val="24"/>
                <w:szCs w:val="24"/>
              </w:rPr>
              <w:t>20 000,00</w:t>
            </w:r>
          </w:p>
        </w:tc>
        <w:tc>
          <w:tcPr>
            <w:tcW w:w="977" w:type="dxa"/>
            <w:tcMar>
              <w:left w:w="0" w:type="dxa"/>
              <w:right w:w="0" w:type="dxa"/>
            </w:tcMar>
            <w:hideMark/>
          </w:tcPr>
          <w:p w:rsidR="00BB4BC5" w:rsidRPr="00263CE2" w:rsidRDefault="00BB4BC5" w:rsidP="007864B7">
            <w:pPr>
              <w:jc w:val="center"/>
              <w:rPr>
                <w:sz w:val="24"/>
                <w:szCs w:val="24"/>
              </w:rPr>
            </w:pPr>
            <w:r w:rsidRPr="00263CE2">
              <w:rPr>
                <w:sz w:val="24"/>
                <w:szCs w:val="24"/>
              </w:rPr>
              <w:t>20 000,00</w:t>
            </w:r>
          </w:p>
        </w:tc>
        <w:tc>
          <w:tcPr>
            <w:tcW w:w="812" w:type="dxa"/>
            <w:tcMar>
              <w:left w:w="0" w:type="dxa"/>
              <w:right w:w="0" w:type="dxa"/>
            </w:tcMar>
            <w:hideMark/>
          </w:tcPr>
          <w:p w:rsidR="00BB4BC5" w:rsidRPr="00263CE2" w:rsidRDefault="00BB4BC5" w:rsidP="007864B7">
            <w:pPr>
              <w:jc w:val="center"/>
              <w:rPr>
                <w:sz w:val="24"/>
                <w:szCs w:val="24"/>
              </w:rPr>
            </w:pPr>
            <w:r w:rsidRPr="00263CE2">
              <w:rPr>
                <w:sz w:val="24"/>
                <w:szCs w:val="24"/>
              </w:rPr>
              <w:t>20 000,00</w:t>
            </w:r>
          </w:p>
        </w:tc>
      </w:tr>
      <w:tr w:rsidR="00BB4BC5" w:rsidRPr="00263CE2" w:rsidTr="00DA1556">
        <w:trPr>
          <w:trHeight w:val="300"/>
          <w:jc w:val="center"/>
        </w:trPr>
        <w:tc>
          <w:tcPr>
            <w:tcW w:w="1128" w:type="dxa"/>
            <w:vMerge w:val="restart"/>
            <w:hideMark/>
          </w:tcPr>
          <w:p w:rsidR="00BB4BC5" w:rsidRPr="00263CE2" w:rsidRDefault="00BB4BC5" w:rsidP="007864B7">
            <w:pPr>
              <w:jc w:val="center"/>
              <w:rPr>
                <w:sz w:val="24"/>
                <w:szCs w:val="24"/>
              </w:rPr>
            </w:pPr>
          </w:p>
        </w:tc>
        <w:tc>
          <w:tcPr>
            <w:tcW w:w="1863" w:type="dxa"/>
            <w:vMerge w:val="restart"/>
            <w:hideMark/>
          </w:tcPr>
          <w:p w:rsidR="00BB4BC5" w:rsidRPr="00263CE2" w:rsidRDefault="00176B4F" w:rsidP="007864B7">
            <w:pPr>
              <w:jc w:val="both"/>
              <w:rPr>
                <w:sz w:val="24"/>
                <w:szCs w:val="24"/>
              </w:rPr>
            </w:pPr>
            <w:r>
              <w:rPr>
                <w:sz w:val="24"/>
                <w:szCs w:val="24"/>
              </w:rPr>
              <w:t>П</w:t>
            </w:r>
            <w:r w:rsidR="00BB4BC5" w:rsidRPr="00263CE2">
              <w:rPr>
                <w:sz w:val="24"/>
                <w:szCs w:val="24"/>
              </w:rPr>
              <w:t>гт. Нов</w:t>
            </w:r>
            <w:r w:rsidR="00BB4BC5" w:rsidRPr="00263CE2">
              <w:rPr>
                <w:sz w:val="24"/>
                <w:szCs w:val="24"/>
              </w:rPr>
              <w:t>о</w:t>
            </w:r>
            <w:r w:rsidR="00BB4BC5" w:rsidRPr="00263CE2">
              <w:rPr>
                <w:sz w:val="24"/>
                <w:szCs w:val="24"/>
              </w:rPr>
              <w:t>аганск</w:t>
            </w:r>
          </w:p>
        </w:tc>
        <w:tc>
          <w:tcPr>
            <w:tcW w:w="1699" w:type="dxa"/>
            <w:vMerge w:val="restart"/>
            <w:hideMark/>
          </w:tcPr>
          <w:p w:rsidR="00BB4BC5" w:rsidRPr="00263CE2" w:rsidRDefault="00BB4BC5" w:rsidP="00BA048A">
            <w:pPr>
              <w:rPr>
                <w:sz w:val="24"/>
                <w:szCs w:val="24"/>
              </w:rPr>
            </w:pPr>
            <w:r w:rsidRPr="00263CE2">
              <w:rPr>
                <w:sz w:val="24"/>
                <w:szCs w:val="24"/>
              </w:rPr>
              <w:t xml:space="preserve"> </w:t>
            </w:r>
          </w:p>
        </w:tc>
        <w:tc>
          <w:tcPr>
            <w:tcW w:w="1700" w:type="dxa"/>
            <w:noWrap/>
            <w:hideMark/>
          </w:tcPr>
          <w:p w:rsidR="00BB4BC5" w:rsidRPr="00263CE2" w:rsidRDefault="00BB4BC5" w:rsidP="007864B7">
            <w:pPr>
              <w:jc w:val="center"/>
              <w:rPr>
                <w:sz w:val="24"/>
                <w:szCs w:val="24"/>
              </w:rPr>
            </w:pPr>
            <w:r w:rsidRPr="00263CE2">
              <w:rPr>
                <w:sz w:val="24"/>
                <w:szCs w:val="24"/>
              </w:rPr>
              <w:t>всего</w:t>
            </w:r>
          </w:p>
        </w:tc>
        <w:tc>
          <w:tcPr>
            <w:tcW w:w="1180" w:type="dxa"/>
            <w:hideMark/>
          </w:tcPr>
          <w:p w:rsidR="00BB4BC5" w:rsidRPr="00263CE2" w:rsidRDefault="00BB4BC5" w:rsidP="007864B7">
            <w:pPr>
              <w:jc w:val="center"/>
              <w:rPr>
                <w:sz w:val="24"/>
                <w:szCs w:val="24"/>
              </w:rPr>
            </w:pPr>
            <w:r w:rsidRPr="00263CE2">
              <w:rPr>
                <w:sz w:val="24"/>
                <w:szCs w:val="24"/>
              </w:rPr>
              <w:t>35 323,00</w:t>
            </w:r>
          </w:p>
        </w:tc>
        <w:tc>
          <w:tcPr>
            <w:tcW w:w="1140" w:type="dxa"/>
            <w:hideMark/>
          </w:tcPr>
          <w:p w:rsidR="00BB4BC5" w:rsidRPr="00263CE2" w:rsidRDefault="00BB4BC5" w:rsidP="007864B7">
            <w:pPr>
              <w:jc w:val="center"/>
              <w:rPr>
                <w:sz w:val="24"/>
                <w:szCs w:val="24"/>
              </w:rPr>
            </w:pPr>
            <w:r w:rsidRPr="00263CE2">
              <w:rPr>
                <w:sz w:val="24"/>
                <w:szCs w:val="24"/>
              </w:rPr>
              <w:t>4 354,00</w:t>
            </w:r>
          </w:p>
        </w:tc>
        <w:tc>
          <w:tcPr>
            <w:tcW w:w="1020" w:type="dxa"/>
            <w:hideMark/>
          </w:tcPr>
          <w:p w:rsidR="00BB4BC5" w:rsidRPr="00263CE2" w:rsidRDefault="00BB4BC5" w:rsidP="007864B7">
            <w:pPr>
              <w:jc w:val="center"/>
              <w:rPr>
                <w:sz w:val="24"/>
                <w:szCs w:val="24"/>
              </w:rPr>
            </w:pPr>
            <w:r w:rsidRPr="00263CE2">
              <w:rPr>
                <w:sz w:val="24"/>
                <w:szCs w:val="24"/>
              </w:rPr>
              <w:t>4 794,00</w:t>
            </w:r>
          </w:p>
        </w:tc>
        <w:tc>
          <w:tcPr>
            <w:tcW w:w="1020" w:type="dxa"/>
            <w:hideMark/>
          </w:tcPr>
          <w:p w:rsidR="00BB4BC5" w:rsidRPr="00263CE2" w:rsidRDefault="00BB4BC5" w:rsidP="007864B7">
            <w:pPr>
              <w:jc w:val="center"/>
              <w:rPr>
                <w:sz w:val="24"/>
                <w:szCs w:val="24"/>
              </w:rPr>
            </w:pPr>
            <w:r w:rsidRPr="00263CE2">
              <w:rPr>
                <w:sz w:val="24"/>
                <w:szCs w:val="24"/>
              </w:rPr>
              <w:t>5 235,00</w:t>
            </w:r>
          </w:p>
        </w:tc>
        <w:tc>
          <w:tcPr>
            <w:tcW w:w="1160" w:type="dxa"/>
            <w:hideMark/>
          </w:tcPr>
          <w:p w:rsidR="00BB4BC5" w:rsidRPr="00263CE2" w:rsidRDefault="00BB4BC5" w:rsidP="007864B7">
            <w:pPr>
              <w:jc w:val="center"/>
              <w:rPr>
                <w:sz w:val="24"/>
                <w:szCs w:val="24"/>
              </w:rPr>
            </w:pPr>
            <w:r w:rsidRPr="00263CE2">
              <w:rPr>
                <w:sz w:val="24"/>
                <w:szCs w:val="24"/>
              </w:rPr>
              <w:t>5 235,00</w:t>
            </w:r>
          </w:p>
        </w:tc>
        <w:tc>
          <w:tcPr>
            <w:tcW w:w="1140" w:type="dxa"/>
            <w:hideMark/>
          </w:tcPr>
          <w:p w:rsidR="00BB4BC5" w:rsidRPr="00263CE2" w:rsidRDefault="00BB4BC5" w:rsidP="007864B7">
            <w:pPr>
              <w:jc w:val="center"/>
              <w:rPr>
                <w:sz w:val="24"/>
                <w:szCs w:val="24"/>
              </w:rPr>
            </w:pPr>
            <w:r w:rsidRPr="00263CE2">
              <w:rPr>
                <w:sz w:val="24"/>
                <w:szCs w:val="24"/>
              </w:rPr>
              <w:t>5 235,00</w:t>
            </w:r>
          </w:p>
        </w:tc>
        <w:tc>
          <w:tcPr>
            <w:tcW w:w="977" w:type="dxa"/>
            <w:hideMark/>
          </w:tcPr>
          <w:p w:rsidR="00BB4BC5" w:rsidRPr="00263CE2" w:rsidRDefault="00BB4BC5" w:rsidP="007864B7">
            <w:pPr>
              <w:jc w:val="center"/>
              <w:rPr>
                <w:sz w:val="24"/>
                <w:szCs w:val="24"/>
              </w:rPr>
            </w:pPr>
            <w:r w:rsidRPr="00263CE2">
              <w:rPr>
                <w:sz w:val="24"/>
                <w:szCs w:val="24"/>
              </w:rPr>
              <w:t>5 235,00</w:t>
            </w:r>
          </w:p>
        </w:tc>
        <w:tc>
          <w:tcPr>
            <w:tcW w:w="812" w:type="dxa"/>
            <w:tcMar>
              <w:left w:w="0" w:type="dxa"/>
              <w:right w:w="0" w:type="dxa"/>
            </w:tcMar>
            <w:hideMark/>
          </w:tcPr>
          <w:p w:rsidR="00BB4BC5" w:rsidRPr="00263CE2" w:rsidRDefault="00BB4BC5" w:rsidP="007864B7">
            <w:pPr>
              <w:jc w:val="center"/>
              <w:rPr>
                <w:sz w:val="24"/>
                <w:szCs w:val="24"/>
              </w:rPr>
            </w:pPr>
            <w:r w:rsidRPr="00263CE2">
              <w:rPr>
                <w:sz w:val="24"/>
                <w:szCs w:val="24"/>
              </w:rPr>
              <w:t>5 235,00</w:t>
            </w:r>
          </w:p>
        </w:tc>
      </w:tr>
      <w:tr w:rsidR="00BB4BC5" w:rsidRPr="00263CE2" w:rsidTr="0053261D">
        <w:trPr>
          <w:trHeight w:val="72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BA048A">
            <w:pP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hideMark/>
          </w:tcPr>
          <w:p w:rsidR="00BB4BC5" w:rsidRPr="00263CE2" w:rsidRDefault="00BB4BC5" w:rsidP="007864B7">
            <w:pPr>
              <w:jc w:val="center"/>
              <w:rPr>
                <w:sz w:val="24"/>
                <w:szCs w:val="24"/>
              </w:rPr>
            </w:pPr>
          </w:p>
        </w:tc>
        <w:tc>
          <w:tcPr>
            <w:tcW w:w="1140" w:type="dxa"/>
            <w:hideMark/>
          </w:tcPr>
          <w:p w:rsidR="00BB4BC5" w:rsidRPr="00263CE2" w:rsidRDefault="00BB4BC5" w:rsidP="007864B7">
            <w:pPr>
              <w:jc w:val="center"/>
              <w:rPr>
                <w:sz w:val="24"/>
                <w:szCs w:val="24"/>
              </w:rPr>
            </w:pPr>
          </w:p>
        </w:tc>
        <w:tc>
          <w:tcPr>
            <w:tcW w:w="1020" w:type="dxa"/>
            <w:hideMark/>
          </w:tcPr>
          <w:p w:rsidR="00BB4BC5" w:rsidRPr="00263CE2" w:rsidRDefault="00BB4BC5" w:rsidP="007864B7">
            <w:pPr>
              <w:jc w:val="center"/>
              <w:rPr>
                <w:sz w:val="24"/>
                <w:szCs w:val="24"/>
              </w:rPr>
            </w:pPr>
          </w:p>
        </w:tc>
        <w:tc>
          <w:tcPr>
            <w:tcW w:w="1020" w:type="dxa"/>
            <w:hideMark/>
          </w:tcPr>
          <w:p w:rsidR="00BB4BC5" w:rsidRPr="00263CE2" w:rsidRDefault="00BB4BC5" w:rsidP="007864B7">
            <w:pPr>
              <w:jc w:val="center"/>
              <w:rPr>
                <w:sz w:val="24"/>
                <w:szCs w:val="24"/>
              </w:rPr>
            </w:pPr>
          </w:p>
        </w:tc>
        <w:tc>
          <w:tcPr>
            <w:tcW w:w="1160" w:type="dxa"/>
            <w:hideMark/>
          </w:tcPr>
          <w:p w:rsidR="00BB4BC5" w:rsidRPr="00263CE2" w:rsidRDefault="00BB4BC5" w:rsidP="007864B7">
            <w:pPr>
              <w:jc w:val="center"/>
              <w:rPr>
                <w:sz w:val="24"/>
                <w:szCs w:val="24"/>
              </w:rPr>
            </w:pPr>
          </w:p>
        </w:tc>
        <w:tc>
          <w:tcPr>
            <w:tcW w:w="1140" w:type="dxa"/>
            <w:noWrap/>
            <w:hideMark/>
          </w:tcPr>
          <w:p w:rsidR="00BB4BC5" w:rsidRPr="00263CE2" w:rsidRDefault="00BB4BC5" w:rsidP="007864B7">
            <w:pPr>
              <w:jc w:val="center"/>
              <w:rPr>
                <w:sz w:val="24"/>
                <w:szCs w:val="24"/>
              </w:rPr>
            </w:pPr>
          </w:p>
        </w:tc>
        <w:tc>
          <w:tcPr>
            <w:tcW w:w="977" w:type="dxa"/>
            <w:noWrap/>
            <w:hideMark/>
          </w:tcPr>
          <w:p w:rsidR="00BB4BC5" w:rsidRPr="00263CE2" w:rsidRDefault="00BB4BC5" w:rsidP="007864B7">
            <w:pPr>
              <w:jc w:val="center"/>
              <w:rPr>
                <w:sz w:val="24"/>
                <w:szCs w:val="24"/>
              </w:rPr>
            </w:pPr>
          </w:p>
        </w:tc>
        <w:tc>
          <w:tcPr>
            <w:tcW w:w="812" w:type="dxa"/>
            <w:noWrap/>
            <w:hideMark/>
          </w:tcPr>
          <w:p w:rsidR="00BB4BC5" w:rsidRPr="00263CE2" w:rsidRDefault="00BB4BC5" w:rsidP="007864B7">
            <w:pPr>
              <w:jc w:val="center"/>
              <w:rPr>
                <w:sz w:val="24"/>
                <w:szCs w:val="24"/>
              </w:rPr>
            </w:pPr>
          </w:p>
        </w:tc>
      </w:tr>
      <w:tr w:rsidR="00BB4BC5" w:rsidRPr="00263CE2" w:rsidTr="00831009">
        <w:trPr>
          <w:trHeight w:val="48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BA048A">
            <w:pP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hideMark/>
          </w:tcPr>
          <w:p w:rsidR="00BB4BC5" w:rsidRPr="00263CE2" w:rsidRDefault="00BB4BC5" w:rsidP="007864B7">
            <w:pPr>
              <w:jc w:val="center"/>
              <w:rPr>
                <w:sz w:val="24"/>
                <w:szCs w:val="24"/>
              </w:rPr>
            </w:pPr>
            <w:r w:rsidRPr="00263CE2">
              <w:rPr>
                <w:sz w:val="24"/>
                <w:szCs w:val="24"/>
              </w:rPr>
              <w:t>35 323,00</w:t>
            </w:r>
          </w:p>
        </w:tc>
        <w:tc>
          <w:tcPr>
            <w:tcW w:w="1140" w:type="dxa"/>
            <w:hideMark/>
          </w:tcPr>
          <w:p w:rsidR="00BB4BC5" w:rsidRPr="00263CE2" w:rsidRDefault="00BB4BC5" w:rsidP="007864B7">
            <w:pPr>
              <w:jc w:val="center"/>
              <w:rPr>
                <w:sz w:val="24"/>
                <w:szCs w:val="24"/>
              </w:rPr>
            </w:pPr>
            <w:r w:rsidRPr="00263CE2">
              <w:rPr>
                <w:sz w:val="24"/>
                <w:szCs w:val="24"/>
              </w:rPr>
              <w:t>4 354,00</w:t>
            </w:r>
          </w:p>
        </w:tc>
        <w:tc>
          <w:tcPr>
            <w:tcW w:w="1020" w:type="dxa"/>
            <w:hideMark/>
          </w:tcPr>
          <w:p w:rsidR="00BB4BC5" w:rsidRPr="00263CE2" w:rsidRDefault="00BB4BC5" w:rsidP="007864B7">
            <w:pPr>
              <w:jc w:val="center"/>
              <w:rPr>
                <w:sz w:val="24"/>
                <w:szCs w:val="24"/>
              </w:rPr>
            </w:pPr>
            <w:r w:rsidRPr="00263CE2">
              <w:rPr>
                <w:sz w:val="24"/>
                <w:szCs w:val="24"/>
              </w:rPr>
              <w:t>4 794,00</w:t>
            </w:r>
          </w:p>
        </w:tc>
        <w:tc>
          <w:tcPr>
            <w:tcW w:w="1020" w:type="dxa"/>
            <w:hideMark/>
          </w:tcPr>
          <w:p w:rsidR="00BB4BC5" w:rsidRPr="00263CE2" w:rsidRDefault="00BB4BC5" w:rsidP="007864B7">
            <w:pPr>
              <w:jc w:val="center"/>
              <w:rPr>
                <w:sz w:val="24"/>
                <w:szCs w:val="24"/>
              </w:rPr>
            </w:pPr>
            <w:r w:rsidRPr="00263CE2">
              <w:rPr>
                <w:sz w:val="24"/>
                <w:szCs w:val="24"/>
              </w:rPr>
              <w:t>5 235,00</w:t>
            </w:r>
          </w:p>
        </w:tc>
        <w:tc>
          <w:tcPr>
            <w:tcW w:w="1160" w:type="dxa"/>
            <w:hideMark/>
          </w:tcPr>
          <w:p w:rsidR="00BB4BC5" w:rsidRPr="00263CE2" w:rsidRDefault="00BB4BC5" w:rsidP="007864B7">
            <w:pPr>
              <w:jc w:val="center"/>
              <w:rPr>
                <w:sz w:val="24"/>
                <w:szCs w:val="24"/>
              </w:rPr>
            </w:pPr>
            <w:r w:rsidRPr="00263CE2">
              <w:rPr>
                <w:sz w:val="24"/>
                <w:szCs w:val="24"/>
              </w:rPr>
              <w:t>5 235,00</w:t>
            </w:r>
          </w:p>
        </w:tc>
        <w:tc>
          <w:tcPr>
            <w:tcW w:w="1140" w:type="dxa"/>
            <w:hideMark/>
          </w:tcPr>
          <w:p w:rsidR="00BB4BC5" w:rsidRPr="00263CE2" w:rsidRDefault="00BB4BC5" w:rsidP="007864B7">
            <w:pPr>
              <w:jc w:val="center"/>
              <w:rPr>
                <w:sz w:val="24"/>
                <w:szCs w:val="24"/>
              </w:rPr>
            </w:pPr>
            <w:r w:rsidRPr="00263CE2">
              <w:rPr>
                <w:sz w:val="24"/>
                <w:szCs w:val="24"/>
              </w:rPr>
              <w:t>5 235,00</w:t>
            </w:r>
          </w:p>
        </w:tc>
        <w:tc>
          <w:tcPr>
            <w:tcW w:w="977" w:type="dxa"/>
            <w:hideMark/>
          </w:tcPr>
          <w:p w:rsidR="00BB4BC5" w:rsidRPr="00263CE2" w:rsidRDefault="00BB4BC5" w:rsidP="007864B7">
            <w:pPr>
              <w:jc w:val="center"/>
              <w:rPr>
                <w:sz w:val="24"/>
                <w:szCs w:val="24"/>
              </w:rPr>
            </w:pPr>
            <w:r w:rsidRPr="00263CE2">
              <w:rPr>
                <w:sz w:val="24"/>
                <w:szCs w:val="24"/>
              </w:rPr>
              <w:t>5 235,00</w:t>
            </w:r>
          </w:p>
        </w:tc>
        <w:tc>
          <w:tcPr>
            <w:tcW w:w="812" w:type="dxa"/>
            <w:tcMar>
              <w:left w:w="0" w:type="dxa"/>
              <w:right w:w="0" w:type="dxa"/>
            </w:tcMar>
            <w:hideMark/>
          </w:tcPr>
          <w:p w:rsidR="00BB4BC5" w:rsidRPr="00263CE2" w:rsidRDefault="00BB4BC5" w:rsidP="007864B7">
            <w:pPr>
              <w:jc w:val="center"/>
              <w:rPr>
                <w:sz w:val="24"/>
                <w:szCs w:val="24"/>
              </w:rPr>
            </w:pPr>
            <w:r w:rsidRPr="00263CE2">
              <w:rPr>
                <w:sz w:val="24"/>
                <w:szCs w:val="24"/>
              </w:rPr>
              <w:t>5 235,00</w:t>
            </w:r>
          </w:p>
        </w:tc>
      </w:tr>
      <w:tr w:rsidR="00BB4BC5" w:rsidRPr="00263CE2" w:rsidTr="00DA1556">
        <w:trPr>
          <w:trHeight w:val="300"/>
          <w:jc w:val="center"/>
        </w:trPr>
        <w:tc>
          <w:tcPr>
            <w:tcW w:w="1128" w:type="dxa"/>
            <w:vMerge w:val="restart"/>
            <w:hideMark/>
          </w:tcPr>
          <w:p w:rsidR="00BB4BC5" w:rsidRPr="00263CE2" w:rsidRDefault="00BB4BC5" w:rsidP="007864B7">
            <w:pPr>
              <w:jc w:val="center"/>
              <w:rPr>
                <w:sz w:val="24"/>
                <w:szCs w:val="24"/>
              </w:rPr>
            </w:pPr>
          </w:p>
        </w:tc>
        <w:tc>
          <w:tcPr>
            <w:tcW w:w="1863" w:type="dxa"/>
            <w:vMerge w:val="restart"/>
            <w:hideMark/>
          </w:tcPr>
          <w:p w:rsidR="00BB4BC5" w:rsidRPr="00263CE2" w:rsidRDefault="00176B4F" w:rsidP="007864B7">
            <w:pPr>
              <w:jc w:val="both"/>
              <w:rPr>
                <w:sz w:val="24"/>
                <w:szCs w:val="24"/>
              </w:rPr>
            </w:pPr>
            <w:r>
              <w:rPr>
                <w:sz w:val="24"/>
                <w:szCs w:val="24"/>
              </w:rPr>
              <w:t>П</w:t>
            </w:r>
            <w:r w:rsidR="00BB4BC5" w:rsidRPr="00263CE2">
              <w:rPr>
                <w:sz w:val="24"/>
                <w:szCs w:val="24"/>
              </w:rPr>
              <w:t>. Аган</w:t>
            </w:r>
          </w:p>
        </w:tc>
        <w:tc>
          <w:tcPr>
            <w:tcW w:w="1699" w:type="dxa"/>
            <w:vMerge w:val="restart"/>
            <w:hideMark/>
          </w:tcPr>
          <w:p w:rsidR="00BB4BC5" w:rsidRPr="00263CE2" w:rsidRDefault="00BB4BC5" w:rsidP="00BA048A">
            <w:pPr>
              <w:rPr>
                <w:sz w:val="24"/>
                <w:szCs w:val="24"/>
              </w:rPr>
            </w:pPr>
            <w:r w:rsidRPr="00263CE2">
              <w:rPr>
                <w:sz w:val="24"/>
                <w:szCs w:val="24"/>
              </w:rPr>
              <w:t> </w:t>
            </w:r>
          </w:p>
        </w:tc>
        <w:tc>
          <w:tcPr>
            <w:tcW w:w="1700" w:type="dxa"/>
            <w:noWrap/>
            <w:hideMark/>
          </w:tcPr>
          <w:p w:rsidR="00BB4BC5" w:rsidRPr="00263CE2" w:rsidRDefault="00BB4BC5" w:rsidP="007864B7">
            <w:pPr>
              <w:jc w:val="center"/>
              <w:rPr>
                <w:sz w:val="24"/>
                <w:szCs w:val="24"/>
              </w:rPr>
            </w:pPr>
            <w:r w:rsidRPr="00263CE2">
              <w:rPr>
                <w:sz w:val="24"/>
                <w:szCs w:val="24"/>
              </w:rPr>
              <w:t>всего</w:t>
            </w:r>
          </w:p>
        </w:tc>
        <w:tc>
          <w:tcPr>
            <w:tcW w:w="1180" w:type="dxa"/>
            <w:hideMark/>
          </w:tcPr>
          <w:p w:rsidR="00BB4BC5" w:rsidRPr="00263CE2" w:rsidRDefault="00BB4BC5" w:rsidP="007864B7">
            <w:pPr>
              <w:jc w:val="center"/>
              <w:rPr>
                <w:sz w:val="24"/>
                <w:szCs w:val="24"/>
              </w:rPr>
            </w:pPr>
            <w:r w:rsidRPr="00263CE2">
              <w:rPr>
                <w:sz w:val="24"/>
                <w:szCs w:val="24"/>
              </w:rPr>
              <w:t>15 654,00</w:t>
            </w:r>
          </w:p>
        </w:tc>
        <w:tc>
          <w:tcPr>
            <w:tcW w:w="1140" w:type="dxa"/>
            <w:hideMark/>
          </w:tcPr>
          <w:p w:rsidR="00BB4BC5" w:rsidRPr="00263CE2" w:rsidRDefault="00BB4BC5" w:rsidP="007864B7">
            <w:pPr>
              <w:jc w:val="center"/>
              <w:rPr>
                <w:sz w:val="24"/>
                <w:szCs w:val="24"/>
              </w:rPr>
            </w:pPr>
            <w:r w:rsidRPr="00263CE2">
              <w:rPr>
                <w:sz w:val="24"/>
                <w:szCs w:val="24"/>
              </w:rPr>
              <w:t>6 531,00</w:t>
            </w:r>
          </w:p>
        </w:tc>
        <w:tc>
          <w:tcPr>
            <w:tcW w:w="1020" w:type="dxa"/>
            <w:hideMark/>
          </w:tcPr>
          <w:p w:rsidR="00BB4BC5" w:rsidRPr="00263CE2" w:rsidRDefault="00BB4BC5" w:rsidP="007864B7">
            <w:pPr>
              <w:jc w:val="center"/>
              <w:rPr>
                <w:sz w:val="24"/>
                <w:szCs w:val="24"/>
              </w:rPr>
            </w:pPr>
            <w:r w:rsidRPr="00263CE2">
              <w:rPr>
                <w:sz w:val="24"/>
                <w:szCs w:val="24"/>
              </w:rPr>
              <w:t>1 943,00</w:t>
            </w:r>
          </w:p>
        </w:tc>
        <w:tc>
          <w:tcPr>
            <w:tcW w:w="1020" w:type="dxa"/>
            <w:hideMark/>
          </w:tcPr>
          <w:p w:rsidR="00BB4BC5" w:rsidRPr="00263CE2" w:rsidRDefault="00BB4BC5" w:rsidP="007864B7">
            <w:pPr>
              <w:jc w:val="center"/>
              <w:rPr>
                <w:sz w:val="24"/>
                <w:szCs w:val="24"/>
              </w:rPr>
            </w:pPr>
            <w:r w:rsidRPr="00263CE2">
              <w:rPr>
                <w:sz w:val="24"/>
                <w:szCs w:val="24"/>
              </w:rPr>
              <w:t>1 436,00</w:t>
            </w:r>
          </w:p>
        </w:tc>
        <w:tc>
          <w:tcPr>
            <w:tcW w:w="1160" w:type="dxa"/>
            <w:hideMark/>
          </w:tcPr>
          <w:p w:rsidR="00BB4BC5" w:rsidRPr="00263CE2" w:rsidRDefault="00BB4BC5" w:rsidP="007864B7">
            <w:pPr>
              <w:jc w:val="center"/>
              <w:rPr>
                <w:sz w:val="24"/>
                <w:szCs w:val="24"/>
              </w:rPr>
            </w:pPr>
            <w:r w:rsidRPr="00263CE2">
              <w:rPr>
                <w:sz w:val="24"/>
                <w:szCs w:val="24"/>
              </w:rPr>
              <w:t>1 436,00</w:t>
            </w:r>
          </w:p>
        </w:tc>
        <w:tc>
          <w:tcPr>
            <w:tcW w:w="1140" w:type="dxa"/>
            <w:hideMark/>
          </w:tcPr>
          <w:p w:rsidR="00BB4BC5" w:rsidRPr="00263CE2" w:rsidRDefault="00BB4BC5" w:rsidP="007864B7">
            <w:pPr>
              <w:jc w:val="center"/>
              <w:rPr>
                <w:sz w:val="24"/>
                <w:szCs w:val="24"/>
              </w:rPr>
            </w:pPr>
            <w:r w:rsidRPr="00263CE2">
              <w:rPr>
                <w:sz w:val="24"/>
                <w:szCs w:val="24"/>
              </w:rPr>
              <w:t>1 436,00</w:t>
            </w:r>
          </w:p>
        </w:tc>
        <w:tc>
          <w:tcPr>
            <w:tcW w:w="977" w:type="dxa"/>
            <w:hideMark/>
          </w:tcPr>
          <w:p w:rsidR="00BB4BC5" w:rsidRPr="00263CE2" w:rsidRDefault="00BB4BC5" w:rsidP="007864B7">
            <w:pPr>
              <w:jc w:val="center"/>
              <w:rPr>
                <w:sz w:val="24"/>
                <w:szCs w:val="24"/>
              </w:rPr>
            </w:pPr>
            <w:r w:rsidRPr="00263CE2">
              <w:rPr>
                <w:sz w:val="24"/>
                <w:szCs w:val="24"/>
              </w:rPr>
              <w:t>1 436,00</w:t>
            </w:r>
          </w:p>
        </w:tc>
        <w:tc>
          <w:tcPr>
            <w:tcW w:w="812" w:type="dxa"/>
            <w:tcMar>
              <w:left w:w="0" w:type="dxa"/>
              <w:right w:w="0" w:type="dxa"/>
            </w:tcMar>
            <w:hideMark/>
          </w:tcPr>
          <w:p w:rsidR="00BB4BC5" w:rsidRPr="00263CE2" w:rsidRDefault="00BB4BC5" w:rsidP="007864B7">
            <w:pPr>
              <w:jc w:val="center"/>
              <w:rPr>
                <w:sz w:val="24"/>
                <w:szCs w:val="24"/>
              </w:rPr>
            </w:pPr>
            <w:r w:rsidRPr="00263CE2">
              <w:rPr>
                <w:sz w:val="24"/>
                <w:szCs w:val="24"/>
              </w:rPr>
              <w:t>1 436,00</w:t>
            </w:r>
          </w:p>
        </w:tc>
      </w:tr>
      <w:tr w:rsidR="00BB4BC5" w:rsidRPr="00263CE2" w:rsidTr="00DA1556">
        <w:trPr>
          <w:trHeight w:val="72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BA048A">
            <w:pP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hideMark/>
          </w:tcPr>
          <w:p w:rsidR="00BB4BC5" w:rsidRPr="00263CE2" w:rsidRDefault="00BB4BC5" w:rsidP="007864B7">
            <w:pPr>
              <w:jc w:val="center"/>
              <w:rPr>
                <w:sz w:val="24"/>
                <w:szCs w:val="24"/>
              </w:rPr>
            </w:pPr>
          </w:p>
        </w:tc>
        <w:tc>
          <w:tcPr>
            <w:tcW w:w="1140" w:type="dxa"/>
            <w:hideMark/>
          </w:tcPr>
          <w:p w:rsidR="00BB4BC5" w:rsidRPr="00263CE2" w:rsidRDefault="00BB4BC5" w:rsidP="007864B7">
            <w:pPr>
              <w:jc w:val="center"/>
              <w:rPr>
                <w:sz w:val="24"/>
                <w:szCs w:val="24"/>
              </w:rPr>
            </w:pPr>
          </w:p>
        </w:tc>
        <w:tc>
          <w:tcPr>
            <w:tcW w:w="1020" w:type="dxa"/>
            <w:hideMark/>
          </w:tcPr>
          <w:p w:rsidR="00BB4BC5" w:rsidRPr="00263CE2" w:rsidRDefault="00BB4BC5" w:rsidP="007864B7">
            <w:pPr>
              <w:jc w:val="center"/>
              <w:rPr>
                <w:sz w:val="24"/>
                <w:szCs w:val="24"/>
              </w:rPr>
            </w:pPr>
          </w:p>
        </w:tc>
        <w:tc>
          <w:tcPr>
            <w:tcW w:w="1020" w:type="dxa"/>
            <w:hideMark/>
          </w:tcPr>
          <w:p w:rsidR="00BB4BC5" w:rsidRPr="00263CE2" w:rsidRDefault="00BB4BC5" w:rsidP="007864B7">
            <w:pPr>
              <w:jc w:val="center"/>
              <w:rPr>
                <w:sz w:val="24"/>
                <w:szCs w:val="24"/>
              </w:rPr>
            </w:pPr>
          </w:p>
        </w:tc>
        <w:tc>
          <w:tcPr>
            <w:tcW w:w="1160" w:type="dxa"/>
            <w:hideMark/>
          </w:tcPr>
          <w:p w:rsidR="00BB4BC5" w:rsidRPr="00263CE2" w:rsidRDefault="00BB4BC5" w:rsidP="007864B7">
            <w:pPr>
              <w:jc w:val="center"/>
              <w:rPr>
                <w:sz w:val="24"/>
                <w:szCs w:val="24"/>
              </w:rPr>
            </w:pPr>
          </w:p>
        </w:tc>
        <w:tc>
          <w:tcPr>
            <w:tcW w:w="1140" w:type="dxa"/>
            <w:noWrap/>
            <w:hideMark/>
          </w:tcPr>
          <w:p w:rsidR="00BB4BC5" w:rsidRPr="00263CE2" w:rsidRDefault="00BB4BC5" w:rsidP="007864B7">
            <w:pPr>
              <w:jc w:val="center"/>
              <w:rPr>
                <w:sz w:val="24"/>
                <w:szCs w:val="24"/>
              </w:rPr>
            </w:pPr>
          </w:p>
        </w:tc>
        <w:tc>
          <w:tcPr>
            <w:tcW w:w="977" w:type="dxa"/>
            <w:noWrap/>
            <w:hideMark/>
          </w:tcPr>
          <w:p w:rsidR="00BB4BC5" w:rsidRPr="00263CE2" w:rsidRDefault="00BB4BC5" w:rsidP="007864B7">
            <w:pPr>
              <w:jc w:val="center"/>
              <w:rPr>
                <w:sz w:val="24"/>
                <w:szCs w:val="24"/>
              </w:rPr>
            </w:pPr>
          </w:p>
        </w:tc>
        <w:tc>
          <w:tcPr>
            <w:tcW w:w="812" w:type="dxa"/>
            <w:noWrap/>
            <w:tcMar>
              <w:left w:w="0" w:type="dxa"/>
              <w:right w:w="0" w:type="dxa"/>
            </w:tcMar>
            <w:hideMark/>
          </w:tcPr>
          <w:p w:rsidR="00BB4BC5" w:rsidRPr="00263CE2" w:rsidRDefault="00BB4BC5" w:rsidP="007864B7">
            <w:pPr>
              <w:jc w:val="center"/>
              <w:rPr>
                <w:sz w:val="24"/>
                <w:szCs w:val="24"/>
              </w:rPr>
            </w:pPr>
          </w:p>
        </w:tc>
      </w:tr>
      <w:tr w:rsidR="00BB4BC5" w:rsidRPr="00263CE2" w:rsidTr="007864B7">
        <w:trPr>
          <w:trHeight w:val="48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BA048A">
            <w:pP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tcMar>
              <w:left w:w="0" w:type="dxa"/>
              <w:right w:w="0" w:type="dxa"/>
            </w:tcMar>
            <w:hideMark/>
          </w:tcPr>
          <w:p w:rsidR="00BB4BC5" w:rsidRPr="00263CE2" w:rsidRDefault="00BB4BC5" w:rsidP="007864B7">
            <w:pPr>
              <w:jc w:val="center"/>
              <w:rPr>
                <w:sz w:val="24"/>
                <w:szCs w:val="24"/>
              </w:rPr>
            </w:pPr>
            <w:r w:rsidRPr="00263CE2">
              <w:rPr>
                <w:sz w:val="24"/>
                <w:szCs w:val="24"/>
              </w:rPr>
              <w:t>15 654,00</w:t>
            </w:r>
          </w:p>
        </w:tc>
        <w:tc>
          <w:tcPr>
            <w:tcW w:w="1140" w:type="dxa"/>
            <w:tcMar>
              <w:left w:w="0" w:type="dxa"/>
              <w:right w:w="0" w:type="dxa"/>
            </w:tcMar>
            <w:hideMark/>
          </w:tcPr>
          <w:p w:rsidR="00BB4BC5" w:rsidRPr="00263CE2" w:rsidRDefault="00BB4BC5" w:rsidP="007864B7">
            <w:pPr>
              <w:jc w:val="center"/>
              <w:rPr>
                <w:sz w:val="24"/>
                <w:szCs w:val="24"/>
              </w:rPr>
            </w:pPr>
            <w:r w:rsidRPr="00263CE2">
              <w:rPr>
                <w:sz w:val="24"/>
                <w:szCs w:val="24"/>
              </w:rPr>
              <w:t>6 531,00</w:t>
            </w:r>
          </w:p>
        </w:tc>
        <w:tc>
          <w:tcPr>
            <w:tcW w:w="1020" w:type="dxa"/>
            <w:tcMar>
              <w:left w:w="0" w:type="dxa"/>
              <w:right w:w="0" w:type="dxa"/>
            </w:tcMar>
            <w:hideMark/>
          </w:tcPr>
          <w:p w:rsidR="00BB4BC5" w:rsidRPr="00263CE2" w:rsidRDefault="00BB4BC5" w:rsidP="007864B7">
            <w:pPr>
              <w:jc w:val="center"/>
              <w:rPr>
                <w:sz w:val="24"/>
                <w:szCs w:val="24"/>
              </w:rPr>
            </w:pPr>
            <w:r w:rsidRPr="00263CE2">
              <w:rPr>
                <w:sz w:val="24"/>
                <w:szCs w:val="24"/>
              </w:rPr>
              <w:t>1 943,00</w:t>
            </w:r>
          </w:p>
        </w:tc>
        <w:tc>
          <w:tcPr>
            <w:tcW w:w="1020" w:type="dxa"/>
            <w:tcMar>
              <w:left w:w="0" w:type="dxa"/>
              <w:right w:w="0" w:type="dxa"/>
            </w:tcMar>
            <w:hideMark/>
          </w:tcPr>
          <w:p w:rsidR="00BB4BC5" w:rsidRPr="00263CE2" w:rsidRDefault="00BB4BC5" w:rsidP="007864B7">
            <w:pPr>
              <w:jc w:val="center"/>
              <w:rPr>
                <w:sz w:val="24"/>
                <w:szCs w:val="24"/>
              </w:rPr>
            </w:pPr>
            <w:r w:rsidRPr="00263CE2">
              <w:rPr>
                <w:sz w:val="24"/>
                <w:szCs w:val="24"/>
              </w:rPr>
              <w:t>1 436,00</w:t>
            </w:r>
          </w:p>
        </w:tc>
        <w:tc>
          <w:tcPr>
            <w:tcW w:w="1160" w:type="dxa"/>
            <w:tcMar>
              <w:left w:w="0" w:type="dxa"/>
              <w:right w:w="0" w:type="dxa"/>
            </w:tcMar>
            <w:hideMark/>
          </w:tcPr>
          <w:p w:rsidR="00BB4BC5" w:rsidRPr="00263CE2" w:rsidRDefault="00BB4BC5" w:rsidP="007864B7">
            <w:pPr>
              <w:jc w:val="center"/>
              <w:rPr>
                <w:sz w:val="24"/>
                <w:szCs w:val="24"/>
              </w:rPr>
            </w:pPr>
            <w:r w:rsidRPr="00263CE2">
              <w:rPr>
                <w:sz w:val="24"/>
                <w:szCs w:val="24"/>
              </w:rPr>
              <w:t>1 436,00</w:t>
            </w:r>
          </w:p>
        </w:tc>
        <w:tc>
          <w:tcPr>
            <w:tcW w:w="1140" w:type="dxa"/>
            <w:tcMar>
              <w:left w:w="0" w:type="dxa"/>
              <w:right w:w="0" w:type="dxa"/>
            </w:tcMar>
            <w:hideMark/>
          </w:tcPr>
          <w:p w:rsidR="00BB4BC5" w:rsidRPr="00263CE2" w:rsidRDefault="00BB4BC5" w:rsidP="007864B7">
            <w:pPr>
              <w:jc w:val="center"/>
              <w:rPr>
                <w:sz w:val="24"/>
                <w:szCs w:val="24"/>
              </w:rPr>
            </w:pPr>
            <w:r w:rsidRPr="00263CE2">
              <w:rPr>
                <w:sz w:val="24"/>
                <w:szCs w:val="24"/>
              </w:rPr>
              <w:t>1 436,00</w:t>
            </w:r>
          </w:p>
        </w:tc>
        <w:tc>
          <w:tcPr>
            <w:tcW w:w="977" w:type="dxa"/>
            <w:tcMar>
              <w:left w:w="0" w:type="dxa"/>
              <w:right w:w="0" w:type="dxa"/>
            </w:tcMar>
            <w:hideMark/>
          </w:tcPr>
          <w:p w:rsidR="00BB4BC5" w:rsidRPr="00263CE2" w:rsidRDefault="00BB4BC5" w:rsidP="007864B7">
            <w:pPr>
              <w:jc w:val="center"/>
              <w:rPr>
                <w:sz w:val="24"/>
                <w:szCs w:val="24"/>
              </w:rPr>
            </w:pPr>
            <w:r w:rsidRPr="00263CE2">
              <w:rPr>
                <w:sz w:val="24"/>
                <w:szCs w:val="24"/>
              </w:rPr>
              <w:t>1 436,00</w:t>
            </w:r>
          </w:p>
        </w:tc>
        <w:tc>
          <w:tcPr>
            <w:tcW w:w="812" w:type="dxa"/>
            <w:tcMar>
              <w:left w:w="0" w:type="dxa"/>
              <w:right w:w="0" w:type="dxa"/>
            </w:tcMar>
            <w:hideMark/>
          </w:tcPr>
          <w:p w:rsidR="00BB4BC5" w:rsidRPr="00263CE2" w:rsidRDefault="00BB4BC5" w:rsidP="007864B7">
            <w:pPr>
              <w:jc w:val="center"/>
              <w:rPr>
                <w:sz w:val="24"/>
                <w:szCs w:val="24"/>
              </w:rPr>
            </w:pPr>
            <w:r w:rsidRPr="00263CE2">
              <w:rPr>
                <w:sz w:val="24"/>
                <w:szCs w:val="24"/>
              </w:rPr>
              <w:t>1 436,00</w:t>
            </w:r>
          </w:p>
        </w:tc>
      </w:tr>
      <w:tr w:rsidR="00BB4BC5" w:rsidRPr="00263CE2" w:rsidTr="007864B7">
        <w:trPr>
          <w:trHeight w:val="300"/>
          <w:jc w:val="center"/>
        </w:trPr>
        <w:tc>
          <w:tcPr>
            <w:tcW w:w="1128" w:type="dxa"/>
            <w:vMerge w:val="restart"/>
            <w:hideMark/>
          </w:tcPr>
          <w:p w:rsidR="00BB4BC5" w:rsidRPr="00263CE2" w:rsidRDefault="00BB4BC5" w:rsidP="007864B7">
            <w:pPr>
              <w:jc w:val="center"/>
              <w:rPr>
                <w:sz w:val="24"/>
                <w:szCs w:val="24"/>
              </w:rPr>
            </w:pPr>
          </w:p>
        </w:tc>
        <w:tc>
          <w:tcPr>
            <w:tcW w:w="1863" w:type="dxa"/>
            <w:vMerge w:val="restart"/>
            <w:hideMark/>
          </w:tcPr>
          <w:p w:rsidR="00BB4BC5" w:rsidRPr="00263CE2" w:rsidRDefault="00176B4F" w:rsidP="007864B7">
            <w:pPr>
              <w:jc w:val="both"/>
              <w:rPr>
                <w:sz w:val="24"/>
                <w:szCs w:val="24"/>
              </w:rPr>
            </w:pPr>
            <w:r>
              <w:rPr>
                <w:sz w:val="24"/>
                <w:szCs w:val="24"/>
              </w:rPr>
              <w:t>С</w:t>
            </w:r>
            <w:r w:rsidR="00BB4BC5" w:rsidRPr="00263CE2">
              <w:rPr>
                <w:sz w:val="24"/>
                <w:szCs w:val="24"/>
              </w:rPr>
              <w:t>. Большета</w:t>
            </w:r>
            <w:r w:rsidR="00BB4BC5" w:rsidRPr="00263CE2">
              <w:rPr>
                <w:sz w:val="24"/>
                <w:szCs w:val="24"/>
              </w:rPr>
              <w:t>р</w:t>
            </w:r>
            <w:r w:rsidR="00BB4BC5" w:rsidRPr="00263CE2">
              <w:rPr>
                <w:sz w:val="24"/>
                <w:szCs w:val="24"/>
              </w:rPr>
              <w:t>хово</w:t>
            </w:r>
          </w:p>
        </w:tc>
        <w:tc>
          <w:tcPr>
            <w:tcW w:w="1699" w:type="dxa"/>
            <w:vMerge w:val="restart"/>
            <w:hideMark/>
          </w:tcPr>
          <w:p w:rsidR="00BB4BC5" w:rsidRPr="00263CE2" w:rsidRDefault="00BB4BC5" w:rsidP="00BA048A">
            <w:pPr>
              <w:rPr>
                <w:sz w:val="24"/>
                <w:szCs w:val="24"/>
              </w:rPr>
            </w:pPr>
            <w:r w:rsidRPr="00263CE2">
              <w:rPr>
                <w:sz w:val="24"/>
                <w:szCs w:val="24"/>
              </w:rPr>
              <w:t> </w:t>
            </w:r>
          </w:p>
        </w:tc>
        <w:tc>
          <w:tcPr>
            <w:tcW w:w="1700" w:type="dxa"/>
            <w:noWrap/>
            <w:hideMark/>
          </w:tcPr>
          <w:p w:rsidR="00BB4BC5" w:rsidRPr="00263CE2" w:rsidRDefault="00BB4BC5" w:rsidP="007864B7">
            <w:pPr>
              <w:jc w:val="center"/>
              <w:rPr>
                <w:sz w:val="24"/>
                <w:szCs w:val="24"/>
              </w:rPr>
            </w:pPr>
            <w:r w:rsidRPr="00263CE2">
              <w:rPr>
                <w:sz w:val="24"/>
                <w:szCs w:val="24"/>
              </w:rPr>
              <w:t>всего</w:t>
            </w:r>
          </w:p>
        </w:tc>
        <w:tc>
          <w:tcPr>
            <w:tcW w:w="1180" w:type="dxa"/>
            <w:tcMar>
              <w:left w:w="0" w:type="dxa"/>
              <w:right w:w="0" w:type="dxa"/>
            </w:tcMar>
            <w:hideMark/>
          </w:tcPr>
          <w:p w:rsidR="00BB4BC5" w:rsidRPr="00263CE2" w:rsidRDefault="00BB4BC5" w:rsidP="007864B7">
            <w:pPr>
              <w:jc w:val="center"/>
              <w:rPr>
                <w:sz w:val="24"/>
                <w:szCs w:val="24"/>
              </w:rPr>
            </w:pPr>
            <w:r w:rsidRPr="00263CE2">
              <w:rPr>
                <w:sz w:val="24"/>
                <w:szCs w:val="24"/>
              </w:rPr>
              <w:t>9 834,00</w:t>
            </w:r>
          </w:p>
        </w:tc>
        <w:tc>
          <w:tcPr>
            <w:tcW w:w="1140" w:type="dxa"/>
            <w:tcMar>
              <w:left w:w="0" w:type="dxa"/>
              <w:right w:w="0" w:type="dxa"/>
            </w:tcMar>
            <w:hideMark/>
          </w:tcPr>
          <w:p w:rsidR="00BB4BC5" w:rsidRPr="00263CE2" w:rsidRDefault="00BB4BC5" w:rsidP="007864B7">
            <w:pPr>
              <w:jc w:val="center"/>
              <w:rPr>
                <w:sz w:val="24"/>
                <w:szCs w:val="24"/>
              </w:rPr>
            </w:pPr>
            <w:r w:rsidRPr="00263CE2">
              <w:rPr>
                <w:sz w:val="24"/>
                <w:szCs w:val="24"/>
              </w:rPr>
              <w:t>4 168,00</w:t>
            </w:r>
          </w:p>
        </w:tc>
        <w:tc>
          <w:tcPr>
            <w:tcW w:w="1020" w:type="dxa"/>
            <w:tcMar>
              <w:left w:w="0" w:type="dxa"/>
              <w:right w:w="0" w:type="dxa"/>
            </w:tcMar>
            <w:hideMark/>
          </w:tcPr>
          <w:p w:rsidR="00BB4BC5" w:rsidRPr="00263CE2" w:rsidRDefault="00BB4BC5" w:rsidP="007864B7">
            <w:pPr>
              <w:jc w:val="center"/>
              <w:rPr>
                <w:sz w:val="24"/>
                <w:szCs w:val="24"/>
              </w:rPr>
            </w:pPr>
            <w:r w:rsidRPr="00263CE2">
              <w:rPr>
                <w:sz w:val="24"/>
                <w:szCs w:val="24"/>
              </w:rPr>
              <w:t>1 206,00</w:t>
            </w:r>
          </w:p>
        </w:tc>
        <w:tc>
          <w:tcPr>
            <w:tcW w:w="1020" w:type="dxa"/>
            <w:tcMar>
              <w:left w:w="0" w:type="dxa"/>
              <w:right w:w="0" w:type="dxa"/>
            </w:tcMar>
            <w:hideMark/>
          </w:tcPr>
          <w:p w:rsidR="00BB4BC5" w:rsidRPr="00263CE2" w:rsidRDefault="00BB4BC5" w:rsidP="007864B7">
            <w:pPr>
              <w:jc w:val="center"/>
              <w:rPr>
                <w:sz w:val="24"/>
                <w:szCs w:val="24"/>
              </w:rPr>
            </w:pPr>
            <w:r w:rsidRPr="00263CE2">
              <w:rPr>
                <w:sz w:val="24"/>
                <w:szCs w:val="24"/>
              </w:rPr>
              <w:t>892,00</w:t>
            </w:r>
          </w:p>
        </w:tc>
        <w:tc>
          <w:tcPr>
            <w:tcW w:w="1160" w:type="dxa"/>
            <w:tcMar>
              <w:left w:w="0" w:type="dxa"/>
              <w:right w:w="0" w:type="dxa"/>
            </w:tcMar>
            <w:hideMark/>
          </w:tcPr>
          <w:p w:rsidR="00BB4BC5" w:rsidRPr="00263CE2" w:rsidRDefault="00BB4BC5" w:rsidP="007864B7">
            <w:pPr>
              <w:jc w:val="center"/>
              <w:rPr>
                <w:sz w:val="24"/>
                <w:szCs w:val="24"/>
              </w:rPr>
            </w:pPr>
            <w:r w:rsidRPr="00263CE2">
              <w:rPr>
                <w:sz w:val="24"/>
                <w:szCs w:val="24"/>
              </w:rPr>
              <w:t>892,00</w:t>
            </w:r>
          </w:p>
        </w:tc>
        <w:tc>
          <w:tcPr>
            <w:tcW w:w="1140" w:type="dxa"/>
            <w:tcMar>
              <w:left w:w="0" w:type="dxa"/>
              <w:right w:w="0" w:type="dxa"/>
            </w:tcMar>
            <w:hideMark/>
          </w:tcPr>
          <w:p w:rsidR="00BB4BC5" w:rsidRPr="00263CE2" w:rsidRDefault="00BB4BC5" w:rsidP="007864B7">
            <w:pPr>
              <w:jc w:val="center"/>
              <w:rPr>
                <w:sz w:val="24"/>
                <w:szCs w:val="24"/>
              </w:rPr>
            </w:pPr>
            <w:r w:rsidRPr="00263CE2">
              <w:rPr>
                <w:sz w:val="24"/>
                <w:szCs w:val="24"/>
              </w:rPr>
              <w:t>892,00</w:t>
            </w:r>
          </w:p>
        </w:tc>
        <w:tc>
          <w:tcPr>
            <w:tcW w:w="977" w:type="dxa"/>
            <w:tcMar>
              <w:left w:w="0" w:type="dxa"/>
              <w:right w:w="0" w:type="dxa"/>
            </w:tcMar>
            <w:hideMark/>
          </w:tcPr>
          <w:p w:rsidR="00BB4BC5" w:rsidRPr="00263CE2" w:rsidRDefault="00BB4BC5" w:rsidP="007864B7">
            <w:pPr>
              <w:jc w:val="center"/>
              <w:rPr>
                <w:sz w:val="24"/>
                <w:szCs w:val="24"/>
              </w:rPr>
            </w:pPr>
            <w:r w:rsidRPr="00263CE2">
              <w:rPr>
                <w:sz w:val="24"/>
                <w:szCs w:val="24"/>
              </w:rPr>
              <w:t>892,00</w:t>
            </w:r>
          </w:p>
        </w:tc>
        <w:tc>
          <w:tcPr>
            <w:tcW w:w="812" w:type="dxa"/>
            <w:tcMar>
              <w:left w:w="0" w:type="dxa"/>
              <w:right w:w="0" w:type="dxa"/>
            </w:tcMar>
            <w:hideMark/>
          </w:tcPr>
          <w:p w:rsidR="00BB4BC5" w:rsidRPr="00263CE2" w:rsidRDefault="00BB4BC5" w:rsidP="007864B7">
            <w:pPr>
              <w:jc w:val="center"/>
              <w:rPr>
                <w:sz w:val="24"/>
                <w:szCs w:val="24"/>
              </w:rPr>
            </w:pPr>
            <w:r w:rsidRPr="00263CE2">
              <w:rPr>
                <w:sz w:val="24"/>
                <w:szCs w:val="24"/>
              </w:rPr>
              <w:t>892,00</w:t>
            </w:r>
          </w:p>
        </w:tc>
      </w:tr>
      <w:tr w:rsidR="00BB4BC5" w:rsidRPr="00263CE2" w:rsidTr="007864B7">
        <w:trPr>
          <w:trHeight w:val="72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BA048A">
            <w:pP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tcMar>
              <w:left w:w="0" w:type="dxa"/>
              <w:right w:w="0" w:type="dxa"/>
            </w:tcMar>
            <w:hideMark/>
          </w:tcPr>
          <w:p w:rsidR="00BB4BC5" w:rsidRPr="00263CE2" w:rsidRDefault="00BB4BC5" w:rsidP="007864B7">
            <w:pPr>
              <w:jc w:val="center"/>
              <w:rPr>
                <w:sz w:val="24"/>
                <w:szCs w:val="24"/>
              </w:rPr>
            </w:pPr>
          </w:p>
        </w:tc>
        <w:tc>
          <w:tcPr>
            <w:tcW w:w="1140" w:type="dxa"/>
            <w:tcMar>
              <w:left w:w="0" w:type="dxa"/>
              <w:right w:w="0" w:type="dxa"/>
            </w:tcMar>
            <w:hideMark/>
          </w:tcPr>
          <w:p w:rsidR="00BB4BC5" w:rsidRPr="00263CE2" w:rsidRDefault="00BB4BC5" w:rsidP="007864B7">
            <w:pPr>
              <w:jc w:val="center"/>
              <w:rPr>
                <w:sz w:val="24"/>
                <w:szCs w:val="24"/>
              </w:rPr>
            </w:pPr>
          </w:p>
        </w:tc>
        <w:tc>
          <w:tcPr>
            <w:tcW w:w="1020" w:type="dxa"/>
            <w:tcMar>
              <w:left w:w="0" w:type="dxa"/>
              <w:right w:w="0" w:type="dxa"/>
            </w:tcMar>
            <w:hideMark/>
          </w:tcPr>
          <w:p w:rsidR="00BB4BC5" w:rsidRPr="00263CE2" w:rsidRDefault="00BB4BC5" w:rsidP="007864B7">
            <w:pPr>
              <w:jc w:val="center"/>
              <w:rPr>
                <w:sz w:val="24"/>
                <w:szCs w:val="24"/>
              </w:rPr>
            </w:pPr>
          </w:p>
        </w:tc>
        <w:tc>
          <w:tcPr>
            <w:tcW w:w="1020" w:type="dxa"/>
            <w:tcMar>
              <w:left w:w="0" w:type="dxa"/>
              <w:right w:w="0" w:type="dxa"/>
            </w:tcMar>
            <w:hideMark/>
          </w:tcPr>
          <w:p w:rsidR="00BB4BC5" w:rsidRPr="00263CE2" w:rsidRDefault="00BB4BC5" w:rsidP="007864B7">
            <w:pPr>
              <w:jc w:val="center"/>
              <w:rPr>
                <w:sz w:val="24"/>
                <w:szCs w:val="24"/>
              </w:rPr>
            </w:pPr>
          </w:p>
        </w:tc>
        <w:tc>
          <w:tcPr>
            <w:tcW w:w="1160" w:type="dxa"/>
            <w:tcMar>
              <w:left w:w="0" w:type="dxa"/>
              <w:right w:w="0" w:type="dxa"/>
            </w:tcMar>
            <w:hideMark/>
          </w:tcPr>
          <w:p w:rsidR="00BB4BC5" w:rsidRPr="00263CE2" w:rsidRDefault="00BB4BC5" w:rsidP="007864B7">
            <w:pPr>
              <w:jc w:val="center"/>
              <w:rPr>
                <w:sz w:val="24"/>
                <w:szCs w:val="24"/>
              </w:rPr>
            </w:pPr>
          </w:p>
        </w:tc>
        <w:tc>
          <w:tcPr>
            <w:tcW w:w="1140" w:type="dxa"/>
            <w:noWrap/>
            <w:tcMar>
              <w:left w:w="0" w:type="dxa"/>
              <w:right w:w="0" w:type="dxa"/>
            </w:tcMar>
            <w:hideMark/>
          </w:tcPr>
          <w:p w:rsidR="00BB4BC5" w:rsidRPr="00263CE2" w:rsidRDefault="00BB4BC5" w:rsidP="007864B7">
            <w:pPr>
              <w:jc w:val="center"/>
              <w:rPr>
                <w:sz w:val="24"/>
                <w:szCs w:val="24"/>
              </w:rPr>
            </w:pPr>
          </w:p>
        </w:tc>
        <w:tc>
          <w:tcPr>
            <w:tcW w:w="977" w:type="dxa"/>
            <w:noWrap/>
            <w:tcMar>
              <w:left w:w="0" w:type="dxa"/>
              <w:right w:w="0" w:type="dxa"/>
            </w:tcMar>
            <w:hideMark/>
          </w:tcPr>
          <w:p w:rsidR="00BB4BC5" w:rsidRPr="00263CE2" w:rsidRDefault="00BB4BC5" w:rsidP="007864B7">
            <w:pPr>
              <w:jc w:val="center"/>
              <w:rPr>
                <w:sz w:val="24"/>
                <w:szCs w:val="24"/>
              </w:rPr>
            </w:pPr>
          </w:p>
        </w:tc>
        <w:tc>
          <w:tcPr>
            <w:tcW w:w="812" w:type="dxa"/>
            <w:noWrap/>
            <w:tcMar>
              <w:left w:w="0" w:type="dxa"/>
              <w:right w:w="0" w:type="dxa"/>
            </w:tcMar>
            <w:hideMark/>
          </w:tcPr>
          <w:p w:rsidR="00BB4BC5" w:rsidRPr="00263CE2" w:rsidRDefault="00BB4BC5" w:rsidP="007864B7">
            <w:pPr>
              <w:jc w:val="center"/>
              <w:rPr>
                <w:sz w:val="24"/>
                <w:szCs w:val="24"/>
              </w:rPr>
            </w:pPr>
          </w:p>
        </w:tc>
      </w:tr>
      <w:tr w:rsidR="00BB4BC5" w:rsidRPr="00263CE2" w:rsidTr="007864B7">
        <w:trPr>
          <w:trHeight w:val="48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BA048A">
            <w:pP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tcMar>
              <w:left w:w="0" w:type="dxa"/>
              <w:right w:w="0" w:type="dxa"/>
            </w:tcMar>
            <w:hideMark/>
          </w:tcPr>
          <w:p w:rsidR="00BB4BC5" w:rsidRPr="00263CE2" w:rsidRDefault="00BB4BC5" w:rsidP="007864B7">
            <w:pPr>
              <w:jc w:val="center"/>
              <w:rPr>
                <w:sz w:val="24"/>
                <w:szCs w:val="24"/>
              </w:rPr>
            </w:pPr>
            <w:r w:rsidRPr="00263CE2">
              <w:rPr>
                <w:sz w:val="24"/>
                <w:szCs w:val="24"/>
              </w:rPr>
              <w:t>9 834,00</w:t>
            </w:r>
          </w:p>
        </w:tc>
        <w:tc>
          <w:tcPr>
            <w:tcW w:w="1140" w:type="dxa"/>
            <w:tcMar>
              <w:left w:w="0" w:type="dxa"/>
              <w:right w:w="0" w:type="dxa"/>
            </w:tcMar>
            <w:hideMark/>
          </w:tcPr>
          <w:p w:rsidR="00BB4BC5" w:rsidRPr="00263CE2" w:rsidRDefault="00BB4BC5" w:rsidP="007864B7">
            <w:pPr>
              <w:jc w:val="center"/>
              <w:rPr>
                <w:sz w:val="24"/>
                <w:szCs w:val="24"/>
              </w:rPr>
            </w:pPr>
            <w:r w:rsidRPr="00263CE2">
              <w:rPr>
                <w:sz w:val="24"/>
                <w:szCs w:val="24"/>
              </w:rPr>
              <w:t>4 168,00</w:t>
            </w:r>
          </w:p>
        </w:tc>
        <w:tc>
          <w:tcPr>
            <w:tcW w:w="1020" w:type="dxa"/>
            <w:tcMar>
              <w:left w:w="0" w:type="dxa"/>
              <w:right w:w="0" w:type="dxa"/>
            </w:tcMar>
            <w:hideMark/>
          </w:tcPr>
          <w:p w:rsidR="00BB4BC5" w:rsidRPr="00263CE2" w:rsidRDefault="00BB4BC5" w:rsidP="007864B7">
            <w:pPr>
              <w:jc w:val="center"/>
              <w:rPr>
                <w:sz w:val="24"/>
                <w:szCs w:val="24"/>
              </w:rPr>
            </w:pPr>
            <w:r w:rsidRPr="00263CE2">
              <w:rPr>
                <w:sz w:val="24"/>
                <w:szCs w:val="24"/>
              </w:rPr>
              <w:t>1 206,00</w:t>
            </w:r>
          </w:p>
        </w:tc>
        <w:tc>
          <w:tcPr>
            <w:tcW w:w="1020" w:type="dxa"/>
            <w:tcMar>
              <w:left w:w="0" w:type="dxa"/>
              <w:right w:w="0" w:type="dxa"/>
            </w:tcMar>
            <w:hideMark/>
          </w:tcPr>
          <w:p w:rsidR="00BB4BC5" w:rsidRPr="00263CE2" w:rsidRDefault="00BB4BC5" w:rsidP="007864B7">
            <w:pPr>
              <w:jc w:val="center"/>
              <w:rPr>
                <w:sz w:val="24"/>
                <w:szCs w:val="24"/>
              </w:rPr>
            </w:pPr>
            <w:r w:rsidRPr="00263CE2">
              <w:rPr>
                <w:sz w:val="24"/>
                <w:szCs w:val="24"/>
              </w:rPr>
              <w:t>892,00</w:t>
            </w:r>
          </w:p>
        </w:tc>
        <w:tc>
          <w:tcPr>
            <w:tcW w:w="1160" w:type="dxa"/>
            <w:tcMar>
              <w:left w:w="0" w:type="dxa"/>
              <w:right w:w="0" w:type="dxa"/>
            </w:tcMar>
            <w:hideMark/>
          </w:tcPr>
          <w:p w:rsidR="00BB4BC5" w:rsidRPr="00263CE2" w:rsidRDefault="00BB4BC5" w:rsidP="007864B7">
            <w:pPr>
              <w:jc w:val="center"/>
              <w:rPr>
                <w:sz w:val="24"/>
                <w:szCs w:val="24"/>
              </w:rPr>
            </w:pPr>
            <w:r w:rsidRPr="00263CE2">
              <w:rPr>
                <w:sz w:val="24"/>
                <w:szCs w:val="24"/>
              </w:rPr>
              <w:t>892,00</w:t>
            </w:r>
          </w:p>
        </w:tc>
        <w:tc>
          <w:tcPr>
            <w:tcW w:w="1140" w:type="dxa"/>
            <w:tcMar>
              <w:left w:w="0" w:type="dxa"/>
              <w:right w:w="0" w:type="dxa"/>
            </w:tcMar>
            <w:hideMark/>
          </w:tcPr>
          <w:p w:rsidR="00BB4BC5" w:rsidRPr="00263CE2" w:rsidRDefault="00BB4BC5" w:rsidP="007864B7">
            <w:pPr>
              <w:jc w:val="center"/>
              <w:rPr>
                <w:sz w:val="24"/>
                <w:szCs w:val="24"/>
              </w:rPr>
            </w:pPr>
            <w:r w:rsidRPr="00263CE2">
              <w:rPr>
                <w:sz w:val="24"/>
                <w:szCs w:val="24"/>
              </w:rPr>
              <w:t>892,00</w:t>
            </w:r>
          </w:p>
        </w:tc>
        <w:tc>
          <w:tcPr>
            <w:tcW w:w="977" w:type="dxa"/>
            <w:tcMar>
              <w:left w:w="0" w:type="dxa"/>
              <w:right w:w="0" w:type="dxa"/>
            </w:tcMar>
            <w:hideMark/>
          </w:tcPr>
          <w:p w:rsidR="00BB4BC5" w:rsidRPr="00263CE2" w:rsidRDefault="00BB4BC5" w:rsidP="007864B7">
            <w:pPr>
              <w:jc w:val="center"/>
              <w:rPr>
                <w:sz w:val="24"/>
                <w:szCs w:val="24"/>
              </w:rPr>
            </w:pPr>
            <w:r w:rsidRPr="00263CE2">
              <w:rPr>
                <w:sz w:val="24"/>
                <w:szCs w:val="24"/>
              </w:rPr>
              <w:t>892,00</w:t>
            </w:r>
          </w:p>
        </w:tc>
        <w:tc>
          <w:tcPr>
            <w:tcW w:w="812" w:type="dxa"/>
            <w:tcMar>
              <w:left w:w="0" w:type="dxa"/>
              <w:right w:w="0" w:type="dxa"/>
            </w:tcMar>
            <w:hideMark/>
          </w:tcPr>
          <w:p w:rsidR="00BB4BC5" w:rsidRPr="00263CE2" w:rsidRDefault="00BB4BC5" w:rsidP="007864B7">
            <w:pPr>
              <w:jc w:val="center"/>
              <w:rPr>
                <w:sz w:val="24"/>
                <w:szCs w:val="24"/>
              </w:rPr>
            </w:pPr>
            <w:r w:rsidRPr="00263CE2">
              <w:rPr>
                <w:sz w:val="24"/>
                <w:szCs w:val="24"/>
              </w:rPr>
              <w:t>892,00</w:t>
            </w:r>
          </w:p>
        </w:tc>
      </w:tr>
      <w:tr w:rsidR="00BB4BC5" w:rsidRPr="00263CE2" w:rsidTr="007864B7">
        <w:trPr>
          <w:trHeight w:val="300"/>
          <w:jc w:val="center"/>
        </w:trPr>
        <w:tc>
          <w:tcPr>
            <w:tcW w:w="1128" w:type="dxa"/>
            <w:vMerge w:val="restart"/>
            <w:hideMark/>
          </w:tcPr>
          <w:p w:rsidR="00BB4BC5" w:rsidRPr="00263CE2" w:rsidRDefault="00BB4BC5" w:rsidP="007864B7">
            <w:pPr>
              <w:jc w:val="center"/>
              <w:rPr>
                <w:sz w:val="24"/>
                <w:szCs w:val="24"/>
              </w:rPr>
            </w:pPr>
          </w:p>
        </w:tc>
        <w:tc>
          <w:tcPr>
            <w:tcW w:w="1863" w:type="dxa"/>
            <w:vMerge w:val="restart"/>
            <w:hideMark/>
          </w:tcPr>
          <w:p w:rsidR="00BB4BC5" w:rsidRPr="00263CE2" w:rsidRDefault="00176B4F" w:rsidP="007864B7">
            <w:pPr>
              <w:jc w:val="both"/>
              <w:rPr>
                <w:sz w:val="24"/>
                <w:szCs w:val="24"/>
              </w:rPr>
            </w:pPr>
            <w:r>
              <w:rPr>
                <w:sz w:val="24"/>
                <w:szCs w:val="24"/>
              </w:rPr>
              <w:t>Д</w:t>
            </w:r>
            <w:r w:rsidR="00BB4BC5" w:rsidRPr="00263CE2">
              <w:rPr>
                <w:sz w:val="24"/>
                <w:szCs w:val="24"/>
              </w:rPr>
              <w:t>. Вата</w:t>
            </w:r>
          </w:p>
        </w:tc>
        <w:tc>
          <w:tcPr>
            <w:tcW w:w="1699" w:type="dxa"/>
            <w:vMerge w:val="restart"/>
            <w:hideMark/>
          </w:tcPr>
          <w:p w:rsidR="00BB4BC5" w:rsidRPr="00263CE2" w:rsidRDefault="00BB4BC5" w:rsidP="00BA048A">
            <w:pPr>
              <w:rPr>
                <w:sz w:val="24"/>
                <w:szCs w:val="24"/>
              </w:rPr>
            </w:pPr>
            <w:r w:rsidRPr="00263CE2">
              <w:rPr>
                <w:sz w:val="24"/>
                <w:szCs w:val="24"/>
              </w:rPr>
              <w:t> </w:t>
            </w:r>
          </w:p>
        </w:tc>
        <w:tc>
          <w:tcPr>
            <w:tcW w:w="1700" w:type="dxa"/>
            <w:noWrap/>
            <w:hideMark/>
          </w:tcPr>
          <w:p w:rsidR="00BB4BC5" w:rsidRPr="00263CE2" w:rsidRDefault="00BB4BC5" w:rsidP="007864B7">
            <w:pPr>
              <w:jc w:val="center"/>
              <w:rPr>
                <w:sz w:val="24"/>
                <w:szCs w:val="24"/>
              </w:rPr>
            </w:pPr>
            <w:r w:rsidRPr="00263CE2">
              <w:rPr>
                <w:sz w:val="24"/>
                <w:szCs w:val="24"/>
              </w:rPr>
              <w:t>всего</w:t>
            </w:r>
          </w:p>
        </w:tc>
        <w:tc>
          <w:tcPr>
            <w:tcW w:w="1180" w:type="dxa"/>
            <w:tcMar>
              <w:left w:w="0" w:type="dxa"/>
              <w:right w:w="0" w:type="dxa"/>
            </w:tcMar>
            <w:hideMark/>
          </w:tcPr>
          <w:p w:rsidR="00BB4BC5" w:rsidRPr="00263CE2" w:rsidRDefault="00BB4BC5" w:rsidP="007864B7">
            <w:pPr>
              <w:jc w:val="center"/>
              <w:rPr>
                <w:sz w:val="24"/>
                <w:szCs w:val="24"/>
              </w:rPr>
            </w:pPr>
            <w:r w:rsidRPr="00263CE2">
              <w:rPr>
                <w:sz w:val="24"/>
                <w:szCs w:val="24"/>
              </w:rPr>
              <w:t>2 520,00</w:t>
            </w:r>
          </w:p>
        </w:tc>
        <w:tc>
          <w:tcPr>
            <w:tcW w:w="1140" w:type="dxa"/>
            <w:tcMar>
              <w:left w:w="0" w:type="dxa"/>
              <w:right w:w="0" w:type="dxa"/>
            </w:tcMar>
            <w:hideMark/>
          </w:tcPr>
          <w:p w:rsidR="00BB4BC5" w:rsidRPr="00263CE2" w:rsidRDefault="00BB4BC5" w:rsidP="007864B7">
            <w:pPr>
              <w:jc w:val="center"/>
              <w:rPr>
                <w:sz w:val="24"/>
                <w:szCs w:val="24"/>
              </w:rPr>
            </w:pPr>
            <w:r w:rsidRPr="00263CE2">
              <w:rPr>
                <w:sz w:val="24"/>
                <w:szCs w:val="24"/>
              </w:rPr>
              <w:t>920,00</w:t>
            </w:r>
          </w:p>
        </w:tc>
        <w:tc>
          <w:tcPr>
            <w:tcW w:w="1020" w:type="dxa"/>
            <w:tcMar>
              <w:left w:w="0" w:type="dxa"/>
              <w:right w:w="0" w:type="dxa"/>
            </w:tcMar>
            <w:hideMark/>
          </w:tcPr>
          <w:p w:rsidR="00BB4BC5" w:rsidRPr="00263CE2" w:rsidRDefault="00BB4BC5" w:rsidP="007864B7">
            <w:pPr>
              <w:jc w:val="center"/>
              <w:rPr>
                <w:sz w:val="24"/>
                <w:szCs w:val="24"/>
              </w:rPr>
            </w:pPr>
            <w:r w:rsidRPr="00263CE2">
              <w:rPr>
                <w:sz w:val="24"/>
                <w:szCs w:val="24"/>
              </w:rPr>
              <w:t>340,00</w:t>
            </w:r>
          </w:p>
        </w:tc>
        <w:tc>
          <w:tcPr>
            <w:tcW w:w="1020" w:type="dxa"/>
            <w:tcMar>
              <w:left w:w="0" w:type="dxa"/>
              <w:right w:w="0" w:type="dxa"/>
            </w:tcMar>
            <w:hideMark/>
          </w:tcPr>
          <w:p w:rsidR="00BB4BC5" w:rsidRPr="00263CE2" w:rsidRDefault="00BB4BC5" w:rsidP="007864B7">
            <w:pPr>
              <w:jc w:val="center"/>
              <w:rPr>
                <w:sz w:val="24"/>
                <w:szCs w:val="24"/>
              </w:rPr>
            </w:pPr>
            <w:r w:rsidRPr="00263CE2">
              <w:rPr>
                <w:sz w:val="24"/>
                <w:szCs w:val="24"/>
              </w:rPr>
              <w:t>252,00</w:t>
            </w:r>
          </w:p>
        </w:tc>
        <w:tc>
          <w:tcPr>
            <w:tcW w:w="1160" w:type="dxa"/>
            <w:tcMar>
              <w:left w:w="0" w:type="dxa"/>
              <w:right w:w="0" w:type="dxa"/>
            </w:tcMar>
            <w:hideMark/>
          </w:tcPr>
          <w:p w:rsidR="00BB4BC5" w:rsidRPr="00263CE2" w:rsidRDefault="00BB4BC5" w:rsidP="007864B7">
            <w:pPr>
              <w:jc w:val="center"/>
              <w:rPr>
                <w:sz w:val="24"/>
                <w:szCs w:val="24"/>
              </w:rPr>
            </w:pPr>
            <w:r w:rsidRPr="00263CE2">
              <w:rPr>
                <w:sz w:val="24"/>
                <w:szCs w:val="24"/>
              </w:rPr>
              <w:t>252,00</w:t>
            </w:r>
          </w:p>
        </w:tc>
        <w:tc>
          <w:tcPr>
            <w:tcW w:w="1140" w:type="dxa"/>
            <w:tcMar>
              <w:left w:w="0" w:type="dxa"/>
              <w:right w:w="0" w:type="dxa"/>
            </w:tcMar>
            <w:hideMark/>
          </w:tcPr>
          <w:p w:rsidR="00BB4BC5" w:rsidRPr="00263CE2" w:rsidRDefault="00BB4BC5" w:rsidP="007864B7">
            <w:pPr>
              <w:jc w:val="center"/>
              <w:rPr>
                <w:sz w:val="24"/>
                <w:szCs w:val="24"/>
              </w:rPr>
            </w:pPr>
            <w:r w:rsidRPr="00263CE2">
              <w:rPr>
                <w:sz w:val="24"/>
                <w:szCs w:val="24"/>
              </w:rPr>
              <w:t>252,00</w:t>
            </w:r>
          </w:p>
        </w:tc>
        <w:tc>
          <w:tcPr>
            <w:tcW w:w="977" w:type="dxa"/>
            <w:tcMar>
              <w:left w:w="0" w:type="dxa"/>
              <w:right w:w="0" w:type="dxa"/>
            </w:tcMar>
            <w:hideMark/>
          </w:tcPr>
          <w:p w:rsidR="00BB4BC5" w:rsidRPr="00263CE2" w:rsidRDefault="00BB4BC5" w:rsidP="007864B7">
            <w:pPr>
              <w:jc w:val="center"/>
              <w:rPr>
                <w:sz w:val="24"/>
                <w:szCs w:val="24"/>
              </w:rPr>
            </w:pPr>
            <w:r w:rsidRPr="00263CE2">
              <w:rPr>
                <w:sz w:val="24"/>
                <w:szCs w:val="24"/>
              </w:rPr>
              <w:t>252,00</w:t>
            </w:r>
          </w:p>
        </w:tc>
        <w:tc>
          <w:tcPr>
            <w:tcW w:w="812" w:type="dxa"/>
            <w:tcMar>
              <w:left w:w="0" w:type="dxa"/>
              <w:right w:w="0" w:type="dxa"/>
            </w:tcMar>
            <w:hideMark/>
          </w:tcPr>
          <w:p w:rsidR="00BB4BC5" w:rsidRPr="00263CE2" w:rsidRDefault="00BB4BC5" w:rsidP="007864B7">
            <w:pPr>
              <w:jc w:val="center"/>
              <w:rPr>
                <w:sz w:val="24"/>
                <w:szCs w:val="24"/>
              </w:rPr>
            </w:pPr>
            <w:r w:rsidRPr="00263CE2">
              <w:rPr>
                <w:sz w:val="24"/>
                <w:szCs w:val="24"/>
              </w:rPr>
              <w:t>252,00</w:t>
            </w:r>
          </w:p>
        </w:tc>
      </w:tr>
      <w:tr w:rsidR="00BB4BC5" w:rsidRPr="00263CE2" w:rsidTr="007864B7">
        <w:trPr>
          <w:trHeight w:val="72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BA048A">
            <w:pP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tcMar>
              <w:left w:w="0" w:type="dxa"/>
              <w:right w:w="0" w:type="dxa"/>
            </w:tcMar>
            <w:hideMark/>
          </w:tcPr>
          <w:p w:rsidR="00BB4BC5" w:rsidRPr="00263CE2" w:rsidRDefault="00BB4BC5" w:rsidP="007864B7">
            <w:pPr>
              <w:jc w:val="center"/>
              <w:rPr>
                <w:sz w:val="24"/>
                <w:szCs w:val="24"/>
              </w:rPr>
            </w:pPr>
          </w:p>
        </w:tc>
        <w:tc>
          <w:tcPr>
            <w:tcW w:w="1140" w:type="dxa"/>
            <w:tcMar>
              <w:left w:w="0" w:type="dxa"/>
              <w:right w:w="0" w:type="dxa"/>
            </w:tcMar>
            <w:hideMark/>
          </w:tcPr>
          <w:p w:rsidR="00BB4BC5" w:rsidRPr="00263CE2" w:rsidRDefault="00BB4BC5" w:rsidP="007864B7">
            <w:pPr>
              <w:jc w:val="center"/>
              <w:rPr>
                <w:sz w:val="24"/>
                <w:szCs w:val="24"/>
              </w:rPr>
            </w:pPr>
          </w:p>
        </w:tc>
        <w:tc>
          <w:tcPr>
            <w:tcW w:w="1020" w:type="dxa"/>
            <w:tcMar>
              <w:left w:w="0" w:type="dxa"/>
              <w:right w:w="0" w:type="dxa"/>
            </w:tcMar>
            <w:hideMark/>
          </w:tcPr>
          <w:p w:rsidR="00BB4BC5" w:rsidRPr="00263CE2" w:rsidRDefault="00BB4BC5" w:rsidP="007864B7">
            <w:pPr>
              <w:jc w:val="center"/>
              <w:rPr>
                <w:sz w:val="24"/>
                <w:szCs w:val="24"/>
              </w:rPr>
            </w:pPr>
          </w:p>
        </w:tc>
        <w:tc>
          <w:tcPr>
            <w:tcW w:w="1020" w:type="dxa"/>
            <w:tcMar>
              <w:left w:w="0" w:type="dxa"/>
              <w:right w:w="0" w:type="dxa"/>
            </w:tcMar>
            <w:hideMark/>
          </w:tcPr>
          <w:p w:rsidR="00BB4BC5" w:rsidRPr="00263CE2" w:rsidRDefault="00BB4BC5" w:rsidP="007864B7">
            <w:pPr>
              <w:jc w:val="center"/>
              <w:rPr>
                <w:sz w:val="24"/>
                <w:szCs w:val="24"/>
              </w:rPr>
            </w:pPr>
          </w:p>
        </w:tc>
        <w:tc>
          <w:tcPr>
            <w:tcW w:w="1160" w:type="dxa"/>
            <w:tcMar>
              <w:left w:w="0" w:type="dxa"/>
              <w:right w:w="0" w:type="dxa"/>
            </w:tcMar>
            <w:hideMark/>
          </w:tcPr>
          <w:p w:rsidR="00BB4BC5" w:rsidRPr="00263CE2" w:rsidRDefault="00BB4BC5" w:rsidP="007864B7">
            <w:pPr>
              <w:jc w:val="center"/>
              <w:rPr>
                <w:sz w:val="24"/>
                <w:szCs w:val="24"/>
              </w:rPr>
            </w:pPr>
          </w:p>
        </w:tc>
        <w:tc>
          <w:tcPr>
            <w:tcW w:w="1140" w:type="dxa"/>
            <w:noWrap/>
            <w:tcMar>
              <w:left w:w="0" w:type="dxa"/>
              <w:right w:w="0" w:type="dxa"/>
            </w:tcMar>
            <w:hideMark/>
          </w:tcPr>
          <w:p w:rsidR="00BB4BC5" w:rsidRPr="00263CE2" w:rsidRDefault="00BB4BC5" w:rsidP="007864B7">
            <w:pPr>
              <w:jc w:val="center"/>
              <w:rPr>
                <w:sz w:val="24"/>
                <w:szCs w:val="24"/>
              </w:rPr>
            </w:pPr>
          </w:p>
        </w:tc>
        <w:tc>
          <w:tcPr>
            <w:tcW w:w="977" w:type="dxa"/>
            <w:noWrap/>
            <w:tcMar>
              <w:left w:w="0" w:type="dxa"/>
              <w:right w:w="0" w:type="dxa"/>
            </w:tcMar>
            <w:hideMark/>
          </w:tcPr>
          <w:p w:rsidR="00BB4BC5" w:rsidRPr="00263CE2" w:rsidRDefault="00BB4BC5" w:rsidP="007864B7">
            <w:pPr>
              <w:jc w:val="center"/>
              <w:rPr>
                <w:sz w:val="24"/>
                <w:szCs w:val="24"/>
              </w:rPr>
            </w:pPr>
          </w:p>
        </w:tc>
        <w:tc>
          <w:tcPr>
            <w:tcW w:w="812" w:type="dxa"/>
            <w:noWrap/>
            <w:tcMar>
              <w:left w:w="0" w:type="dxa"/>
              <w:right w:w="0" w:type="dxa"/>
            </w:tcMar>
            <w:hideMark/>
          </w:tcPr>
          <w:p w:rsidR="00BB4BC5" w:rsidRPr="00263CE2" w:rsidRDefault="00BB4BC5" w:rsidP="007864B7">
            <w:pPr>
              <w:jc w:val="center"/>
              <w:rPr>
                <w:sz w:val="24"/>
                <w:szCs w:val="24"/>
              </w:rPr>
            </w:pPr>
          </w:p>
        </w:tc>
      </w:tr>
      <w:tr w:rsidR="00BB4BC5" w:rsidRPr="00263CE2" w:rsidTr="007864B7">
        <w:trPr>
          <w:trHeight w:val="48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BA048A">
            <w:pP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hideMark/>
          </w:tcPr>
          <w:p w:rsidR="00BB4BC5" w:rsidRPr="00263CE2" w:rsidRDefault="00BB4BC5" w:rsidP="007864B7">
            <w:pPr>
              <w:jc w:val="center"/>
              <w:rPr>
                <w:sz w:val="24"/>
                <w:szCs w:val="24"/>
              </w:rPr>
            </w:pPr>
            <w:r w:rsidRPr="00263CE2">
              <w:rPr>
                <w:sz w:val="24"/>
                <w:szCs w:val="24"/>
              </w:rPr>
              <w:t>2 520,00</w:t>
            </w:r>
          </w:p>
        </w:tc>
        <w:tc>
          <w:tcPr>
            <w:tcW w:w="1140" w:type="dxa"/>
            <w:hideMark/>
          </w:tcPr>
          <w:p w:rsidR="00BB4BC5" w:rsidRPr="00263CE2" w:rsidRDefault="00BB4BC5" w:rsidP="007864B7">
            <w:pPr>
              <w:jc w:val="center"/>
              <w:rPr>
                <w:sz w:val="24"/>
                <w:szCs w:val="24"/>
              </w:rPr>
            </w:pPr>
            <w:r w:rsidRPr="00263CE2">
              <w:rPr>
                <w:sz w:val="24"/>
                <w:szCs w:val="24"/>
              </w:rPr>
              <w:t>920,00</w:t>
            </w:r>
          </w:p>
        </w:tc>
        <w:tc>
          <w:tcPr>
            <w:tcW w:w="1020" w:type="dxa"/>
            <w:hideMark/>
          </w:tcPr>
          <w:p w:rsidR="00BB4BC5" w:rsidRPr="00263CE2" w:rsidRDefault="00BB4BC5" w:rsidP="007864B7">
            <w:pPr>
              <w:jc w:val="center"/>
              <w:rPr>
                <w:sz w:val="24"/>
                <w:szCs w:val="24"/>
              </w:rPr>
            </w:pPr>
            <w:r w:rsidRPr="00263CE2">
              <w:rPr>
                <w:sz w:val="24"/>
                <w:szCs w:val="24"/>
              </w:rPr>
              <w:t>340,00</w:t>
            </w:r>
          </w:p>
        </w:tc>
        <w:tc>
          <w:tcPr>
            <w:tcW w:w="1020" w:type="dxa"/>
            <w:hideMark/>
          </w:tcPr>
          <w:p w:rsidR="00BB4BC5" w:rsidRPr="00263CE2" w:rsidRDefault="00BB4BC5" w:rsidP="007864B7">
            <w:pPr>
              <w:jc w:val="center"/>
              <w:rPr>
                <w:sz w:val="24"/>
                <w:szCs w:val="24"/>
              </w:rPr>
            </w:pPr>
            <w:r w:rsidRPr="00263CE2">
              <w:rPr>
                <w:sz w:val="24"/>
                <w:szCs w:val="24"/>
              </w:rPr>
              <w:t>252,00</w:t>
            </w:r>
          </w:p>
        </w:tc>
        <w:tc>
          <w:tcPr>
            <w:tcW w:w="1160" w:type="dxa"/>
            <w:hideMark/>
          </w:tcPr>
          <w:p w:rsidR="00BB4BC5" w:rsidRPr="00263CE2" w:rsidRDefault="00BB4BC5" w:rsidP="007864B7">
            <w:pPr>
              <w:jc w:val="center"/>
              <w:rPr>
                <w:sz w:val="24"/>
                <w:szCs w:val="24"/>
              </w:rPr>
            </w:pPr>
            <w:r w:rsidRPr="00263CE2">
              <w:rPr>
                <w:sz w:val="24"/>
                <w:szCs w:val="24"/>
              </w:rPr>
              <w:t>252,00</w:t>
            </w:r>
          </w:p>
        </w:tc>
        <w:tc>
          <w:tcPr>
            <w:tcW w:w="1140" w:type="dxa"/>
            <w:hideMark/>
          </w:tcPr>
          <w:p w:rsidR="00BB4BC5" w:rsidRPr="00263CE2" w:rsidRDefault="00BB4BC5" w:rsidP="007864B7">
            <w:pPr>
              <w:jc w:val="center"/>
              <w:rPr>
                <w:sz w:val="24"/>
                <w:szCs w:val="24"/>
              </w:rPr>
            </w:pPr>
            <w:r w:rsidRPr="00263CE2">
              <w:rPr>
                <w:sz w:val="24"/>
                <w:szCs w:val="24"/>
              </w:rPr>
              <w:t>252,00</w:t>
            </w:r>
          </w:p>
        </w:tc>
        <w:tc>
          <w:tcPr>
            <w:tcW w:w="977" w:type="dxa"/>
            <w:tcMar>
              <w:left w:w="0" w:type="dxa"/>
              <w:right w:w="0" w:type="dxa"/>
            </w:tcMar>
            <w:hideMark/>
          </w:tcPr>
          <w:p w:rsidR="00BB4BC5" w:rsidRPr="00263CE2" w:rsidRDefault="00BB4BC5" w:rsidP="007864B7">
            <w:pPr>
              <w:jc w:val="center"/>
              <w:rPr>
                <w:sz w:val="24"/>
                <w:szCs w:val="24"/>
              </w:rPr>
            </w:pPr>
            <w:r w:rsidRPr="00263CE2">
              <w:rPr>
                <w:sz w:val="24"/>
                <w:szCs w:val="24"/>
              </w:rPr>
              <w:t>252,00</w:t>
            </w:r>
          </w:p>
        </w:tc>
        <w:tc>
          <w:tcPr>
            <w:tcW w:w="812" w:type="dxa"/>
            <w:tcMar>
              <w:left w:w="0" w:type="dxa"/>
              <w:right w:w="0" w:type="dxa"/>
            </w:tcMar>
            <w:hideMark/>
          </w:tcPr>
          <w:p w:rsidR="00BB4BC5" w:rsidRPr="00263CE2" w:rsidRDefault="00BB4BC5" w:rsidP="007864B7">
            <w:pPr>
              <w:jc w:val="center"/>
              <w:rPr>
                <w:sz w:val="24"/>
                <w:szCs w:val="24"/>
              </w:rPr>
            </w:pPr>
            <w:r w:rsidRPr="00263CE2">
              <w:rPr>
                <w:sz w:val="24"/>
                <w:szCs w:val="24"/>
              </w:rPr>
              <w:t>252,00</w:t>
            </w:r>
          </w:p>
        </w:tc>
      </w:tr>
      <w:tr w:rsidR="00BB4BC5" w:rsidRPr="00263CE2" w:rsidTr="007864B7">
        <w:trPr>
          <w:trHeight w:val="300"/>
          <w:jc w:val="center"/>
        </w:trPr>
        <w:tc>
          <w:tcPr>
            <w:tcW w:w="1128" w:type="dxa"/>
            <w:vMerge w:val="restart"/>
            <w:hideMark/>
          </w:tcPr>
          <w:p w:rsidR="00BB4BC5" w:rsidRPr="00263CE2" w:rsidRDefault="00BB4BC5" w:rsidP="007864B7">
            <w:pPr>
              <w:jc w:val="center"/>
              <w:rPr>
                <w:sz w:val="24"/>
                <w:szCs w:val="24"/>
              </w:rPr>
            </w:pPr>
          </w:p>
        </w:tc>
        <w:tc>
          <w:tcPr>
            <w:tcW w:w="1863" w:type="dxa"/>
            <w:vMerge w:val="restart"/>
            <w:hideMark/>
          </w:tcPr>
          <w:p w:rsidR="00BB4BC5" w:rsidRPr="00263CE2" w:rsidRDefault="00176B4F" w:rsidP="007864B7">
            <w:pPr>
              <w:jc w:val="both"/>
              <w:rPr>
                <w:sz w:val="24"/>
                <w:szCs w:val="24"/>
              </w:rPr>
            </w:pPr>
            <w:r>
              <w:rPr>
                <w:sz w:val="24"/>
                <w:szCs w:val="24"/>
              </w:rPr>
              <w:t>П</w:t>
            </w:r>
            <w:r w:rsidR="00BB4BC5" w:rsidRPr="00263CE2">
              <w:rPr>
                <w:sz w:val="24"/>
                <w:szCs w:val="24"/>
              </w:rPr>
              <w:t>. Ваховск, с. Охтеурье</w:t>
            </w:r>
          </w:p>
        </w:tc>
        <w:tc>
          <w:tcPr>
            <w:tcW w:w="1699" w:type="dxa"/>
            <w:vMerge w:val="restart"/>
            <w:hideMark/>
          </w:tcPr>
          <w:p w:rsidR="00BB4BC5" w:rsidRPr="00263CE2" w:rsidRDefault="00BB4BC5" w:rsidP="00BA048A">
            <w:pPr>
              <w:rPr>
                <w:sz w:val="24"/>
                <w:szCs w:val="24"/>
              </w:rPr>
            </w:pPr>
            <w:r w:rsidRPr="00263CE2">
              <w:rPr>
                <w:sz w:val="24"/>
                <w:szCs w:val="24"/>
              </w:rPr>
              <w:t> </w:t>
            </w:r>
          </w:p>
        </w:tc>
        <w:tc>
          <w:tcPr>
            <w:tcW w:w="1700" w:type="dxa"/>
            <w:noWrap/>
            <w:hideMark/>
          </w:tcPr>
          <w:p w:rsidR="00BB4BC5" w:rsidRPr="00263CE2" w:rsidRDefault="00BB4BC5" w:rsidP="007864B7">
            <w:pPr>
              <w:jc w:val="center"/>
              <w:rPr>
                <w:sz w:val="24"/>
                <w:szCs w:val="24"/>
              </w:rPr>
            </w:pPr>
            <w:r w:rsidRPr="00263CE2">
              <w:rPr>
                <w:sz w:val="24"/>
                <w:szCs w:val="24"/>
              </w:rPr>
              <w:t>всего</w:t>
            </w:r>
          </w:p>
        </w:tc>
        <w:tc>
          <w:tcPr>
            <w:tcW w:w="1180" w:type="dxa"/>
            <w:hideMark/>
          </w:tcPr>
          <w:p w:rsidR="00BB4BC5" w:rsidRPr="00263CE2" w:rsidRDefault="00BB4BC5" w:rsidP="007864B7">
            <w:pPr>
              <w:jc w:val="center"/>
              <w:rPr>
                <w:sz w:val="24"/>
                <w:szCs w:val="24"/>
              </w:rPr>
            </w:pPr>
            <w:r w:rsidRPr="00263CE2">
              <w:rPr>
                <w:sz w:val="24"/>
                <w:szCs w:val="24"/>
              </w:rPr>
              <w:t>34 242,00</w:t>
            </w:r>
          </w:p>
        </w:tc>
        <w:tc>
          <w:tcPr>
            <w:tcW w:w="1140" w:type="dxa"/>
            <w:hideMark/>
          </w:tcPr>
          <w:p w:rsidR="00BB4BC5" w:rsidRPr="00263CE2" w:rsidRDefault="00BB4BC5" w:rsidP="007864B7">
            <w:pPr>
              <w:jc w:val="center"/>
              <w:rPr>
                <w:sz w:val="24"/>
                <w:szCs w:val="24"/>
              </w:rPr>
            </w:pPr>
            <w:r w:rsidRPr="00263CE2">
              <w:rPr>
                <w:sz w:val="24"/>
                <w:szCs w:val="24"/>
              </w:rPr>
              <w:t>14 175,00</w:t>
            </w:r>
          </w:p>
        </w:tc>
        <w:tc>
          <w:tcPr>
            <w:tcW w:w="1020" w:type="dxa"/>
            <w:hideMark/>
          </w:tcPr>
          <w:p w:rsidR="00BB4BC5" w:rsidRPr="00263CE2" w:rsidRDefault="00BB4BC5" w:rsidP="007864B7">
            <w:pPr>
              <w:jc w:val="center"/>
              <w:rPr>
                <w:sz w:val="24"/>
                <w:szCs w:val="24"/>
              </w:rPr>
            </w:pPr>
            <w:r w:rsidRPr="00263CE2">
              <w:rPr>
                <w:sz w:val="24"/>
                <w:szCs w:val="24"/>
              </w:rPr>
              <w:t>4 272,00</w:t>
            </w:r>
          </w:p>
        </w:tc>
        <w:tc>
          <w:tcPr>
            <w:tcW w:w="1020" w:type="dxa"/>
            <w:hideMark/>
          </w:tcPr>
          <w:p w:rsidR="00BB4BC5" w:rsidRPr="00263CE2" w:rsidRDefault="00BB4BC5" w:rsidP="007864B7">
            <w:pPr>
              <w:jc w:val="center"/>
              <w:rPr>
                <w:sz w:val="24"/>
                <w:szCs w:val="24"/>
              </w:rPr>
            </w:pPr>
            <w:r w:rsidRPr="00263CE2">
              <w:rPr>
                <w:sz w:val="24"/>
                <w:szCs w:val="24"/>
              </w:rPr>
              <w:t>3 159,00</w:t>
            </w:r>
          </w:p>
        </w:tc>
        <w:tc>
          <w:tcPr>
            <w:tcW w:w="1160" w:type="dxa"/>
            <w:hideMark/>
          </w:tcPr>
          <w:p w:rsidR="00BB4BC5" w:rsidRPr="00263CE2" w:rsidRDefault="00BB4BC5" w:rsidP="007864B7">
            <w:pPr>
              <w:jc w:val="center"/>
              <w:rPr>
                <w:sz w:val="24"/>
                <w:szCs w:val="24"/>
              </w:rPr>
            </w:pPr>
            <w:r w:rsidRPr="00263CE2">
              <w:rPr>
                <w:sz w:val="24"/>
                <w:szCs w:val="24"/>
              </w:rPr>
              <w:t>3 159,00</w:t>
            </w:r>
          </w:p>
        </w:tc>
        <w:tc>
          <w:tcPr>
            <w:tcW w:w="1140" w:type="dxa"/>
            <w:hideMark/>
          </w:tcPr>
          <w:p w:rsidR="00BB4BC5" w:rsidRPr="00263CE2" w:rsidRDefault="00BB4BC5" w:rsidP="007864B7">
            <w:pPr>
              <w:jc w:val="center"/>
              <w:rPr>
                <w:sz w:val="24"/>
                <w:szCs w:val="24"/>
              </w:rPr>
            </w:pPr>
            <w:r w:rsidRPr="00263CE2">
              <w:rPr>
                <w:sz w:val="24"/>
                <w:szCs w:val="24"/>
              </w:rPr>
              <w:t>3 159,00</w:t>
            </w:r>
          </w:p>
        </w:tc>
        <w:tc>
          <w:tcPr>
            <w:tcW w:w="977" w:type="dxa"/>
            <w:tcMar>
              <w:left w:w="0" w:type="dxa"/>
              <w:right w:w="0" w:type="dxa"/>
            </w:tcMar>
            <w:hideMark/>
          </w:tcPr>
          <w:p w:rsidR="00BB4BC5" w:rsidRPr="00263CE2" w:rsidRDefault="00BB4BC5" w:rsidP="007864B7">
            <w:pPr>
              <w:jc w:val="center"/>
              <w:rPr>
                <w:sz w:val="24"/>
                <w:szCs w:val="24"/>
              </w:rPr>
            </w:pPr>
            <w:r w:rsidRPr="00263CE2">
              <w:rPr>
                <w:sz w:val="24"/>
                <w:szCs w:val="24"/>
              </w:rPr>
              <w:t>3 159,00</w:t>
            </w:r>
          </w:p>
        </w:tc>
        <w:tc>
          <w:tcPr>
            <w:tcW w:w="812" w:type="dxa"/>
            <w:tcMar>
              <w:left w:w="0" w:type="dxa"/>
              <w:right w:w="0" w:type="dxa"/>
            </w:tcMar>
            <w:hideMark/>
          </w:tcPr>
          <w:p w:rsidR="00BB4BC5" w:rsidRPr="00263CE2" w:rsidRDefault="00BB4BC5" w:rsidP="007864B7">
            <w:pPr>
              <w:jc w:val="center"/>
              <w:rPr>
                <w:sz w:val="24"/>
                <w:szCs w:val="24"/>
              </w:rPr>
            </w:pPr>
            <w:r w:rsidRPr="00263CE2">
              <w:rPr>
                <w:sz w:val="24"/>
                <w:szCs w:val="24"/>
              </w:rPr>
              <w:t>3 159,00</w:t>
            </w:r>
          </w:p>
        </w:tc>
      </w:tr>
      <w:tr w:rsidR="00BB4BC5" w:rsidRPr="00263CE2" w:rsidTr="0053261D">
        <w:trPr>
          <w:trHeight w:val="72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BA048A">
            <w:pP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hideMark/>
          </w:tcPr>
          <w:p w:rsidR="00BB4BC5" w:rsidRPr="00263CE2" w:rsidRDefault="00BB4BC5" w:rsidP="007864B7">
            <w:pPr>
              <w:jc w:val="center"/>
              <w:rPr>
                <w:sz w:val="24"/>
                <w:szCs w:val="24"/>
              </w:rPr>
            </w:pPr>
          </w:p>
        </w:tc>
        <w:tc>
          <w:tcPr>
            <w:tcW w:w="1140" w:type="dxa"/>
            <w:hideMark/>
          </w:tcPr>
          <w:p w:rsidR="00BB4BC5" w:rsidRPr="00263CE2" w:rsidRDefault="00BB4BC5" w:rsidP="007864B7">
            <w:pPr>
              <w:jc w:val="center"/>
              <w:rPr>
                <w:sz w:val="24"/>
                <w:szCs w:val="24"/>
              </w:rPr>
            </w:pPr>
          </w:p>
        </w:tc>
        <w:tc>
          <w:tcPr>
            <w:tcW w:w="1020" w:type="dxa"/>
            <w:hideMark/>
          </w:tcPr>
          <w:p w:rsidR="00BB4BC5" w:rsidRPr="00263CE2" w:rsidRDefault="00BB4BC5" w:rsidP="007864B7">
            <w:pPr>
              <w:jc w:val="center"/>
              <w:rPr>
                <w:sz w:val="24"/>
                <w:szCs w:val="24"/>
              </w:rPr>
            </w:pPr>
          </w:p>
        </w:tc>
        <w:tc>
          <w:tcPr>
            <w:tcW w:w="1020" w:type="dxa"/>
            <w:hideMark/>
          </w:tcPr>
          <w:p w:rsidR="00BB4BC5" w:rsidRPr="00263CE2" w:rsidRDefault="00BB4BC5" w:rsidP="007864B7">
            <w:pPr>
              <w:jc w:val="center"/>
              <w:rPr>
                <w:sz w:val="24"/>
                <w:szCs w:val="24"/>
              </w:rPr>
            </w:pPr>
          </w:p>
        </w:tc>
        <w:tc>
          <w:tcPr>
            <w:tcW w:w="1160" w:type="dxa"/>
            <w:hideMark/>
          </w:tcPr>
          <w:p w:rsidR="00BB4BC5" w:rsidRPr="00263CE2" w:rsidRDefault="00BB4BC5" w:rsidP="007864B7">
            <w:pPr>
              <w:jc w:val="center"/>
              <w:rPr>
                <w:sz w:val="24"/>
                <w:szCs w:val="24"/>
              </w:rPr>
            </w:pPr>
          </w:p>
        </w:tc>
        <w:tc>
          <w:tcPr>
            <w:tcW w:w="1140" w:type="dxa"/>
            <w:noWrap/>
            <w:hideMark/>
          </w:tcPr>
          <w:p w:rsidR="00BB4BC5" w:rsidRPr="00263CE2" w:rsidRDefault="00BB4BC5" w:rsidP="007864B7">
            <w:pPr>
              <w:jc w:val="center"/>
              <w:rPr>
                <w:sz w:val="24"/>
                <w:szCs w:val="24"/>
              </w:rPr>
            </w:pPr>
          </w:p>
        </w:tc>
        <w:tc>
          <w:tcPr>
            <w:tcW w:w="977" w:type="dxa"/>
            <w:noWrap/>
            <w:hideMark/>
          </w:tcPr>
          <w:p w:rsidR="00BB4BC5" w:rsidRPr="00263CE2" w:rsidRDefault="00BB4BC5" w:rsidP="007864B7">
            <w:pPr>
              <w:jc w:val="center"/>
              <w:rPr>
                <w:sz w:val="24"/>
                <w:szCs w:val="24"/>
              </w:rPr>
            </w:pPr>
          </w:p>
        </w:tc>
        <w:tc>
          <w:tcPr>
            <w:tcW w:w="812" w:type="dxa"/>
            <w:noWrap/>
            <w:hideMark/>
          </w:tcPr>
          <w:p w:rsidR="00BB4BC5" w:rsidRPr="00263CE2" w:rsidRDefault="00BB4BC5" w:rsidP="007864B7">
            <w:pPr>
              <w:jc w:val="center"/>
              <w:rPr>
                <w:sz w:val="24"/>
                <w:szCs w:val="24"/>
              </w:rPr>
            </w:pPr>
          </w:p>
        </w:tc>
      </w:tr>
      <w:tr w:rsidR="00BB4BC5" w:rsidRPr="00263CE2" w:rsidTr="00DA1556">
        <w:trPr>
          <w:trHeight w:val="48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BA048A">
            <w:pP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hideMark/>
          </w:tcPr>
          <w:p w:rsidR="00BB4BC5" w:rsidRPr="00263CE2" w:rsidRDefault="00BB4BC5" w:rsidP="007864B7">
            <w:pPr>
              <w:jc w:val="center"/>
              <w:rPr>
                <w:sz w:val="24"/>
                <w:szCs w:val="24"/>
              </w:rPr>
            </w:pPr>
            <w:r w:rsidRPr="00263CE2">
              <w:rPr>
                <w:sz w:val="24"/>
                <w:szCs w:val="24"/>
              </w:rPr>
              <w:t>34 242,00</w:t>
            </w:r>
          </w:p>
        </w:tc>
        <w:tc>
          <w:tcPr>
            <w:tcW w:w="1140" w:type="dxa"/>
            <w:hideMark/>
          </w:tcPr>
          <w:p w:rsidR="00BB4BC5" w:rsidRPr="00263CE2" w:rsidRDefault="00BB4BC5" w:rsidP="007864B7">
            <w:pPr>
              <w:jc w:val="center"/>
              <w:rPr>
                <w:sz w:val="24"/>
                <w:szCs w:val="24"/>
              </w:rPr>
            </w:pPr>
            <w:r w:rsidRPr="00263CE2">
              <w:rPr>
                <w:sz w:val="24"/>
                <w:szCs w:val="24"/>
              </w:rPr>
              <w:t>14 175,00</w:t>
            </w:r>
          </w:p>
        </w:tc>
        <w:tc>
          <w:tcPr>
            <w:tcW w:w="1020" w:type="dxa"/>
            <w:hideMark/>
          </w:tcPr>
          <w:p w:rsidR="00BB4BC5" w:rsidRPr="00263CE2" w:rsidRDefault="00BB4BC5" w:rsidP="007864B7">
            <w:pPr>
              <w:jc w:val="center"/>
              <w:rPr>
                <w:sz w:val="24"/>
                <w:szCs w:val="24"/>
              </w:rPr>
            </w:pPr>
            <w:r w:rsidRPr="00263CE2">
              <w:rPr>
                <w:sz w:val="24"/>
                <w:szCs w:val="24"/>
              </w:rPr>
              <w:t>4 272,00</w:t>
            </w:r>
          </w:p>
        </w:tc>
        <w:tc>
          <w:tcPr>
            <w:tcW w:w="1020" w:type="dxa"/>
            <w:hideMark/>
          </w:tcPr>
          <w:p w:rsidR="00BB4BC5" w:rsidRPr="00263CE2" w:rsidRDefault="00BB4BC5" w:rsidP="007864B7">
            <w:pPr>
              <w:jc w:val="center"/>
              <w:rPr>
                <w:sz w:val="24"/>
                <w:szCs w:val="24"/>
              </w:rPr>
            </w:pPr>
            <w:r w:rsidRPr="00263CE2">
              <w:rPr>
                <w:sz w:val="24"/>
                <w:szCs w:val="24"/>
              </w:rPr>
              <w:t>3 159,00</w:t>
            </w:r>
          </w:p>
        </w:tc>
        <w:tc>
          <w:tcPr>
            <w:tcW w:w="1160" w:type="dxa"/>
            <w:hideMark/>
          </w:tcPr>
          <w:p w:rsidR="00BB4BC5" w:rsidRPr="00263CE2" w:rsidRDefault="00BB4BC5" w:rsidP="007864B7">
            <w:pPr>
              <w:jc w:val="center"/>
              <w:rPr>
                <w:sz w:val="24"/>
                <w:szCs w:val="24"/>
              </w:rPr>
            </w:pPr>
            <w:r w:rsidRPr="00263CE2">
              <w:rPr>
                <w:sz w:val="24"/>
                <w:szCs w:val="24"/>
              </w:rPr>
              <w:t>3 159,00</w:t>
            </w:r>
          </w:p>
        </w:tc>
        <w:tc>
          <w:tcPr>
            <w:tcW w:w="1140" w:type="dxa"/>
            <w:hideMark/>
          </w:tcPr>
          <w:p w:rsidR="00BB4BC5" w:rsidRPr="00263CE2" w:rsidRDefault="00BB4BC5" w:rsidP="007864B7">
            <w:pPr>
              <w:jc w:val="center"/>
              <w:rPr>
                <w:sz w:val="24"/>
                <w:szCs w:val="24"/>
              </w:rPr>
            </w:pPr>
            <w:r w:rsidRPr="00263CE2">
              <w:rPr>
                <w:sz w:val="24"/>
                <w:szCs w:val="24"/>
              </w:rPr>
              <w:t>3 159,00</w:t>
            </w:r>
          </w:p>
        </w:tc>
        <w:tc>
          <w:tcPr>
            <w:tcW w:w="977" w:type="dxa"/>
            <w:hideMark/>
          </w:tcPr>
          <w:p w:rsidR="00BB4BC5" w:rsidRPr="00263CE2" w:rsidRDefault="00BB4BC5" w:rsidP="007864B7">
            <w:pPr>
              <w:jc w:val="center"/>
              <w:rPr>
                <w:sz w:val="24"/>
                <w:szCs w:val="24"/>
              </w:rPr>
            </w:pPr>
            <w:r w:rsidRPr="00263CE2">
              <w:rPr>
                <w:sz w:val="24"/>
                <w:szCs w:val="24"/>
              </w:rPr>
              <w:t>3 159,00</w:t>
            </w:r>
          </w:p>
        </w:tc>
        <w:tc>
          <w:tcPr>
            <w:tcW w:w="812" w:type="dxa"/>
            <w:tcMar>
              <w:left w:w="0" w:type="dxa"/>
              <w:right w:w="0" w:type="dxa"/>
            </w:tcMar>
            <w:hideMark/>
          </w:tcPr>
          <w:p w:rsidR="00BB4BC5" w:rsidRPr="00263CE2" w:rsidRDefault="00BB4BC5" w:rsidP="007864B7">
            <w:pPr>
              <w:jc w:val="center"/>
              <w:rPr>
                <w:sz w:val="24"/>
                <w:szCs w:val="24"/>
              </w:rPr>
            </w:pPr>
            <w:r w:rsidRPr="00263CE2">
              <w:rPr>
                <w:sz w:val="24"/>
                <w:szCs w:val="24"/>
              </w:rPr>
              <w:t>3 159,00</w:t>
            </w:r>
          </w:p>
        </w:tc>
      </w:tr>
      <w:tr w:rsidR="00BB4BC5" w:rsidRPr="00263CE2" w:rsidTr="00DA1556">
        <w:trPr>
          <w:trHeight w:val="300"/>
          <w:jc w:val="center"/>
        </w:trPr>
        <w:tc>
          <w:tcPr>
            <w:tcW w:w="1128" w:type="dxa"/>
            <w:vMerge w:val="restart"/>
            <w:hideMark/>
          </w:tcPr>
          <w:p w:rsidR="00BB4BC5" w:rsidRPr="00263CE2" w:rsidRDefault="00BB4BC5" w:rsidP="007864B7">
            <w:pPr>
              <w:jc w:val="center"/>
              <w:rPr>
                <w:sz w:val="24"/>
                <w:szCs w:val="24"/>
              </w:rPr>
            </w:pPr>
          </w:p>
        </w:tc>
        <w:tc>
          <w:tcPr>
            <w:tcW w:w="1863" w:type="dxa"/>
            <w:vMerge w:val="restart"/>
            <w:hideMark/>
          </w:tcPr>
          <w:p w:rsidR="00BB4BC5" w:rsidRPr="00263CE2" w:rsidRDefault="00176B4F" w:rsidP="007864B7">
            <w:pPr>
              <w:jc w:val="both"/>
              <w:rPr>
                <w:sz w:val="24"/>
                <w:szCs w:val="24"/>
              </w:rPr>
            </w:pPr>
            <w:r>
              <w:rPr>
                <w:sz w:val="24"/>
                <w:szCs w:val="24"/>
              </w:rPr>
              <w:t>П</w:t>
            </w:r>
            <w:r w:rsidR="00BB4BC5" w:rsidRPr="00263CE2">
              <w:rPr>
                <w:sz w:val="24"/>
                <w:szCs w:val="24"/>
              </w:rPr>
              <w:t>. Зайцева Ре</w:t>
            </w:r>
            <w:r w:rsidR="00BB4BC5" w:rsidRPr="00263CE2">
              <w:rPr>
                <w:sz w:val="24"/>
                <w:szCs w:val="24"/>
              </w:rPr>
              <w:t>ч</w:t>
            </w:r>
            <w:r w:rsidR="00BB4BC5" w:rsidRPr="00263CE2">
              <w:rPr>
                <w:sz w:val="24"/>
                <w:szCs w:val="24"/>
              </w:rPr>
              <w:t>ка</w:t>
            </w:r>
          </w:p>
        </w:tc>
        <w:tc>
          <w:tcPr>
            <w:tcW w:w="1699" w:type="dxa"/>
            <w:vMerge w:val="restart"/>
            <w:hideMark/>
          </w:tcPr>
          <w:p w:rsidR="00BB4BC5" w:rsidRPr="00263CE2" w:rsidRDefault="00BB4BC5" w:rsidP="00BA048A">
            <w:pPr>
              <w:rPr>
                <w:sz w:val="24"/>
                <w:szCs w:val="24"/>
              </w:rPr>
            </w:pPr>
            <w:r w:rsidRPr="00263CE2">
              <w:rPr>
                <w:sz w:val="24"/>
                <w:szCs w:val="24"/>
              </w:rPr>
              <w:t> </w:t>
            </w:r>
          </w:p>
        </w:tc>
        <w:tc>
          <w:tcPr>
            <w:tcW w:w="1700" w:type="dxa"/>
            <w:noWrap/>
            <w:hideMark/>
          </w:tcPr>
          <w:p w:rsidR="00BB4BC5" w:rsidRPr="00263CE2" w:rsidRDefault="00BB4BC5" w:rsidP="007864B7">
            <w:pPr>
              <w:jc w:val="center"/>
              <w:rPr>
                <w:sz w:val="24"/>
                <w:szCs w:val="24"/>
              </w:rPr>
            </w:pPr>
            <w:r w:rsidRPr="00263CE2">
              <w:rPr>
                <w:sz w:val="24"/>
                <w:szCs w:val="24"/>
              </w:rPr>
              <w:t>всего</w:t>
            </w:r>
          </w:p>
        </w:tc>
        <w:tc>
          <w:tcPr>
            <w:tcW w:w="1180" w:type="dxa"/>
            <w:hideMark/>
          </w:tcPr>
          <w:p w:rsidR="00BB4BC5" w:rsidRPr="00263CE2" w:rsidRDefault="00BB4BC5" w:rsidP="007864B7">
            <w:pPr>
              <w:jc w:val="center"/>
              <w:rPr>
                <w:sz w:val="24"/>
                <w:szCs w:val="24"/>
              </w:rPr>
            </w:pPr>
            <w:r w:rsidRPr="00263CE2">
              <w:rPr>
                <w:sz w:val="24"/>
                <w:szCs w:val="24"/>
              </w:rPr>
              <w:t>11 342,00</w:t>
            </w:r>
          </w:p>
        </w:tc>
        <w:tc>
          <w:tcPr>
            <w:tcW w:w="1140" w:type="dxa"/>
            <w:hideMark/>
          </w:tcPr>
          <w:p w:rsidR="00BB4BC5" w:rsidRPr="00263CE2" w:rsidRDefault="00BB4BC5" w:rsidP="007864B7">
            <w:pPr>
              <w:jc w:val="center"/>
              <w:rPr>
                <w:sz w:val="24"/>
                <w:szCs w:val="24"/>
              </w:rPr>
            </w:pPr>
            <w:r w:rsidRPr="00263CE2">
              <w:rPr>
                <w:sz w:val="24"/>
                <w:szCs w:val="24"/>
              </w:rPr>
              <w:t>4 704,00</w:t>
            </w:r>
          </w:p>
        </w:tc>
        <w:tc>
          <w:tcPr>
            <w:tcW w:w="1020" w:type="dxa"/>
            <w:hideMark/>
          </w:tcPr>
          <w:p w:rsidR="00BB4BC5" w:rsidRPr="00263CE2" w:rsidRDefault="00BB4BC5" w:rsidP="007864B7">
            <w:pPr>
              <w:jc w:val="center"/>
              <w:rPr>
                <w:sz w:val="24"/>
                <w:szCs w:val="24"/>
              </w:rPr>
            </w:pPr>
            <w:r w:rsidRPr="00263CE2">
              <w:rPr>
                <w:sz w:val="24"/>
                <w:szCs w:val="24"/>
              </w:rPr>
              <w:t>1 413,00</w:t>
            </w:r>
          </w:p>
        </w:tc>
        <w:tc>
          <w:tcPr>
            <w:tcW w:w="1020" w:type="dxa"/>
            <w:hideMark/>
          </w:tcPr>
          <w:p w:rsidR="00BB4BC5" w:rsidRPr="00263CE2" w:rsidRDefault="00BB4BC5" w:rsidP="007864B7">
            <w:pPr>
              <w:jc w:val="center"/>
              <w:rPr>
                <w:sz w:val="24"/>
                <w:szCs w:val="24"/>
              </w:rPr>
            </w:pPr>
            <w:r w:rsidRPr="00263CE2">
              <w:rPr>
                <w:sz w:val="24"/>
                <w:szCs w:val="24"/>
              </w:rPr>
              <w:t>1 045,00</w:t>
            </w:r>
          </w:p>
        </w:tc>
        <w:tc>
          <w:tcPr>
            <w:tcW w:w="1160" w:type="dxa"/>
            <w:hideMark/>
          </w:tcPr>
          <w:p w:rsidR="00BB4BC5" w:rsidRPr="00263CE2" w:rsidRDefault="00BB4BC5" w:rsidP="007864B7">
            <w:pPr>
              <w:jc w:val="center"/>
              <w:rPr>
                <w:sz w:val="24"/>
                <w:szCs w:val="24"/>
              </w:rPr>
            </w:pPr>
            <w:r w:rsidRPr="00263CE2">
              <w:rPr>
                <w:sz w:val="24"/>
                <w:szCs w:val="24"/>
              </w:rPr>
              <w:t>1 045,00</w:t>
            </w:r>
          </w:p>
        </w:tc>
        <w:tc>
          <w:tcPr>
            <w:tcW w:w="1140" w:type="dxa"/>
            <w:hideMark/>
          </w:tcPr>
          <w:p w:rsidR="00BB4BC5" w:rsidRPr="00263CE2" w:rsidRDefault="00BB4BC5" w:rsidP="007864B7">
            <w:pPr>
              <w:jc w:val="center"/>
              <w:rPr>
                <w:sz w:val="24"/>
                <w:szCs w:val="24"/>
              </w:rPr>
            </w:pPr>
            <w:r w:rsidRPr="00263CE2">
              <w:rPr>
                <w:sz w:val="24"/>
                <w:szCs w:val="24"/>
              </w:rPr>
              <w:t>1 045,00</w:t>
            </w:r>
          </w:p>
        </w:tc>
        <w:tc>
          <w:tcPr>
            <w:tcW w:w="977" w:type="dxa"/>
            <w:hideMark/>
          </w:tcPr>
          <w:p w:rsidR="00BB4BC5" w:rsidRPr="00263CE2" w:rsidRDefault="00BB4BC5" w:rsidP="007864B7">
            <w:pPr>
              <w:jc w:val="center"/>
              <w:rPr>
                <w:sz w:val="24"/>
                <w:szCs w:val="24"/>
              </w:rPr>
            </w:pPr>
            <w:r w:rsidRPr="00263CE2">
              <w:rPr>
                <w:sz w:val="24"/>
                <w:szCs w:val="24"/>
              </w:rPr>
              <w:t>1 045,00</w:t>
            </w:r>
          </w:p>
        </w:tc>
        <w:tc>
          <w:tcPr>
            <w:tcW w:w="812" w:type="dxa"/>
            <w:tcMar>
              <w:left w:w="0" w:type="dxa"/>
              <w:right w:w="0" w:type="dxa"/>
            </w:tcMar>
            <w:hideMark/>
          </w:tcPr>
          <w:p w:rsidR="00BB4BC5" w:rsidRPr="00263CE2" w:rsidRDefault="00BB4BC5" w:rsidP="007864B7">
            <w:pPr>
              <w:jc w:val="center"/>
              <w:rPr>
                <w:sz w:val="24"/>
                <w:szCs w:val="24"/>
              </w:rPr>
            </w:pPr>
            <w:r w:rsidRPr="00263CE2">
              <w:rPr>
                <w:sz w:val="24"/>
                <w:szCs w:val="24"/>
              </w:rPr>
              <w:t>1 045,00</w:t>
            </w:r>
          </w:p>
        </w:tc>
      </w:tr>
      <w:tr w:rsidR="00BB4BC5" w:rsidRPr="00263CE2" w:rsidTr="00DA1556">
        <w:trPr>
          <w:trHeight w:val="72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BA048A">
            <w:pP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hideMark/>
          </w:tcPr>
          <w:p w:rsidR="00BB4BC5" w:rsidRPr="00263CE2" w:rsidRDefault="00BB4BC5" w:rsidP="007864B7">
            <w:pPr>
              <w:jc w:val="center"/>
              <w:rPr>
                <w:sz w:val="24"/>
                <w:szCs w:val="24"/>
              </w:rPr>
            </w:pPr>
          </w:p>
        </w:tc>
        <w:tc>
          <w:tcPr>
            <w:tcW w:w="1140" w:type="dxa"/>
            <w:hideMark/>
          </w:tcPr>
          <w:p w:rsidR="00BB4BC5" w:rsidRPr="00263CE2" w:rsidRDefault="00BB4BC5" w:rsidP="007864B7">
            <w:pPr>
              <w:jc w:val="center"/>
              <w:rPr>
                <w:sz w:val="24"/>
                <w:szCs w:val="24"/>
              </w:rPr>
            </w:pPr>
          </w:p>
        </w:tc>
        <w:tc>
          <w:tcPr>
            <w:tcW w:w="1020" w:type="dxa"/>
            <w:hideMark/>
          </w:tcPr>
          <w:p w:rsidR="00BB4BC5" w:rsidRPr="00263CE2" w:rsidRDefault="00BB4BC5" w:rsidP="007864B7">
            <w:pPr>
              <w:jc w:val="center"/>
              <w:rPr>
                <w:sz w:val="24"/>
                <w:szCs w:val="24"/>
              </w:rPr>
            </w:pPr>
          </w:p>
        </w:tc>
        <w:tc>
          <w:tcPr>
            <w:tcW w:w="1020" w:type="dxa"/>
            <w:hideMark/>
          </w:tcPr>
          <w:p w:rsidR="00BB4BC5" w:rsidRPr="00263CE2" w:rsidRDefault="00BB4BC5" w:rsidP="007864B7">
            <w:pPr>
              <w:jc w:val="center"/>
              <w:rPr>
                <w:sz w:val="24"/>
                <w:szCs w:val="24"/>
              </w:rPr>
            </w:pPr>
          </w:p>
        </w:tc>
        <w:tc>
          <w:tcPr>
            <w:tcW w:w="1160" w:type="dxa"/>
            <w:hideMark/>
          </w:tcPr>
          <w:p w:rsidR="00BB4BC5" w:rsidRPr="00263CE2" w:rsidRDefault="00BB4BC5" w:rsidP="007864B7">
            <w:pPr>
              <w:jc w:val="center"/>
              <w:rPr>
                <w:sz w:val="24"/>
                <w:szCs w:val="24"/>
              </w:rPr>
            </w:pPr>
          </w:p>
        </w:tc>
        <w:tc>
          <w:tcPr>
            <w:tcW w:w="1140" w:type="dxa"/>
            <w:noWrap/>
            <w:hideMark/>
          </w:tcPr>
          <w:p w:rsidR="00BB4BC5" w:rsidRPr="00263CE2" w:rsidRDefault="00BB4BC5" w:rsidP="007864B7">
            <w:pPr>
              <w:jc w:val="center"/>
              <w:rPr>
                <w:sz w:val="24"/>
                <w:szCs w:val="24"/>
              </w:rPr>
            </w:pPr>
          </w:p>
        </w:tc>
        <w:tc>
          <w:tcPr>
            <w:tcW w:w="977" w:type="dxa"/>
            <w:noWrap/>
            <w:hideMark/>
          </w:tcPr>
          <w:p w:rsidR="00BB4BC5" w:rsidRPr="00263CE2" w:rsidRDefault="00BB4BC5" w:rsidP="007864B7">
            <w:pPr>
              <w:jc w:val="center"/>
              <w:rPr>
                <w:sz w:val="24"/>
                <w:szCs w:val="24"/>
              </w:rPr>
            </w:pPr>
          </w:p>
        </w:tc>
        <w:tc>
          <w:tcPr>
            <w:tcW w:w="812" w:type="dxa"/>
            <w:noWrap/>
            <w:tcMar>
              <w:left w:w="0" w:type="dxa"/>
              <w:right w:w="0" w:type="dxa"/>
            </w:tcMar>
            <w:hideMark/>
          </w:tcPr>
          <w:p w:rsidR="00BB4BC5" w:rsidRPr="00263CE2" w:rsidRDefault="00BB4BC5" w:rsidP="007864B7">
            <w:pPr>
              <w:jc w:val="center"/>
              <w:rPr>
                <w:sz w:val="24"/>
                <w:szCs w:val="24"/>
              </w:rPr>
            </w:pPr>
          </w:p>
        </w:tc>
      </w:tr>
      <w:tr w:rsidR="00BB4BC5" w:rsidRPr="00263CE2" w:rsidTr="00DA1556">
        <w:trPr>
          <w:trHeight w:val="48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BA048A">
            <w:pP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hideMark/>
          </w:tcPr>
          <w:p w:rsidR="00BB4BC5" w:rsidRPr="00263CE2" w:rsidRDefault="00BB4BC5" w:rsidP="007864B7">
            <w:pPr>
              <w:jc w:val="center"/>
              <w:rPr>
                <w:sz w:val="24"/>
                <w:szCs w:val="24"/>
              </w:rPr>
            </w:pPr>
            <w:r w:rsidRPr="00263CE2">
              <w:rPr>
                <w:sz w:val="24"/>
                <w:szCs w:val="24"/>
              </w:rPr>
              <w:t>11 342,00</w:t>
            </w:r>
          </w:p>
        </w:tc>
        <w:tc>
          <w:tcPr>
            <w:tcW w:w="1140" w:type="dxa"/>
            <w:hideMark/>
          </w:tcPr>
          <w:p w:rsidR="00BB4BC5" w:rsidRPr="00263CE2" w:rsidRDefault="00BB4BC5" w:rsidP="007864B7">
            <w:pPr>
              <w:jc w:val="center"/>
              <w:rPr>
                <w:sz w:val="24"/>
                <w:szCs w:val="24"/>
              </w:rPr>
            </w:pPr>
            <w:r w:rsidRPr="00263CE2">
              <w:rPr>
                <w:sz w:val="24"/>
                <w:szCs w:val="24"/>
              </w:rPr>
              <w:t>4 704,00</w:t>
            </w:r>
          </w:p>
        </w:tc>
        <w:tc>
          <w:tcPr>
            <w:tcW w:w="1020" w:type="dxa"/>
            <w:hideMark/>
          </w:tcPr>
          <w:p w:rsidR="00BB4BC5" w:rsidRPr="00263CE2" w:rsidRDefault="00BB4BC5" w:rsidP="007864B7">
            <w:pPr>
              <w:jc w:val="center"/>
              <w:rPr>
                <w:sz w:val="24"/>
                <w:szCs w:val="24"/>
              </w:rPr>
            </w:pPr>
            <w:r w:rsidRPr="00263CE2">
              <w:rPr>
                <w:sz w:val="24"/>
                <w:szCs w:val="24"/>
              </w:rPr>
              <w:t>1 413,00</w:t>
            </w:r>
          </w:p>
        </w:tc>
        <w:tc>
          <w:tcPr>
            <w:tcW w:w="1020" w:type="dxa"/>
            <w:hideMark/>
          </w:tcPr>
          <w:p w:rsidR="00BB4BC5" w:rsidRPr="00263CE2" w:rsidRDefault="00BB4BC5" w:rsidP="007864B7">
            <w:pPr>
              <w:jc w:val="center"/>
              <w:rPr>
                <w:sz w:val="24"/>
                <w:szCs w:val="24"/>
              </w:rPr>
            </w:pPr>
            <w:r w:rsidRPr="00263CE2">
              <w:rPr>
                <w:sz w:val="24"/>
                <w:szCs w:val="24"/>
              </w:rPr>
              <w:t>1 045,00</w:t>
            </w:r>
          </w:p>
        </w:tc>
        <w:tc>
          <w:tcPr>
            <w:tcW w:w="1160" w:type="dxa"/>
            <w:hideMark/>
          </w:tcPr>
          <w:p w:rsidR="00BB4BC5" w:rsidRPr="00263CE2" w:rsidRDefault="00BB4BC5" w:rsidP="007864B7">
            <w:pPr>
              <w:jc w:val="center"/>
              <w:rPr>
                <w:sz w:val="24"/>
                <w:szCs w:val="24"/>
              </w:rPr>
            </w:pPr>
            <w:r w:rsidRPr="00263CE2">
              <w:rPr>
                <w:sz w:val="24"/>
                <w:szCs w:val="24"/>
              </w:rPr>
              <w:t>1 045,00</w:t>
            </w:r>
          </w:p>
        </w:tc>
        <w:tc>
          <w:tcPr>
            <w:tcW w:w="1140" w:type="dxa"/>
            <w:hideMark/>
          </w:tcPr>
          <w:p w:rsidR="00BB4BC5" w:rsidRPr="00263CE2" w:rsidRDefault="00BB4BC5" w:rsidP="007864B7">
            <w:pPr>
              <w:jc w:val="center"/>
              <w:rPr>
                <w:sz w:val="24"/>
                <w:szCs w:val="24"/>
              </w:rPr>
            </w:pPr>
            <w:r w:rsidRPr="00263CE2">
              <w:rPr>
                <w:sz w:val="24"/>
                <w:szCs w:val="24"/>
              </w:rPr>
              <w:t>1 045,00</w:t>
            </w:r>
          </w:p>
        </w:tc>
        <w:tc>
          <w:tcPr>
            <w:tcW w:w="977" w:type="dxa"/>
            <w:hideMark/>
          </w:tcPr>
          <w:p w:rsidR="00BB4BC5" w:rsidRPr="00263CE2" w:rsidRDefault="00BB4BC5" w:rsidP="007864B7">
            <w:pPr>
              <w:jc w:val="center"/>
              <w:rPr>
                <w:sz w:val="24"/>
                <w:szCs w:val="24"/>
              </w:rPr>
            </w:pPr>
            <w:r w:rsidRPr="00263CE2">
              <w:rPr>
                <w:sz w:val="24"/>
                <w:szCs w:val="24"/>
              </w:rPr>
              <w:t>1 045,00</w:t>
            </w:r>
          </w:p>
        </w:tc>
        <w:tc>
          <w:tcPr>
            <w:tcW w:w="812" w:type="dxa"/>
            <w:tcMar>
              <w:left w:w="0" w:type="dxa"/>
              <w:right w:w="0" w:type="dxa"/>
            </w:tcMar>
            <w:hideMark/>
          </w:tcPr>
          <w:p w:rsidR="00BB4BC5" w:rsidRPr="00263CE2" w:rsidRDefault="00BB4BC5" w:rsidP="007864B7">
            <w:pPr>
              <w:jc w:val="center"/>
              <w:rPr>
                <w:sz w:val="24"/>
                <w:szCs w:val="24"/>
              </w:rPr>
            </w:pPr>
            <w:r w:rsidRPr="00263CE2">
              <w:rPr>
                <w:sz w:val="24"/>
                <w:szCs w:val="24"/>
              </w:rPr>
              <w:t>1 045,00</w:t>
            </w:r>
          </w:p>
        </w:tc>
      </w:tr>
      <w:tr w:rsidR="00BB4BC5" w:rsidRPr="00263CE2" w:rsidTr="00DA1556">
        <w:trPr>
          <w:trHeight w:val="300"/>
          <w:jc w:val="center"/>
        </w:trPr>
        <w:tc>
          <w:tcPr>
            <w:tcW w:w="1128" w:type="dxa"/>
            <w:vMerge w:val="restart"/>
            <w:hideMark/>
          </w:tcPr>
          <w:p w:rsidR="00BB4BC5" w:rsidRPr="00263CE2" w:rsidRDefault="00BB4BC5" w:rsidP="007864B7">
            <w:pPr>
              <w:jc w:val="center"/>
              <w:rPr>
                <w:sz w:val="24"/>
                <w:szCs w:val="24"/>
              </w:rPr>
            </w:pPr>
          </w:p>
        </w:tc>
        <w:tc>
          <w:tcPr>
            <w:tcW w:w="1863" w:type="dxa"/>
            <w:vMerge w:val="restart"/>
            <w:hideMark/>
          </w:tcPr>
          <w:p w:rsidR="00BB4BC5" w:rsidRPr="00263CE2" w:rsidRDefault="00176B4F" w:rsidP="007864B7">
            <w:pPr>
              <w:jc w:val="both"/>
              <w:rPr>
                <w:sz w:val="24"/>
                <w:szCs w:val="24"/>
              </w:rPr>
            </w:pPr>
            <w:r>
              <w:rPr>
                <w:sz w:val="24"/>
                <w:szCs w:val="24"/>
              </w:rPr>
              <w:t>С</w:t>
            </w:r>
            <w:r w:rsidR="00BB4BC5" w:rsidRPr="00263CE2">
              <w:rPr>
                <w:sz w:val="24"/>
                <w:szCs w:val="24"/>
              </w:rPr>
              <w:t>. Ларьяк, с. Корлики</w:t>
            </w:r>
          </w:p>
        </w:tc>
        <w:tc>
          <w:tcPr>
            <w:tcW w:w="1699" w:type="dxa"/>
            <w:vMerge w:val="restart"/>
            <w:hideMark/>
          </w:tcPr>
          <w:p w:rsidR="00BB4BC5" w:rsidRPr="00263CE2" w:rsidRDefault="00BB4BC5" w:rsidP="00BA048A">
            <w:pPr>
              <w:rPr>
                <w:sz w:val="24"/>
                <w:szCs w:val="24"/>
              </w:rPr>
            </w:pPr>
            <w:r w:rsidRPr="00263CE2">
              <w:rPr>
                <w:sz w:val="24"/>
                <w:szCs w:val="24"/>
              </w:rPr>
              <w:t> </w:t>
            </w:r>
          </w:p>
        </w:tc>
        <w:tc>
          <w:tcPr>
            <w:tcW w:w="1700" w:type="dxa"/>
            <w:noWrap/>
            <w:hideMark/>
          </w:tcPr>
          <w:p w:rsidR="00BB4BC5" w:rsidRPr="00263CE2" w:rsidRDefault="00BB4BC5" w:rsidP="007864B7">
            <w:pPr>
              <w:jc w:val="center"/>
              <w:rPr>
                <w:sz w:val="24"/>
                <w:szCs w:val="24"/>
              </w:rPr>
            </w:pPr>
            <w:r w:rsidRPr="00263CE2">
              <w:rPr>
                <w:sz w:val="24"/>
                <w:szCs w:val="24"/>
              </w:rPr>
              <w:t>всего</w:t>
            </w:r>
          </w:p>
        </w:tc>
        <w:tc>
          <w:tcPr>
            <w:tcW w:w="1180" w:type="dxa"/>
            <w:hideMark/>
          </w:tcPr>
          <w:p w:rsidR="00BB4BC5" w:rsidRPr="00263CE2" w:rsidRDefault="00BB4BC5" w:rsidP="007864B7">
            <w:pPr>
              <w:jc w:val="center"/>
              <w:rPr>
                <w:sz w:val="24"/>
                <w:szCs w:val="24"/>
              </w:rPr>
            </w:pPr>
            <w:r w:rsidRPr="00263CE2">
              <w:rPr>
                <w:sz w:val="24"/>
                <w:szCs w:val="24"/>
              </w:rPr>
              <w:t>38 983,44</w:t>
            </w:r>
          </w:p>
        </w:tc>
        <w:tc>
          <w:tcPr>
            <w:tcW w:w="1140" w:type="dxa"/>
            <w:hideMark/>
          </w:tcPr>
          <w:p w:rsidR="00BB4BC5" w:rsidRPr="00263CE2" w:rsidRDefault="00BB4BC5" w:rsidP="007864B7">
            <w:pPr>
              <w:jc w:val="center"/>
              <w:rPr>
                <w:sz w:val="24"/>
                <w:szCs w:val="24"/>
              </w:rPr>
            </w:pPr>
            <w:r w:rsidRPr="00263CE2">
              <w:rPr>
                <w:sz w:val="24"/>
                <w:szCs w:val="24"/>
              </w:rPr>
              <w:t>27 434,44</w:t>
            </w:r>
          </w:p>
        </w:tc>
        <w:tc>
          <w:tcPr>
            <w:tcW w:w="1020" w:type="dxa"/>
            <w:hideMark/>
          </w:tcPr>
          <w:p w:rsidR="00BB4BC5" w:rsidRPr="00263CE2" w:rsidRDefault="00BB4BC5" w:rsidP="007864B7">
            <w:pPr>
              <w:jc w:val="center"/>
              <w:rPr>
                <w:sz w:val="24"/>
                <w:szCs w:val="24"/>
              </w:rPr>
            </w:pPr>
            <w:r w:rsidRPr="00263CE2">
              <w:rPr>
                <w:sz w:val="24"/>
                <w:szCs w:val="24"/>
              </w:rPr>
              <w:t>2 459,00</w:t>
            </w:r>
          </w:p>
        </w:tc>
        <w:tc>
          <w:tcPr>
            <w:tcW w:w="1020" w:type="dxa"/>
            <w:hideMark/>
          </w:tcPr>
          <w:p w:rsidR="00BB4BC5" w:rsidRPr="00263CE2" w:rsidRDefault="00BB4BC5" w:rsidP="007864B7">
            <w:pPr>
              <w:jc w:val="center"/>
              <w:rPr>
                <w:sz w:val="24"/>
                <w:szCs w:val="24"/>
              </w:rPr>
            </w:pPr>
            <w:r w:rsidRPr="00263CE2">
              <w:rPr>
                <w:sz w:val="24"/>
                <w:szCs w:val="24"/>
              </w:rPr>
              <w:t>1 818,00</w:t>
            </w:r>
          </w:p>
        </w:tc>
        <w:tc>
          <w:tcPr>
            <w:tcW w:w="1160" w:type="dxa"/>
            <w:hideMark/>
          </w:tcPr>
          <w:p w:rsidR="00BB4BC5" w:rsidRPr="00263CE2" w:rsidRDefault="00BB4BC5" w:rsidP="007864B7">
            <w:pPr>
              <w:jc w:val="center"/>
              <w:rPr>
                <w:sz w:val="24"/>
                <w:szCs w:val="24"/>
              </w:rPr>
            </w:pPr>
            <w:r w:rsidRPr="00263CE2">
              <w:rPr>
                <w:sz w:val="24"/>
                <w:szCs w:val="24"/>
              </w:rPr>
              <w:t>1 818,00</w:t>
            </w:r>
          </w:p>
        </w:tc>
        <w:tc>
          <w:tcPr>
            <w:tcW w:w="1140" w:type="dxa"/>
            <w:hideMark/>
          </w:tcPr>
          <w:p w:rsidR="00BB4BC5" w:rsidRPr="00263CE2" w:rsidRDefault="00BB4BC5" w:rsidP="007864B7">
            <w:pPr>
              <w:jc w:val="center"/>
              <w:rPr>
                <w:sz w:val="24"/>
                <w:szCs w:val="24"/>
              </w:rPr>
            </w:pPr>
            <w:r w:rsidRPr="00263CE2">
              <w:rPr>
                <w:sz w:val="24"/>
                <w:szCs w:val="24"/>
              </w:rPr>
              <w:t>1 818,00</w:t>
            </w:r>
          </w:p>
        </w:tc>
        <w:tc>
          <w:tcPr>
            <w:tcW w:w="977" w:type="dxa"/>
            <w:hideMark/>
          </w:tcPr>
          <w:p w:rsidR="00BB4BC5" w:rsidRPr="00263CE2" w:rsidRDefault="00BB4BC5" w:rsidP="007864B7">
            <w:pPr>
              <w:jc w:val="center"/>
              <w:rPr>
                <w:sz w:val="24"/>
                <w:szCs w:val="24"/>
              </w:rPr>
            </w:pPr>
            <w:r w:rsidRPr="00263CE2">
              <w:rPr>
                <w:sz w:val="24"/>
                <w:szCs w:val="24"/>
              </w:rPr>
              <w:t>1 818,00</w:t>
            </w:r>
          </w:p>
        </w:tc>
        <w:tc>
          <w:tcPr>
            <w:tcW w:w="812" w:type="dxa"/>
            <w:tcMar>
              <w:left w:w="0" w:type="dxa"/>
              <w:right w:w="0" w:type="dxa"/>
            </w:tcMar>
            <w:hideMark/>
          </w:tcPr>
          <w:p w:rsidR="00BB4BC5" w:rsidRPr="00263CE2" w:rsidRDefault="00BB4BC5" w:rsidP="007864B7">
            <w:pPr>
              <w:jc w:val="center"/>
              <w:rPr>
                <w:sz w:val="24"/>
                <w:szCs w:val="24"/>
              </w:rPr>
            </w:pPr>
            <w:r w:rsidRPr="00263CE2">
              <w:rPr>
                <w:sz w:val="24"/>
                <w:szCs w:val="24"/>
              </w:rPr>
              <w:t>1 818,00</w:t>
            </w:r>
          </w:p>
        </w:tc>
      </w:tr>
      <w:tr w:rsidR="00BB4BC5" w:rsidRPr="00263CE2" w:rsidTr="00DA1556">
        <w:trPr>
          <w:trHeight w:val="72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BA048A">
            <w:pP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hideMark/>
          </w:tcPr>
          <w:p w:rsidR="00BB4BC5" w:rsidRPr="00263CE2" w:rsidRDefault="00BB4BC5" w:rsidP="007864B7">
            <w:pPr>
              <w:jc w:val="center"/>
              <w:rPr>
                <w:sz w:val="24"/>
                <w:szCs w:val="24"/>
              </w:rPr>
            </w:pPr>
          </w:p>
        </w:tc>
        <w:tc>
          <w:tcPr>
            <w:tcW w:w="1140" w:type="dxa"/>
            <w:hideMark/>
          </w:tcPr>
          <w:p w:rsidR="00BB4BC5" w:rsidRPr="00263CE2" w:rsidRDefault="00BB4BC5" w:rsidP="007864B7">
            <w:pPr>
              <w:jc w:val="center"/>
              <w:rPr>
                <w:sz w:val="24"/>
                <w:szCs w:val="24"/>
              </w:rPr>
            </w:pPr>
          </w:p>
        </w:tc>
        <w:tc>
          <w:tcPr>
            <w:tcW w:w="1020" w:type="dxa"/>
            <w:hideMark/>
          </w:tcPr>
          <w:p w:rsidR="00BB4BC5" w:rsidRPr="00263CE2" w:rsidRDefault="00BB4BC5" w:rsidP="007864B7">
            <w:pPr>
              <w:jc w:val="center"/>
              <w:rPr>
                <w:sz w:val="24"/>
                <w:szCs w:val="24"/>
              </w:rPr>
            </w:pPr>
          </w:p>
        </w:tc>
        <w:tc>
          <w:tcPr>
            <w:tcW w:w="1020" w:type="dxa"/>
            <w:hideMark/>
          </w:tcPr>
          <w:p w:rsidR="00BB4BC5" w:rsidRPr="00263CE2" w:rsidRDefault="00BB4BC5" w:rsidP="007864B7">
            <w:pPr>
              <w:jc w:val="center"/>
              <w:rPr>
                <w:sz w:val="24"/>
                <w:szCs w:val="24"/>
              </w:rPr>
            </w:pPr>
          </w:p>
        </w:tc>
        <w:tc>
          <w:tcPr>
            <w:tcW w:w="1160" w:type="dxa"/>
            <w:hideMark/>
          </w:tcPr>
          <w:p w:rsidR="00BB4BC5" w:rsidRPr="00263CE2" w:rsidRDefault="00BB4BC5" w:rsidP="007864B7">
            <w:pPr>
              <w:jc w:val="center"/>
              <w:rPr>
                <w:sz w:val="24"/>
                <w:szCs w:val="24"/>
              </w:rPr>
            </w:pPr>
          </w:p>
        </w:tc>
        <w:tc>
          <w:tcPr>
            <w:tcW w:w="1140" w:type="dxa"/>
            <w:noWrap/>
            <w:hideMark/>
          </w:tcPr>
          <w:p w:rsidR="00BB4BC5" w:rsidRPr="00263CE2" w:rsidRDefault="00BB4BC5" w:rsidP="007864B7">
            <w:pPr>
              <w:jc w:val="center"/>
              <w:rPr>
                <w:sz w:val="24"/>
                <w:szCs w:val="24"/>
              </w:rPr>
            </w:pPr>
          </w:p>
        </w:tc>
        <w:tc>
          <w:tcPr>
            <w:tcW w:w="977" w:type="dxa"/>
            <w:noWrap/>
            <w:hideMark/>
          </w:tcPr>
          <w:p w:rsidR="00BB4BC5" w:rsidRPr="00263CE2" w:rsidRDefault="00BB4BC5" w:rsidP="007864B7">
            <w:pPr>
              <w:jc w:val="center"/>
              <w:rPr>
                <w:sz w:val="24"/>
                <w:szCs w:val="24"/>
              </w:rPr>
            </w:pPr>
          </w:p>
        </w:tc>
        <w:tc>
          <w:tcPr>
            <w:tcW w:w="812" w:type="dxa"/>
            <w:noWrap/>
            <w:tcMar>
              <w:left w:w="0" w:type="dxa"/>
              <w:right w:w="0" w:type="dxa"/>
            </w:tcMar>
            <w:hideMark/>
          </w:tcPr>
          <w:p w:rsidR="00BB4BC5" w:rsidRPr="00263CE2" w:rsidRDefault="00BB4BC5" w:rsidP="007864B7">
            <w:pPr>
              <w:jc w:val="center"/>
              <w:rPr>
                <w:sz w:val="24"/>
                <w:szCs w:val="24"/>
              </w:rPr>
            </w:pPr>
          </w:p>
        </w:tc>
      </w:tr>
      <w:tr w:rsidR="00BB4BC5" w:rsidRPr="00263CE2" w:rsidTr="00DA1556">
        <w:trPr>
          <w:trHeight w:val="48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BA048A">
            <w:pP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hideMark/>
          </w:tcPr>
          <w:p w:rsidR="00BB4BC5" w:rsidRPr="00263CE2" w:rsidRDefault="00BB4BC5" w:rsidP="007864B7">
            <w:pPr>
              <w:jc w:val="center"/>
              <w:rPr>
                <w:sz w:val="24"/>
                <w:szCs w:val="24"/>
              </w:rPr>
            </w:pPr>
            <w:r w:rsidRPr="00263CE2">
              <w:rPr>
                <w:sz w:val="24"/>
                <w:szCs w:val="24"/>
              </w:rPr>
              <w:t>38 983,44</w:t>
            </w:r>
          </w:p>
        </w:tc>
        <w:tc>
          <w:tcPr>
            <w:tcW w:w="1140" w:type="dxa"/>
            <w:hideMark/>
          </w:tcPr>
          <w:p w:rsidR="00BB4BC5" w:rsidRPr="00263CE2" w:rsidRDefault="00BB4BC5" w:rsidP="007864B7">
            <w:pPr>
              <w:jc w:val="center"/>
              <w:rPr>
                <w:sz w:val="24"/>
                <w:szCs w:val="24"/>
              </w:rPr>
            </w:pPr>
            <w:r w:rsidRPr="00263CE2">
              <w:rPr>
                <w:sz w:val="24"/>
                <w:szCs w:val="24"/>
              </w:rPr>
              <w:t>27 434,44</w:t>
            </w:r>
          </w:p>
        </w:tc>
        <w:tc>
          <w:tcPr>
            <w:tcW w:w="1020" w:type="dxa"/>
            <w:hideMark/>
          </w:tcPr>
          <w:p w:rsidR="00BB4BC5" w:rsidRPr="00263CE2" w:rsidRDefault="00BB4BC5" w:rsidP="007864B7">
            <w:pPr>
              <w:jc w:val="center"/>
              <w:rPr>
                <w:sz w:val="24"/>
                <w:szCs w:val="24"/>
              </w:rPr>
            </w:pPr>
            <w:r w:rsidRPr="00263CE2">
              <w:rPr>
                <w:sz w:val="24"/>
                <w:szCs w:val="24"/>
              </w:rPr>
              <w:t>2 459,00</w:t>
            </w:r>
          </w:p>
        </w:tc>
        <w:tc>
          <w:tcPr>
            <w:tcW w:w="1020" w:type="dxa"/>
            <w:hideMark/>
          </w:tcPr>
          <w:p w:rsidR="00BB4BC5" w:rsidRPr="00263CE2" w:rsidRDefault="00BB4BC5" w:rsidP="007864B7">
            <w:pPr>
              <w:jc w:val="center"/>
              <w:rPr>
                <w:sz w:val="24"/>
                <w:szCs w:val="24"/>
              </w:rPr>
            </w:pPr>
            <w:r w:rsidRPr="00263CE2">
              <w:rPr>
                <w:sz w:val="24"/>
                <w:szCs w:val="24"/>
              </w:rPr>
              <w:t>1 818,00</w:t>
            </w:r>
          </w:p>
        </w:tc>
        <w:tc>
          <w:tcPr>
            <w:tcW w:w="1160" w:type="dxa"/>
            <w:hideMark/>
          </w:tcPr>
          <w:p w:rsidR="00BB4BC5" w:rsidRPr="00263CE2" w:rsidRDefault="00BB4BC5" w:rsidP="007864B7">
            <w:pPr>
              <w:jc w:val="center"/>
              <w:rPr>
                <w:sz w:val="24"/>
                <w:szCs w:val="24"/>
              </w:rPr>
            </w:pPr>
            <w:r w:rsidRPr="00263CE2">
              <w:rPr>
                <w:sz w:val="24"/>
                <w:szCs w:val="24"/>
              </w:rPr>
              <w:t>1 818,00</w:t>
            </w:r>
          </w:p>
        </w:tc>
        <w:tc>
          <w:tcPr>
            <w:tcW w:w="1140" w:type="dxa"/>
            <w:hideMark/>
          </w:tcPr>
          <w:p w:rsidR="00BB4BC5" w:rsidRPr="00263CE2" w:rsidRDefault="00BB4BC5" w:rsidP="007864B7">
            <w:pPr>
              <w:jc w:val="center"/>
              <w:rPr>
                <w:sz w:val="24"/>
                <w:szCs w:val="24"/>
              </w:rPr>
            </w:pPr>
            <w:r w:rsidRPr="00263CE2">
              <w:rPr>
                <w:sz w:val="24"/>
                <w:szCs w:val="24"/>
              </w:rPr>
              <w:t>1 818,00</w:t>
            </w:r>
          </w:p>
        </w:tc>
        <w:tc>
          <w:tcPr>
            <w:tcW w:w="977" w:type="dxa"/>
            <w:hideMark/>
          </w:tcPr>
          <w:p w:rsidR="00BB4BC5" w:rsidRPr="00263CE2" w:rsidRDefault="00BB4BC5" w:rsidP="007864B7">
            <w:pPr>
              <w:jc w:val="center"/>
              <w:rPr>
                <w:sz w:val="24"/>
                <w:szCs w:val="24"/>
              </w:rPr>
            </w:pPr>
            <w:r w:rsidRPr="00263CE2">
              <w:rPr>
                <w:sz w:val="24"/>
                <w:szCs w:val="24"/>
              </w:rPr>
              <w:t>1 818,00</w:t>
            </w:r>
          </w:p>
        </w:tc>
        <w:tc>
          <w:tcPr>
            <w:tcW w:w="812" w:type="dxa"/>
            <w:tcMar>
              <w:left w:w="0" w:type="dxa"/>
              <w:right w:w="0" w:type="dxa"/>
            </w:tcMar>
            <w:hideMark/>
          </w:tcPr>
          <w:p w:rsidR="00BB4BC5" w:rsidRPr="00263CE2" w:rsidRDefault="00BB4BC5" w:rsidP="007864B7">
            <w:pPr>
              <w:jc w:val="center"/>
              <w:rPr>
                <w:sz w:val="24"/>
                <w:szCs w:val="24"/>
              </w:rPr>
            </w:pPr>
            <w:r w:rsidRPr="00263CE2">
              <w:rPr>
                <w:sz w:val="24"/>
                <w:szCs w:val="24"/>
              </w:rPr>
              <w:t>1 818,00</w:t>
            </w:r>
          </w:p>
        </w:tc>
      </w:tr>
      <w:tr w:rsidR="00BB4BC5" w:rsidRPr="00263CE2" w:rsidTr="00DA1556">
        <w:trPr>
          <w:trHeight w:val="300"/>
          <w:jc w:val="center"/>
        </w:trPr>
        <w:tc>
          <w:tcPr>
            <w:tcW w:w="1128" w:type="dxa"/>
            <w:vMerge w:val="restart"/>
            <w:hideMark/>
          </w:tcPr>
          <w:p w:rsidR="00BB4BC5" w:rsidRPr="00263CE2" w:rsidRDefault="00BB4BC5" w:rsidP="007864B7">
            <w:pPr>
              <w:jc w:val="center"/>
              <w:rPr>
                <w:sz w:val="24"/>
                <w:szCs w:val="24"/>
              </w:rPr>
            </w:pPr>
          </w:p>
        </w:tc>
        <w:tc>
          <w:tcPr>
            <w:tcW w:w="1863" w:type="dxa"/>
            <w:vMerge w:val="restart"/>
            <w:hideMark/>
          </w:tcPr>
          <w:p w:rsidR="00BB4BC5" w:rsidRPr="00263CE2" w:rsidRDefault="00176B4F" w:rsidP="007864B7">
            <w:pPr>
              <w:jc w:val="both"/>
              <w:rPr>
                <w:sz w:val="24"/>
                <w:szCs w:val="24"/>
              </w:rPr>
            </w:pPr>
            <w:r>
              <w:rPr>
                <w:sz w:val="24"/>
                <w:szCs w:val="24"/>
              </w:rPr>
              <w:t>С</w:t>
            </w:r>
            <w:r w:rsidR="00BB4BC5" w:rsidRPr="00263CE2">
              <w:rPr>
                <w:sz w:val="24"/>
                <w:szCs w:val="24"/>
              </w:rPr>
              <w:t>. Покур</w:t>
            </w:r>
          </w:p>
        </w:tc>
        <w:tc>
          <w:tcPr>
            <w:tcW w:w="1699" w:type="dxa"/>
            <w:vMerge w:val="restart"/>
            <w:hideMark/>
          </w:tcPr>
          <w:p w:rsidR="00BB4BC5" w:rsidRPr="00263CE2" w:rsidRDefault="00BB4BC5" w:rsidP="00BA048A">
            <w:pPr>
              <w:rPr>
                <w:sz w:val="24"/>
                <w:szCs w:val="24"/>
              </w:rPr>
            </w:pPr>
            <w:r w:rsidRPr="00263CE2">
              <w:rPr>
                <w:sz w:val="24"/>
                <w:szCs w:val="24"/>
              </w:rPr>
              <w:t> </w:t>
            </w:r>
          </w:p>
        </w:tc>
        <w:tc>
          <w:tcPr>
            <w:tcW w:w="1700" w:type="dxa"/>
            <w:noWrap/>
            <w:hideMark/>
          </w:tcPr>
          <w:p w:rsidR="00BB4BC5" w:rsidRPr="00263CE2" w:rsidRDefault="00BB4BC5" w:rsidP="007864B7">
            <w:pPr>
              <w:jc w:val="center"/>
              <w:rPr>
                <w:sz w:val="24"/>
                <w:szCs w:val="24"/>
              </w:rPr>
            </w:pPr>
            <w:r w:rsidRPr="00263CE2">
              <w:rPr>
                <w:sz w:val="24"/>
                <w:szCs w:val="24"/>
              </w:rPr>
              <w:t>всего</w:t>
            </w:r>
          </w:p>
        </w:tc>
        <w:tc>
          <w:tcPr>
            <w:tcW w:w="1180" w:type="dxa"/>
            <w:hideMark/>
          </w:tcPr>
          <w:p w:rsidR="00BB4BC5" w:rsidRPr="00263CE2" w:rsidRDefault="00BB4BC5" w:rsidP="007864B7">
            <w:pPr>
              <w:jc w:val="center"/>
              <w:rPr>
                <w:sz w:val="24"/>
                <w:szCs w:val="24"/>
              </w:rPr>
            </w:pPr>
            <w:r w:rsidRPr="00263CE2">
              <w:rPr>
                <w:sz w:val="24"/>
                <w:szCs w:val="24"/>
              </w:rPr>
              <w:t>16 249,46</w:t>
            </w:r>
          </w:p>
        </w:tc>
        <w:tc>
          <w:tcPr>
            <w:tcW w:w="1140" w:type="dxa"/>
            <w:hideMark/>
          </w:tcPr>
          <w:p w:rsidR="00BB4BC5" w:rsidRPr="00263CE2" w:rsidRDefault="00BB4BC5" w:rsidP="007864B7">
            <w:pPr>
              <w:jc w:val="center"/>
              <w:rPr>
                <w:sz w:val="24"/>
                <w:szCs w:val="24"/>
              </w:rPr>
            </w:pPr>
            <w:r w:rsidRPr="00263CE2">
              <w:rPr>
                <w:sz w:val="24"/>
                <w:szCs w:val="24"/>
              </w:rPr>
              <w:t>10 157,46</w:t>
            </w:r>
          </w:p>
        </w:tc>
        <w:tc>
          <w:tcPr>
            <w:tcW w:w="1020" w:type="dxa"/>
            <w:hideMark/>
          </w:tcPr>
          <w:p w:rsidR="00BB4BC5" w:rsidRPr="00263CE2" w:rsidRDefault="00BB4BC5" w:rsidP="007864B7">
            <w:pPr>
              <w:jc w:val="center"/>
              <w:rPr>
                <w:sz w:val="24"/>
                <w:szCs w:val="24"/>
              </w:rPr>
            </w:pPr>
            <w:r w:rsidRPr="00263CE2">
              <w:rPr>
                <w:sz w:val="24"/>
                <w:szCs w:val="24"/>
              </w:rPr>
              <w:t>1 297,00</w:t>
            </w:r>
          </w:p>
        </w:tc>
        <w:tc>
          <w:tcPr>
            <w:tcW w:w="1020" w:type="dxa"/>
            <w:hideMark/>
          </w:tcPr>
          <w:p w:rsidR="00BB4BC5" w:rsidRPr="00263CE2" w:rsidRDefault="00BB4BC5" w:rsidP="007864B7">
            <w:pPr>
              <w:jc w:val="center"/>
              <w:rPr>
                <w:sz w:val="24"/>
                <w:szCs w:val="24"/>
              </w:rPr>
            </w:pPr>
            <w:r w:rsidRPr="00263CE2">
              <w:rPr>
                <w:sz w:val="24"/>
                <w:szCs w:val="24"/>
              </w:rPr>
              <w:t>959,00</w:t>
            </w:r>
          </w:p>
        </w:tc>
        <w:tc>
          <w:tcPr>
            <w:tcW w:w="1160" w:type="dxa"/>
            <w:hideMark/>
          </w:tcPr>
          <w:p w:rsidR="00BB4BC5" w:rsidRPr="00263CE2" w:rsidRDefault="00BB4BC5" w:rsidP="007864B7">
            <w:pPr>
              <w:jc w:val="center"/>
              <w:rPr>
                <w:sz w:val="24"/>
                <w:szCs w:val="24"/>
              </w:rPr>
            </w:pPr>
            <w:r w:rsidRPr="00263CE2">
              <w:rPr>
                <w:sz w:val="24"/>
                <w:szCs w:val="24"/>
              </w:rPr>
              <w:t>959,00</w:t>
            </w:r>
          </w:p>
        </w:tc>
        <w:tc>
          <w:tcPr>
            <w:tcW w:w="1140" w:type="dxa"/>
            <w:hideMark/>
          </w:tcPr>
          <w:p w:rsidR="00BB4BC5" w:rsidRPr="00263CE2" w:rsidRDefault="00BB4BC5" w:rsidP="007864B7">
            <w:pPr>
              <w:jc w:val="center"/>
              <w:rPr>
                <w:sz w:val="24"/>
                <w:szCs w:val="24"/>
              </w:rPr>
            </w:pPr>
            <w:r w:rsidRPr="00263CE2">
              <w:rPr>
                <w:sz w:val="24"/>
                <w:szCs w:val="24"/>
              </w:rPr>
              <w:t>959,00</w:t>
            </w:r>
          </w:p>
        </w:tc>
        <w:tc>
          <w:tcPr>
            <w:tcW w:w="977" w:type="dxa"/>
            <w:hideMark/>
          </w:tcPr>
          <w:p w:rsidR="00BB4BC5" w:rsidRPr="00263CE2" w:rsidRDefault="00BB4BC5" w:rsidP="007864B7">
            <w:pPr>
              <w:jc w:val="center"/>
              <w:rPr>
                <w:sz w:val="24"/>
                <w:szCs w:val="24"/>
              </w:rPr>
            </w:pPr>
            <w:r w:rsidRPr="00263CE2">
              <w:rPr>
                <w:sz w:val="24"/>
                <w:szCs w:val="24"/>
              </w:rPr>
              <w:t>959,00</w:t>
            </w:r>
          </w:p>
        </w:tc>
        <w:tc>
          <w:tcPr>
            <w:tcW w:w="812" w:type="dxa"/>
            <w:tcMar>
              <w:left w:w="0" w:type="dxa"/>
              <w:right w:w="0" w:type="dxa"/>
            </w:tcMar>
            <w:hideMark/>
          </w:tcPr>
          <w:p w:rsidR="00BB4BC5" w:rsidRPr="00263CE2" w:rsidRDefault="00BB4BC5" w:rsidP="007864B7">
            <w:pPr>
              <w:jc w:val="center"/>
              <w:rPr>
                <w:sz w:val="24"/>
                <w:szCs w:val="24"/>
              </w:rPr>
            </w:pPr>
            <w:r w:rsidRPr="00263CE2">
              <w:rPr>
                <w:sz w:val="24"/>
                <w:szCs w:val="24"/>
              </w:rPr>
              <w:t>959,00</w:t>
            </w:r>
          </w:p>
        </w:tc>
      </w:tr>
      <w:tr w:rsidR="00BB4BC5" w:rsidRPr="00263CE2" w:rsidTr="0053261D">
        <w:trPr>
          <w:trHeight w:val="72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BA048A">
            <w:pP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hideMark/>
          </w:tcPr>
          <w:p w:rsidR="00BB4BC5" w:rsidRPr="00263CE2" w:rsidRDefault="00BB4BC5" w:rsidP="007864B7">
            <w:pPr>
              <w:jc w:val="center"/>
              <w:rPr>
                <w:sz w:val="24"/>
                <w:szCs w:val="24"/>
              </w:rPr>
            </w:pPr>
          </w:p>
        </w:tc>
        <w:tc>
          <w:tcPr>
            <w:tcW w:w="1140" w:type="dxa"/>
            <w:hideMark/>
          </w:tcPr>
          <w:p w:rsidR="00BB4BC5" w:rsidRPr="00263CE2" w:rsidRDefault="00BB4BC5" w:rsidP="007864B7">
            <w:pPr>
              <w:jc w:val="center"/>
              <w:rPr>
                <w:sz w:val="24"/>
                <w:szCs w:val="24"/>
              </w:rPr>
            </w:pPr>
          </w:p>
        </w:tc>
        <w:tc>
          <w:tcPr>
            <w:tcW w:w="1020" w:type="dxa"/>
            <w:hideMark/>
          </w:tcPr>
          <w:p w:rsidR="00BB4BC5" w:rsidRPr="00263CE2" w:rsidRDefault="00BB4BC5" w:rsidP="007864B7">
            <w:pPr>
              <w:jc w:val="center"/>
              <w:rPr>
                <w:sz w:val="24"/>
                <w:szCs w:val="24"/>
              </w:rPr>
            </w:pPr>
          </w:p>
        </w:tc>
        <w:tc>
          <w:tcPr>
            <w:tcW w:w="1020" w:type="dxa"/>
            <w:hideMark/>
          </w:tcPr>
          <w:p w:rsidR="00BB4BC5" w:rsidRPr="00263CE2" w:rsidRDefault="00BB4BC5" w:rsidP="007864B7">
            <w:pPr>
              <w:jc w:val="center"/>
              <w:rPr>
                <w:sz w:val="24"/>
                <w:szCs w:val="24"/>
              </w:rPr>
            </w:pPr>
          </w:p>
        </w:tc>
        <w:tc>
          <w:tcPr>
            <w:tcW w:w="1160" w:type="dxa"/>
            <w:hideMark/>
          </w:tcPr>
          <w:p w:rsidR="00BB4BC5" w:rsidRPr="00263CE2" w:rsidRDefault="00BB4BC5" w:rsidP="007864B7">
            <w:pPr>
              <w:jc w:val="center"/>
              <w:rPr>
                <w:sz w:val="24"/>
                <w:szCs w:val="24"/>
              </w:rPr>
            </w:pPr>
          </w:p>
        </w:tc>
        <w:tc>
          <w:tcPr>
            <w:tcW w:w="1140" w:type="dxa"/>
            <w:noWrap/>
            <w:hideMark/>
          </w:tcPr>
          <w:p w:rsidR="00BB4BC5" w:rsidRPr="00263CE2" w:rsidRDefault="00BB4BC5" w:rsidP="007864B7">
            <w:pPr>
              <w:jc w:val="center"/>
              <w:rPr>
                <w:sz w:val="24"/>
                <w:szCs w:val="24"/>
              </w:rPr>
            </w:pPr>
          </w:p>
        </w:tc>
        <w:tc>
          <w:tcPr>
            <w:tcW w:w="977" w:type="dxa"/>
            <w:noWrap/>
            <w:hideMark/>
          </w:tcPr>
          <w:p w:rsidR="00BB4BC5" w:rsidRPr="00263CE2" w:rsidRDefault="00BB4BC5" w:rsidP="007864B7">
            <w:pPr>
              <w:jc w:val="center"/>
              <w:rPr>
                <w:sz w:val="24"/>
                <w:szCs w:val="24"/>
              </w:rPr>
            </w:pPr>
          </w:p>
        </w:tc>
        <w:tc>
          <w:tcPr>
            <w:tcW w:w="812" w:type="dxa"/>
            <w:noWrap/>
            <w:hideMark/>
          </w:tcPr>
          <w:p w:rsidR="00BB4BC5" w:rsidRPr="00263CE2" w:rsidRDefault="00BB4BC5" w:rsidP="007864B7">
            <w:pPr>
              <w:jc w:val="center"/>
              <w:rPr>
                <w:sz w:val="24"/>
                <w:szCs w:val="24"/>
              </w:rPr>
            </w:pPr>
          </w:p>
        </w:tc>
      </w:tr>
      <w:tr w:rsidR="00BB4BC5" w:rsidRPr="00263CE2" w:rsidTr="00DA1556">
        <w:trPr>
          <w:trHeight w:val="48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BA048A">
            <w:pP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hideMark/>
          </w:tcPr>
          <w:p w:rsidR="00BB4BC5" w:rsidRPr="00263CE2" w:rsidRDefault="00BB4BC5" w:rsidP="007864B7">
            <w:pPr>
              <w:jc w:val="center"/>
              <w:rPr>
                <w:sz w:val="24"/>
                <w:szCs w:val="24"/>
              </w:rPr>
            </w:pPr>
            <w:r w:rsidRPr="00263CE2">
              <w:rPr>
                <w:sz w:val="24"/>
                <w:szCs w:val="24"/>
              </w:rPr>
              <w:t>16 249,46</w:t>
            </w:r>
          </w:p>
        </w:tc>
        <w:tc>
          <w:tcPr>
            <w:tcW w:w="1140" w:type="dxa"/>
            <w:hideMark/>
          </w:tcPr>
          <w:p w:rsidR="00BB4BC5" w:rsidRPr="00263CE2" w:rsidRDefault="00BB4BC5" w:rsidP="007864B7">
            <w:pPr>
              <w:jc w:val="center"/>
              <w:rPr>
                <w:sz w:val="24"/>
                <w:szCs w:val="24"/>
              </w:rPr>
            </w:pPr>
            <w:r w:rsidRPr="00263CE2">
              <w:rPr>
                <w:sz w:val="24"/>
                <w:szCs w:val="24"/>
              </w:rPr>
              <w:t>10 157,46</w:t>
            </w:r>
          </w:p>
        </w:tc>
        <w:tc>
          <w:tcPr>
            <w:tcW w:w="1020" w:type="dxa"/>
            <w:hideMark/>
          </w:tcPr>
          <w:p w:rsidR="00BB4BC5" w:rsidRPr="00263CE2" w:rsidRDefault="00BB4BC5" w:rsidP="007864B7">
            <w:pPr>
              <w:jc w:val="center"/>
              <w:rPr>
                <w:sz w:val="24"/>
                <w:szCs w:val="24"/>
              </w:rPr>
            </w:pPr>
            <w:r w:rsidRPr="00263CE2">
              <w:rPr>
                <w:sz w:val="24"/>
                <w:szCs w:val="24"/>
              </w:rPr>
              <w:t>1 297,00</w:t>
            </w:r>
          </w:p>
        </w:tc>
        <w:tc>
          <w:tcPr>
            <w:tcW w:w="1020" w:type="dxa"/>
            <w:hideMark/>
          </w:tcPr>
          <w:p w:rsidR="00BB4BC5" w:rsidRPr="00263CE2" w:rsidRDefault="00BB4BC5" w:rsidP="007864B7">
            <w:pPr>
              <w:jc w:val="center"/>
              <w:rPr>
                <w:sz w:val="24"/>
                <w:szCs w:val="24"/>
              </w:rPr>
            </w:pPr>
            <w:r w:rsidRPr="00263CE2">
              <w:rPr>
                <w:sz w:val="24"/>
                <w:szCs w:val="24"/>
              </w:rPr>
              <w:t>959,00</w:t>
            </w:r>
          </w:p>
        </w:tc>
        <w:tc>
          <w:tcPr>
            <w:tcW w:w="1160" w:type="dxa"/>
            <w:hideMark/>
          </w:tcPr>
          <w:p w:rsidR="00BB4BC5" w:rsidRPr="00263CE2" w:rsidRDefault="00BB4BC5" w:rsidP="007864B7">
            <w:pPr>
              <w:jc w:val="center"/>
              <w:rPr>
                <w:sz w:val="24"/>
                <w:szCs w:val="24"/>
              </w:rPr>
            </w:pPr>
            <w:r w:rsidRPr="00263CE2">
              <w:rPr>
                <w:sz w:val="24"/>
                <w:szCs w:val="24"/>
              </w:rPr>
              <w:t>959,00</w:t>
            </w:r>
          </w:p>
        </w:tc>
        <w:tc>
          <w:tcPr>
            <w:tcW w:w="1140" w:type="dxa"/>
            <w:hideMark/>
          </w:tcPr>
          <w:p w:rsidR="00BB4BC5" w:rsidRPr="00263CE2" w:rsidRDefault="00BB4BC5" w:rsidP="007864B7">
            <w:pPr>
              <w:jc w:val="center"/>
              <w:rPr>
                <w:sz w:val="24"/>
                <w:szCs w:val="24"/>
              </w:rPr>
            </w:pPr>
            <w:r w:rsidRPr="00263CE2">
              <w:rPr>
                <w:sz w:val="24"/>
                <w:szCs w:val="24"/>
              </w:rPr>
              <w:t>959,00</w:t>
            </w:r>
          </w:p>
        </w:tc>
        <w:tc>
          <w:tcPr>
            <w:tcW w:w="977" w:type="dxa"/>
            <w:hideMark/>
          </w:tcPr>
          <w:p w:rsidR="00BB4BC5" w:rsidRPr="00263CE2" w:rsidRDefault="00BB4BC5" w:rsidP="007864B7">
            <w:pPr>
              <w:jc w:val="center"/>
              <w:rPr>
                <w:sz w:val="24"/>
                <w:szCs w:val="24"/>
              </w:rPr>
            </w:pPr>
            <w:r w:rsidRPr="00263CE2">
              <w:rPr>
                <w:sz w:val="24"/>
                <w:szCs w:val="24"/>
              </w:rPr>
              <w:t>959,00</w:t>
            </w:r>
          </w:p>
        </w:tc>
        <w:tc>
          <w:tcPr>
            <w:tcW w:w="812" w:type="dxa"/>
            <w:tcMar>
              <w:left w:w="0" w:type="dxa"/>
              <w:right w:w="0" w:type="dxa"/>
            </w:tcMar>
            <w:hideMark/>
          </w:tcPr>
          <w:p w:rsidR="00BB4BC5" w:rsidRPr="00263CE2" w:rsidRDefault="00BB4BC5" w:rsidP="007864B7">
            <w:pPr>
              <w:jc w:val="center"/>
              <w:rPr>
                <w:sz w:val="24"/>
                <w:szCs w:val="24"/>
              </w:rPr>
            </w:pPr>
            <w:r w:rsidRPr="00263CE2">
              <w:rPr>
                <w:sz w:val="24"/>
                <w:szCs w:val="24"/>
              </w:rPr>
              <w:t>959,00</w:t>
            </w:r>
          </w:p>
        </w:tc>
      </w:tr>
      <w:tr w:rsidR="00BB4BC5" w:rsidRPr="00263CE2" w:rsidTr="00DA1556">
        <w:trPr>
          <w:trHeight w:val="300"/>
          <w:jc w:val="center"/>
        </w:trPr>
        <w:tc>
          <w:tcPr>
            <w:tcW w:w="1128" w:type="dxa"/>
            <w:vMerge w:val="restart"/>
            <w:hideMark/>
          </w:tcPr>
          <w:p w:rsidR="00BB4BC5" w:rsidRPr="00263CE2" w:rsidRDefault="00BB4BC5" w:rsidP="007864B7">
            <w:pPr>
              <w:jc w:val="center"/>
              <w:rPr>
                <w:sz w:val="24"/>
                <w:szCs w:val="24"/>
              </w:rPr>
            </w:pPr>
          </w:p>
        </w:tc>
        <w:tc>
          <w:tcPr>
            <w:tcW w:w="1863" w:type="dxa"/>
            <w:vMerge w:val="restart"/>
            <w:hideMark/>
          </w:tcPr>
          <w:p w:rsidR="00BB4BC5" w:rsidRPr="00263CE2" w:rsidRDefault="00176B4F" w:rsidP="007864B7">
            <w:pPr>
              <w:jc w:val="both"/>
              <w:rPr>
                <w:sz w:val="24"/>
                <w:szCs w:val="24"/>
              </w:rPr>
            </w:pPr>
            <w:r>
              <w:rPr>
                <w:sz w:val="24"/>
                <w:szCs w:val="24"/>
              </w:rPr>
              <w:t>Д</w:t>
            </w:r>
            <w:r w:rsidR="00BB4BC5" w:rsidRPr="00263CE2">
              <w:rPr>
                <w:sz w:val="24"/>
                <w:szCs w:val="24"/>
              </w:rPr>
              <w:t>. Вампугол, д. Пасол</w:t>
            </w:r>
          </w:p>
        </w:tc>
        <w:tc>
          <w:tcPr>
            <w:tcW w:w="1699" w:type="dxa"/>
            <w:vMerge w:val="restart"/>
            <w:hideMark/>
          </w:tcPr>
          <w:p w:rsidR="00BB4BC5" w:rsidRPr="00263CE2" w:rsidRDefault="00BB4BC5" w:rsidP="00BA048A">
            <w:pPr>
              <w:rPr>
                <w:sz w:val="24"/>
                <w:szCs w:val="24"/>
              </w:rPr>
            </w:pPr>
            <w:r w:rsidRPr="00263CE2">
              <w:rPr>
                <w:sz w:val="24"/>
                <w:szCs w:val="24"/>
              </w:rPr>
              <w:t> </w:t>
            </w:r>
          </w:p>
        </w:tc>
        <w:tc>
          <w:tcPr>
            <w:tcW w:w="1700" w:type="dxa"/>
            <w:noWrap/>
            <w:hideMark/>
          </w:tcPr>
          <w:p w:rsidR="00BB4BC5" w:rsidRPr="00263CE2" w:rsidRDefault="00BB4BC5" w:rsidP="007864B7">
            <w:pPr>
              <w:jc w:val="center"/>
              <w:rPr>
                <w:sz w:val="24"/>
                <w:szCs w:val="24"/>
              </w:rPr>
            </w:pPr>
            <w:r w:rsidRPr="00263CE2">
              <w:rPr>
                <w:sz w:val="24"/>
                <w:szCs w:val="24"/>
              </w:rPr>
              <w:t>всего</w:t>
            </w:r>
          </w:p>
        </w:tc>
        <w:tc>
          <w:tcPr>
            <w:tcW w:w="1180" w:type="dxa"/>
            <w:hideMark/>
          </w:tcPr>
          <w:p w:rsidR="00BB4BC5" w:rsidRPr="00263CE2" w:rsidRDefault="00BB4BC5" w:rsidP="007864B7">
            <w:pPr>
              <w:jc w:val="center"/>
              <w:rPr>
                <w:sz w:val="24"/>
                <w:szCs w:val="24"/>
              </w:rPr>
            </w:pPr>
            <w:r w:rsidRPr="00263CE2">
              <w:rPr>
                <w:sz w:val="24"/>
                <w:szCs w:val="24"/>
              </w:rPr>
              <w:t>2 587,85</w:t>
            </w:r>
          </w:p>
        </w:tc>
        <w:tc>
          <w:tcPr>
            <w:tcW w:w="1140" w:type="dxa"/>
            <w:hideMark/>
          </w:tcPr>
          <w:p w:rsidR="00BB4BC5" w:rsidRPr="00263CE2" w:rsidRDefault="00BB4BC5" w:rsidP="007864B7">
            <w:pPr>
              <w:jc w:val="center"/>
              <w:rPr>
                <w:sz w:val="24"/>
                <w:szCs w:val="24"/>
              </w:rPr>
            </w:pPr>
            <w:r w:rsidRPr="00263CE2">
              <w:rPr>
                <w:sz w:val="24"/>
                <w:szCs w:val="24"/>
              </w:rPr>
              <w:t>1 291,85</w:t>
            </w:r>
          </w:p>
        </w:tc>
        <w:tc>
          <w:tcPr>
            <w:tcW w:w="1020" w:type="dxa"/>
            <w:hideMark/>
          </w:tcPr>
          <w:p w:rsidR="00BB4BC5" w:rsidRPr="00263CE2" w:rsidRDefault="00BB4BC5" w:rsidP="007864B7">
            <w:pPr>
              <w:jc w:val="center"/>
              <w:rPr>
                <w:sz w:val="24"/>
                <w:szCs w:val="24"/>
              </w:rPr>
            </w:pPr>
            <w:r w:rsidRPr="00263CE2">
              <w:rPr>
                <w:sz w:val="24"/>
                <w:szCs w:val="24"/>
              </w:rPr>
              <w:t>276,00</w:t>
            </w:r>
          </w:p>
        </w:tc>
        <w:tc>
          <w:tcPr>
            <w:tcW w:w="1020" w:type="dxa"/>
            <w:hideMark/>
          </w:tcPr>
          <w:p w:rsidR="00BB4BC5" w:rsidRPr="00263CE2" w:rsidRDefault="00BB4BC5" w:rsidP="007864B7">
            <w:pPr>
              <w:jc w:val="center"/>
              <w:rPr>
                <w:sz w:val="24"/>
                <w:szCs w:val="24"/>
              </w:rPr>
            </w:pPr>
            <w:r w:rsidRPr="00263CE2">
              <w:rPr>
                <w:sz w:val="24"/>
                <w:szCs w:val="24"/>
              </w:rPr>
              <w:t>204,00</w:t>
            </w:r>
          </w:p>
        </w:tc>
        <w:tc>
          <w:tcPr>
            <w:tcW w:w="1160" w:type="dxa"/>
            <w:hideMark/>
          </w:tcPr>
          <w:p w:rsidR="00BB4BC5" w:rsidRPr="00263CE2" w:rsidRDefault="00BB4BC5" w:rsidP="007864B7">
            <w:pPr>
              <w:jc w:val="center"/>
              <w:rPr>
                <w:sz w:val="24"/>
                <w:szCs w:val="24"/>
              </w:rPr>
            </w:pPr>
            <w:r w:rsidRPr="00263CE2">
              <w:rPr>
                <w:sz w:val="24"/>
                <w:szCs w:val="24"/>
              </w:rPr>
              <w:t>204,00</w:t>
            </w:r>
          </w:p>
        </w:tc>
        <w:tc>
          <w:tcPr>
            <w:tcW w:w="1140" w:type="dxa"/>
            <w:hideMark/>
          </w:tcPr>
          <w:p w:rsidR="00BB4BC5" w:rsidRPr="00263CE2" w:rsidRDefault="00BB4BC5" w:rsidP="007864B7">
            <w:pPr>
              <w:jc w:val="center"/>
              <w:rPr>
                <w:sz w:val="24"/>
                <w:szCs w:val="24"/>
              </w:rPr>
            </w:pPr>
            <w:r w:rsidRPr="00263CE2">
              <w:rPr>
                <w:sz w:val="24"/>
                <w:szCs w:val="24"/>
              </w:rPr>
              <w:t>204,00</w:t>
            </w:r>
          </w:p>
        </w:tc>
        <w:tc>
          <w:tcPr>
            <w:tcW w:w="977" w:type="dxa"/>
            <w:hideMark/>
          </w:tcPr>
          <w:p w:rsidR="00BB4BC5" w:rsidRPr="00263CE2" w:rsidRDefault="00BB4BC5" w:rsidP="007864B7">
            <w:pPr>
              <w:jc w:val="center"/>
              <w:rPr>
                <w:sz w:val="24"/>
                <w:szCs w:val="24"/>
              </w:rPr>
            </w:pPr>
            <w:r w:rsidRPr="00263CE2">
              <w:rPr>
                <w:sz w:val="24"/>
                <w:szCs w:val="24"/>
              </w:rPr>
              <w:t>204,00</w:t>
            </w:r>
          </w:p>
        </w:tc>
        <w:tc>
          <w:tcPr>
            <w:tcW w:w="812" w:type="dxa"/>
            <w:tcMar>
              <w:left w:w="0" w:type="dxa"/>
              <w:right w:w="0" w:type="dxa"/>
            </w:tcMar>
            <w:hideMark/>
          </w:tcPr>
          <w:p w:rsidR="00BB4BC5" w:rsidRPr="00263CE2" w:rsidRDefault="00BB4BC5" w:rsidP="007864B7">
            <w:pPr>
              <w:jc w:val="center"/>
              <w:rPr>
                <w:sz w:val="24"/>
                <w:szCs w:val="24"/>
              </w:rPr>
            </w:pPr>
            <w:r w:rsidRPr="00263CE2">
              <w:rPr>
                <w:sz w:val="24"/>
                <w:szCs w:val="24"/>
              </w:rPr>
              <w:t>204,00</w:t>
            </w:r>
          </w:p>
        </w:tc>
      </w:tr>
      <w:tr w:rsidR="00BB4BC5" w:rsidRPr="00263CE2" w:rsidTr="0053261D">
        <w:trPr>
          <w:trHeight w:val="72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BA048A">
            <w:pP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hideMark/>
          </w:tcPr>
          <w:p w:rsidR="00BB4BC5" w:rsidRPr="00263CE2" w:rsidRDefault="00BB4BC5" w:rsidP="007864B7">
            <w:pPr>
              <w:jc w:val="center"/>
              <w:rPr>
                <w:sz w:val="24"/>
                <w:szCs w:val="24"/>
              </w:rPr>
            </w:pPr>
          </w:p>
        </w:tc>
        <w:tc>
          <w:tcPr>
            <w:tcW w:w="1140" w:type="dxa"/>
            <w:hideMark/>
          </w:tcPr>
          <w:p w:rsidR="00BB4BC5" w:rsidRPr="00263CE2" w:rsidRDefault="00BB4BC5" w:rsidP="007864B7">
            <w:pPr>
              <w:jc w:val="center"/>
              <w:rPr>
                <w:sz w:val="24"/>
                <w:szCs w:val="24"/>
              </w:rPr>
            </w:pPr>
          </w:p>
        </w:tc>
        <w:tc>
          <w:tcPr>
            <w:tcW w:w="1020" w:type="dxa"/>
            <w:hideMark/>
          </w:tcPr>
          <w:p w:rsidR="00BB4BC5" w:rsidRPr="00263CE2" w:rsidRDefault="00BB4BC5" w:rsidP="007864B7">
            <w:pPr>
              <w:jc w:val="center"/>
              <w:rPr>
                <w:sz w:val="24"/>
                <w:szCs w:val="24"/>
              </w:rPr>
            </w:pPr>
          </w:p>
        </w:tc>
        <w:tc>
          <w:tcPr>
            <w:tcW w:w="1020" w:type="dxa"/>
            <w:hideMark/>
          </w:tcPr>
          <w:p w:rsidR="00BB4BC5" w:rsidRPr="00263CE2" w:rsidRDefault="00BB4BC5" w:rsidP="007864B7">
            <w:pPr>
              <w:jc w:val="center"/>
              <w:rPr>
                <w:sz w:val="24"/>
                <w:szCs w:val="24"/>
              </w:rPr>
            </w:pPr>
          </w:p>
        </w:tc>
        <w:tc>
          <w:tcPr>
            <w:tcW w:w="1160" w:type="dxa"/>
            <w:hideMark/>
          </w:tcPr>
          <w:p w:rsidR="00BB4BC5" w:rsidRPr="00263CE2" w:rsidRDefault="00BB4BC5" w:rsidP="007864B7">
            <w:pPr>
              <w:jc w:val="center"/>
              <w:rPr>
                <w:sz w:val="24"/>
                <w:szCs w:val="24"/>
              </w:rPr>
            </w:pPr>
          </w:p>
        </w:tc>
        <w:tc>
          <w:tcPr>
            <w:tcW w:w="1140" w:type="dxa"/>
            <w:noWrap/>
            <w:hideMark/>
          </w:tcPr>
          <w:p w:rsidR="00BB4BC5" w:rsidRPr="00263CE2" w:rsidRDefault="00BB4BC5" w:rsidP="007864B7">
            <w:pPr>
              <w:jc w:val="center"/>
              <w:rPr>
                <w:sz w:val="24"/>
                <w:szCs w:val="24"/>
              </w:rPr>
            </w:pPr>
          </w:p>
        </w:tc>
        <w:tc>
          <w:tcPr>
            <w:tcW w:w="977" w:type="dxa"/>
            <w:noWrap/>
            <w:hideMark/>
          </w:tcPr>
          <w:p w:rsidR="00BB4BC5" w:rsidRPr="00263CE2" w:rsidRDefault="00BB4BC5" w:rsidP="007864B7">
            <w:pPr>
              <w:jc w:val="center"/>
              <w:rPr>
                <w:sz w:val="24"/>
                <w:szCs w:val="24"/>
              </w:rPr>
            </w:pPr>
          </w:p>
        </w:tc>
        <w:tc>
          <w:tcPr>
            <w:tcW w:w="812" w:type="dxa"/>
            <w:noWrap/>
            <w:hideMark/>
          </w:tcPr>
          <w:p w:rsidR="00BB4BC5" w:rsidRPr="00263CE2" w:rsidRDefault="00BB4BC5" w:rsidP="007864B7">
            <w:pPr>
              <w:jc w:val="center"/>
              <w:rPr>
                <w:sz w:val="24"/>
                <w:szCs w:val="24"/>
              </w:rPr>
            </w:pPr>
          </w:p>
        </w:tc>
      </w:tr>
      <w:tr w:rsidR="00BB4BC5" w:rsidRPr="00263CE2" w:rsidTr="00DA1556">
        <w:trPr>
          <w:trHeight w:val="48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BA048A">
            <w:pP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hideMark/>
          </w:tcPr>
          <w:p w:rsidR="00BB4BC5" w:rsidRPr="00263CE2" w:rsidRDefault="00BB4BC5" w:rsidP="007864B7">
            <w:pPr>
              <w:jc w:val="center"/>
              <w:rPr>
                <w:sz w:val="24"/>
                <w:szCs w:val="24"/>
              </w:rPr>
            </w:pPr>
            <w:r w:rsidRPr="00263CE2">
              <w:rPr>
                <w:sz w:val="24"/>
                <w:szCs w:val="24"/>
              </w:rPr>
              <w:t>2 587,85</w:t>
            </w:r>
          </w:p>
        </w:tc>
        <w:tc>
          <w:tcPr>
            <w:tcW w:w="1140" w:type="dxa"/>
            <w:hideMark/>
          </w:tcPr>
          <w:p w:rsidR="00BB4BC5" w:rsidRPr="00263CE2" w:rsidRDefault="00BB4BC5" w:rsidP="007864B7">
            <w:pPr>
              <w:jc w:val="center"/>
              <w:rPr>
                <w:sz w:val="24"/>
                <w:szCs w:val="24"/>
              </w:rPr>
            </w:pPr>
            <w:r w:rsidRPr="00263CE2">
              <w:rPr>
                <w:sz w:val="24"/>
                <w:szCs w:val="24"/>
              </w:rPr>
              <w:t>1 291,85</w:t>
            </w:r>
          </w:p>
        </w:tc>
        <w:tc>
          <w:tcPr>
            <w:tcW w:w="1020" w:type="dxa"/>
            <w:hideMark/>
          </w:tcPr>
          <w:p w:rsidR="00BB4BC5" w:rsidRPr="00263CE2" w:rsidRDefault="00BB4BC5" w:rsidP="007864B7">
            <w:pPr>
              <w:jc w:val="center"/>
              <w:rPr>
                <w:sz w:val="24"/>
                <w:szCs w:val="24"/>
              </w:rPr>
            </w:pPr>
            <w:r w:rsidRPr="00263CE2">
              <w:rPr>
                <w:sz w:val="24"/>
                <w:szCs w:val="24"/>
              </w:rPr>
              <w:t>276,00</w:t>
            </w:r>
          </w:p>
        </w:tc>
        <w:tc>
          <w:tcPr>
            <w:tcW w:w="1020" w:type="dxa"/>
            <w:hideMark/>
          </w:tcPr>
          <w:p w:rsidR="00BB4BC5" w:rsidRPr="00263CE2" w:rsidRDefault="00BB4BC5" w:rsidP="007864B7">
            <w:pPr>
              <w:jc w:val="center"/>
              <w:rPr>
                <w:sz w:val="24"/>
                <w:szCs w:val="24"/>
              </w:rPr>
            </w:pPr>
            <w:r w:rsidRPr="00263CE2">
              <w:rPr>
                <w:sz w:val="24"/>
                <w:szCs w:val="24"/>
              </w:rPr>
              <w:t>204,00</w:t>
            </w:r>
          </w:p>
        </w:tc>
        <w:tc>
          <w:tcPr>
            <w:tcW w:w="1160" w:type="dxa"/>
            <w:hideMark/>
          </w:tcPr>
          <w:p w:rsidR="00BB4BC5" w:rsidRPr="00263CE2" w:rsidRDefault="00BB4BC5" w:rsidP="007864B7">
            <w:pPr>
              <w:jc w:val="center"/>
              <w:rPr>
                <w:sz w:val="24"/>
                <w:szCs w:val="24"/>
              </w:rPr>
            </w:pPr>
            <w:r w:rsidRPr="00263CE2">
              <w:rPr>
                <w:sz w:val="24"/>
                <w:szCs w:val="24"/>
              </w:rPr>
              <w:t>204,00</w:t>
            </w:r>
          </w:p>
        </w:tc>
        <w:tc>
          <w:tcPr>
            <w:tcW w:w="1140" w:type="dxa"/>
            <w:hideMark/>
          </w:tcPr>
          <w:p w:rsidR="00BB4BC5" w:rsidRPr="00263CE2" w:rsidRDefault="00BB4BC5" w:rsidP="007864B7">
            <w:pPr>
              <w:jc w:val="center"/>
              <w:rPr>
                <w:sz w:val="24"/>
                <w:szCs w:val="24"/>
              </w:rPr>
            </w:pPr>
            <w:r w:rsidRPr="00263CE2">
              <w:rPr>
                <w:sz w:val="24"/>
                <w:szCs w:val="24"/>
              </w:rPr>
              <w:t>204,00</w:t>
            </w:r>
          </w:p>
        </w:tc>
        <w:tc>
          <w:tcPr>
            <w:tcW w:w="977" w:type="dxa"/>
            <w:hideMark/>
          </w:tcPr>
          <w:p w:rsidR="00BB4BC5" w:rsidRPr="00263CE2" w:rsidRDefault="00BB4BC5" w:rsidP="007864B7">
            <w:pPr>
              <w:jc w:val="center"/>
              <w:rPr>
                <w:sz w:val="24"/>
                <w:szCs w:val="24"/>
              </w:rPr>
            </w:pPr>
            <w:r w:rsidRPr="00263CE2">
              <w:rPr>
                <w:sz w:val="24"/>
                <w:szCs w:val="24"/>
              </w:rPr>
              <w:t>204,00</w:t>
            </w:r>
          </w:p>
        </w:tc>
        <w:tc>
          <w:tcPr>
            <w:tcW w:w="812" w:type="dxa"/>
            <w:tcMar>
              <w:left w:w="0" w:type="dxa"/>
              <w:right w:w="0" w:type="dxa"/>
            </w:tcMar>
            <w:hideMark/>
          </w:tcPr>
          <w:p w:rsidR="00BB4BC5" w:rsidRPr="00263CE2" w:rsidRDefault="00BB4BC5" w:rsidP="007864B7">
            <w:pPr>
              <w:jc w:val="center"/>
              <w:rPr>
                <w:sz w:val="24"/>
                <w:szCs w:val="24"/>
              </w:rPr>
            </w:pPr>
            <w:r w:rsidRPr="00263CE2">
              <w:rPr>
                <w:sz w:val="24"/>
                <w:szCs w:val="24"/>
              </w:rPr>
              <w:t>204,00</w:t>
            </w:r>
          </w:p>
        </w:tc>
      </w:tr>
      <w:tr w:rsidR="00BB4BC5" w:rsidRPr="00263CE2" w:rsidTr="0053261D">
        <w:trPr>
          <w:trHeight w:val="915"/>
          <w:jc w:val="center"/>
        </w:trPr>
        <w:tc>
          <w:tcPr>
            <w:tcW w:w="1128" w:type="dxa"/>
            <w:vMerge w:val="restart"/>
            <w:hideMark/>
          </w:tcPr>
          <w:p w:rsidR="00BB4BC5" w:rsidRPr="00263CE2" w:rsidRDefault="00BB4BC5" w:rsidP="007864B7">
            <w:pPr>
              <w:jc w:val="center"/>
              <w:rPr>
                <w:sz w:val="24"/>
                <w:szCs w:val="24"/>
              </w:rPr>
            </w:pPr>
            <w:r w:rsidRPr="00263CE2">
              <w:rPr>
                <w:sz w:val="24"/>
                <w:szCs w:val="24"/>
              </w:rPr>
              <w:lastRenderedPageBreak/>
              <w:t>1.4.2.</w:t>
            </w:r>
          </w:p>
        </w:tc>
        <w:tc>
          <w:tcPr>
            <w:tcW w:w="1863" w:type="dxa"/>
            <w:vMerge w:val="restart"/>
            <w:hideMark/>
          </w:tcPr>
          <w:p w:rsidR="00BB4BC5" w:rsidRPr="00263CE2" w:rsidRDefault="00BB4BC5" w:rsidP="007864B7">
            <w:pPr>
              <w:jc w:val="both"/>
              <w:rPr>
                <w:sz w:val="24"/>
                <w:szCs w:val="24"/>
              </w:rPr>
            </w:pPr>
            <w:r w:rsidRPr="00263CE2">
              <w:rPr>
                <w:sz w:val="24"/>
                <w:szCs w:val="24"/>
              </w:rPr>
              <w:t>Предоставл</w:t>
            </w:r>
            <w:r w:rsidRPr="00263CE2">
              <w:rPr>
                <w:sz w:val="24"/>
                <w:szCs w:val="24"/>
              </w:rPr>
              <w:t>е</w:t>
            </w:r>
            <w:r w:rsidRPr="00263CE2">
              <w:rPr>
                <w:sz w:val="24"/>
                <w:szCs w:val="24"/>
              </w:rPr>
              <w:t>н</w:t>
            </w:r>
            <w:r w:rsidR="00762610">
              <w:rPr>
                <w:sz w:val="24"/>
                <w:szCs w:val="24"/>
              </w:rPr>
              <w:t>ие субсидий на возмещение фактичес</w:t>
            </w:r>
            <w:r w:rsidRPr="00263CE2">
              <w:rPr>
                <w:sz w:val="24"/>
                <w:szCs w:val="24"/>
              </w:rPr>
              <w:t>ки п</w:t>
            </w:r>
            <w:r w:rsidRPr="00263CE2">
              <w:rPr>
                <w:sz w:val="24"/>
                <w:szCs w:val="24"/>
              </w:rPr>
              <w:t>о</w:t>
            </w:r>
            <w:r w:rsidRPr="00263CE2">
              <w:rPr>
                <w:sz w:val="24"/>
                <w:szCs w:val="24"/>
              </w:rPr>
              <w:t>лученных убытков, св</w:t>
            </w:r>
            <w:r w:rsidRPr="00263CE2">
              <w:rPr>
                <w:sz w:val="24"/>
                <w:szCs w:val="24"/>
              </w:rPr>
              <w:t>я</w:t>
            </w:r>
            <w:r w:rsidRPr="00263CE2">
              <w:rPr>
                <w:sz w:val="24"/>
                <w:szCs w:val="24"/>
              </w:rPr>
              <w:t>занных с пр</w:t>
            </w:r>
            <w:r w:rsidRPr="00263CE2">
              <w:rPr>
                <w:sz w:val="24"/>
                <w:szCs w:val="24"/>
              </w:rPr>
              <w:t>и</w:t>
            </w:r>
            <w:r w:rsidRPr="00263CE2">
              <w:rPr>
                <w:sz w:val="24"/>
                <w:szCs w:val="24"/>
              </w:rPr>
              <w:t>менением рег</w:t>
            </w:r>
            <w:r w:rsidRPr="00263CE2">
              <w:rPr>
                <w:sz w:val="24"/>
                <w:szCs w:val="24"/>
              </w:rPr>
              <w:t>у</w:t>
            </w:r>
            <w:r w:rsidRPr="00263CE2">
              <w:rPr>
                <w:sz w:val="24"/>
                <w:szCs w:val="24"/>
              </w:rPr>
              <w:t>лируемых т</w:t>
            </w:r>
            <w:r w:rsidRPr="00263CE2">
              <w:rPr>
                <w:sz w:val="24"/>
                <w:szCs w:val="24"/>
              </w:rPr>
              <w:t>а</w:t>
            </w:r>
            <w:r w:rsidRPr="00263CE2">
              <w:rPr>
                <w:sz w:val="24"/>
                <w:szCs w:val="24"/>
              </w:rPr>
              <w:t>рифов на ко</w:t>
            </w:r>
            <w:r w:rsidRPr="00263CE2">
              <w:rPr>
                <w:sz w:val="24"/>
                <w:szCs w:val="24"/>
              </w:rPr>
              <w:t>м</w:t>
            </w:r>
            <w:r w:rsidRPr="00263CE2">
              <w:rPr>
                <w:sz w:val="24"/>
                <w:szCs w:val="24"/>
              </w:rPr>
              <w:t>мунальные у</w:t>
            </w:r>
            <w:r w:rsidRPr="00263CE2">
              <w:rPr>
                <w:sz w:val="24"/>
                <w:szCs w:val="24"/>
              </w:rPr>
              <w:t>с</w:t>
            </w:r>
            <w:r w:rsidRPr="00263CE2">
              <w:rPr>
                <w:sz w:val="24"/>
                <w:szCs w:val="24"/>
              </w:rPr>
              <w:t>луги</w:t>
            </w:r>
          </w:p>
        </w:tc>
        <w:tc>
          <w:tcPr>
            <w:tcW w:w="1699" w:type="dxa"/>
            <w:vMerge w:val="restart"/>
            <w:hideMark/>
          </w:tcPr>
          <w:p w:rsidR="00BB4BC5" w:rsidRDefault="00176B4F" w:rsidP="007864B7">
            <w:pPr>
              <w:jc w:val="center"/>
              <w:rPr>
                <w:sz w:val="24"/>
                <w:szCs w:val="24"/>
              </w:rPr>
            </w:pPr>
            <w:r>
              <w:rPr>
                <w:sz w:val="24"/>
                <w:szCs w:val="24"/>
              </w:rPr>
              <w:t>о</w:t>
            </w:r>
            <w:r w:rsidR="00BB4BC5" w:rsidRPr="00263CE2">
              <w:rPr>
                <w:sz w:val="24"/>
                <w:szCs w:val="24"/>
              </w:rPr>
              <w:t>тдел ж</w:t>
            </w:r>
            <w:r w:rsidR="00BB4BC5" w:rsidRPr="00263CE2">
              <w:rPr>
                <w:sz w:val="24"/>
                <w:szCs w:val="24"/>
              </w:rPr>
              <w:t>и</w:t>
            </w:r>
            <w:r w:rsidR="00BB4BC5" w:rsidRPr="00263CE2">
              <w:rPr>
                <w:sz w:val="24"/>
                <w:szCs w:val="24"/>
              </w:rPr>
              <w:t>лищно-коммунальн</w:t>
            </w:r>
            <w:r w:rsidR="00BB4BC5" w:rsidRPr="00263CE2">
              <w:rPr>
                <w:sz w:val="24"/>
                <w:szCs w:val="24"/>
              </w:rPr>
              <w:t>о</w:t>
            </w:r>
            <w:r w:rsidR="00BB4BC5" w:rsidRPr="00263CE2">
              <w:rPr>
                <w:sz w:val="24"/>
                <w:szCs w:val="24"/>
              </w:rPr>
              <w:t>го хозяйства, энергетики и строительства</w:t>
            </w:r>
          </w:p>
          <w:p w:rsidR="00176B4F" w:rsidRPr="00263CE2" w:rsidRDefault="00176B4F" w:rsidP="007864B7">
            <w:pPr>
              <w:jc w:val="center"/>
              <w:rPr>
                <w:sz w:val="24"/>
                <w:szCs w:val="24"/>
              </w:rPr>
            </w:pPr>
            <w:r>
              <w:rPr>
                <w:sz w:val="24"/>
                <w:szCs w:val="24"/>
              </w:rPr>
              <w:t>администр</w:t>
            </w:r>
            <w:r>
              <w:rPr>
                <w:sz w:val="24"/>
                <w:szCs w:val="24"/>
              </w:rPr>
              <w:t>а</w:t>
            </w:r>
            <w:r>
              <w:rPr>
                <w:sz w:val="24"/>
                <w:szCs w:val="24"/>
              </w:rPr>
              <w:t>ции района</w:t>
            </w:r>
          </w:p>
        </w:tc>
        <w:tc>
          <w:tcPr>
            <w:tcW w:w="1700" w:type="dxa"/>
            <w:noWrap/>
            <w:hideMark/>
          </w:tcPr>
          <w:p w:rsidR="00BB4BC5" w:rsidRPr="00263CE2" w:rsidRDefault="00BB4BC5" w:rsidP="007864B7">
            <w:pPr>
              <w:jc w:val="center"/>
              <w:rPr>
                <w:sz w:val="24"/>
                <w:szCs w:val="24"/>
              </w:rPr>
            </w:pPr>
            <w:r w:rsidRPr="00263CE2">
              <w:rPr>
                <w:sz w:val="24"/>
                <w:szCs w:val="24"/>
              </w:rPr>
              <w:t>всего</w:t>
            </w:r>
          </w:p>
        </w:tc>
        <w:tc>
          <w:tcPr>
            <w:tcW w:w="1180" w:type="dxa"/>
            <w:hideMark/>
          </w:tcPr>
          <w:p w:rsidR="00BB4BC5" w:rsidRPr="00263CE2" w:rsidRDefault="00BB4BC5" w:rsidP="007864B7">
            <w:pPr>
              <w:jc w:val="center"/>
              <w:rPr>
                <w:sz w:val="24"/>
                <w:szCs w:val="24"/>
              </w:rPr>
            </w:pPr>
            <w:r w:rsidRPr="00263CE2">
              <w:rPr>
                <w:sz w:val="24"/>
                <w:szCs w:val="24"/>
              </w:rPr>
              <w:t>25 039,95</w:t>
            </w:r>
          </w:p>
        </w:tc>
        <w:tc>
          <w:tcPr>
            <w:tcW w:w="1140" w:type="dxa"/>
            <w:hideMark/>
          </w:tcPr>
          <w:p w:rsidR="00BB4BC5" w:rsidRPr="00263CE2" w:rsidRDefault="00BB4BC5" w:rsidP="007864B7">
            <w:pPr>
              <w:jc w:val="center"/>
              <w:rPr>
                <w:sz w:val="24"/>
                <w:szCs w:val="24"/>
              </w:rPr>
            </w:pPr>
            <w:r w:rsidRPr="00263CE2">
              <w:rPr>
                <w:sz w:val="24"/>
                <w:szCs w:val="24"/>
              </w:rPr>
              <w:t>25 039,95</w:t>
            </w:r>
          </w:p>
        </w:tc>
        <w:tc>
          <w:tcPr>
            <w:tcW w:w="1020" w:type="dxa"/>
            <w:hideMark/>
          </w:tcPr>
          <w:p w:rsidR="00BB4BC5" w:rsidRPr="00263CE2" w:rsidRDefault="00BB4BC5" w:rsidP="007864B7">
            <w:pPr>
              <w:jc w:val="center"/>
              <w:rPr>
                <w:sz w:val="24"/>
                <w:szCs w:val="24"/>
              </w:rPr>
            </w:pPr>
            <w:r w:rsidRPr="00263CE2">
              <w:rPr>
                <w:sz w:val="24"/>
                <w:szCs w:val="24"/>
              </w:rPr>
              <w:t>0,00</w:t>
            </w:r>
          </w:p>
        </w:tc>
        <w:tc>
          <w:tcPr>
            <w:tcW w:w="1020" w:type="dxa"/>
            <w:hideMark/>
          </w:tcPr>
          <w:p w:rsidR="00BB4BC5" w:rsidRPr="00263CE2" w:rsidRDefault="00BB4BC5" w:rsidP="007864B7">
            <w:pPr>
              <w:jc w:val="center"/>
              <w:rPr>
                <w:sz w:val="24"/>
                <w:szCs w:val="24"/>
              </w:rPr>
            </w:pPr>
            <w:r w:rsidRPr="00263CE2">
              <w:rPr>
                <w:sz w:val="24"/>
                <w:szCs w:val="24"/>
              </w:rPr>
              <w:t>0,00</w:t>
            </w:r>
          </w:p>
        </w:tc>
        <w:tc>
          <w:tcPr>
            <w:tcW w:w="1160" w:type="dxa"/>
            <w:hideMark/>
          </w:tcPr>
          <w:p w:rsidR="00BB4BC5" w:rsidRPr="00263CE2" w:rsidRDefault="00BB4BC5" w:rsidP="007864B7">
            <w:pPr>
              <w:jc w:val="center"/>
              <w:rPr>
                <w:sz w:val="24"/>
                <w:szCs w:val="24"/>
              </w:rPr>
            </w:pPr>
            <w:r w:rsidRPr="00263CE2">
              <w:rPr>
                <w:sz w:val="24"/>
                <w:szCs w:val="24"/>
              </w:rPr>
              <w:t>0,00</w:t>
            </w:r>
          </w:p>
        </w:tc>
        <w:tc>
          <w:tcPr>
            <w:tcW w:w="1140" w:type="dxa"/>
            <w:hideMark/>
          </w:tcPr>
          <w:p w:rsidR="00BB4BC5" w:rsidRPr="00263CE2" w:rsidRDefault="00BB4BC5" w:rsidP="007864B7">
            <w:pPr>
              <w:jc w:val="center"/>
              <w:rPr>
                <w:sz w:val="24"/>
                <w:szCs w:val="24"/>
              </w:rPr>
            </w:pPr>
            <w:r w:rsidRPr="00263CE2">
              <w:rPr>
                <w:sz w:val="24"/>
                <w:szCs w:val="24"/>
              </w:rPr>
              <w:t>0,00</w:t>
            </w:r>
          </w:p>
        </w:tc>
        <w:tc>
          <w:tcPr>
            <w:tcW w:w="977" w:type="dxa"/>
            <w:hideMark/>
          </w:tcPr>
          <w:p w:rsidR="00BB4BC5" w:rsidRPr="00263CE2" w:rsidRDefault="00BB4BC5" w:rsidP="007864B7">
            <w:pPr>
              <w:jc w:val="center"/>
              <w:rPr>
                <w:sz w:val="24"/>
                <w:szCs w:val="24"/>
              </w:rPr>
            </w:pPr>
            <w:r w:rsidRPr="00263CE2">
              <w:rPr>
                <w:sz w:val="24"/>
                <w:szCs w:val="24"/>
              </w:rPr>
              <w:t>0,00</w:t>
            </w:r>
          </w:p>
        </w:tc>
        <w:tc>
          <w:tcPr>
            <w:tcW w:w="812" w:type="dxa"/>
            <w:hideMark/>
          </w:tcPr>
          <w:p w:rsidR="00BB4BC5" w:rsidRPr="00263CE2" w:rsidRDefault="00BB4BC5" w:rsidP="007864B7">
            <w:pPr>
              <w:jc w:val="center"/>
              <w:rPr>
                <w:sz w:val="24"/>
                <w:szCs w:val="24"/>
              </w:rPr>
            </w:pPr>
            <w:r w:rsidRPr="00263CE2">
              <w:rPr>
                <w:sz w:val="24"/>
                <w:szCs w:val="24"/>
              </w:rPr>
              <w:t>0,00</w:t>
            </w:r>
          </w:p>
        </w:tc>
      </w:tr>
      <w:tr w:rsidR="00BB4BC5" w:rsidRPr="00263CE2" w:rsidTr="0053261D">
        <w:trPr>
          <w:trHeight w:val="915"/>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BA048A">
            <w:pP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hideMark/>
          </w:tcPr>
          <w:p w:rsidR="00BB4BC5" w:rsidRPr="00263CE2" w:rsidRDefault="00BB4BC5" w:rsidP="007864B7">
            <w:pPr>
              <w:jc w:val="center"/>
              <w:rPr>
                <w:sz w:val="24"/>
                <w:szCs w:val="24"/>
              </w:rPr>
            </w:pPr>
            <w:r w:rsidRPr="00263CE2">
              <w:rPr>
                <w:sz w:val="24"/>
                <w:szCs w:val="24"/>
              </w:rPr>
              <w:t>-</w:t>
            </w:r>
          </w:p>
        </w:tc>
        <w:tc>
          <w:tcPr>
            <w:tcW w:w="1140" w:type="dxa"/>
            <w:hideMark/>
          </w:tcPr>
          <w:p w:rsidR="00BB4BC5" w:rsidRPr="00263CE2" w:rsidRDefault="00BB4BC5" w:rsidP="007864B7">
            <w:pPr>
              <w:jc w:val="center"/>
              <w:rPr>
                <w:sz w:val="24"/>
                <w:szCs w:val="24"/>
              </w:rPr>
            </w:pPr>
            <w:r w:rsidRPr="00263CE2">
              <w:rPr>
                <w:sz w:val="24"/>
                <w:szCs w:val="24"/>
              </w:rPr>
              <w:t>-</w:t>
            </w:r>
          </w:p>
        </w:tc>
        <w:tc>
          <w:tcPr>
            <w:tcW w:w="1020" w:type="dxa"/>
            <w:hideMark/>
          </w:tcPr>
          <w:p w:rsidR="00BB4BC5" w:rsidRPr="00263CE2" w:rsidRDefault="00BB4BC5" w:rsidP="007864B7">
            <w:pPr>
              <w:jc w:val="center"/>
              <w:rPr>
                <w:sz w:val="24"/>
                <w:szCs w:val="24"/>
              </w:rPr>
            </w:pPr>
            <w:r w:rsidRPr="00263CE2">
              <w:rPr>
                <w:sz w:val="24"/>
                <w:szCs w:val="24"/>
              </w:rPr>
              <w:t>0,00</w:t>
            </w:r>
          </w:p>
        </w:tc>
        <w:tc>
          <w:tcPr>
            <w:tcW w:w="1020" w:type="dxa"/>
            <w:hideMark/>
          </w:tcPr>
          <w:p w:rsidR="00BB4BC5" w:rsidRPr="00263CE2" w:rsidRDefault="00BB4BC5" w:rsidP="007864B7">
            <w:pPr>
              <w:jc w:val="center"/>
              <w:rPr>
                <w:sz w:val="24"/>
                <w:szCs w:val="24"/>
              </w:rPr>
            </w:pPr>
            <w:r w:rsidRPr="00263CE2">
              <w:rPr>
                <w:sz w:val="24"/>
                <w:szCs w:val="24"/>
              </w:rPr>
              <w:t>0,00</w:t>
            </w:r>
          </w:p>
        </w:tc>
        <w:tc>
          <w:tcPr>
            <w:tcW w:w="1160" w:type="dxa"/>
            <w:hideMark/>
          </w:tcPr>
          <w:p w:rsidR="00BB4BC5" w:rsidRPr="00263CE2" w:rsidRDefault="00BB4BC5" w:rsidP="007864B7">
            <w:pPr>
              <w:jc w:val="center"/>
              <w:rPr>
                <w:sz w:val="24"/>
                <w:szCs w:val="24"/>
              </w:rPr>
            </w:pPr>
            <w:r w:rsidRPr="00263CE2">
              <w:rPr>
                <w:sz w:val="24"/>
                <w:szCs w:val="24"/>
              </w:rPr>
              <w:t>0,00</w:t>
            </w:r>
          </w:p>
        </w:tc>
        <w:tc>
          <w:tcPr>
            <w:tcW w:w="1140" w:type="dxa"/>
            <w:hideMark/>
          </w:tcPr>
          <w:p w:rsidR="00BB4BC5" w:rsidRPr="00263CE2" w:rsidRDefault="00BB4BC5" w:rsidP="007864B7">
            <w:pPr>
              <w:jc w:val="center"/>
              <w:rPr>
                <w:sz w:val="24"/>
                <w:szCs w:val="24"/>
              </w:rPr>
            </w:pPr>
            <w:r w:rsidRPr="00263CE2">
              <w:rPr>
                <w:sz w:val="24"/>
                <w:szCs w:val="24"/>
              </w:rPr>
              <w:t>0,00</w:t>
            </w:r>
          </w:p>
        </w:tc>
        <w:tc>
          <w:tcPr>
            <w:tcW w:w="977" w:type="dxa"/>
            <w:hideMark/>
          </w:tcPr>
          <w:p w:rsidR="00BB4BC5" w:rsidRPr="00263CE2" w:rsidRDefault="00BB4BC5" w:rsidP="007864B7">
            <w:pPr>
              <w:jc w:val="center"/>
              <w:rPr>
                <w:sz w:val="24"/>
                <w:szCs w:val="24"/>
              </w:rPr>
            </w:pPr>
            <w:r w:rsidRPr="00263CE2">
              <w:rPr>
                <w:sz w:val="24"/>
                <w:szCs w:val="24"/>
              </w:rPr>
              <w:t>0,00</w:t>
            </w:r>
          </w:p>
        </w:tc>
        <w:tc>
          <w:tcPr>
            <w:tcW w:w="812" w:type="dxa"/>
            <w:hideMark/>
          </w:tcPr>
          <w:p w:rsidR="00BB4BC5" w:rsidRPr="00263CE2" w:rsidRDefault="00BB4BC5" w:rsidP="007864B7">
            <w:pPr>
              <w:jc w:val="center"/>
              <w:rPr>
                <w:sz w:val="24"/>
                <w:szCs w:val="24"/>
              </w:rPr>
            </w:pPr>
            <w:r w:rsidRPr="00263CE2">
              <w:rPr>
                <w:sz w:val="24"/>
                <w:szCs w:val="24"/>
              </w:rPr>
              <w:t>0,00</w:t>
            </w:r>
          </w:p>
        </w:tc>
      </w:tr>
      <w:tr w:rsidR="00BB4BC5" w:rsidRPr="00263CE2" w:rsidTr="0053261D">
        <w:trPr>
          <w:trHeight w:val="915"/>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BA048A">
            <w:pP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hideMark/>
          </w:tcPr>
          <w:p w:rsidR="00BB4BC5" w:rsidRPr="00263CE2" w:rsidRDefault="00BB4BC5" w:rsidP="007864B7">
            <w:pPr>
              <w:jc w:val="center"/>
              <w:rPr>
                <w:sz w:val="24"/>
                <w:szCs w:val="24"/>
              </w:rPr>
            </w:pPr>
            <w:r w:rsidRPr="00263CE2">
              <w:rPr>
                <w:sz w:val="24"/>
                <w:szCs w:val="24"/>
              </w:rPr>
              <w:t>25 039,95</w:t>
            </w:r>
          </w:p>
        </w:tc>
        <w:tc>
          <w:tcPr>
            <w:tcW w:w="1140" w:type="dxa"/>
            <w:hideMark/>
          </w:tcPr>
          <w:p w:rsidR="00BB4BC5" w:rsidRPr="00263CE2" w:rsidRDefault="00BB4BC5" w:rsidP="007864B7">
            <w:pPr>
              <w:jc w:val="center"/>
              <w:rPr>
                <w:sz w:val="24"/>
                <w:szCs w:val="24"/>
              </w:rPr>
            </w:pPr>
            <w:r w:rsidRPr="00263CE2">
              <w:rPr>
                <w:sz w:val="24"/>
                <w:szCs w:val="24"/>
              </w:rPr>
              <w:t>25 039,95</w:t>
            </w:r>
          </w:p>
        </w:tc>
        <w:tc>
          <w:tcPr>
            <w:tcW w:w="1020" w:type="dxa"/>
            <w:hideMark/>
          </w:tcPr>
          <w:p w:rsidR="00BB4BC5" w:rsidRPr="00263CE2" w:rsidRDefault="00BB4BC5" w:rsidP="007864B7">
            <w:pPr>
              <w:jc w:val="center"/>
              <w:rPr>
                <w:sz w:val="24"/>
                <w:szCs w:val="24"/>
              </w:rPr>
            </w:pPr>
            <w:r w:rsidRPr="00263CE2">
              <w:rPr>
                <w:sz w:val="24"/>
                <w:szCs w:val="24"/>
              </w:rPr>
              <w:t>0,00</w:t>
            </w:r>
          </w:p>
        </w:tc>
        <w:tc>
          <w:tcPr>
            <w:tcW w:w="1020" w:type="dxa"/>
            <w:hideMark/>
          </w:tcPr>
          <w:p w:rsidR="00BB4BC5" w:rsidRPr="00263CE2" w:rsidRDefault="00BB4BC5" w:rsidP="007864B7">
            <w:pPr>
              <w:jc w:val="center"/>
              <w:rPr>
                <w:sz w:val="24"/>
                <w:szCs w:val="24"/>
              </w:rPr>
            </w:pPr>
            <w:r w:rsidRPr="00263CE2">
              <w:rPr>
                <w:sz w:val="24"/>
                <w:szCs w:val="24"/>
              </w:rPr>
              <w:t>0,00</w:t>
            </w:r>
          </w:p>
        </w:tc>
        <w:tc>
          <w:tcPr>
            <w:tcW w:w="1160" w:type="dxa"/>
            <w:hideMark/>
          </w:tcPr>
          <w:p w:rsidR="00BB4BC5" w:rsidRPr="00263CE2" w:rsidRDefault="00BB4BC5" w:rsidP="007864B7">
            <w:pPr>
              <w:jc w:val="center"/>
              <w:rPr>
                <w:sz w:val="24"/>
                <w:szCs w:val="24"/>
              </w:rPr>
            </w:pPr>
            <w:r w:rsidRPr="00263CE2">
              <w:rPr>
                <w:sz w:val="24"/>
                <w:szCs w:val="24"/>
              </w:rPr>
              <w:t>0,00</w:t>
            </w:r>
          </w:p>
        </w:tc>
        <w:tc>
          <w:tcPr>
            <w:tcW w:w="1140" w:type="dxa"/>
            <w:hideMark/>
          </w:tcPr>
          <w:p w:rsidR="00BB4BC5" w:rsidRPr="00263CE2" w:rsidRDefault="00BB4BC5" w:rsidP="007864B7">
            <w:pPr>
              <w:jc w:val="center"/>
              <w:rPr>
                <w:sz w:val="24"/>
                <w:szCs w:val="24"/>
              </w:rPr>
            </w:pPr>
            <w:r w:rsidRPr="00263CE2">
              <w:rPr>
                <w:sz w:val="24"/>
                <w:szCs w:val="24"/>
              </w:rPr>
              <w:t>0,00</w:t>
            </w:r>
          </w:p>
        </w:tc>
        <w:tc>
          <w:tcPr>
            <w:tcW w:w="977" w:type="dxa"/>
            <w:hideMark/>
          </w:tcPr>
          <w:p w:rsidR="00BB4BC5" w:rsidRPr="00263CE2" w:rsidRDefault="00BB4BC5" w:rsidP="007864B7">
            <w:pPr>
              <w:jc w:val="center"/>
              <w:rPr>
                <w:sz w:val="24"/>
                <w:szCs w:val="24"/>
              </w:rPr>
            </w:pPr>
            <w:r w:rsidRPr="00263CE2">
              <w:rPr>
                <w:sz w:val="24"/>
                <w:szCs w:val="24"/>
              </w:rPr>
              <w:t>0,00</w:t>
            </w:r>
          </w:p>
        </w:tc>
        <w:tc>
          <w:tcPr>
            <w:tcW w:w="812" w:type="dxa"/>
            <w:hideMark/>
          </w:tcPr>
          <w:p w:rsidR="00BB4BC5" w:rsidRPr="00263CE2" w:rsidRDefault="00BB4BC5" w:rsidP="007864B7">
            <w:pPr>
              <w:jc w:val="center"/>
              <w:rPr>
                <w:sz w:val="24"/>
                <w:szCs w:val="24"/>
              </w:rPr>
            </w:pPr>
            <w:r w:rsidRPr="00263CE2">
              <w:rPr>
                <w:sz w:val="24"/>
                <w:szCs w:val="24"/>
              </w:rPr>
              <w:t>0,00</w:t>
            </w:r>
          </w:p>
        </w:tc>
      </w:tr>
      <w:tr w:rsidR="00BB4BC5" w:rsidRPr="00263CE2" w:rsidTr="0053261D">
        <w:trPr>
          <w:trHeight w:val="300"/>
          <w:jc w:val="center"/>
        </w:trPr>
        <w:tc>
          <w:tcPr>
            <w:tcW w:w="1128" w:type="dxa"/>
            <w:vMerge w:val="restart"/>
            <w:hideMark/>
          </w:tcPr>
          <w:p w:rsidR="00BB4BC5" w:rsidRPr="00263CE2" w:rsidRDefault="00BB4BC5" w:rsidP="007864B7">
            <w:pPr>
              <w:jc w:val="center"/>
              <w:rPr>
                <w:sz w:val="24"/>
                <w:szCs w:val="24"/>
              </w:rPr>
            </w:pPr>
          </w:p>
        </w:tc>
        <w:tc>
          <w:tcPr>
            <w:tcW w:w="1863" w:type="dxa"/>
            <w:vMerge w:val="restart"/>
            <w:hideMark/>
          </w:tcPr>
          <w:p w:rsidR="00BB4BC5" w:rsidRPr="00263CE2" w:rsidRDefault="00176B4F" w:rsidP="007864B7">
            <w:pPr>
              <w:jc w:val="both"/>
              <w:rPr>
                <w:sz w:val="24"/>
                <w:szCs w:val="24"/>
              </w:rPr>
            </w:pPr>
            <w:r>
              <w:rPr>
                <w:sz w:val="24"/>
                <w:szCs w:val="24"/>
              </w:rPr>
              <w:t>П</w:t>
            </w:r>
            <w:r w:rsidR="00BB4BC5" w:rsidRPr="00263CE2">
              <w:rPr>
                <w:sz w:val="24"/>
                <w:szCs w:val="24"/>
              </w:rPr>
              <w:t>. Аган</w:t>
            </w:r>
          </w:p>
        </w:tc>
        <w:tc>
          <w:tcPr>
            <w:tcW w:w="1699" w:type="dxa"/>
            <w:vMerge w:val="restart"/>
            <w:hideMark/>
          </w:tcPr>
          <w:p w:rsidR="00BB4BC5" w:rsidRPr="00263CE2" w:rsidRDefault="00BB4BC5" w:rsidP="00BA048A">
            <w:pPr>
              <w:rPr>
                <w:sz w:val="24"/>
                <w:szCs w:val="24"/>
              </w:rPr>
            </w:pPr>
            <w:r w:rsidRPr="00263CE2">
              <w:rPr>
                <w:sz w:val="24"/>
                <w:szCs w:val="24"/>
              </w:rPr>
              <w:t> </w:t>
            </w:r>
          </w:p>
        </w:tc>
        <w:tc>
          <w:tcPr>
            <w:tcW w:w="1700" w:type="dxa"/>
            <w:noWrap/>
            <w:hideMark/>
          </w:tcPr>
          <w:p w:rsidR="00BB4BC5" w:rsidRPr="00263CE2" w:rsidRDefault="00BB4BC5" w:rsidP="007864B7">
            <w:pPr>
              <w:jc w:val="center"/>
              <w:rPr>
                <w:sz w:val="24"/>
                <w:szCs w:val="24"/>
              </w:rPr>
            </w:pPr>
            <w:r w:rsidRPr="00263CE2">
              <w:rPr>
                <w:sz w:val="24"/>
                <w:szCs w:val="24"/>
              </w:rPr>
              <w:t>всего</w:t>
            </w:r>
          </w:p>
        </w:tc>
        <w:tc>
          <w:tcPr>
            <w:tcW w:w="1180" w:type="dxa"/>
            <w:hideMark/>
          </w:tcPr>
          <w:p w:rsidR="00BB4BC5" w:rsidRPr="00263CE2" w:rsidRDefault="00BB4BC5" w:rsidP="007864B7">
            <w:pPr>
              <w:jc w:val="center"/>
              <w:rPr>
                <w:sz w:val="24"/>
                <w:szCs w:val="24"/>
              </w:rPr>
            </w:pPr>
            <w:r w:rsidRPr="00263CE2">
              <w:rPr>
                <w:sz w:val="24"/>
                <w:szCs w:val="24"/>
              </w:rPr>
              <w:t>1 924,96</w:t>
            </w:r>
          </w:p>
        </w:tc>
        <w:tc>
          <w:tcPr>
            <w:tcW w:w="1140" w:type="dxa"/>
            <w:hideMark/>
          </w:tcPr>
          <w:p w:rsidR="00BB4BC5" w:rsidRPr="00263CE2" w:rsidRDefault="00BB4BC5" w:rsidP="007864B7">
            <w:pPr>
              <w:jc w:val="center"/>
              <w:rPr>
                <w:sz w:val="24"/>
                <w:szCs w:val="24"/>
              </w:rPr>
            </w:pPr>
            <w:r w:rsidRPr="00263CE2">
              <w:rPr>
                <w:sz w:val="24"/>
                <w:szCs w:val="24"/>
              </w:rPr>
              <w:t>1 924,96</w:t>
            </w:r>
          </w:p>
        </w:tc>
        <w:tc>
          <w:tcPr>
            <w:tcW w:w="1020" w:type="dxa"/>
            <w:hideMark/>
          </w:tcPr>
          <w:p w:rsidR="00BB4BC5" w:rsidRPr="00263CE2" w:rsidRDefault="00BB4BC5" w:rsidP="007864B7">
            <w:pPr>
              <w:jc w:val="center"/>
              <w:rPr>
                <w:sz w:val="24"/>
                <w:szCs w:val="24"/>
              </w:rPr>
            </w:pPr>
            <w:r w:rsidRPr="00263CE2">
              <w:rPr>
                <w:sz w:val="24"/>
                <w:szCs w:val="24"/>
              </w:rPr>
              <w:t>0,00</w:t>
            </w:r>
          </w:p>
        </w:tc>
        <w:tc>
          <w:tcPr>
            <w:tcW w:w="1020" w:type="dxa"/>
            <w:hideMark/>
          </w:tcPr>
          <w:p w:rsidR="00BB4BC5" w:rsidRPr="00263CE2" w:rsidRDefault="00BB4BC5" w:rsidP="007864B7">
            <w:pPr>
              <w:jc w:val="center"/>
              <w:rPr>
                <w:sz w:val="24"/>
                <w:szCs w:val="24"/>
              </w:rPr>
            </w:pPr>
            <w:r w:rsidRPr="00263CE2">
              <w:rPr>
                <w:sz w:val="24"/>
                <w:szCs w:val="24"/>
              </w:rPr>
              <w:t>0,00</w:t>
            </w:r>
          </w:p>
        </w:tc>
        <w:tc>
          <w:tcPr>
            <w:tcW w:w="1160" w:type="dxa"/>
            <w:hideMark/>
          </w:tcPr>
          <w:p w:rsidR="00BB4BC5" w:rsidRPr="00263CE2" w:rsidRDefault="00BB4BC5" w:rsidP="007864B7">
            <w:pPr>
              <w:jc w:val="center"/>
              <w:rPr>
                <w:sz w:val="24"/>
                <w:szCs w:val="24"/>
              </w:rPr>
            </w:pPr>
            <w:r w:rsidRPr="00263CE2">
              <w:rPr>
                <w:sz w:val="24"/>
                <w:szCs w:val="24"/>
              </w:rPr>
              <w:t>0,00</w:t>
            </w:r>
          </w:p>
        </w:tc>
        <w:tc>
          <w:tcPr>
            <w:tcW w:w="1140" w:type="dxa"/>
            <w:hideMark/>
          </w:tcPr>
          <w:p w:rsidR="00BB4BC5" w:rsidRPr="00263CE2" w:rsidRDefault="00BB4BC5" w:rsidP="007864B7">
            <w:pPr>
              <w:jc w:val="center"/>
              <w:rPr>
                <w:sz w:val="24"/>
                <w:szCs w:val="24"/>
              </w:rPr>
            </w:pPr>
            <w:r w:rsidRPr="00263CE2">
              <w:rPr>
                <w:sz w:val="24"/>
                <w:szCs w:val="24"/>
              </w:rPr>
              <w:t>0,00</w:t>
            </w:r>
          </w:p>
        </w:tc>
        <w:tc>
          <w:tcPr>
            <w:tcW w:w="977" w:type="dxa"/>
            <w:hideMark/>
          </w:tcPr>
          <w:p w:rsidR="00BB4BC5" w:rsidRPr="00263CE2" w:rsidRDefault="00BB4BC5" w:rsidP="007864B7">
            <w:pPr>
              <w:jc w:val="center"/>
              <w:rPr>
                <w:sz w:val="24"/>
                <w:szCs w:val="24"/>
              </w:rPr>
            </w:pPr>
            <w:r w:rsidRPr="00263CE2">
              <w:rPr>
                <w:sz w:val="24"/>
                <w:szCs w:val="24"/>
              </w:rPr>
              <w:t>0,00</w:t>
            </w:r>
          </w:p>
        </w:tc>
        <w:tc>
          <w:tcPr>
            <w:tcW w:w="812" w:type="dxa"/>
            <w:hideMark/>
          </w:tcPr>
          <w:p w:rsidR="00BB4BC5" w:rsidRPr="00263CE2" w:rsidRDefault="00BB4BC5" w:rsidP="007864B7">
            <w:pPr>
              <w:jc w:val="center"/>
              <w:rPr>
                <w:sz w:val="24"/>
                <w:szCs w:val="24"/>
              </w:rPr>
            </w:pPr>
            <w:r w:rsidRPr="00263CE2">
              <w:rPr>
                <w:sz w:val="24"/>
                <w:szCs w:val="24"/>
              </w:rPr>
              <w:t>0,00</w:t>
            </w:r>
          </w:p>
        </w:tc>
      </w:tr>
      <w:tr w:rsidR="00BB4BC5" w:rsidRPr="00263CE2" w:rsidTr="0053261D">
        <w:trPr>
          <w:trHeight w:val="72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BA048A">
            <w:pP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hideMark/>
          </w:tcPr>
          <w:p w:rsidR="00BB4BC5" w:rsidRPr="00263CE2" w:rsidRDefault="00BB4BC5" w:rsidP="007864B7">
            <w:pPr>
              <w:jc w:val="center"/>
              <w:rPr>
                <w:sz w:val="24"/>
                <w:szCs w:val="24"/>
              </w:rPr>
            </w:pPr>
          </w:p>
        </w:tc>
        <w:tc>
          <w:tcPr>
            <w:tcW w:w="1140" w:type="dxa"/>
            <w:hideMark/>
          </w:tcPr>
          <w:p w:rsidR="00BB4BC5" w:rsidRPr="00263CE2" w:rsidRDefault="00BB4BC5" w:rsidP="007864B7">
            <w:pPr>
              <w:jc w:val="center"/>
              <w:rPr>
                <w:sz w:val="24"/>
                <w:szCs w:val="24"/>
              </w:rPr>
            </w:pPr>
          </w:p>
        </w:tc>
        <w:tc>
          <w:tcPr>
            <w:tcW w:w="1020" w:type="dxa"/>
            <w:hideMark/>
          </w:tcPr>
          <w:p w:rsidR="00BB4BC5" w:rsidRPr="00263CE2" w:rsidRDefault="00BB4BC5" w:rsidP="007864B7">
            <w:pPr>
              <w:jc w:val="center"/>
              <w:rPr>
                <w:sz w:val="24"/>
                <w:szCs w:val="24"/>
              </w:rPr>
            </w:pPr>
          </w:p>
        </w:tc>
        <w:tc>
          <w:tcPr>
            <w:tcW w:w="1020" w:type="dxa"/>
            <w:hideMark/>
          </w:tcPr>
          <w:p w:rsidR="00BB4BC5" w:rsidRPr="00263CE2" w:rsidRDefault="00BB4BC5" w:rsidP="007864B7">
            <w:pPr>
              <w:jc w:val="center"/>
              <w:rPr>
                <w:sz w:val="24"/>
                <w:szCs w:val="24"/>
              </w:rPr>
            </w:pPr>
          </w:p>
        </w:tc>
        <w:tc>
          <w:tcPr>
            <w:tcW w:w="1160" w:type="dxa"/>
            <w:hideMark/>
          </w:tcPr>
          <w:p w:rsidR="00BB4BC5" w:rsidRPr="00263CE2" w:rsidRDefault="00BB4BC5" w:rsidP="007864B7">
            <w:pPr>
              <w:jc w:val="center"/>
              <w:rPr>
                <w:sz w:val="24"/>
                <w:szCs w:val="24"/>
              </w:rPr>
            </w:pPr>
          </w:p>
        </w:tc>
        <w:tc>
          <w:tcPr>
            <w:tcW w:w="1140" w:type="dxa"/>
            <w:noWrap/>
            <w:hideMark/>
          </w:tcPr>
          <w:p w:rsidR="00BB4BC5" w:rsidRPr="00263CE2" w:rsidRDefault="00BB4BC5" w:rsidP="007864B7">
            <w:pPr>
              <w:jc w:val="center"/>
              <w:rPr>
                <w:sz w:val="24"/>
                <w:szCs w:val="24"/>
              </w:rPr>
            </w:pPr>
          </w:p>
        </w:tc>
        <w:tc>
          <w:tcPr>
            <w:tcW w:w="977" w:type="dxa"/>
            <w:noWrap/>
            <w:hideMark/>
          </w:tcPr>
          <w:p w:rsidR="00BB4BC5" w:rsidRPr="00263CE2" w:rsidRDefault="00BB4BC5" w:rsidP="007864B7">
            <w:pPr>
              <w:jc w:val="center"/>
              <w:rPr>
                <w:sz w:val="24"/>
                <w:szCs w:val="24"/>
              </w:rPr>
            </w:pPr>
          </w:p>
        </w:tc>
        <w:tc>
          <w:tcPr>
            <w:tcW w:w="812" w:type="dxa"/>
            <w:noWrap/>
            <w:hideMark/>
          </w:tcPr>
          <w:p w:rsidR="00BB4BC5" w:rsidRPr="00263CE2" w:rsidRDefault="00BB4BC5" w:rsidP="007864B7">
            <w:pPr>
              <w:jc w:val="center"/>
              <w:rPr>
                <w:sz w:val="24"/>
                <w:szCs w:val="24"/>
              </w:rPr>
            </w:pPr>
          </w:p>
        </w:tc>
      </w:tr>
      <w:tr w:rsidR="00BB4BC5" w:rsidRPr="00263CE2" w:rsidTr="0053261D">
        <w:trPr>
          <w:trHeight w:val="48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BA048A">
            <w:pP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hideMark/>
          </w:tcPr>
          <w:p w:rsidR="00BB4BC5" w:rsidRPr="00263CE2" w:rsidRDefault="00BB4BC5" w:rsidP="007864B7">
            <w:pPr>
              <w:jc w:val="center"/>
              <w:rPr>
                <w:sz w:val="24"/>
                <w:szCs w:val="24"/>
              </w:rPr>
            </w:pPr>
            <w:r w:rsidRPr="00263CE2">
              <w:rPr>
                <w:sz w:val="24"/>
                <w:szCs w:val="24"/>
              </w:rPr>
              <w:t>1 924,96</w:t>
            </w:r>
          </w:p>
        </w:tc>
        <w:tc>
          <w:tcPr>
            <w:tcW w:w="1140" w:type="dxa"/>
            <w:hideMark/>
          </w:tcPr>
          <w:p w:rsidR="00BB4BC5" w:rsidRPr="00263CE2" w:rsidRDefault="00BB4BC5" w:rsidP="007864B7">
            <w:pPr>
              <w:jc w:val="center"/>
              <w:rPr>
                <w:sz w:val="24"/>
                <w:szCs w:val="24"/>
              </w:rPr>
            </w:pPr>
            <w:r w:rsidRPr="00263CE2">
              <w:rPr>
                <w:sz w:val="24"/>
                <w:szCs w:val="24"/>
              </w:rPr>
              <w:t>1 924,96</w:t>
            </w:r>
          </w:p>
        </w:tc>
        <w:tc>
          <w:tcPr>
            <w:tcW w:w="1020" w:type="dxa"/>
            <w:hideMark/>
          </w:tcPr>
          <w:p w:rsidR="00BB4BC5" w:rsidRPr="00263CE2" w:rsidRDefault="00BB4BC5" w:rsidP="007864B7">
            <w:pPr>
              <w:jc w:val="center"/>
              <w:rPr>
                <w:sz w:val="24"/>
                <w:szCs w:val="24"/>
              </w:rPr>
            </w:pPr>
          </w:p>
        </w:tc>
        <w:tc>
          <w:tcPr>
            <w:tcW w:w="1020" w:type="dxa"/>
            <w:hideMark/>
          </w:tcPr>
          <w:p w:rsidR="00BB4BC5" w:rsidRPr="00263CE2" w:rsidRDefault="00BB4BC5" w:rsidP="007864B7">
            <w:pPr>
              <w:jc w:val="center"/>
              <w:rPr>
                <w:sz w:val="24"/>
                <w:szCs w:val="24"/>
              </w:rPr>
            </w:pPr>
          </w:p>
        </w:tc>
        <w:tc>
          <w:tcPr>
            <w:tcW w:w="1160" w:type="dxa"/>
            <w:hideMark/>
          </w:tcPr>
          <w:p w:rsidR="00BB4BC5" w:rsidRPr="00263CE2" w:rsidRDefault="00BB4BC5" w:rsidP="007864B7">
            <w:pPr>
              <w:jc w:val="center"/>
              <w:rPr>
                <w:sz w:val="24"/>
                <w:szCs w:val="24"/>
              </w:rPr>
            </w:pPr>
          </w:p>
        </w:tc>
        <w:tc>
          <w:tcPr>
            <w:tcW w:w="1140" w:type="dxa"/>
            <w:hideMark/>
          </w:tcPr>
          <w:p w:rsidR="00BB4BC5" w:rsidRPr="00263CE2" w:rsidRDefault="00BB4BC5" w:rsidP="007864B7">
            <w:pPr>
              <w:jc w:val="center"/>
              <w:rPr>
                <w:sz w:val="24"/>
                <w:szCs w:val="24"/>
              </w:rPr>
            </w:pPr>
          </w:p>
        </w:tc>
        <w:tc>
          <w:tcPr>
            <w:tcW w:w="977" w:type="dxa"/>
            <w:hideMark/>
          </w:tcPr>
          <w:p w:rsidR="00BB4BC5" w:rsidRPr="00263CE2" w:rsidRDefault="00BB4BC5" w:rsidP="007864B7">
            <w:pPr>
              <w:jc w:val="center"/>
              <w:rPr>
                <w:sz w:val="24"/>
                <w:szCs w:val="24"/>
              </w:rPr>
            </w:pPr>
          </w:p>
        </w:tc>
        <w:tc>
          <w:tcPr>
            <w:tcW w:w="812" w:type="dxa"/>
            <w:hideMark/>
          </w:tcPr>
          <w:p w:rsidR="00BB4BC5" w:rsidRPr="00263CE2" w:rsidRDefault="00BB4BC5" w:rsidP="007864B7">
            <w:pPr>
              <w:jc w:val="center"/>
              <w:rPr>
                <w:sz w:val="24"/>
                <w:szCs w:val="24"/>
              </w:rPr>
            </w:pPr>
          </w:p>
        </w:tc>
      </w:tr>
      <w:tr w:rsidR="00BB4BC5" w:rsidRPr="00263CE2" w:rsidTr="0053261D">
        <w:trPr>
          <w:trHeight w:val="300"/>
          <w:jc w:val="center"/>
        </w:trPr>
        <w:tc>
          <w:tcPr>
            <w:tcW w:w="1128" w:type="dxa"/>
            <w:vMerge w:val="restart"/>
            <w:hideMark/>
          </w:tcPr>
          <w:p w:rsidR="00BB4BC5" w:rsidRPr="00263CE2" w:rsidRDefault="00BB4BC5" w:rsidP="007864B7">
            <w:pPr>
              <w:jc w:val="center"/>
              <w:rPr>
                <w:sz w:val="24"/>
                <w:szCs w:val="24"/>
              </w:rPr>
            </w:pPr>
          </w:p>
        </w:tc>
        <w:tc>
          <w:tcPr>
            <w:tcW w:w="1863" w:type="dxa"/>
            <w:vMerge w:val="restart"/>
            <w:hideMark/>
          </w:tcPr>
          <w:p w:rsidR="00BB4BC5" w:rsidRPr="00263CE2" w:rsidRDefault="00CC3D4F" w:rsidP="007864B7">
            <w:pPr>
              <w:jc w:val="both"/>
              <w:rPr>
                <w:sz w:val="24"/>
                <w:szCs w:val="24"/>
              </w:rPr>
            </w:pPr>
            <w:r>
              <w:rPr>
                <w:sz w:val="24"/>
                <w:szCs w:val="24"/>
              </w:rPr>
              <w:t>С</w:t>
            </w:r>
            <w:r w:rsidR="00BB4BC5" w:rsidRPr="00263CE2">
              <w:rPr>
                <w:sz w:val="24"/>
                <w:szCs w:val="24"/>
              </w:rPr>
              <w:t>. Большета</w:t>
            </w:r>
            <w:r w:rsidR="00BB4BC5" w:rsidRPr="00263CE2">
              <w:rPr>
                <w:sz w:val="24"/>
                <w:szCs w:val="24"/>
              </w:rPr>
              <w:t>р</w:t>
            </w:r>
            <w:r w:rsidR="00BB4BC5" w:rsidRPr="00263CE2">
              <w:rPr>
                <w:sz w:val="24"/>
                <w:szCs w:val="24"/>
              </w:rPr>
              <w:t>хово</w:t>
            </w:r>
          </w:p>
        </w:tc>
        <w:tc>
          <w:tcPr>
            <w:tcW w:w="1699" w:type="dxa"/>
            <w:vMerge w:val="restart"/>
            <w:hideMark/>
          </w:tcPr>
          <w:p w:rsidR="00BB4BC5" w:rsidRPr="00263CE2" w:rsidRDefault="00BB4BC5" w:rsidP="00BA048A">
            <w:pPr>
              <w:rPr>
                <w:sz w:val="24"/>
                <w:szCs w:val="24"/>
              </w:rPr>
            </w:pPr>
            <w:r w:rsidRPr="00263CE2">
              <w:rPr>
                <w:sz w:val="24"/>
                <w:szCs w:val="24"/>
              </w:rPr>
              <w:t> </w:t>
            </w:r>
          </w:p>
        </w:tc>
        <w:tc>
          <w:tcPr>
            <w:tcW w:w="1700" w:type="dxa"/>
            <w:noWrap/>
            <w:hideMark/>
          </w:tcPr>
          <w:p w:rsidR="00BB4BC5" w:rsidRPr="00263CE2" w:rsidRDefault="00BB4BC5" w:rsidP="007864B7">
            <w:pPr>
              <w:jc w:val="center"/>
              <w:rPr>
                <w:sz w:val="24"/>
                <w:szCs w:val="24"/>
              </w:rPr>
            </w:pPr>
            <w:r w:rsidRPr="00263CE2">
              <w:rPr>
                <w:sz w:val="24"/>
                <w:szCs w:val="24"/>
              </w:rPr>
              <w:t>всего</w:t>
            </w:r>
          </w:p>
        </w:tc>
        <w:tc>
          <w:tcPr>
            <w:tcW w:w="1180" w:type="dxa"/>
            <w:hideMark/>
          </w:tcPr>
          <w:p w:rsidR="00BB4BC5" w:rsidRPr="00263CE2" w:rsidRDefault="00BB4BC5" w:rsidP="007864B7">
            <w:pPr>
              <w:jc w:val="center"/>
              <w:rPr>
                <w:sz w:val="24"/>
                <w:szCs w:val="24"/>
              </w:rPr>
            </w:pPr>
            <w:r w:rsidRPr="00263CE2">
              <w:rPr>
                <w:sz w:val="24"/>
                <w:szCs w:val="24"/>
              </w:rPr>
              <w:t>2 428,45</w:t>
            </w:r>
          </w:p>
        </w:tc>
        <w:tc>
          <w:tcPr>
            <w:tcW w:w="1140" w:type="dxa"/>
            <w:hideMark/>
          </w:tcPr>
          <w:p w:rsidR="00BB4BC5" w:rsidRPr="00263CE2" w:rsidRDefault="00BB4BC5" w:rsidP="007864B7">
            <w:pPr>
              <w:jc w:val="center"/>
              <w:rPr>
                <w:sz w:val="24"/>
                <w:szCs w:val="24"/>
              </w:rPr>
            </w:pPr>
            <w:r w:rsidRPr="00263CE2">
              <w:rPr>
                <w:sz w:val="24"/>
                <w:szCs w:val="24"/>
              </w:rPr>
              <w:t>2 428,45</w:t>
            </w:r>
          </w:p>
        </w:tc>
        <w:tc>
          <w:tcPr>
            <w:tcW w:w="1020" w:type="dxa"/>
            <w:hideMark/>
          </w:tcPr>
          <w:p w:rsidR="00BB4BC5" w:rsidRPr="00263CE2" w:rsidRDefault="00BB4BC5" w:rsidP="007864B7">
            <w:pPr>
              <w:jc w:val="center"/>
              <w:rPr>
                <w:sz w:val="24"/>
                <w:szCs w:val="24"/>
              </w:rPr>
            </w:pPr>
            <w:r w:rsidRPr="00263CE2">
              <w:rPr>
                <w:sz w:val="24"/>
                <w:szCs w:val="24"/>
              </w:rPr>
              <w:t>0,00</w:t>
            </w:r>
          </w:p>
        </w:tc>
        <w:tc>
          <w:tcPr>
            <w:tcW w:w="1020" w:type="dxa"/>
            <w:hideMark/>
          </w:tcPr>
          <w:p w:rsidR="00BB4BC5" w:rsidRPr="00263CE2" w:rsidRDefault="00BB4BC5" w:rsidP="007864B7">
            <w:pPr>
              <w:jc w:val="center"/>
              <w:rPr>
                <w:sz w:val="24"/>
                <w:szCs w:val="24"/>
              </w:rPr>
            </w:pPr>
            <w:r w:rsidRPr="00263CE2">
              <w:rPr>
                <w:sz w:val="24"/>
                <w:szCs w:val="24"/>
              </w:rPr>
              <w:t>0,00</w:t>
            </w:r>
          </w:p>
        </w:tc>
        <w:tc>
          <w:tcPr>
            <w:tcW w:w="1160" w:type="dxa"/>
            <w:hideMark/>
          </w:tcPr>
          <w:p w:rsidR="00BB4BC5" w:rsidRPr="00263CE2" w:rsidRDefault="00BB4BC5" w:rsidP="007864B7">
            <w:pPr>
              <w:jc w:val="center"/>
              <w:rPr>
                <w:sz w:val="24"/>
                <w:szCs w:val="24"/>
              </w:rPr>
            </w:pPr>
            <w:r w:rsidRPr="00263CE2">
              <w:rPr>
                <w:sz w:val="24"/>
                <w:szCs w:val="24"/>
              </w:rPr>
              <w:t>0,00</w:t>
            </w:r>
          </w:p>
        </w:tc>
        <w:tc>
          <w:tcPr>
            <w:tcW w:w="1140" w:type="dxa"/>
            <w:hideMark/>
          </w:tcPr>
          <w:p w:rsidR="00BB4BC5" w:rsidRPr="00263CE2" w:rsidRDefault="00BB4BC5" w:rsidP="007864B7">
            <w:pPr>
              <w:jc w:val="center"/>
              <w:rPr>
                <w:sz w:val="24"/>
                <w:szCs w:val="24"/>
              </w:rPr>
            </w:pPr>
            <w:r w:rsidRPr="00263CE2">
              <w:rPr>
                <w:sz w:val="24"/>
                <w:szCs w:val="24"/>
              </w:rPr>
              <w:t>0,00</w:t>
            </w:r>
          </w:p>
        </w:tc>
        <w:tc>
          <w:tcPr>
            <w:tcW w:w="977" w:type="dxa"/>
            <w:hideMark/>
          </w:tcPr>
          <w:p w:rsidR="00BB4BC5" w:rsidRPr="00263CE2" w:rsidRDefault="00BB4BC5" w:rsidP="007864B7">
            <w:pPr>
              <w:jc w:val="center"/>
              <w:rPr>
                <w:sz w:val="24"/>
                <w:szCs w:val="24"/>
              </w:rPr>
            </w:pPr>
            <w:r w:rsidRPr="00263CE2">
              <w:rPr>
                <w:sz w:val="24"/>
                <w:szCs w:val="24"/>
              </w:rPr>
              <w:t>0,00</w:t>
            </w:r>
          </w:p>
        </w:tc>
        <w:tc>
          <w:tcPr>
            <w:tcW w:w="812" w:type="dxa"/>
            <w:hideMark/>
          </w:tcPr>
          <w:p w:rsidR="00BB4BC5" w:rsidRPr="00263CE2" w:rsidRDefault="00BB4BC5" w:rsidP="007864B7">
            <w:pPr>
              <w:jc w:val="center"/>
              <w:rPr>
                <w:sz w:val="24"/>
                <w:szCs w:val="24"/>
              </w:rPr>
            </w:pPr>
            <w:r w:rsidRPr="00263CE2">
              <w:rPr>
                <w:sz w:val="24"/>
                <w:szCs w:val="24"/>
              </w:rPr>
              <w:t>0,00</w:t>
            </w:r>
          </w:p>
        </w:tc>
      </w:tr>
      <w:tr w:rsidR="00BB4BC5" w:rsidRPr="00263CE2" w:rsidTr="0053261D">
        <w:trPr>
          <w:trHeight w:val="72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BA048A">
            <w:pP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hideMark/>
          </w:tcPr>
          <w:p w:rsidR="00BB4BC5" w:rsidRPr="00263CE2" w:rsidRDefault="00BB4BC5" w:rsidP="007864B7">
            <w:pPr>
              <w:jc w:val="center"/>
              <w:rPr>
                <w:sz w:val="24"/>
                <w:szCs w:val="24"/>
              </w:rPr>
            </w:pPr>
          </w:p>
        </w:tc>
        <w:tc>
          <w:tcPr>
            <w:tcW w:w="1140" w:type="dxa"/>
            <w:hideMark/>
          </w:tcPr>
          <w:p w:rsidR="00BB4BC5" w:rsidRPr="00263CE2" w:rsidRDefault="00BB4BC5" w:rsidP="007864B7">
            <w:pPr>
              <w:jc w:val="center"/>
              <w:rPr>
                <w:sz w:val="24"/>
                <w:szCs w:val="24"/>
              </w:rPr>
            </w:pPr>
          </w:p>
        </w:tc>
        <w:tc>
          <w:tcPr>
            <w:tcW w:w="1020" w:type="dxa"/>
            <w:hideMark/>
          </w:tcPr>
          <w:p w:rsidR="00BB4BC5" w:rsidRPr="00263CE2" w:rsidRDefault="00BB4BC5" w:rsidP="007864B7">
            <w:pPr>
              <w:jc w:val="center"/>
              <w:rPr>
                <w:sz w:val="24"/>
                <w:szCs w:val="24"/>
              </w:rPr>
            </w:pPr>
          </w:p>
        </w:tc>
        <w:tc>
          <w:tcPr>
            <w:tcW w:w="1020" w:type="dxa"/>
            <w:hideMark/>
          </w:tcPr>
          <w:p w:rsidR="00BB4BC5" w:rsidRPr="00263CE2" w:rsidRDefault="00BB4BC5" w:rsidP="007864B7">
            <w:pPr>
              <w:jc w:val="center"/>
              <w:rPr>
                <w:sz w:val="24"/>
                <w:szCs w:val="24"/>
              </w:rPr>
            </w:pPr>
          </w:p>
        </w:tc>
        <w:tc>
          <w:tcPr>
            <w:tcW w:w="1160" w:type="dxa"/>
            <w:hideMark/>
          </w:tcPr>
          <w:p w:rsidR="00BB4BC5" w:rsidRPr="00263CE2" w:rsidRDefault="00BB4BC5" w:rsidP="007864B7">
            <w:pPr>
              <w:jc w:val="center"/>
              <w:rPr>
                <w:sz w:val="24"/>
                <w:szCs w:val="24"/>
              </w:rPr>
            </w:pPr>
          </w:p>
        </w:tc>
        <w:tc>
          <w:tcPr>
            <w:tcW w:w="1140" w:type="dxa"/>
            <w:noWrap/>
            <w:hideMark/>
          </w:tcPr>
          <w:p w:rsidR="00BB4BC5" w:rsidRPr="00263CE2" w:rsidRDefault="00BB4BC5" w:rsidP="007864B7">
            <w:pPr>
              <w:jc w:val="center"/>
              <w:rPr>
                <w:sz w:val="24"/>
                <w:szCs w:val="24"/>
              </w:rPr>
            </w:pPr>
          </w:p>
        </w:tc>
        <w:tc>
          <w:tcPr>
            <w:tcW w:w="977" w:type="dxa"/>
            <w:noWrap/>
            <w:hideMark/>
          </w:tcPr>
          <w:p w:rsidR="00BB4BC5" w:rsidRPr="00263CE2" w:rsidRDefault="00BB4BC5" w:rsidP="007864B7">
            <w:pPr>
              <w:jc w:val="center"/>
              <w:rPr>
                <w:sz w:val="24"/>
                <w:szCs w:val="24"/>
              </w:rPr>
            </w:pPr>
          </w:p>
        </w:tc>
        <w:tc>
          <w:tcPr>
            <w:tcW w:w="812" w:type="dxa"/>
            <w:noWrap/>
            <w:hideMark/>
          </w:tcPr>
          <w:p w:rsidR="00BB4BC5" w:rsidRPr="00263CE2" w:rsidRDefault="00BB4BC5" w:rsidP="007864B7">
            <w:pPr>
              <w:jc w:val="center"/>
              <w:rPr>
                <w:sz w:val="24"/>
                <w:szCs w:val="24"/>
              </w:rPr>
            </w:pPr>
          </w:p>
        </w:tc>
      </w:tr>
      <w:tr w:rsidR="00BB4BC5" w:rsidRPr="00263CE2" w:rsidTr="0053261D">
        <w:trPr>
          <w:trHeight w:val="48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BA048A">
            <w:pP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hideMark/>
          </w:tcPr>
          <w:p w:rsidR="00BB4BC5" w:rsidRPr="00263CE2" w:rsidRDefault="00BB4BC5" w:rsidP="007864B7">
            <w:pPr>
              <w:jc w:val="center"/>
              <w:rPr>
                <w:sz w:val="24"/>
                <w:szCs w:val="24"/>
              </w:rPr>
            </w:pPr>
            <w:r w:rsidRPr="00263CE2">
              <w:rPr>
                <w:sz w:val="24"/>
                <w:szCs w:val="24"/>
              </w:rPr>
              <w:t>2 428,45</w:t>
            </w:r>
          </w:p>
        </w:tc>
        <w:tc>
          <w:tcPr>
            <w:tcW w:w="1140" w:type="dxa"/>
            <w:hideMark/>
          </w:tcPr>
          <w:p w:rsidR="00BB4BC5" w:rsidRPr="00263CE2" w:rsidRDefault="00BB4BC5" w:rsidP="007864B7">
            <w:pPr>
              <w:jc w:val="center"/>
              <w:rPr>
                <w:sz w:val="24"/>
                <w:szCs w:val="24"/>
              </w:rPr>
            </w:pPr>
            <w:r w:rsidRPr="00263CE2">
              <w:rPr>
                <w:sz w:val="24"/>
                <w:szCs w:val="24"/>
              </w:rPr>
              <w:t>2 428,45</w:t>
            </w:r>
          </w:p>
        </w:tc>
        <w:tc>
          <w:tcPr>
            <w:tcW w:w="1020" w:type="dxa"/>
            <w:hideMark/>
          </w:tcPr>
          <w:p w:rsidR="00BB4BC5" w:rsidRPr="00263CE2" w:rsidRDefault="00BB4BC5" w:rsidP="007864B7">
            <w:pPr>
              <w:jc w:val="center"/>
              <w:rPr>
                <w:sz w:val="24"/>
                <w:szCs w:val="24"/>
              </w:rPr>
            </w:pPr>
          </w:p>
        </w:tc>
        <w:tc>
          <w:tcPr>
            <w:tcW w:w="1020" w:type="dxa"/>
            <w:hideMark/>
          </w:tcPr>
          <w:p w:rsidR="00BB4BC5" w:rsidRPr="00263CE2" w:rsidRDefault="00BB4BC5" w:rsidP="007864B7">
            <w:pPr>
              <w:jc w:val="center"/>
              <w:rPr>
                <w:sz w:val="24"/>
                <w:szCs w:val="24"/>
              </w:rPr>
            </w:pPr>
          </w:p>
        </w:tc>
        <w:tc>
          <w:tcPr>
            <w:tcW w:w="1160" w:type="dxa"/>
            <w:hideMark/>
          </w:tcPr>
          <w:p w:rsidR="00BB4BC5" w:rsidRPr="00263CE2" w:rsidRDefault="00BB4BC5" w:rsidP="007864B7">
            <w:pPr>
              <w:jc w:val="center"/>
              <w:rPr>
                <w:sz w:val="24"/>
                <w:szCs w:val="24"/>
              </w:rPr>
            </w:pPr>
          </w:p>
        </w:tc>
        <w:tc>
          <w:tcPr>
            <w:tcW w:w="1140" w:type="dxa"/>
            <w:hideMark/>
          </w:tcPr>
          <w:p w:rsidR="00BB4BC5" w:rsidRPr="00263CE2" w:rsidRDefault="00BB4BC5" w:rsidP="007864B7">
            <w:pPr>
              <w:jc w:val="center"/>
              <w:rPr>
                <w:sz w:val="24"/>
                <w:szCs w:val="24"/>
              </w:rPr>
            </w:pPr>
          </w:p>
        </w:tc>
        <w:tc>
          <w:tcPr>
            <w:tcW w:w="977" w:type="dxa"/>
            <w:hideMark/>
          </w:tcPr>
          <w:p w:rsidR="00BB4BC5" w:rsidRPr="00263CE2" w:rsidRDefault="00BB4BC5" w:rsidP="007864B7">
            <w:pPr>
              <w:jc w:val="center"/>
              <w:rPr>
                <w:sz w:val="24"/>
                <w:szCs w:val="24"/>
              </w:rPr>
            </w:pPr>
          </w:p>
        </w:tc>
        <w:tc>
          <w:tcPr>
            <w:tcW w:w="812" w:type="dxa"/>
            <w:hideMark/>
          </w:tcPr>
          <w:p w:rsidR="00BB4BC5" w:rsidRPr="00263CE2" w:rsidRDefault="00BB4BC5" w:rsidP="007864B7">
            <w:pPr>
              <w:jc w:val="center"/>
              <w:rPr>
                <w:sz w:val="24"/>
                <w:szCs w:val="24"/>
              </w:rPr>
            </w:pPr>
          </w:p>
        </w:tc>
      </w:tr>
      <w:tr w:rsidR="00BB4BC5" w:rsidRPr="00263CE2" w:rsidTr="0053261D">
        <w:trPr>
          <w:trHeight w:val="300"/>
          <w:jc w:val="center"/>
        </w:trPr>
        <w:tc>
          <w:tcPr>
            <w:tcW w:w="1128" w:type="dxa"/>
            <w:vMerge w:val="restart"/>
            <w:hideMark/>
          </w:tcPr>
          <w:p w:rsidR="00BB4BC5" w:rsidRPr="00263CE2" w:rsidRDefault="00BB4BC5" w:rsidP="007864B7">
            <w:pPr>
              <w:jc w:val="center"/>
              <w:rPr>
                <w:sz w:val="24"/>
                <w:szCs w:val="24"/>
              </w:rPr>
            </w:pPr>
          </w:p>
        </w:tc>
        <w:tc>
          <w:tcPr>
            <w:tcW w:w="1863" w:type="dxa"/>
            <w:vMerge w:val="restart"/>
            <w:hideMark/>
          </w:tcPr>
          <w:p w:rsidR="00BB4BC5" w:rsidRPr="00263CE2" w:rsidRDefault="00CC3D4F" w:rsidP="007864B7">
            <w:pPr>
              <w:jc w:val="both"/>
              <w:rPr>
                <w:sz w:val="24"/>
                <w:szCs w:val="24"/>
              </w:rPr>
            </w:pPr>
            <w:r>
              <w:rPr>
                <w:sz w:val="24"/>
                <w:szCs w:val="24"/>
              </w:rPr>
              <w:t>Д</w:t>
            </w:r>
            <w:r w:rsidR="00BB4BC5" w:rsidRPr="00263CE2">
              <w:rPr>
                <w:sz w:val="24"/>
                <w:szCs w:val="24"/>
              </w:rPr>
              <w:t>. Вата</w:t>
            </w:r>
          </w:p>
        </w:tc>
        <w:tc>
          <w:tcPr>
            <w:tcW w:w="1699" w:type="dxa"/>
            <w:vMerge w:val="restart"/>
            <w:hideMark/>
          </w:tcPr>
          <w:p w:rsidR="00BB4BC5" w:rsidRPr="00263CE2" w:rsidRDefault="00BB4BC5" w:rsidP="00BA048A">
            <w:pPr>
              <w:rPr>
                <w:sz w:val="24"/>
                <w:szCs w:val="24"/>
              </w:rPr>
            </w:pPr>
            <w:r w:rsidRPr="00263CE2">
              <w:rPr>
                <w:sz w:val="24"/>
                <w:szCs w:val="24"/>
              </w:rPr>
              <w:t> </w:t>
            </w:r>
          </w:p>
        </w:tc>
        <w:tc>
          <w:tcPr>
            <w:tcW w:w="1700" w:type="dxa"/>
            <w:noWrap/>
            <w:hideMark/>
          </w:tcPr>
          <w:p w:rsidR="00BB4BC5" w:rsidRPr="00263CE2" w:rsidRDefault="00BB4BC5" w:rsidP="007864B7">
            <w:pPr>
              <w:jc w:val="center"/>
              <w:rPr>
                <w:sz w:val="24"/>
                <w:szCs w:val="24"/>
              </w:rPr>
            </w:pPr>
            <w:r w:rsidRPr="00263CE2">
              <w:rPr>
                <w:sz w:val="24"/>
                <w:szCs w:val="24"/>
              </w:rPr>
              <w:t>всего</w:t>
            </w:r>
          </w:p>
        </w:tc>
        <w:tc>
          <w:tcPr>
            <w:tcW w:w="1180" w:type="dxa"/>
            <w:hideMark/>
          </w:tcPr>
          <w:p w:rsidR="00BB4BC5" w:rsidRPr="00263CE2" w:rsidRDefault="00BB4BC5" w:rsidP="007864B7">
            <w:pPr>
              <w:jc w:val="center"/>
              <w:rPr>
                <w:sz w:val="24"/>
                <w:szCs w:val="24"/>
              </w:rPr>
            </w:pPr>
            <w:r w:rsidRPr="00263CE2">
              <w:rPr>
                <w:sz w:val="24"/>
                <w:szCs w:val="24"/>
              </w:rPr>
              <w:t>308,26</w:t>
            </w:r>
          </w:p>
        </w:tc>
        <w:tc>
          <w:tcPr>
            <w:tcW w:w="1140" w:type="dxa"/>
            <w:hideMark/>
          </w:tcPr>
          <w:p w:rsidR="00BB4BC5" w:rsidRPr="00263CE2" w:rsidRDefault="00BB4BC5" w:rsidP="007864B7">
            <w:pPr>
              <w:jc w:val="center"/>
              <w:rPr>
                <w:sz w:val="24"/>
                <w:szCs w:val="24"/>
              </w:rPr>
            </w:pPr>
            <w:r w:rsidRPr="00263CE2">
              <w:rPr>
                <w:sz w:val="24"/>
                <w:szCs w:val="24"/>
              </w:rPr>
              <w:t>308,26</w:t>
            </w:r>
          </w:p>
        </w:tc>
        <w:tc>
          <w:tcPr>
            <w:tcW w:w="1020" w:type="dxa"/>
            <w:hideMark/>
          </w:tcPr>
          <w:p w:rsidR="00BB4BC5" w:rsidRPr="00263CE2" w:rsidRDefault="00BB4BC5" w:rsidP="007864B7">
            <w:pPr>
              <w:jc w:val="center"/>
              <w:rPr>
                <w:sz w:val="24"/>
                <w:szCs w:val="24"/>
              </w:rPr>
            </w:pPr>
            <w:r w:rsidRPr="00263CE2">
              <w:rPr>
                <w:sz w:val="24"/>
                <w:szCs w:val="24"/>
              </w:rPr>
              <w:t>0,00</w:t>
            </w:r>
          </w:p>
        </w:tc>
        <w:tc>
          <w:tcPr>
            <w:tcW w:w="1020" w:type="dxa"/>
            <w:hideMark/>
          </w:tcPr>
          <w:p w:rsidR="00BB4BC5" w:rsidRPr="00263CE2" w:rsidRDefault="00BB4BC5" w:rsidP="007864B7">
            <w:pPr>
              <w:jc w:val="center"/>
              <w:rPr>
                <w:sz w:val="24"/>
                <w:szCs w:val="24"/>
              </w:rPr>
            </w:pPr>
            <w:r w:rsidRPr="00263CE2">
              <w:rPr>
                <w:sz w:val="24"/>
                <w:szCs w:val="24"/>
              </w:rPr>
              <w:t>0,00</w:t>
            </w:r>
          </w:p>
        </w:tc>
        <w:tc>
          <w:tcPr>
            <w:tcW w:w="1160" w:type="dxa"/>
            <w:hideMark/>
          </w:tcPr>
          <w:p w:rsidR="00BB4BC5" w:rsidRPr="00263CE2" w:rsidRDefault="00BB4BC5" w:rsidP="007864B7">
            <w:pPr>
              <w:jc w:val="center"/>
              <w:rPr>
                <w:sz w:val="24"/>
                <w:szCs w:val="24"/>
              </w:rPr>
            </w:pPr>
            <w:r w:rsidRPr="00263CE2">
              <w:rPr>
                <w:sz w:val="24"/>
                <w:szCs w:val="24"/>
              </w:rPr>
              <w:t>0,00</w:t>
            </w:r>
          </w:p>
        </w:tc>
        <w:tc>
          <w:tcPr>
            <w:tcW w:w="1140" w:type="dxa"/>
            <w:hideMark/>
          </w:tcPr>
          <w:p w:rsidR="00BB4BC5" w:rsidRPr="00263CE2" w:rsidRDefault="00BB4BC5" w:rsidP="007864B7">
            <w:pPr>
              <w:jc w:val="center"/>
              <w:rPr>
                <w:sz w:val="24"/>
                <w:szCs w:val="24"/>
              </w:rPr>
            </w:pPr>
            <w:r w:rsidRPr="00263CE2">
              <w:rPr>
                <w:sz w:val="24"/>
                <w:szCs w:val="24"/>
              </w:rPr>
              <w:t>0,00</w:t>
            </w:r>
          </w:p>
        </w:tc>
        <w:tc>
          <w:tcPr>
            <w:tcW w:w="977" w:type="dxa"/>
            <w:hideMark/>
          </w:tcPr>
          <w:p w:rsidR="00BB4BC5" w:rsidRPr="00263CE2" w:rsidRDefault="00BB4BC5" w:rsidP="007864B7">
            <w:pPr>
              <w:jc w:val="center"/>
              <w:rPr>
                <w:sz w:val="24"/>
                <w:szCs w:val="24"/>
              </w:rPr>
            </w:pPr>
            <w:r w:rsidRPr="00263CE2">
              <w:rPr>
                <w:sz w:val="24"/>
                <w:szCs w:val="24"/>
              </w:rPr>
              <w:t>0,00</w:t>
            </w:r>
          </w:p>
        </w:tc>
        <w:tc>
          <w:tcPr>
            <w:tcW w:w="812" w:type="dxa"/>
            <w:hideMark/>
          </w:tcPr>
          <w:p w:rsidR="00BB4BC5" w:rsidRPr="00263CE2" w:rsidRDefault="00BB4BC5" w:rsidP="007864B7">
            <w:pPr>
              <w:jc w:val="center"/>
              <w:rPr>
                <w:sz w:val="24"/>
                <w:szCs w:val="24"/>
              </w:rPr>
            </w:pPr>
            <w:r w:rsidRPr="00263CE2">
              <w:rPr>
                <w:sz w:val="24"/>
                <w:szCs w:val="24"/>
              </w:rPr>
              <w:t>0,00</w:t>
            </w:r>
          </w:p>
        </w:tc>
      </w:tr>
      <w:tr w:rsidR="00BB4BC5" w:rsidRPr="00263CE2" w:rsidTr="0053261D">
        <w:trPr>
          <w:trHeight w:val="72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BA048A">
            <w:pP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hideMark/>
          </w:tcPr>
          <w:p w:rsidR="00BB4BC5" w:rsidRPr="00263CE2" w:rsidRDefault="00BB4BC5" w:rsidP="007864B7">
            <w:pPr>
              <w:jc w:val="center"/>
              <w:rPr>
                <w:sz w:val="24"/>
                <w:szCs w:val="24"/>
              </w:rPr>
            </w:pPr>
          </w:p>
        </w:tc>
        <w:tc>
          <w:tcPr>
            <w:tcW w:w="1140" w:type="dxa"/>
            <w:hideMark/>
          </w:tcPr>
          <w:p w:rsidR="00BB4BC5" w:rsidRPr="00263CE2" w:rsidRDefault="00BB4BC5" w:rsidP="007864B7">
            <w:pPr>
              <w:jc w:val="center"/>
              <w:rPr>
                <w:sz w:val="24"/>
                <w:szCs w:val="24"/>
              </w:rPr>
            </w:pPr>
          </w:p>
        </w:tc>
        <w:tc>
          <w:tcPr>
            <w:tcW w:w="1020" w:type="dxa"/>
            <w:hideMark/>
          </w:tcPr>
          <w:p w:rsidR="00BB4BC5" w:rsidRPr="00263CE2" w:rsidRDefault="00BB4BC5" w:rsidP="007864B7">
            <w:pPr>
              <w:jc w:val="center"/>
              <w:rPr>
                <w:sz w:val="24"/>
                <w:szCs w:val="24"/>
              </w:rPr>
            </w:pPr>
          </w:p>
        </w:tc>
        <w:tc>
          <w:tcPr>
            <w:tcW w:w="1020" w:type="dxa"/>
            <w:hideMark/>
          </w:tcPr>
          <w:p w:rsidR="00BB4BC5" w:rsidRPr="00263CE2" w:rsidRDefault="00BB4BC5" w:rsidP="007864B7">
            <w:pPr>
              <w:jc w:val="center"/>
              <w:rPr>
                <w:sz w:val="24"/>
                <w:szCs w:val="24"/>
              </w:rPr>
            </w:pPr>
          </w:p>
        </w:tc>
        <w:tc>
          <w:tcPr>
            <w:tcW w:w="1160" w:type="dxa"/>
            <w:hideMark/>
          </w:tcPr>
          <w:p w:rsidR="00BB4BC5" w:rsidRPr="00263CE2" w:rsidRDefault="00BB4BC5" w:rsidP="007864B7">
            <w:pPr>
              <w:jc w:val="center"/>
              <w:rPr>
                <w:sz w:val="24"/>
                <w:szCs w:val="24"/>
              </w:rPr>
            </w:pPr>
          </w:p>
        </w:tc>
        <w:tc>
          <w:tcPr>
            <w:tcW w:w="1140" w:type="dxa"/>
            <w:noWrap/>
            <w:hideMark/>
          </w:tcPr>
          <w:p w:rsidR="00BB4BC5" w:rsidRPr="00263CE2" w:rsidRDefault="00BB4BC5" w:rsidP="007864B7">
            <w:pPr>
              <w:jc w:val="center"/>
              <w:rPr>
                <w:sz w:val="24"/>
                <w:szCs w:val="24"/>
              </w:rPr>
            </w:pPr>
          </w:p>
        </w:tc>
        <w:tc>
          <w:tcPr>
            <w:tcW w:w="977" w:type="dxa"/>
            <w:noWrap/>
            <w:hideMark/>
          </w:tcPr>
          <w:p w:rsidR="00BB4BC5" w:rsidRPr="00263CE2" w:rsidRDefault="00BB4BC5" w:rsidP="007864B7">
            <w:pPr>
              <w:jc w:val="center"/>
              <w:rPr>
                <w:sz w:val="24"/>
                <w:szCs w:val="24"/>
              </w:rPr>
            </w:pPr>
          </w:p>
        </w:tc>
        <w:tc>
          <w:tcPr>
            <w:tcW w:w="812" w:type="dxa"/>
            <w:noWrap/>
            <w:hideMark/>
          </w:tcPr>
          <w:p w:rsidR="00BB4BC5" w:rsidRPr="00263CE2" w:rsidRDefault="00BB4BC5" w:rsidP="007864B7">
            <w:pPr>
              <w:jc w:val="center"/>
              <w:rPr>
                <w:sz w:val="24"/>
                <w:szCs w:val="24"/>
              </w:rPr>
            </w:pPr>
          </w:p>
        </w:tc>
      </w:tr>
      <w:tr w:rsidR="00BB4BC5" w:rsidRPr="00263CE2" w:rsidTr="0053261D">
        <w:trPr>
          <w:trHeight w:val="48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BA048A">
            <w:pP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hideMark/>
          </w:tcPr>
          <w:p w:rsidR="00BB4BC5" w:rsidRPr="00263CE2" w:rsidRDefault="00BB4BC5" w:rsidP="007864B7">
            <w:pPr>
              <w:jc w:val="center"/>
              <w:rPr>
                <w:sz w:val="24"/>
                <w:szCs w:val="24"/>
              </w:rPr>
            </w:pPr>
            <w:r w:rsidRPr="00263CE2">
              <w:rPr>
                <w:sz w:val="24"/>
                <w:szCs w:val="24"/>
              </w:rPr>
              <w:t>308,26</w:t>
            </w:r>
          </w:p>
        </w:tc>
        <w:tc>
          <w:tcPr>
            <w:tcW w:w="1140" w:type="dxa"/>
            <w:hideMark/>
          </w:tcPr>
          <w:p w:rsidR="00BB4BC5" w:rsidRPr="00263CE2" w:rsidRDefault="00BB4BC5" w:rsidP="007864B7">
            <w:pPr>
              <w:jc w:val="center"/>
              <w:rPr>
                <w:sz w:val="24"/>
                <w:szCs w:val="24"/>
              </w:rPr>
            </w:pPr>
            <w:r w:rsidRPr="00263CE2">
              <w:rPr>
                <w:sz w:val="24"/>
                <w:szCs w:val="24"/>
              </w:rPr>
              <w:t>308,26</w:t>
            </w:r>
          </w:p>
        </w:tc>
        <w:tc>
          <w:tcPr>
            <w:tcW w:w="1020" w:type="dxa"/>
            <w:hideMark/>
          </w:tcPr>
          <w:p w:rsidR="00BB4BC5" w:rsidRPr="00263CE2" w:rsidRDefault="00BB4BC5" w:rsidP="007864B7">
            <w:pPr>
              <w:jc w:val="center"/>
              <w:rPr>
                <w:sz w:val="24"/>
                <w:szCs w:val="24"/>
              </w:rPr>
            </w:pPr>
          </w:p>
        </w:tc>
        <w:tc>
          <w:tcPr>
            <w:tcW w:w="1020" w:type="dxa"/>
            <w:hideMark/>
          </w:tcPr>
          <w:p w:rsidR="00BB4BC5" w:rsidRPr="00263CE2" w:rsidRDefault="00BB4BC5" w:rsidP="007864B7">
            <w:pPr>
              <w:jc w:val="center"/>
              <w:rPr>
                <w:sz w:val="24"/>
                <w:szCs w:val="24"/>
              </w:rPr>
            </w:pPr>
          </w:p>
        </w:tc>
        <w:tc>
          <w:tcPr>
            <w:tcW w:w="1160" w:type="dxa"/>
            <w:hideMark/>
          </w:tcPr>
          <w:p w:rsidR="00BB4BC5" w:rsidRPr="00263CE2" w:rsidRDefault="00BB4BC5" w:rsidP="007864B7">
            <w:pPr>
              <w:jc w:val="center"/>
              <w:rPr>
                <w:sz w:val="24"/>
                <w:szCs w:val="24"/>
              </w:rPr>
            </w:pPr>
          </w:p>
        </w:tc>
        <w:tc>
          <w:tcPr>
            <w:tcW w:w="1140" w:type="dxa"/>
            <w:hideMark/>
          </w:tcPr>
          <w:p w:rsidR="00BB4BC5" w:rsidRPr="00263CE2" w:rsidRDefault="00BB4BC5" w:rsidP="007864B7">
            <w:pPr>
              <w:jc w:val="center"/>
              <w:rPr>
                <w:sz w:val="24"/>
                <w:szCs w:val="24"/>
              </w:rPr>
            </w:pPr>
          </w:p>
        </w:tc>
        <w:tc>
          <w:tcPr>
            <w:tcW w:w="977" w:type="dxa"/>
            <w:hideMark/>
          </w:tcPr>
          <w:p w:rsidR="00BB4BC5" w:rsidRPr="00263CE2" w:rsidRDefault="00BB4BC5" w:rsidP="007864B7">
            <w:pPr>
              <w:jc w:val="center"/>
              <w:rPr>
                <w:sz w:val="24"/>
                <w:szCs w:val="24"/>
              </w:rPr>
            </w:pPr>
          </w:p>
        </w:tc>
        <w:tc>
          <w:tcPr>
            <w:tcW w:w="812" w:type="dxa"/>
            <w:hideMark/>
          </w:tcPr>
          <w:p w:rsidR="00BB4BC5" w:rsidRPr="00263CE2" w:rsidRDefault="00BB4BC5" w:rsidP="007864B7">
            <w:pPr>
              <w:jc w:val="center"/>
              <w:rPr>
                <w:sz w:val="24"/>
                <w:szCs w:val="24"/>
              </w:rPr>
            </w:pPr>
          </w:p>
        </w:tc>
      </w:tr>
      <w:tr w:rsidR="00BB4BC5" w:rsidRPr="00263CE2" w:rsidTr="0053261D">
        <w:trPr>
          <w:trHeight w:val="300"/>
          <w:jc w:val="center"/>
        </w:trPr>
        <w:tc>
          <w:tcPr>
            <w:tcW w:w="1128" w:type="dxa"/>
            <w:vMerge w:val="restart"/>
            <w:hideMark/>
          </w:tcPr>
          <w:p w:rsidR="00BB4BC5" w:rsidRPr="00263CE2" w:rsidRDefault="00BB4BC5" w:rsidP="007864B7">
            <w:pPr>
              <w:jc w:val="center"/>
              <w:rPr>
                <w:sz w:val="24"/>
                <w:szCs w:val="24"/>
              </w:rPr>
            </w:pPr>
          </w:p>
        </w:tc>
        <w:tc>
          <w:tcPr>
            <w:tcW w:w="1863" w:type="dxa"/>
            <w:vMerge w:val="restart"/>
            <w:hideMark/>
          </w:tcPr>
          <w:p w:rsidR="00BB4BC5" w:rsidRPr="00263CE2" w:rsidRDefault="00CC3D4F" w:rsidP="007864B7">
            <w:pPr>
              <w:jc w:val="both"/>
              <w:rPr>
                <w:sz w:val="24"/>
                <w:szCs w:val="24"/>
              </w:rPr>
            </w:pPr>
            <w:r>
              <w:rPr>
                <w:sz w:val="24"/>
                <w:szCs w:val="24"/>
              </w:rPr>
              <w:t>П</w:t>
            </w:r>
            <w:r w:rsidR="00BB4BC5" w:rsidRPr="00263CE2">
              <w:rPr>
                <w:sz w:val="24"/>
                <w:szCs w:val="24"/>
              </w:rPr>
              <w:t xml:space="preserve">. Ваховск, </w:t>
            </w:r>
            <w:r w:rsidR="007864B7">
              <w:rPr>
                <w:sz w:val="24"/>
                <w:szCs w:val="24"/>
              </w:rPr>
              <w:t>с</w:t>
            </w:r>
            <w:r w:rsidR="00BB4BC5" w:rsidRPr="00263CE2">
              <w:rPr>
                <w:sz w:val="24"/>
                <w:szCs w:val="24"/>
              </w:rPr>
              <w:t>. Охтеурье</w:t>
            </w:r>
          </w:p>
        </w:tc>
        <w:tc>
          <w:tcPr>
            <w:tcW w:w="1699" w:type="dxa"/>
            <w:vMerge w:val="restart"/>
            <w:hideMark/>
          </w:tcPr>
          <w:p w:rsidR="00BB4BC5" w:rsidRPr="00263CE2" w:rsidRDefault="00BB4BC5" w:rsidP="00BA048A">
            <w:pPr>
              <w:rPr>
                <w:sz w:val="24"/>
                <w:szCs w:val="24"/>
              </w:rPr>
            </w:pPr>
            <w:r w:rsidRPr="00263CE2">
              <w:rPr>
                <w:sz w:val="24"/>
                <w:szCs w:val="24"/>
              </w:rPr>
              <w:t> </w:t>
            </w:r>
          </w:p>
        </w:tc>
        <w:tc>
          <w:tcPr>
            <w:tcW w:w="1700" w:type="dxa"/>
            <w:noWrap/>
            <w:hideMark/>
          </w:tcPr>
          <w:p w:rsidR="00BB4BC5" w:rsidRPr="00263CE2" w:rsidRDefault="00BB4BC5" w:rsidP="007864B7">
            <w:pPr>
              <w:jc w:val="center"/>
              <w:rPr>
                <w:sz w:val="24"/>
                <w:szCs w:val="24"/>
              </w:rPr>
            </w:pPr>
            <w:r w:rsidRPr="00263CE2">
              <w:rPr>
                <w:sz w:val="24"/>
                <w:szCs w:val="24"/>
              </w:rPr>
              <w:t>всего</w:t>
            </w:r>
          </w:p>
        </w:tc>
        <w:tc>
          <w:tcPr>
            <w:tcW w:w="1180" w:type="dxa"/>
            <w:hideMark/>
          </w:tcPr>
          <w:p w:rsidR="00BB4BC5" w:rsidRPr="00263CE2" w:rsidRDefault="00BB4BC5" w:rsidP="007864B7">
            <w:pPr>
              <w:jc w:val="center"/>
              <w:rPr>
                <w:sz w:val="24"/>
                <w:szCs w:val="24"/>
              </w:rPr>
            </w:pPr>
            <w:r w:rsidRPr="00263CE2">
              <w:rPr>
                <w:sz w:val="24"/>
                <w:szCs w:val="24"/>
              </w:rPr>
              <w:t>12 814,67</w:t>
            </w:r>
          </w:p>
        </w:tc>
        <w:tc>
          <w:tcPr>
            <w:tcW w:w="1140" w:type="dxa"/>
            <w:hideMark/>
          </w:tcPr>
          <w:p w:rsidR="00BB4BC5" w:rsidRPr="00263CE2" w:rsidRDefault="00BB4BC5" w:rsidP="007864B7">
            <w:pPr>
              <w:jc w:val="center"/>
              <w:rPr>
                <w:sz w:val="24"/>
                <w:szCs w:val="24"/>
              </w:rPr>
            </w:pPr>
            <w:r w:rsidRPr="00263CE2">
              <w:rPr>
                <w:sz w:val="24"/>
                <w:szCs w:val="24"/>
              </w:rPr>
              <w:t>12 814,67</w:t>
            </w:r>
          </w:p>
        </w:tc>
        <w:tc>
          <w:tcPr>
            <w:tcW w:w="1020" w:type="dxa"/>
            <w:hideMark/>
          </w:tcPr>
          <w:p w:rsidR="00BB4BC5" w:rsidRPr="00263CE2" w:rsidRDefault="00BB4BC5" w:rsidP="007864B7">
            <w:pPr>
              <w:jc w:val="center"/>
              <w:rPr>
                <w:sz w:val="24"/>
                <w:szCs w:val="24"/>
              </w:rPr>
            </w:pPr>
            <w:r w:rsidRPr="00263CE2">
              <w:rPr>
                <w:sz w:val="24"/>
                <w:szCs w:val="24"/>
              </w:rPr>
              <w:t>0,00</w:t>
            </w:r>
          </w:p>
        </w:tc>
        <w:tc>
          <w:tcPr>
            <w:tcW w:w="1020" w:type="dxa"/>
            <w:hideMark/>
          </w:tcPr>
          <w:p w:rsidR="00BB4BC5" w:rsidRPr="00263CE2" w:rsidRDefault="00BB4BC5" w:rsidP="007864B7">
            <w:pPr>
              <w:jc w:val="center"/>
              <w:rPr>
                <w:sz w:val="24"/>
                <w:szCs w:val="24"/>
              </w:rPr>
            </w:pPr>
            <w:r w:rsidRPr="00263CE2">
              <w:rPr>
                <w:sz w:val="24"/>
                <w:szCs w:val="24"/>
              </w:rPr>
              <w:t>0,00</w:t>
            </w:r>
          </w:p>
        </w:tc>
        <w:tc>
          <w:tcPr>
            <w:tcW w:w="1160" w:type="dxa"/>
            <w:hideMark/>
          </w:tcPr>
          <w:p w:rsidR="00BB4BC5" w:rsidRPr="00263CE2" w:rsidRDefault="00BB4BC5" w:rsidP="007864B7">
            <w:pPr>
              <w:jc w:val="center"/>
              <w:rPr>
                <w:sz w:val="24"/>
                <w:szCs w:val="24"/>
              </w:rPr>
            </w:pPr>
            <w:r w:rsidRPr="00263CE2">
              <w:rPr>
                <w:sz w:val="24"/>
                <w:szCs w:val="24"/>
              </w:rPr>
              <w:t>0,00</w:t>
            </w:r>
          </w:p>
        </w:tc>
        <w:tc>
          <w:tcPr>
            <w:tcW w:w="1140" w:type="dxa"/>
            <w:hideMark/>
          </w:tcPr>
          <w:p w:rsidR="00BB4BC5" w:rsidRPr="00263CE2" w:rsidRDefault="00BB4BC5" w:rsidP="007864B7">
            <w:pPr>
              <w:jc w:val="center"/>
              <w:rPr>
                <w:sz w:val="24"/>
                <w:szCs w:val="24"/>
              </w:rPr>
            </w:pPr>
            <w:r w:rsidRPr="00263CE2">
              <w:rPr>
                <w:sz w:val="24"/>
                <w:szCs w:val="24"/>
              </w:rPr>
              <w:t>0,00</w:t>
            </w:r>
          </w:p>
        </w:tc>
        <w:tc>
          <w:tcPr>
            <w:tcW w:w="977" w:type="dxa"/>
            <w:hideMark/>
          </w:tcPr>
          <w:p w:rsidR="00BB4BC5" w:rsidRPr="00263CE2" w:rsidRDefault="00BB4BC5" w:rsidP="007864B7">
            <w:pPr>
              <w:jc w:val="center"/>
              <w:rPr>
                <w:sz w:val="24"/>
                <w:szCs w:val="24"/>
              </w:rPr>
            </w:pPr>
            <w:r w:rsidRPr="00263CE2">
              <w:rPr>
                <w:sz w:val="24"/>
                <w:szCs w:val="24"/>
              </w:rPr>
              <w:t>0,00</w:t>
            </w:r>
          </w:p>
        </w:tc>
        <w:tc>
          <w:tcPr>
            <w:tcW w:w="812" w:type="dxa"/>
            <w:hideMark/>
          </w:tcPr>
          <w:p w:rsidR="00BB4BC5" w:rsidRPr="00263CE2" w:rsidRDefault="00BB4BC5" w:rsidP="007864B7">
            <w:pPr>
              <w:jc w:val="center"/>
              <w:rPr>
                <w:sz w:val="24"/>
                <w:szCs w:val="24"/>
              </w:rPr>
            </w:pPr>
            <w:r w:rsidRPr="00263CE2">
              <w:rPr>
                <w:sz w:val="24"/>
                <w:szCs w:val="24"/>
              </w:rPr>
              <w:t>0,00</w:t>
            </w:r>
          </w:p>
        </w:tc>
      </w:tr>
      <w:tr w:rsidR="00BB4BC5" w:rsidRPr="00263CE2" w:rsidTr="0053261D">
        <w:trPr>
          <w:trHeight w:val="72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BA048A">
            <w:pP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hideMark/>
          </w:tcPr>
          <w:p w:rsidR="00BB4BC5" w:rsidRPr="00263CE2" w:rsidRDefault="00BB4BC5" w:rsidP="007864B7">
            <w:pPr>
              <w:jc w:val="center"/>
              <w:rPr>
                <w:sz w:val="24"/>
                <w:szCs w:val="24"/>
              </w:rPr>
            </w:pPr>
          </w:p>
        </w:tc>
        <w:tc>
          <w:tcPr>
            <w:tcW w:w="1140" w:type="dxa"/>
            <w:hideMark/>
          </w:tcPr>
          <w:p w:rsidR="00BB4BC5" w:rsidRPr="00263CE2" w:rsidRDefault="00BB4BC5" w:rsidP="007864B7">
            <w:pPr>
              <w:jc w:val="center"/>
              <w:rPr>
                <w:sz w:val="24"/>
                <w:szCs w:val="24"/>
              </w:rPr>
            </w:pPr>
          </w:p>
        </w:tc>
        <w:tc>
          <w:tcPr>
            <w:tcW w:w="1020" w:type="dxa"/>
            <w:hideMark/>
          </w:tcPr>
          <w:p w:rsidR="00BB4BC5" w:rsidRPr="00263CE2" w:rsidRDefault="00BB4BC5" w:rsidP="007864B7">
            <w:pPr>
              <w:jc w:val="center"/>
              <w:rPr>
                <w:sz w:val="24"/>
                <w:szCs w:val="24"/>
              </w:rPr>
            </w:pPr>
          </w:p>
        </w:tc>
        <w:tc>
          <w:tcPr>
            <w:tcW w:w="1020" w:type="dxa"/>
            <w:hideMark/>
          </w:tcPr>
          <w:p w:rsidR="00BB4BC5" w:rsidRPr="00263CE2" w:rsidRDefault="00BB4BC5" w:rsidP="007864B7">
            <w:pPr>
              <w:jc w:val="center"/>
              <w:rPr>
                <w:sz w:val="24"/>
                <w:szCs w:val="24"/>
              </w:rPr>
            </w:pPr>
          </w:p>
        </w:tc>
        <w:tc>
          <w:tcPr>
            <w:tcW w:w="1160" w:type="dxa"/>
            <w:hideMark/>
          </w:tcPr>
          <w:p w:rsidR="00BB4BC5" w:rsidRPr="00263CE2" w:rsidRDefault="00BB4BC5" w:rsidP="007864B7">
            <w:pPr>
              <w:jc w:val="center"/>
              <w:rPr>
                <w:sz w:val="24"/>
                <w:szCs w:val="24"/>
              </w:rPr>
            </w:pPr>
          </w:p>
        </w:tc>
        <w:tc>
          <w:tcPr>
            <w:tcW w:w="1140" w:type="dxa"/>
            <w:noWrap/>
            <w:hideMark/>
          </w:tcPr>
          <w:p w:rsidR="00BB4BC5" w:rsidRPr="00263CE2" w:rsidRDefault="00BB4BC5" w:rsidP="007864B7">
            <w:pPr>
              <w:jc w:val="center"/>
              <w:rPr>
                <w:sz w:val="24"/>
                <w:szCs w:val="24"/>
              </w:rPr>
            </w:pPr>
          </w:p>
        </w:tc>
        <w:tc>
          <w:tcPr>
            <w:tcW w:w="977" w:type="dxa"/>
            <w:noWrap/>
            <w:hideMark/>
          </w:tcPr>
          <w:p w:rsidR="00BB4BC5" w:rsidRPr="00263CE2" w:rsidRDefault="00BB4BC5" w:rsidP="007864B7">
            <w:pPr>
              <w:jc w:val="center"/>
              <w:rPr>
                <w:sz w:val="24"/>
                <w:szCs w:val="24"/>
              </w:rPr>
            </w:pPr>
          </w:p>
        </w:tc>
        <w:tc>
          <w:tcPr>
            <w:tcW w:w="812" w:type="dxa"/>
            <w:noWrap/>
            <w:hideMark/>
          </w:tcPr>
          <w:p w:rsidR="00BB4BC5" w:rsidRPr="00263CE2" w:rsidRDefault="00BB4BC5" w:rsidP="007864B7">
            <w:pPr>
              <w:jc w:val="center"/>
              <w:rPr>
                <w:sz w:val="24"/>
                <w:szCs w:val="24"/>
              </w:rPr>
            </w:pPr>
          </w:p>
        </w:tc>
      </w:tr>
      <w:tr w:rsidR="00BB4BC5" w:rsidRPr="00263CE2" w:rsidTr="0053261D">
        <w:trPr>
          <w:trHeight w:val="48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BA048A">
            <w:pP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hideMark/>
          </w:tcPr>
          <w:p w:rsidR="00BB4BC5" w:rsidRPr="00263CE2" w:rsidRDefault="00BB4BC5" w:rsidP="007864B7">
            <w:pPr>
              <w:jc w:val="center"/>
              <w:rPr>
                <w:sz w:val="24"/>
                <w:szCs w:val="24"/>
              </w:rPr>
            </w:pPr>
            <w:r w:rsidRPr="00263CE2">
              <w:rPr>
                <w:sz w:val="24"/>
                <w:szCs w:val="24"/>
              </w:rPr>
              <w:t>12 814,67</w:t>
            </w:r>
          </w:p>
        </w:tc>
        <w:tc>
          <w:tcPr>
            <w:tcW w:w="1140" w:type="dxa"/>
            <w:hideMark/>
          </w:tcPr>
          <w:p w:rsidR="00BB4BC5" w:rsidRPr="00263CE2" w:rsidRDefault="00BB4BC5" w:rsidP="007864B7">
            <w:pPr>
              <w:jc w:val="center"/>
              <w:rPr>
                <w:sz w:val="24"/>
                <w:szCs w:val="24"/>
              </w:rPr>
            </w:pPr>
            <w:r w:rsidRPr="00263CE2">
              <w:rPr>
                <w:sz w:val="24"/>
                <w:szCs w:val="24"/>
              </w:rPr>
              <w:t>12 814,67</w:t>
            </w:r>
          </w:p>
        </w:tc>
        <w:tc>
          <w:tcPr>
            <w:tcW w:w="1020" w:type="dxa"/>
            <w:hideMark/>
          </w:tcPr>
          <w:p w:rsidR="00BB4BC5" w:rsidRPr="00263CE2" w:rsidRDefault="00BB4BC5" w:rsidP="007864B7">
            <w:pPr>
              <w:jc w:val="center"/>
              <w:rPr>
                <w:sz w:val="24"/>
                <w:szCs w:val="24"/>
              </w:rPr>
            </w:pPr>
          </w:p>
        </w:tc>
        <w:tc>
          <w:tcPr>
            <w:tcW w:w="1020" w:type="dxa"/>
            <w:hideMark/>
          </w:tcPr>
          <w:p w:rsidR="00BB4BC5" w:rsidRPr="00263CE2" w:rsidRDefault="00BB4BC5" w:rsidP="007864B7">
            <w:pPr>
              <w:jc w:val="center"/>
              <w:rPr>
                <w:sz w:val="24"/>
                <w:szCs w:val="24"/>
              </w:rPr>
            </w:pPr>
          </w:p>
        </w:tc>
        <w:tc>
          <w:tcPr>
            <w:tcW w:w="1160" w:type="dxa"/>
            <w:hideMark/>
          </w:tcPr>
          <w:p w:rsidR="00BB4BC5" w:rsidRPr="00263CE2" w:rsidRDefault="00BB4BC5" w:rsidP="007864B7">
            <w:pPr>
              <w:jc w:val="center"/>
              <w:rPr>
                <w:sz w:val="24"/>
                <w:szCs w:val="24"/>
              </w:rPr>
            </w:pPr>
          </w:p>
        </w:tc>
        <w:tc>
          <w:tcPr>
            <w:tcW w:w="1140" w:type="dxa"/>
            <w:hideMark/>
          </w:tcPr>
          <w:p w:rsidR="00BB4BC5" w:rsidRPr="00263CE2" w:rsidRDefault="00BB4BC5" w:rsidP="007864B7">
            <w:pPr>
              <w:jc w:val="center"/>
              <w:rPr>
                <w:sz w:val="24"/>
                <w:szCs w:val="24"/>
              </w:rPr>
            </w:pPr>
          </w:p>
        </w:tc>
        <w:tc>
          <w:tcPr>
            <w:tcW w:w="977" w:type="dxa"/>
            <w:hideMark/>
          </w:tcPr>
          <w:p w:rsidR="00BB4BC5" w:rsidRPr="00263CE2" w:rsidRDefault="00BB4BC5" w:rsidP="007864B7">
            <w:pPr>
              <w:jc w:val="center"/>
              <w:rPr>
                <w:sz w:val="24"/>
                <w:szCs w:val="24"/>
              </w:rPr>
            </w:pPr>
          </w:p>
        </w:tc>
        <w:tc>
          <w:tcPr>
            <w:tcW w:w="812" w:type="dxa"/>
            <w:hideMark/>
          </w:tcPr>
          <w:p w:rsidR="00BB4BC5" w:rsidRPr="00263CE2" w:rsidRDefault="00BB4BC5" w:rsidP="007864B7">
            <w:pPr>
              <w:jc w:val="center"/>
              <w:rPr>
                <w:sz w:val="24"/>
                <w:szCs w:val="24"/>
              </w:rPr>
            </w:pPr>
          </w:p>
        </w:tc>
      </w:tr>
      <w:tr w:rsidR="00BB4BC5" w:rsidRPr="00263CE2" w:rsidTr="0053261D">
        <w:trPr>
          <w:trHeight w:val="300"/>
          <w:jc w:val="center"/>
        </w:trPr>
        <w:tc>
          <w:tcPr>
            <w:tcW w:w="1128" w:type="dxa"/>
            <w:vMerge w:val="restart"/>
            <w:hideMark/>
          </w:tcPr>
          <w:p w:rsidR="00BB4BC5" w:rsidRPr="00263CE2" w:rsidRDefault="00BB4BC5" w:rsidP="007864B7">
            <w:pPr>
              <w:jc w:val="center"/>
              <w:rPr>
                <w:sz w:val="24"/>
                <w:szCs w:val="24"/>
              </w:rPr>
            </w:pPr>
          </w:p>
        </w:tc>
        <w:tc>
          <w:tcPr>
            <w:tcW w:w="1863" w:type="dxa"/>
            <w:vMerge w:val="restart"/>
            <w:hideMark/>
          </w:tcPr>
          <w:p w:rsidR="00BB4BC5" w:rsidRPr="00263CE2" w:rsidRDefault="00CC3D4F" w:rsidP="007864B7">
            <w:pPr>
              <w:jc w:val="both"/>
              <w:rPr>
                <w:sz w:val="24"/>
                <w:szCs w:val="24"/>
              </w:rPr>
            </w:pPr>
            <w:r>
              <w:rPr>
                <w:sz w:val="24"/>
                <w:szCs w:val="24"/>
              </w:rPr>
              <w:t>П</w:t>
            </w:r>
            <w:r w:rsidR="00BB4BC5" w:rsidRPr="00263CE2">
              <w:rPr>
                <w:sz w:val="24"/>
                <w:szCs w:val="24"/>
              </w:rPr>
              <w:t>. Зайцева Ре</w:t>
            </w:r>
            <w:r w:rsidR="00BB4BC5" w:rsidRPr="00263CE2">
              <w:rPr>
                <w:sz w:val="24"/>
                <w:szCs w:val="24"/>
              </w:rPr>
              <w:t>ч</w:t>
            </w:r>
            <w:r w:rsidR="00BB4BC5" w:rsidRPr="00263CE2">
              <w:rPr>
                <w:sz w:val="24"/>
                <w:szCs w:val="24"/>
              </w:rPr>
              <w:t>ка</w:t>
            </w:r>
          </w:p>
        </w:tc>
        <w:tc>
          <w:tcPr>
            <w:tcW w:w="1699" w:type="dxa"/>
            <w:vMerge w:val="restart"/>
            <w:hideMark/>
          </w:tcPr>
          <w:p w:rsidR="00BB4BC5" w:rsidRPr="00263CE2" w:rsidRDefault="00BB4BC5" w:rsidP="00BA048A">
            <w:pPr>
              <w:rPr>
                <w:sz w:val="24"/>
                <w:szCs w:val="24"/>
              </w:rPr>
            </w:pPr>
            <w:r w:rsidRPr="00263CE2">
              <w:rPr>
                <w:sz w:val="24"/>
                <w:szCs w:val="24"/>
              </w:rPr>
              <w:t> </w:t>
            </w:r>
          </w:p>
        </w:tc>
        <w:tc>
          <w:tcPr>
            <w:tcW w:w="1700" w:type="dxa"/>
            <w:noWrap/>
            <w:hideMark/>
          </w:tcPr>
          <w:p w:rsidR="00BB4BC5" w:rsidRPr="00263CE2" w:rsidRDefault="00BB4BC5" w:rsidP="007864B7">
            <w:pPr>
              <w:jc w:val="center"/>
              <w:rPr>
                <w:sz w:val="24"/>
                <w:szCs w:val="24"/>
              </w:rPr>
            </w:pPr>
            <w:r w:rsidRPr="00263CE2">
              <w:rPr>
                <w:sz w:val="24"/>
                <w:szCs w:val="24"/>
              </w:rPr>
              <w:t>всего</w:t>
            </w:r>
          </w:p>
        </w:tc>
        <w:tc>
          <w:tcPr>
            <w:tcW w:w="1180" w:type="dxa"/>
            <w:hideMark/>
          </w:tcPr>
          <w:p w:rsidR="00BB4BC5" w:rsidRPr="00263CE2" w:rsidRDefault="00BB4BC5" w:rsidP="007864B7">
            <w:pPr>
              <w:jc w:val="center"/>
              <w:rPr>
                <w:sz w:val="24"/>
                <w:szCs w:val="24"/>
              </w:rPr>
            </w:pPr>
            <w:r w:rsidRPr="00263CE2">
              <w:rPr>
                <w:sz w:val="24"/>
                <w:szCs w:val="24"/>
              </w:rPr>
              <w:t>2 414,08</w:t>
            </w:r>
          </w:p>
        </w:tc>
        <w:tc>
          <w:tcPr>
            <w:tcW w:w="1140" w:type="dxa"/>
            <w:hideMark/>
          </w:tcPr>
          <w:p w:rsidR="00BB4BC5" w:rsidRPr="00263CE2" w:rsidRDefault="00BB4BC5" w:rsidP="007864B7">
            <w:pPr>
              <w:jc w:val="center"/>
              <w:rPr>
                <w:sz w:val="24"/>
                <w:szCs w:val="24"/>
              </w:rPr>
            </w:pPr>
            <w:r w:rsidRPr="00263CE2">
              <w:rPr>
                <w:sz w:val="24"/>
                <w:szCs w:val="24"/>
              </w:rPr>
              <w:t>2 414,08</w:t>
            </w:r>
          </w:p>
        </w:tc>
        <w:tc>
          <w:tcPr>
            <w:tcW w:w="1020" w:type="dxa"/>
            <w:hideMark/>
          </w:tcPr>
          <w:p w:rsidR="00BB4BC5" w:rsidRPr="00263CE2" w:rsidRDefault="00BB4BC5" w:rsidP="007864B7">
            <w:pPr>
              <w:jc w:val="center"/>
              <w:rPr>
                <w:sz w:val="24"/>
                <w:szCs w:val="24"/>
              </w:rPr>
            </w:pPr>
            <w:r w:rsidRPr="00263CE2">
              <w:rPr>
                <w:sz w:val="24"/>
                <w:szCs w:val="24"/>
              </w:rPr>
              <w:t>0,00</w:t>
            </w:r>
          </w:p>
        </w:tc>
        <w:tc>
          <w:tcPr>
            <w:tcW w:w="1020" w:type="dxa"/>
            <w:hideMark/>
          </w:tcPr>
          <w:p w:rsidR="00BB4BC5" w:rsidRPr="00263CE2" w:rsidRDefault="00BB4BC5" w:rsidP="007864B7">
            <w:pPr>
              <w:jc w:val="center"/>
              <w:rPr>
                <w:sz w:val="24"/>
                <w:szCs w:val="24"/>
              </w:rPr>
            </w:pPr>
            <w:r w:rsidRPr="00263CE2">
              <w:rPr>
                <w:sz w:val="24"/>
                <w:szCs w:val="24"/>
              </w:rPr>
              <w:t>0,00</w:t>
            </w:r>
          </w:p>
        </w:tc>
        <w:tc>
          <w:tcPr>
            <w:tcW w:w="1160" w:type="dxa"/>
            <w:hideMark/>
          </w:tcPr>
          <w:p w:rsidR="00BB4BC5" w:rsidRPr="00263CE2" w:rsidRDefault="00BB4BC5" w:rsidP="007864B7">
            <w:pPr>
              <w:jc w:val="center"/>
              <w:rPr>
                <w:sz w:val="24"/>
                <w:szCs w:val="24"/>
              </w:rPr>
            </w:pPr>
            <w:r w:rsidRPr="00263CE2">
              <w:rPr>
                <w:sz w:val="24"/>
                <w:szCs w:val="24"/>
              </w:rPr>
              <w:t>0,00</w:t>
            </w:r>
          </w:p>
        </w:tc>
        <w:tc>
          <w:tcPr>
            <w:tcW w:w="1140" w:type="dxa"/>
            <w:hideMark/>
          </w:tcPr>
          <w:p w:rsidR="00BB4BC5" w:rsidRPr="00263CE2" w:rsidRDefault="00BB4BC5" w:rsidP="007864B7">
            <w:pPr>
              <w:jc w:val="center"/>
              <w:rPr>
                <w:sz w:val="24"/>
                <w:szCs w:val="24"/>
              </w:rPr>
            </w:pPr>
            <w:r w:rsidRPr="00263CE2">
              <w:rPr>
                <w:sz w:val="24"/>
                <w:szCs w:val="24"/>
              </w:rPr>
              <w:t>0,00</w:t>
            </w:r>
          </w:p>
        </w:tc>
        <w:tc>
          <w:tcPr>
            <w:tcW w:w="977" w:type="dxa"/>
            <w:hideMark/>
          </w:tcPr>
          <w:p w:rsidR="00BB4BC5" w:rsidRPr="00263CE2" w:rsidRDefault="00BB4BC5" w:rsidP="007864B7">
            <w:pPr>
              <w:jc w:val="center"/>
              <w:rPr>
                <w:sz w:val="24"/>
                <w:szCs w:val="24"/>
              </w:rPr>
            </w:pPr>
            <w:r w:rsidRPr="00263CE2">
              <w:rPr>
                <w:sz w:val="24"/>
                <w:szCs w:val="24"/>
              </w:rPr>
              <w:t>0,00</w:t>
            </w:r>
          </w:p>
        </w:tc>
        <w:tc>
          <w:tcPr>
            <w:tcW w:w="812" w:type="dxa"/>
            <w:hideMark/>
          </w:tcPr>
          <w:p w:rsidR="00BB4BC5" w:rsidRPr="00263CE2" w:rsidRDefault="00BB4BC5" w:rsidP="007864B7">
            <w:pPr>
              <w:jc w:val="center"/>
              <w:rPr>
                <w:sz w:val="24"/>
                <w:szCs w:val="24"/>
              </w:rPr>
            </w:pPr>
            <w:r w:rsidRPr="00263CE2">
              <w:rPr>
                <w:sz w:val="24"/>
                <w:szCs w:val="24"/>
              </w:rPr>
              <w:t>0,00</w:t>
            </w:r>
          </w:p>
        </w:tc>
      </w:tr>
      <w:tr w:rsidR="00BB4BC5" w:rsidRPr="00263CE2" w:rsidTr="0053261D">
        <w:trPr>
          <w:trHeight w:val="72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BA048A">
            <w:pP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hideMark/>
          </w:tcPr>
          <w:p w:rsidR="00BB4BC5" w:rsidRPr="00263CE2" w:rsidRDefault="00BB4BC5" w:rsidP="007864B7">
            <w:pPr>
              <w:jc w:val="center"/>
              <w:rPr>
                <w:sz w:val="24"/>
                <w:szCs w:val="24"/>
              </w:rPr>
            </w:pPr>
          </w:p>
        </w:tc>
        <w:tc>
          <w:tcPr>
            <w:tcW w:w="1140" w:type="dxa"/>
            <w:hideMark/>
          </w:tcPr>
          <w:p w:rsidR="00BB4BC5" w:rsidRPr="00263CE2" w:rsidRDefault="00BB4BC5" w:rsidP="007864B7">
            <w:pPr>
              <w:jc w:val="center"/>
              <w:rPr>
                <w:sz w:val="24"/>
                <w:szCs w:val="24"/>
              </w:rPr>
            </w:pPr>
          </w:p>
        </w:tc>
        <w:tc>
          <w:tcPr>
            <w:tcW w:w="1020" w:type="dxa"/>
            <w:hideMark/>
          </w:tcPr>
          <w:p w:rsidR="00BB4BC5" w:rsidRPr="00263CE2" w:rsidRDefault="00BB4BC5" w:rsidP="007864B7">
            <w:pPr>
              <w:jc w:val="center"/>
              <w:rPr>
                <w:sz w:val="24"/>
                <w:szCs w:val="24"/>
              </w:rPr>
            </w:pPr>
          </w:p>
        </w:tc>
        <w:tc>
          <w:tcPr>
            <w:tcW w:w="1020" w:type="dxa"/>
            <w:hideMark/>
          </w:tcPr>
          <w:p w:rsidR="00BB4BC5" w:rsidRPr="00263CE2" w:rsidRDefault="00BB4BC5" w:rsidP="007864B7">
            <w:pPr>
              <w:jc w:val="center"/>
              <w:rPr>
                <w:sz w:val="24"/>
                <w:szCs w:val="24"/>
              </w:rPr>
            </w:pPr>
          </w:p>
        </w:tc>
        <w:tc>
          <w:tcPr>
            <w:tcW w:w="1160" w:type="dxa"/>
            <w:hideMark/>
          </w:tcPr>
          <w:p w:rsidR="00BB4BC5" w:rsidRPr="00263CE2" w:rsidRDefault="00BB4BC5" w:rsidP="007864B7">
            <w:pPr>
              <w:jc w:val="center"/>
              <w:rPr>
                <w:sz w:val="24"/>
                <w:szCs w:val="24"/>
              </w:rPr>
            </w:pPr>
          </w:p>
        </w:tc>
        <w:tc>
          <w:tcPr>
            <w:tcW w:w="1140" w:type="dxa"/>
            <w:noWrap/>
            <w:hideMark/>
          </w:tcPr>
          <w:p w:rsidR="00BB4BC5" w:rsidRPr="00263CE2" w:rsidRDefault="00BB4BC5" w:rsidP="007864B7">
            <w:pPr>
              <w:jc w:val="center"/>
              <w:rPr>
                <w:sz w:val="24"/>
                <w:szCs w:val="24"/>
              </w:rPr>
            </w:pPr>
          </w:p>
        </w:tc>
        <w:tc>
          <w:tcPr>
            <w:tcW w:w="977" w:type="dxa"/>
            <w:noWrap/>
            <w:hideMark/>
          </w:tcPr>
          <w:p w:rsidR="00BB4BC5" w:rsidRPr="00263CE2" w:rsidRDefault="00BB4BC5" w:rsidP="007864B7">
            <w:pPr>
              <w:jc w:val="center"/>
              <w:rPr>
                <w:sz w:val="24"/>
                <w:szCs w:val="24"/>
              </w:rPr>
            </w:pPr>
          </w:p>
        </w:tc>
        <w:tc>
          <w:tcPr>
            <w:tcW w:w="812" w:type="dxa"/>
            <w:noWrap/>
            <w:hideMark/>
          </w:tcPr>
          <w:p w:rsidR="00BB4BC5" w:rsidRPr="00263CE2" w:rsidRDefault="00BB4BC5" w:rsidP="007864B7">
            <w:pPr>
              <w:jc w:val="center"/>
              <w:rPr>
                <w:sz w:val="24"/>
                <w:szCs w:val="24"/>
              </w:rPr>
            </w:pPr>
          </w:p>
        </w:tc>
      </w:tr>
      <w:tr w:rsidR="00BB4BC5" w:rsidRPr="00263CE2" w:rsidTr="0053261D">
        <w:trPr>
          <w:trHeight w:val="48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BA048A">
            <w:pP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hideMark/>
          </w:tcPr>
          <w:p w:rsidR="00BB4BC5" w:rsidRPr="00263CE2" w:rsidRDefault="00BB4BC5" w:rsidP="007864B7">
            <w:pPr>
              <w:jc w:val="center"/>
              <w:rPr>
                <w:sz w:val="24"/>
                <w:szCs w:val="24"/>
              </w:rPr>
            </w:pPr>
            <w:r w:rsidRPr="00263CE2">
              <w:rPr>
                <w:sz w:val="24"/>
                <w:szCs w:val="24"/>
              </w:rPr>
              <w:t>2 414,08</w:t>
            </w:r>
          </w:p>
        </w:tc>
        <w:tc>
          <w:tcPr>
            <w:tcW w:w="1140" w:type="dxa"/>
            <w:hideMark/>
          </w:tcPr>
          <w:p w:rsidR="00BB4BC5" w:rsidRPr="00263CE2" w:rsidRDefault="00BB4BC5" w:rsidP="007864B7">
            <w:pPr>
              <w:jc w:val="center"/>
              <w:rPr>
                <w:sz w:val="24"/>
                <w:szCs w:val="24"/>
              </w:rPr>
            </w:pPr>
            <w:r w:rsidRPr="00263CE2">
              <w:rPr>
                <w:sz w:val="24"/>
                <w:szCs w:val="24"/>
              </w:rPr>
              <w:t>2 414,08</w:t>
            </w:r>
          </w:p>
        </w:tc>
        <w:tc>
          <w:tcPr>
            <w:tcW w:w="1020" w:type="dxa"/>
            <w:hideMark/>
          </w:tcPr>
          <w:p w:rsidR="00BB4BC5" w:rsidRPr="00263CE2" w:rsidRDefault="00BB4BC5" w:rsidP="007864B7">
            <w:pPr>
              <w:jc w:val="center"/>
              <w:rPr>
                <w:sz w:val="24"/>
                <w:szCs w:val="24"/>
              </w:rPr>
            </w:pPr>
          </w:p>
        </w:tc>
        <w:tc>
          <w:tcPr>
            <w:tcW w:w="1020" w:type="dxa"/>
            <w:hideMark/>
          </w:tcPr>
          <w:p w:rsidR="00BB4BC5" w:rsidRPr="00263CE2" w:rsidRDefault="00BB4BC5" w:rsidP="007864B7">
            <w:pPr>
              <w:jc w:val="center"/>
              <w:rPr>
                <w:sz w:val="24"/>
                <w:szCs w:val="24"/>
              </w:rPr>
            </w:pPr>
          </w:p>
        </w:tc>
        <w:tc>
          <w:tcPr>
            <w:tcW w:w="1160" w:type="dxa"/>
            <w:hideMark/>
          </w:tcPr>
          <w:p w:rsidR="00BB4BC5" w:rsidRPr="00263CE2" w:rsidRDefault="00BB4BC5" w:rsidP="007864B7">
            <w:pPr>
              <w:jc w:val="center"/>
              <w:rPr>
                <w:sz w:val="24"/>
                <w:szCs w:val="24"/>
              </w:rPr>
            </w:pPr>
          </w:p>
        </w:tc>
        <w:tc>
          <w:tcPr>
            <w:tcW w:w="1140" w:type="dxa"/>
            <w:hideMark/>
          </w:tcPr>
          <w:p w:rsidR="00BB4BC5" w:rsidRPr="00263CE2" w:rsidRDefault="00BB4BC5" w:rsidP="007864B7">
            <w:pPr>
              <w:jc w:val="center"/>
              <w:rPr>
                <w:sz w:val="24"/>
                <w:szCs w:val="24"/>
              </w:rPr>
            </w:pPr>
          </w:p>
        </w:tc>
        <w:tc>
          <w:tcPr>
            <w:tcW w:w="977" w:type="dxa"/>
            <w:hideMark/>
          </w:tcPr>
          <w:p w:rsidR="00BB4BC5" w:rsidRPr="00263CE2" w:rsidRDefault="00BB4BC5" w:rsidP="007864B7">
            <w:pPr>
              <w:jc w:val="center"/>
              <w:rPr>
                <w:sz w:val="24"/>
                <w:szCs w:val="24"/>
              </w:rPr>
            </w:pPr>
          </w:p>
        </w:tc>
        <w:tc>
          <w:tcPr>
            <w:tcW w:w="812" w:type="dxa"/>
            <w:hideMark/>
          </w:tcPr>
          <w:p w:rsidR="00BB4BC5" w:rsidRPr="00263CE2" w:rsidRDefault="00BB4BC5" w:rsidP="007864B7">
            <w:pPr>
              <w:jc w:val="center"/>
              <w:rPr>
                <w:sz w:val="24"/>
                <w:szCs w:val="24"/>
              </w:rPr>
            </w:pPr>
          </w:p>
        </w:tc>
      </w:tr>
      <w:tr w:rsidR="00BB4BC5" w:rsidRPr="00263CE2" w:rsidTr="0053261D">
        <w:trPr>
          <w:trHeight w:val="300"/>
          <w:jc w:val="center"/>
        </w:trPr>
        <w:tc>
          <w:tcPr>
            <w:tcW w:w="1128" w:type="dxa"/>
            <w:vMerge w:val="restart"/>
            <w:hideMark/>
          </w:tcPr>
          <w:p w:rsidR="00BB4BC5" w:rsidRPr="00263CE2" w:rsidRDefault="00BB4BC5" w:rsidP="007864B7">
            <w:pPr>
              <w:jc w:val="center"/>
              <w:rPr>
                <w:sz w:val="24"/>
                <w:szCs w:val="24"/>
              </w:rPr>
            </w:pPr>
          </w:p>
        </w:tc>
        <w:tc>
          <w:tcPr>
            <w:tcW w:w="1863" w:type="dxa"/>
            <w:vMerge w:val="restart"/>
            <w:hideMark/>
          </w:tcPr>
          <w:p w:rsidR="00BB4BC5" w:rsidRPr="00263CE2" w:rsidRDefault="00CC3D4F" w:rsidP="007864B7">
            <w:pPr>
              <w:jc w:val="both"/>
              <w:rPr>
                <w:sz w:val="24"/>
                <w:szCs w:val="24"/>
              </w:rPr>
            </w:pPr>
            <w:r>
              <w:rPr>
                <w:sz w:val="24"/>
                <w:szCs w:val="24"/>
              </w:rPr>
              <w:t>С</w:t>
            </w:r>
            <w:r w:rsidR="00BB4BC5" w:rsidRPr="00263CE2">
              <w:rPr>
                <w:sz w:val="24"/>
                <w:szCs w:val="24"/>
              </w:rPr>
              <w:t xml:space="preserve">. Ларьяк, </w:t>
            </w:r>
            <w:r w:rsidR="007864B7">
              <w:rPr>
                <w:sz w:val="24"/>
                <w:szCs w:val="24"/>
              </w:rPr>
              <w:t>с</w:t>
            </w:r>
            <w:r w:rsidR="00BB4BC5" w:rsidRPr="00263CE2">
              <w:rPr>
                <w:sz w:val="24"/>
                <w:szCs w:val="24"/>
              </w:rPr>
              <w:t>. Корлики</w:t>
            </w:r>
          </w:p>
        </w:tc>
        <w:tc>
          <w:tcPr>
            <w:tcW w:w="1699" w:type="dxa"/>
            <w:vMerge w:val="restart"/>
            <w:hideMark/>
          </w:tcPr>
          <w:p w:rsidR="00BB4BC5" w:rsidRPr="00263CE2" w:rsidRDefault="00BB4BC5" w:rsidP="00BA048A">
            <w:pPr>
              <w:rPr>
                <w:sz w:val="24"/>
                <w:szCs w:val="24"/>
              </w:rPr>
            </w:pPr>
            <w:r w:rsidRPr="00263CE2">
              <w:rPr>
                <w:sz w:val="24"/>
                <w:szCs w:val="24"/>
              </w:rPr>
              <w:t> </w:t>
            </w:r>
          </w:p>
        </w:tc>
        <w:tc>
          <w:tcPr>
            <w:tcW w:w="1700" w:type="dxa"/>
            <w:noWrap/>
            <w:hideMark/>
          </w:tcPr>
          <w:p w:rsidR="00BB4BC5" w:rsidRPr="00263CE2" w:rsidRDefault="00BB4BC5" w:rsidP="007864B7">
            <w:pPr>
              <w:jc w:val="center"/>
              <w:rPr>
                <w:sz w:val="24"/>
                <w:szCs w:val="24"/>
              </w:rPr>
            </w:pPr>
            <w:r w:rsidRPr="00263CE2">
              <w:rPr>
                <w:sz w:val="24"/>
                <w:szCs w:val="24"/>
              </w:rPr>
              <w:t>всего</w:t>
            </w:r>
          </w:p>
        </w:tc>
        <w:tc>
          <w:tcPr>
            <w:tcW w:w="1180" w:type="dxa"/>
            <w:hideMark/>
          </w:tcPr>
          <w:p w:rsidR="00BB4BC5" w:rsidRPr="00263CE2" w:rsidRDefault="00BB4BC5" w:rsidP="007864B7">
            <w:pPr>
              <w:jc w:val="center"/>
              <w:rPr>
                <w:sz w:val="24"/>
                <w:szCs w:val="24"/>
              </w:rPr>
            </w:pPr>
            <w:r w:rsidRPr="00263CE2">
              <w:rPr>
                <w:sz w:val="24"/>
                <w:szCs w:val="24"/>
              </w:rPr>
              <w:t>2 231,66</w:t>
            </w:r>
          </w:p>
        </w:tc>
        <w:tc>
          <w:tcPr>
            <w:tcW w:w="1140" w:type="dxa"/>
            <w:hideMark/>
          </w:tcPr>
          <w:p w:rsidR="00BB4BC5" w:rsidRPr="00263CE2" w:rsidRDefault="00BB4BC5" w:rsidP="007864B7">
            <w:pPr>
              <w:jc w:val="center"/>
              <w:rPr>
                <w:sz w:val="24"/>
                <w:szCs w:val="24"/>
              </w:rPr>
            </w:pPr>
            <w:r w:rsidRPr="00263CE2">
              <w:rPr>
                <w:sz w:val="24"/>
                <w:szCs w:val="24"/>
              </w:rPr>
              <w:t>2 231,66</w:t>
            </w:r>
          </w:p>
        </w:tc>
        <w:tc>
          <w:tcPr>
            <w:tcW w:w="1020" w:type="dxa"/>
            <w:hideMark/>
          </w:tcPr>
          <w:p w:rsidR="00BB4BC5" w:rsidRPr="00263CE2" w:rsidRDefault="00BB4BC5" w:rsidP="007864B7">
            <w:pPr>
              <w:jc w:val="center"/>
              <w:rPr>
                <w:sz w:val="24"/>
                <w:szCs w:val="24"/>
              </w:rPr>
            </w:pPr>
            <w:r w:rsidRPr="00263CE2">
              <w:rPr>
                <w:sz w:val="24"/>
                <w:szCs w:val="24"/>
              </w:rPr>
              <w:t>0,00</w:t>
            </w:r>
          </w:p>
        </w:tc>
        <w:tc>
          <w:tcPr>
            <w:tcW w:w="1020" w:type="dxa"/>
            <w:hideMark/>
          </w:tcPr>
          <w:p w:rsidR="00BB4BC5" w:rsidRPr="00263CE2" w:rsidRDefault="00BB4BC5" w:rsidP="007864B7">
            <w:pPr>
              <w:jc w:val="center"/>
              <w:rPr>
                <w:sz w:val="24"/>
                <w:szCs w:val="24"/>
              </w:rPr>
            </w:pPr>
            <w:r w:rsidRPr="00263CE2">
              <w:rPr>
                <w:sz w:val="24"/>
                <w:szCs w:val="24"/>
              </w:rPr>
              <w:t>0,00</w:t>
            </w:r>
          </w:p>
        </w:tc>
        <w:tc>
          <w:tcPr>
            <w:tcW w:w="1160" w:type="dxa"/>
            <w:hideMark/>
          </w:tcPr>
          <w:p w:rsidR="00BB4BC5" w:rsidRPr="00263CE2" w:rsidRDefault="00BB4BC5" w:rsidP="007864B7">
            <w:pPr>
              <w:jc w:val="center"/>
              <w:rPr>
                <w:sz w:val="24"/>
                <w:szCs w:val="24"/>
              </w:rPr>
            </w:pPr>
            <w:r w:rsidRPr="00263CE2">
              <w:rPr>
                <w:sz w:val="24"/>
                <w:szCs w:val="24"/>
              </w:rPr>
              <w:t>0,00</w:t>
            </w:r>
          </w:p>
        </w:tc>
        <w:tc>
          <w:tcPr>
            <w:tcW w:w="1140" w:type="dxa"/>
            <w:hideMark/>
          </w:tcPr>
          <w:p w:rsidR="00BB4BC5" w:rsidRPr="00263CE2" w:rsidRDefault="00BB4BC5" w:rsidP="007864B7">
            <w:pPr>
              <w:jc w:val="center"/>
              <w:rPr>
                <w:sz w:val="24"/>
                <w:szCs w:val="24"/>
              </w:rPr>
            </w:pPr>
            <w:r w:rsidRPr="00263CE2">
              <w:rPr>
                <w:sz w:val="24"/>
                <w:szCs w:val="24"/>
              </w:rPr>
              <w:t>0,00</w:t>
            </w:r>
          </w:p>
        </w:tc>
        <w:tc>
          <w:tcPr>
            <w:tcW w:w="977" w:type="dxa"/>
            <w:hideMark/>
          </w:tcPr>
          <w:p w:rsidR="00BB4BC5" w:rsidRPr="00263CE2" w:rsidRDefault="00BB4BC5" w:rsidP="007864B7">
            <w:pPr>
              <w:jc w:val="center"/>
              <w:rPr>
                <w:sz w:val="24"/>
                <w:szCs w:val="24"/>
              </w:rPr>
            </w:pPr>
            <w:r w:rsidRPr="00263CE2">
              <w:rPr>
                <w:sz w:val="24"/>
                <w:szCs w:val="24"/>
              </w:rPr>
              <w:t>0,00</w:t>
            </w:r>
          </w:p>
        </w:tc>
        <w:tc>
          <w:tcPr>
            <w:tcW w:w="812" w:type="dxa"/>
            <w:hideMark/>
          </w:tcPr>
          <w:p w:rsidR="00BB4BC5" w:rsidRPr="00263CE2" w:rsidRDefault="00BB4BC5" w:rsidP="007864B7">
            <w:pPr>
              <w:jc w:val="center"/>
              <w:rPr>
                <w:sz w:val="24"/>
                <w:szCs w:val="24"/>
              </w:rPr>
            </w:pPr>
            <w:r w:rsidRPr="00263CE2">
              <w:rPr>
                <w:sz w:val="24"/>
                <w:szCs w:val="24"/>
              </w:rPr>
              <w:t>0,00</w:t>
            </w:r>
          </w:p>
        </w:tc>
      </w:tr>
      <w:tr w:rsidR="00BB4BC5" w:rsidRPr="00263CE2" w:rsidTr="0053261D">
        <w:trPr>
          <w:trHeight w:val="72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BA048A">
            <w:pP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hideMark/>
          </w:tcPr>
          <w:p w:rsidR="00BB4BC5" w:rsidRPr="00263CE2" w:rsidRDefault="00BB4BC5" w:rsidP="007864B7">
            <w:pPr>
              <w:jc w:val="center"/>
              <w:rPr>
                <w:sz w:val="24"/>
                <w:szCs w:val="24"/>
              </w:rPr>
            </w:pPr>
          </w:p>
        </w:tc>
        <w:tc>
          <w:tcPr>
            <w:tcW w:w="1140" w:type="dxa"/>
            <w:hideMark/>
          </w:tcPr>
          <w:p w:rsidR="00BB4BC5" w:rsidRPr="00263CE2" w:rsidRDefault="00BB4BC5" w:rsidP="007864B7">
            <w:pPr>
              <w:jc w:val="center"/>
              <w:rPr>
                <w:sz w:val="24"/>
                <w:szCs w:val="24"/>
              </w:rPr>
            </w:pPr>
          </w:p>
        </w:tc>
        <w:tc>
          <w:tcPr>
            <w:tcW w:w="1020" w:type="dxa"/>
            <w:hideMark/>
          </w:tcPr>
          <w:p w:rsidR="00BB4BC5" w:rsidRPr="00263CE2" w:rsidRDefault="00BB4BC5" w:rsidP="007864B7">
            <w:pPr>
              <w:jc w:val="center"/>
              <w:rPr>
                <w:sz w:val="24"/>
                <w:szCs w:val="24"/>
              </w:rPr>
            </w:pPr>
          </w:p>
        </w:tc>
        <w:tc>
          <w:tcPr>
            <w:tcW w:w="1020" w:type="dxa"/>
            <w:hideMark/>
          </w:tcPr>
          <w:p w:rsidR="00BB4BC5" w:rsidRPr="00263CE2" w:rsidRDefault="00BB4BC5" w:rsidP="007864B7">
            <w:pPr>
              <w:jc w:val="center"/>
              <w:rPr>
                <w:sz w:val="24"/>
                <w:szCs w:val="24"/>
              </w:rPr>
            </w:pPr>
          </w:p>
        </w:tc>
        <w:tc>
          <w:tcPr>
            <w:tcW w:w="1160" w:type="dxa"/>
            <w:hideMark/>
          </w:tcPr>
          <w:p w:rsidR="00BB4BC5" w:rsidRPr="00263CE2" w:rsidRDefault="00BB4BC5" w:rsidP="007864B7">
            <w:pPr>
              <w:jc w:val="center"/>
              <w:rPr>
                <w:sz w:val="24"/>
                <w:szCs w:val="24"/>
              </w:rPr>
            </w:pPr>
          </w:p>
        </w:tc>
        <w:tc>
          <w:tcPr>
            <w:tcW w:w="1140" w:type="dxa"/>
            <w:noWrap/>
            <w:hideMark/>
          </w:tcPr>
          <w:p w:rsidR="00BB4BC5" w:rsidRPr="00263CE2" w:rsidRDefault="00BB4BC5" w:rsidP="007864B7">
            <w:pPr>
              <w:jc w:val="center"/>
              <w:rPr>
                <w:sz w:val="24"/>
                <w:szCs w:val="24"/>
              </w:rPr>
            </w:pPr>
          </w:p>
        </w:tc>
        <w:tc>
          <w:tcPr>
            <w:tcW w:w="977" w:type="dxa"/>
            <w:noWrap/>
            <w:hideMark/>
          </w:tcPr>
          <w:p w:rsidR="00BB4BC5" w:rsidRPr="00263CE2" w:rsidRDefault="00BB4BC5" w:rsidP="007864B7">
            <w:pPr>
              <w:jc w:val="center"/>
              <w:rPr>
                <w:sz w:val="24"/>
                <w:szCs w:val="24"/>
              </w:rPr>
            </w:pPr>
          </w:p>
        </w:tc>
        <w:tc>
          <w:tcPr>
            <w:tcW w:w="812" w:type="dxa"/>
            <w:noWrap/>
            <w:hideMark/>
          </w:tcPr>
          <w:p w:rsidR="00BB4BC5" w:rsidRPr="00263CE2" w:rsidRDefault="00BB4BC5" w:rsidP="007864B7">
            <w:pPr>
              <w:jc w:val="center"/>
              <w:rPr>
                <w:sz w:val="24"/>
                <w:szCs w:val="24"/>
              </w:rPr>
            </w:pPr>
          </w:p>
        </w:tc>
      </w:tr>
      <w:tr w:rsidR="00BB4BC5" w:rsidRPr="00263CE2" w:rsidTr="0053261D">
        <w:trPr>
          <w:trHeight w:val="48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BA048A">
            <w:pP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hideMark/>
          </w:tcPr>
          <w:p w:rsidR="00BB4BC5" w:rsidRPr="00263CE2" w:rsidRDefault="00BB4BC5" w:rsidP="007864B7">
            <w:pPr>
              <w:jc w:val="center"/>
              <w:rPr>
                <w:sz w:val="24"/>
                <w:szCs w:val="24"/>
              </w:rPr>
            </w:pPr>
            <w:r w:rsidRPr="00263CE2">
              <w:rPr>
                <w:sz w:val="24"/>
                <w:szCs w:val="24"/>
              </w:rPr>
              <w:t>2 231,66</w:t>
            </w:r>
          </w:p>
        </w:tc>
        <w:tc>
          <w:tcPr>
            <w:tcW w:w="1140" w:type="dxa"/>
            <w:hideMark/>
          </w:tcPr>
          <w:p w:rsidR="00BB4BC5" w:rsidRPr="00263CE2" w:rsidRDefault="00BB4BC5" w:rsidP="007864B7">
            <w:pPr>
              <w:jc w:val="center"/>
              <w:rPr>
                <w:sz w:val="24"/>
                <w:szCs w:val="24"/>
              </w:rPr>
            </w:pPr>
            <w:r w:rsidRPr="00263CE2">
              <w:rPr>
                <w:sz w:val="24"/>
                <w:szCs w:val="24"/>
              </w:rPr>
              <w:t>2 231,66</w:t>
            </w:r>
          </w:p>
        </w:tc>
        <w:tc>
          <w:tcPr>
            <w:tcW w:w="1020" w:type="dxa"/>
            <w:hideMark/>
          </w:tcPr>
          <w:p w:rsidR="00BB4BC5" w:rsidRPr="00263CE2" w:rsidRDefault="00BB4BC5" w:rsidP="007864B7">
            <w:pPr>
              <w:jc w:val="center"/>
              <w:rPr>
                <w:sz w:val="24"/>
                <w:szCs w:val="24"/>
              </w:rPr>
            </w:pPr>
          </w:p>
        </w:tc>
        <w:tc>
          <w:tcPr>
            <w:tcW w:w="1020" w:type="dxa"/>
            <w:hideMark/>
          </w:tcPr>
          <w:p w:rsidR="00BB4BC5" w:rsidRPr="00263CE2" w:rsidRDefault="00BB4BC5" w:rsidP="007864B7">
            <w:pPr>
              <w:jc w:val="center"/>
              <w:rPr>
                <w:sz w:val="24"/>
                <w:szCs w:val="24"/>
              </w:rPr>
            </w:pPr>
          </w:p>
        </w:tc>
        <w:tc>
          <w:tcPr>
            <w:tcW w:w="1160" w:type="dxa"/>
            <w:hideMark/>
          </w:tcPr>
          <w:p w:rsidR="00BB4BC5" w:rsidRPr="00263CE2" w:rsidRDefault="00BB4BC5" w:rsidP="007864B7">
            <w:pPr>
              <w:jc w:val="center"/>
              <w:rPr>
                <w:sz w:val="24"/>
                <w:szCs w:val="24"/>
              </w:rPr>
            </w:pPr>
          </w:p>
        </w:tc>
        <w:tc>
          <w:tcPr>
            <w:tcW w:w="1140" w:type="dxa"/>
            <w:hideMark/>
          </w:tcPr>
          <w:p w:rsidR="00BB4BC5" w:rsidRPr="00263CE2" w:rsidRDefault="00BB4BC5" w:rsidP="007864B7">
            <w:pPr>
              <w:jc w:val="center"/>
              <w:rPr>
                <w:sz w:val="24"/>
                <w:szCs w:val="24"/>
              </w:rPr>
            </w:pPr>
          </w:p>
        </w:tc>
        <w:tc>
          <w:tcPr>
            <w:tcW w:w="977" w:type="dxa"/>
            <w:hideMark/>
          </w:tcPr>
          <w:p w:rsidR="00BB4BC5" w:rsidRPr="00263CE2" w:rsidRDefault="00BB4BC5" w:rsidP="007864B7">
            <w:pPr>
              <w:jc w:val="center"/>
              <w:rPr>
                <w:sz w:val="24"/>
                <w:szCs w:val="24"/>
              </w:rPr>
            </w:pPr>
          </w:p>
        </w:tc>
        <w:tc>
          <w:tcPr>
            <w:tcW w:w="812" w:type="dxa"/>
            <w:hideMark/>
          </w:tcPr>
          <w:p w:rsidR="00BB4BC5" w:rsidRPr="00263CE2" w:rsidRDefault="00BB4BC5" w:rsidP="007864B7">
            <w:pPr>
              <w:jc w:val="center"/>
              <w:rPr>
                <w:sz w:val="24"/>
                <w:szCs w:val="24"/>
              </w:rPr>
            </w:pPr>
          </w:p>
        </w:tc>
      </w:tr>
      <w:tr w:rsidR="00BB4BC5" w:rsidRPr="00263CE2" w:rsidTr="0053261D">
        <w:trPr>
          <w:trHeight w:val="300"/>
          <w:jc w:val="center"/>
        </w:trPr>
        <w:tc>
          <w:tcPr>
            <w:tcW w:w="1128" w:type="dxa"/>
            <w:vMerge w:val="restart"/>
            <w:hideMark/>
          </w:tcPr>
          <w:p w:rsidR="00BB4BC5" w:rsidRPr="00263CE2" w:rsidRDefault="00BB4BC5" w:rsidP="007864B7">
            <w:pPr>
              <w:jc w:val="center"/>
              <w:rPr>
                <w:sz w:val="24"/>
                <w:szCs w:val="24"/>
              </w:rPr>
            </w:pPr>
          </w:p>
        </w:tc>
        <w:tc>
          <w:tcPr>
            <w:tcW w:w="1863" w:type="dxa"/>
            <w:vMerge w:val="restart"/>
            <w:hideMark/>
          </w:tcPr>
          <w:p w:rsidR="00BB4BC5" w:rsidRPr="00263CE2" w:rsidRDefault="00CC3D4F" w:rsidP="007864B7">
            <w:pPr>
              <w:jc w:val="both"/>
              <w:rPr>
                <w:sz w:val="24"/>
                <w:szCs w:val="24"/>
              </w:rPr>
            </w:pPr>
            <w:r>
              <w:rPr>
                <w:sz w:val="24"/>
                <w:szCs w:val="24"/>
              </w:rPr>
              <w:t>С</w:t>
            </w:r>
            <w:r w:rsidR="00BB4BC5" w:rsidRPr="00263CE2">
              <w:rPr>
                <w:sz w:val="24"/>
                <w:szCs w:val="24"/>
              </w:rPr>
              <w:t>. Покур</w:t>
            </w:r>
          </w:p>
        </w:tc>
        <w:tc>
          <w:tcPr>
            <w:tcW w:w="1699" w:type="dxa"/>
            <w:vMerge w:val="restart"/>
            <w:hideMark/>
          </w:tcPr>
          <w:p w:rsidR="00BB4BC5" w:rsidRPr="00263CE2" w:rsidRDefault="00BB4BC5" w:rsidP="00BA048A">
            <w:pPr>
              <w:rPr>
                <w:sz w:val="24"/>
                <w:szCs w:val="24"/>
              </w:rPr>
            </w:pPr>
            <w:r w:rsidRPr="00263CE2">
              <w:rPr>
                <w:sz w:val="24"/>
                <w:szCs w:val="24"/>
              </w:rPr>
              <w:t> </w:t>
            </w:r>
          </w:p>
        </w:tc>
        <w:tc>
          <w:tcPr>
            <w:tcW w:w="1700" w:type="dxa"/>
            <w:noWrap/>
            <w:hideMark/>
          </w:tcPr>
          <w:p w:rsidR="00BB4BC5" w:rsidRPr="00263CE2" w:rsidRDefault="00BB4BC5" w:rsidP="007864B7">
            <w:pPr>
              <w:jc w:val="center"/>
              <w:rPr>
                <w:sz w:val="24"/>
                <w:szCs w:val="24"/>
              </w:rPr>
            </w:pPr>
            <w:r w:rsidRPr="00263CE2">
              <w:rPr>
                <w:sz w:val="24"/>
                <w:szCs w:val="24"/>
              </w:rPr>
              <w:t>всего</w:t>
            </w:r>
          </w:p>
        </w:tc>
        <w:tc>
          <w:tcPr>
            <w:tcW w:w="1180" w:type="dxa"/>
            <w:hideMark/>
          </w:tcPr>
          <w:p w:rsidR="00BB4BC5" w:rsidRPr="00263CE2" w:rsidRDefault="00BB4BC5" w:rsidP="007864B7">
            <w:pPr>
              <w:jc w:val="center"/>
              <w:rPr>
                <w:sz w:val="24"/>
                <w:szCs w:val="24"/>
              </w:rPr>
            </w:pPr>
            <w:r w:rsidRPr="00263CE2">
              <w:rPr>
                <w:sz w:val="24"/>
                <w:szCs w:val="24"/>
              </w:rPr>
              <w:t>2 820,84</w:t>
            </w:r>
          </w:p>
        </w:tc>
        <w:tc>
          <w:tcPr>
            <w:tcW w:w="1140" w:type="dxa"/>
            <w:hideMark/>
          </w:tcPr>
          <w:p w:rsidR="00BB4BC5" w:rsidRPr="00263CE2" w:rsidRDefault="00BB4BC5" w:rsidP="007864B7">
            <w:pPr>
              <w:jc w:val="center"/>
              <w:rPr>
                <w:sz w:val="24"/>
                <w:szCs w:val="24"/>
              </w:rPr>
            </w:pPr>
            <w:r w:rsidRPr="00263CE2">
              <w:rPr>
                <w:sz w:val="24"/>
                <w:szCs w:val="24"/>
              </w:rPr>
              <w:t>2 820,84</w:t>
            </w:r>
          </w:p>
        </w:tc>
        <w:tc>
          <w:tcPr>
            <w:tcW w:w="1020" w:type="dxa"/>
            <w:hideMark/>
          </w:tcPr>
          <w:p w:rsidR="00BB4BC5" w:rsidRPr="00263CE2" w:rsidRDefault="00BB4BC5" w:rsidP="007864B7">
            <w:pPr>
              <w:jc w:val="center"/>
              <w:rPr>
                <w:sz w:val="24"/>
                <w:szCs w:val="24"/>
              </w:rPr>
            </w:pPr>
            <w:r w:rsidRPr="00263CE2">
              <w:rPr>
                <w:sz w:val="24"/>
                <w:szCs w:val="24"/>
              </w:rPr>
              <w:t>0,00</w:t>
            </w:r>
          </w:p>
        </w:tc>
        <w:tc>
          <w:tcPr>
            <w:tcW w:w="1020" w:type="dxa"/>
            <w:hideMark/>
          </w:tcPr>
          <w:p w:rsidR="00BB4BC5" w:rsidRPr="00263CE2" w:rsidRDefault="00BB4BC5" w:rsidP="007864B7">
            <w:pPr>
              <w:jc w:val="center"/>
              <w:rPr>
                <w:sz w:val="24"/>
                <w:szCs w:val="24"/>
              </w:rPr>
            </w:pPr>
            <w:r w:rsidRPr="00263CE2">
              <w:rPr>
                <w:sz w:val="24"/>
                <w:szCs w:val="24"/>
              </w:rPr>
              <w:t>0,00</w:t>
            </w:r>
          </w:p>
        </w:tc>
        <w:tc>
          <w:tcPr>
            <w:tcW w:w="1160" w:type="dxa"/>
            <w:hideMark/>
          </w:tcPr>
          <w:p w:rsidR="00BB4BC5" w:rsidRPr="00263CE2" w:rsidRDefault="00BB4BC5" w:rsidP="007864B7">
            <w:pPr>
              <w:jc w:val="center"/>
              <w:rPr>
                <w:sz w:val="24"/>
                <w:szCs w:val="24"/>
              </w:rPr>
            </w:pPr>
            <w:r w:rsidRPr="00263CE2">
              <w:rPr>
                <w:sz w:val="24"/>
                <w:szCs w:val="24"/>
              </w:rPr>
              <w:t>0,00</w:t>
            </w:r>
          </w:p>
        </w:tc>
        <w:tc>
          <w:tcPr>
            <w:tcW w:w="1140" w:type="dxa"/>
            <w:hideMark/>
          </w:tcPr>
          <w:p w:rsidR="00BB4BC5" w:rsidRPr="00263CE2" w:rsidRDefault="00BB4BC5" w:rsidP="007864B7">
            <w:pPr>
              <w:jc w:val="center"/>
              <w:rPr>
                <w:sz w:val="24"/>
                <w:szCs w:val="24"/>
              </w:rPr>
            </w:pPr>
            <w:r w:rsidRPr="00263CE2">
              <w:rPr>
                <w:sz w:val="24"/>
                <w:szCs w:val="24"/>
              </w:rPr>
              <w:t>0,00</w:t>
            </w:r>
          </w:p>
        </w:tc>
        <w:tc>
          <w:tcPr>
            <w:tcW w:w="977" w:type="dxa"/>
            <w:hideMark/>
          </w:tcPr>
          <w:p w:rsidR="00BB4BC5" w:rsidRPr="00263CE2" w:rsidRDefault="00BB4BC5" w:rsidP="007864B7">
            <w:pPr>
              <w:jc w:val="center"/>
              <w:rPr>
                <w:sz w:val="24"/>
                <w:szCs w:val="24"/>
              </w:rPr>
            </w:pPr>
            <w:r w:rsidRPr="00263CE2">
              <w:rPr>
                <w:sz w:val="24"/>
                <w:szCs w:val="24"/>
              </w:rPr>
              <w:t>0,00</w:t>
            </w:r>
          </w:p>
        </w:tc>
        <w:tc>
          <w:tcPr>
            <w:tcW w:w="812" w:type="dxa"/>
            <w:hideMark/>
          </w:tcPr>
          <w:p w:rsidR="00BB4BC5" w:rsidRPr="00263CE2" w:rsidRDefault="00BB4BC5" w:rsidP="007864B7">
            <w:pPr>
              <w:jc w:val="center"/>
              <w:rPr>
                <w:sz w:val="24"/>
                <w:szCs w:val="24"/>
              </w:rPr>
            </w:pPr>
            <w:r w:rsidRPr="00263CE2">
              <w:rPr>
                <w:sz w:val="24"/>
                <w:szCs w:val="24"/>
              </w:rPr>
              <w:t>0,00</w:t>
            </w:r>
          </w:p>
        </w:tc>
      </w:tr>
      <w:tr w:rsidR="00BB4BC5" w:rsidRPr="00263CE2" w:rsidTr="0053261D">
        <w:trPr>
          <w:trHeight w:val="477"/>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BA048A">
            <w:pP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hideMark/>
          </w:tcPr>
          <w:p w:rsidR="00BB4BC5" w:rsidRPr="00263CE2" w:rsidRDefault="00BB4BC5" w:rsidP="007864B7">
            <w:pPr>
              <w:jc w:val="center"/>
              <w:rPr>
                <w:sz w:val="24"/>
                <w:szCs w:val="24"/>
              </w:rPr>
            </w:pPr>
          </w:p>
        </w:tc>
        <w:tc>
          <w:tcPr>
            <w:tcW w:w="1140" w:type="dxa"/>
            <w:hideMark/>
          </w:tcPr>
          <w:p w:rsidR="00BB4BC5" w:rsidRPr="00263CE2" w:rsidRDefault="00BB4BC5" w:rsidP="007864B7">
            <w:pPr>
              <w:jc w:val="center"/>
              <w:rPr>
                <w:sz w:val="24"/>
                <w:szCs w:val="24"/>
              </w:rPr>
            </w:pPr>
          </w:p>
        </w:tc>
        <w:tc>
          <w:tcPr>
            <w:tcW w:w="1020" w:type="dxa"/>
            <w:hideMark/>
          </w:tcPr>
          <w:p w:rsidR="00BB4BC5" w:rsidRPr="00263CE2" w:rsidRDefault="00BB4BC5" w:rsidP="007864B7">
            <w:pPr>
              <w:jc w:val="center"/>
              <w:rPr>
                <w:sz w:val="24"/>
                <w:szCs w:val="24"/>
              </w:rPr>
            </w:pPr>
          </w:p>
        </w:tc>
        <w:tc>
          <w:tcPr>
            <w:tcW w:w="1020" w:type="dxa"/>
            <w:hideMark/>
          </w:tcPr>
          <w:p w:rsidR="00BB4BC5" w:rsidRPr="00263CE2" w:rsidRDefault="00BB4BC5" w:rsidP="007864B7">
            <w:pPr>
              <w:jc w:val="center"/>
              <w:rPr>
                <w:sz w:val="24"/>
                <w:szCs w:val="24"/>
              </w:rPr>
            </w:pPr>
          </w:p>
        </w:tc>
        <w:tc>
          <w:tcPr>
            <w:tcW w:w="1160" w:type="dxa"/>
            <w:hideMark/>
          </w:tcPr>
          <w:p w:rsidR="00BB4BC5" w:rsidRPr="00263CE2" w:rsidRDefault="00BB4BC5" w:rsidP="007864B7">
            <w:pPr>
              <w:jc w:val="center"/>
              <w:rPr>
                <w:sz w:val="24"/>
                <w:szCs w:val="24"/>
              </w:rPr>
            </w:pPr>
          </w:p>
        </w:tc>
        <w:tc>
          <w:tcPr>
            <w:tcW w:w="1140" w:type="dxa"/>
            <w:noWrap/>
            <w:hideMark/>
          </w:tcPr>
          <w:p w:rsidR="00BB4BC5" w:rsidRPr="00263CE2" w:rsidRDefault="00BB4BC5" w:rsidP="007864B7">
            <w:pPr>
              <w:jc w:val="center"/>
              <w:rPr>
                <w:sz w:val="24"/>
                <w:szCs w:val="24"/>
              </w:rPr>
            </w:pPr>
          </w:p>
        </w:tc>
        <w:tc>
          <w:tcPr>
            <w:tcW w:w="977" w:type="dxa"/>
            <w:noWrap/>
            <w:hideMark/>
          </w:tcPr>
          <w:p w:rsidR="00BB4BC5" w:rsidRPr="00263CE2" w:rsidRDefault="00BB4BC5" w:rsidP="007864B7">
            <w:pPr>
              <w:jc w:val="center"/>
              <w:rPr>
                <w:sz w:val="24"/>
                <w:szCs w:val="24"/>
              </w:rPr>
            </w:pPr>
          </w:p>
        </w:tc>
        <w:tc>
          <w:tcPr>
            <w:tcW w:w="812" w:type="dxa"/>
            <w:noWrap/>
            <w:hideMark/>
          </w:tcPr>
          <w:p w:rsidR="00BB4BC5" w:rsidRPr="00263CE2" w:rsidRDefault="00BB4BC5" w:rsidP="007864B7">
            <w:pPr>
              <w:jc w:val="center"/>
              <w:rPr>
                <w:sz w:val="24"/>
                <w:szCs w:val="24"/>
              </w:rPr>
            </w:pPr>
          </w:p>
        </w:tc>
      </w:tr>
      <w:tr w:rsidR="00BB4BC5" w:rsidRPr="00263CE2" w:rsidTr="0053261D">
        <w:trPr>
          <w:trHeight w:val="48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BA048A">
            <w:pP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hideMark/>
          </w:tcPr>
          <w:p w:rsidR="00BB4BC5" w:rsidRPr="00263CE2" w:rsidRDefault="00BB4BC5" w:rsidP="007864B7">
            <w:pPr>
              <w:jc w:val="center"/>
              <w:rPr>
                <w:sz w:val="24"/>
                <w:szCs w:val="24"/>
              </w:rPr>
            </w:pPr>
            <w:r w:rsidRPr="00263CE2">
              <w:rPr>
                <w:sz w:val="24"/>
                <w:szCs w:val="24"/>
              </w:rPr>
              <w:t>2 820,84</w:t>
            </w:r>
          </w:p>
        </w:tc>
        <w:tc>
          <w:tcPr>
            <w:tcW w:w="1140" w:type="dxa"/>
            <w:hideMark/>
          </w:tcPr>
          <w:p w:rsidR="00BB4BC5" w:rsidRPr="00263CE2" w:rsidRDefault="00BB4BC5" w:rsidP="007864B7">
            <w:pPr>
              <w:jc w:val="center"/>
              <w:rPr>
                <w:sz w:val="24"/>
                <w:szCs w:val="24"/>
              </w:rPr>
            </w:pPr>
            <w:r w:rsidRPr="00263CE2">
              <w:rPr>
                <w:sz w:val="24"/>
                <w:szCs w:val="24"/>
              </w:rPr>
              <w:t>2 820,84</w:t>
            </w:r>
          </w:p>
        </w:tc>
        <w:tc>
          <w:tcPr>
            <w:tcW w:w="1020" w:type="dxa"/>
            <w:hideMark/>
          </w:tcPr>
          <w:p w:rsidR="00BB4BC5" w:rsidRPr="00263CE2" w:rsidRDefault="00BB4BC5" w:rsidP="007864B7">
            <w:pPr>
              <w:jc w:val="center"/>
              <w:rPr>
                <w:sz w:val="24"/>
                <w:szCs w:val="24"/>
              </w:rPr>
            </w:pPr>
          </w:p>
        </w:tc>
        <w:tc>
          <w:tcPr>
            <w:tcW w:w="1020" w:type="dxa"/>
            <w:hideMark/>
          </w:tcPr>
          <w:p w:rsidR="00BB4BC5" w:rsidRPr="00263CE2" w:rsidRDefault="00BB4BC5" w:rsidP="007864B7">
            <w:pPr>
              <w:jc w:val="center"/>
              <w:rPr>
                <w:sz w:val="24"/>
                <w:szCs w:val="24"/>
              </w:rPr>
            </w:pPr>
          </w:p>
        </w:tc>
        <w:tc>
          <w:tcPr>
            <w:tcW w:w="1160" w:type="dxa"/>
            <w:hideMark/>
          </w:tcPr>
          <w:p w:rsidR="00BB4BC5" w:rsidRPr="00263CE2" w:rsidRDefault="00BB4BC5" w:rsidP="007864B7">
            <w:pPr>
              <w:jc w:val="center"/>
              <w:rPr>
                <w:sz w:val="24"/>
                <w:szCs w:val="24"/>
              </w:rPr>
            </w:pPr>
          </w:p>
        </w:tc>
        <w:tc>
          <w:tcPr>
            <w:tcW w:w="1140" w:type="dxa"/>
            <w:hideMark/>
          </w:tcPr>
          <w:p w:rsidR="00BB4BC5" w:rsidRPr="00263CE2" w:rsidRDefault="00BB4BC5" w:rsidP="007864B7">
            <w:pPr>
              <w:jc w:val="center"/>
              <w:rPr>
                <w:sz w:val="24"/>
                <w:szCs w:val="24"/>
              </w:rPr>
            </w:pPr>
          </w:p>
        </w:tc>
        <w:tc>
          <w:tcPr>
            <w:tcW w:w="977" w:type="dxa"/>
            <w:hideMark/>
          </w:tcPr>
          <w:p w:rsidR="00BB4BC5" w:rsidRPr="00263CE2" w:rsidRDefault="00BB4BC5" w:rsidP="007864B7">
            <w:pPr>
              <w:jc w:val="center"/>
              <w:rPr>
                <w:sz w:val="24"/>
                <w:szCs w:val="24"/>
              </w:rPr>
            </w:pPr>
          </w:p>
        </w:tc>
        <w:tc>
          <w:tcPr>
            <w:tcW w:w="812" w:type="dxa"/>
            <w:hideMark/>
          </w:tcPr>
          <w:p w:rsidR="00BB4BC5" w:rsidRPr="00263CE2" w:rsidRDefault="00BB4BC5" w:rsidP="007864B7">
            <w:pPr>
              <w:jc w:val="center"/>
              <w:rPr>
                <w:sz w:val="24"/>
                <w:szCs w:val="24"/>
              </w:rPr>
            </w:pPr>
          </w:p>
        </w:tc>
      </w:tr>
      <w:tr w:rsidR="00BB4BC5" w:rsidRPr="00263CE2" w:rsidTr="0053261D">
        <w:trPr>
          <w:trHeight w:val="300"/>
          <w:jc w:val="center"/>
        </w:trPr>
        <w:tc>
          <w:tcPr>
            <w:tcW w:w="1128" w:type="dxa"/>
            <w:vMerge w:val="restart"/>
            <w:hideMark/>
          </w:tcPr>
          <w:p w:rsidR="00BB4BC5" w:rsidRPr="00263CE2" w:rsidRDefault="00BB4BC5" w:rsidP="007864B7">
            <w:pPr>
              <w:jc w:val="center"/>
              <w:rPr>
                <w:sz w:val="24"/>
                <w:szCs w:val="24"/>
              </w:rPr>
            </w:pPr>
          </w:p>
        </w:tc>
        <w:tc>
          <w:tcPr>
            <w:tcW w:w="1863" w:type="dxa"/>
            <w:vMerge w:val="restart"/>
            <w:hideMark/>
          </w:tcPr>
          <w:p w:rsidR="00BB4BC5" w:rsidRPr="00263CE2" w:rsidRDefault="00CC3D4F" w:rsidP="007864B7">
            <w:pPr>
              <w:jc w:val="both"/>
              <w:rPr>
                <w:sz w:val="24"/>
                <w:szCs w:val="24"/>
              </w:rPr>
            </w:pPr>
            <w:r>
              <w:rPr>
                <w:sz w:val="24"/>
                <w:szCs w:val="24"/>
              </w:rPr>
              <w:t>Д</w:t>
            </w:r>
            <w:r w:rsidR="00BB4BC5" w:rsidRPr="00263CE2">
              <w:rPr>
                <w:sz w:val="24"/>
                <w:szCs w:val="24"/>
              </w:rPr>
              <w:t xml:space="preserve">. Вампугол, </w:t>
            </w:r>
            <w:r w:rsidR="007864B7">
              <w:rPr>
                <w:sz w:val="24"/>
                <w:szCs w:val="24"/>
              </w:rPr>
              <w:t>д</w:t>
            </w:r>
            <w:r w:rsidR="00BB4BC5" w:rsidRPr="00263CE2">
              <w:rPr>
                <w:sz w:val="24"/>
                <w:szCs w:val="24"/>
              </w:rPr>
              <w:t>. Пасол</w:t>
            </w:r>
          </w:p>
        </w:tc>
        <w:tc>
          <w:tcPr>
            <w:tcW w:w="1699" w:type="dxa"/>
            <w:vMerge w:val="restart"/>
            <w:hideMark/>
          </w:tcPr>
          <w:p w:rsidR="00BB4BC5" w:rsidRPr="00263CE2" w:rsidRDefault="00BB4BC5" w:rsidP="00BA048A">
            <w:pPr>
              <w:rPr>
                <w:sz w:val="24"/>
                <w:szCs w:val="24"/>
              </w:rPr>
            </w:pPr>
            <w:r w:rsidRPr="00263CE2">
              <w:rPr>
                <w:sz w:val="24"/>
                <w:szCs w:val="24"/>
              </w:rPr>
              <w:t> </w:t>
            </w:r>
          </w:p>
        </w:tc>
        <w:tc>
          <w:tcPr>
            <w:tcW w:w="1700" w:type="dxa"/>
            <w:noWrap/>
            <w:hideMark/>
          </w:tcPr>
          <w:p w:rsidR="00BB4BC5" w:rsidRPr="00263CE2" w:rsidRDefault="00BB4BC5" w:rsidP="007864B7">
            <w:pPr>
              <w:jc w:val="center"/>
              <w:rPr>
                <w:sz w:val="24"/>
                <w:szCs w:val="24"/>
              </w:rPr>
            </w:pPr>
            <w:r w:rsidRPr="00263CE2">
              <w:rPr>
                <w:sz w:val="24"/>
                <w:szCs w:val="24"/>
              </w:rPr>
              <w:t>всего</w:t>
            </w:r>
          </w:p>
        </w:tc>
        <w:tc>
          <w:tcPr>
            <w:tcW w:w="1180" w:type="dxa"/>
            <w:hideMark/>
          </w:tcPr>
          <w:p w:rsidR="00BB4BC5" w:rsidRPr="00263CE2" w:rsidRDefault="00BB4BC5" w:rsidP="007864B7">
            <w:pPr>
              <w:jc w:val="center"/>
              <w:rPr>
                <w:sz w:val="24"/>
                <w:szCs w:val="24"/>
              </w:rPr>
            </w:pPr>
            <w:r w:rsidRPr="00263CE2">
              <w:rPr>
                <w:sz w:val="24"/>
                <w:szCs w:val="24"/>
              </w:rPr>
              <w:t>97,03</w:t>
            </w:r>
          </w:p>
        </w:tc>
        <w:tc>
          <w:tcPr>
            <w:tcW w:w="1140" w:type="dxa"/>
            <w:hideMark/>
          </w:tcPr>
          <w:p w:rsidR="00BB4BC5" w:rsidRPr="00263CE2" w:rsidRDefault="00BB4BC5" w:rsidP="007864B7">
            <w:pPr>
              <w:jc w:val="center"/>
              <w:rPr>
                <w:sz w:val="24"/>
                <w:szCs w:val="24"/>
              </w:rPr>
            </w:pPr>
            <w:r w:rsidRPr="00263CE2">
              <w:rPr>
                <w:sz w:val="24"/>
                <w:szCs w:val="24"/>
              </w:rPr>
              <w:t>97,03</w:t>
            </w:r>
          </w:p>
        </w:tc>
        <w:tc>
          <w:tcPr>
            <w:tcW w:w="1020" w:type="dxa"/>
            <w:hideMark/>
          </w:tcPr>
          <w:p w:rsidR="00BB4BC5" w:rsidRPr="00263CE2" w:rsidRDefault="00BB4BC5" w:rsidP="007864B7">
            <w:pPr>
              <w:jc w:val="center"/>
              <w:rPr>
                <w:sz w:val="24"/>
                <w:szCs w:val="24"/>
              </w:rPr>
            </w:pPr>
            <w:r w:rsidRPr="00263CE2">
              <w:rPr>
                <w:sz w:val="24"/>
                <w:szCs w:val="24"/>
              </w:rPr>
              <w:t>0,00</w:t>
            </w:r>
          </w:p>
        </w:tc>
        <w:tc>
          <w:tcPr>
            <w:tcW w:w="1020" w:type="dxa"/>
            <w:hideMark/>
          </w:tcPr>
          <w:p w:rsidR="00BB4BC5" w:rsidRPr="00263CE2" w:rsidRDefault="00BB4BC5" w:rsidP="007864B7">
            <w:pPr>
              <w:jc w:val="center"/>
              <w:rPr>
                <w:sz w:val="24"/>
                <w:szCs w:val="24"/>
              </w:rPr>
            </w:pPr>
            <w:r w:rsidRPr="00263CE2">
              <w:rPr>
                <w:sz w:val="24"/>
                <w:szCs w:val="24"/>
              </w:rPr>
              <w:t>0,00</w:t>
            </w:r>
          </w:p>
        </w:tc>
        <w:tc>
          <w:tcPr>
            <w:tcW w:w="1160" w:type="dxa"/>
            <w:hideMark/>
          </w:tcPr>
          <w:p w:rsidR="00BB4BC5" w:rsidRPr="00263CE2" w:rsidRDefault="00BB4BC5" w:rsidP="007864B7">
            <w:pPr>
              <w:jc w:val="center"/>
              <w:rPr>
                <w:sz w:val="24"/>
                <w:szCs w:val="24"/>
              </w:rPr>
            </w:pPr>
            <w:r w:rsidRPr="00263CE2">
              <w:rPr>
                <w:sz w:val="24"/>
                <w:szCs w:val="24"/>
              </w:rPr>
              <w:t>0,00</w:t>
            </w:r>
          </w:p>
        </w:tc>
        <w:tc>
          <w:tcPr>
            <w:tcW w:w="1140" w:type="dxa"/>
            <w:hideMark/>
          </w:tcPr>
          <w:p w:rsidR="00BB4BC5" w:rsidRPr="00263CE2" w:rsidRDefault="00BB4BC5" w:rsidP="007864B7">
            <w:pPr>
              <w:jc w:val="center"/>
              <w:rPr>
                <w:sz w:val="24"/>
                <w:szCs w:val="24"/>
              </w:rPr>
            </w:pPr>
            <w:r w:rsidRPr="00263CE2">
              <w:rPr>
                <w:sz w:val="24"/>
                <w:szCs w:val="24"/>
              </w:rPr>
              <w:t>0,00</w:t>
            </w:r>
          </w:p>
        </w:tc>
        <w:tc>
          <w:tcPr>
            <w:tcW w:w="977" w:type="dxa"/>
            <w:hideMark/>
          </w:tcPr>
          <w:p w:rsidR="00BB4BC5" w:rsidRPr="00263CE2" w:rsidRDefault="00BB4BC5" w:rsidP="007864B7">
            <w:pPr>
              <w:jc w:val="center"/>
              <w:rPr>
                <w:sz w:val="24"/>
                <w:szCs w:val="24"/>
              </w:rPr>
            </w:pPr>
            <w:r w:rsidRPr="00263CE2">
              <w:rPr>
                <w:sz w:val="24"/>
                <w:szCs w:val="24"/>
              </w:rPr>
              <w:t>0,00</w:t>
            </w:r>
          </w:p>
        </w:tc>
        <w:tc>
          <w:tcPr>
            <w:tcW w:w="812" w:type="dxa"/>
            <w:hideMark/>
          </w:tcPr>
          <w:p w:rsidR="00BB4BC5" w:rsidRPr="00263CE2" w:rsidRDefault="00BB4BC5" w:rsidP="007864B7">
            <w:pPr>
              <w:jc w:val="center"/>
              <w:rPr>
                <w:sz w:val="24"/>
                <w:szCs w:val="24"/>
              </w:rPr>
            </w:pPr>
            <w:r w:rsidRPr="00263CE2">
              <w:rPr>
                <w:sz w:val="24"/>
                <w:szCs w:val="24"/>
              </w:rPr>
              <w:t>0,00</w:t>
            </w:r>
          </w:p>
        </w:tc>
      </w:tr>
      <w:tr w:rsidR="00BB4BC5" w:rsidRPr="00263CE2" w:rsidTr="0053261D">
        <w:trPr>
          <w:trHeight w:val="720"/>
          <w:jc w:val="center"/>
        </w:trPr>
        <w:tc>
          <w:tcPr>
            <w:tcW w:w="1128" w:type="dxa"/>
            <w:vMerge/>
            <w:hideMark/>
          </w:tcPr>
          <w:p w:rsidR="00BB4BC5" w:rsidRPr="00263CE2" w:rsidRDefault="00BB4BC5" w:rsidP="00BA048A">
            <w:pPr>
              <w:rPr>
                <w:sz w:val="24"/>
                <w:szCs w:val="24"/>
              </w:rPr>
            </w:pPr>
          </w:p>
        </w:tc>
        <w:tc>
          <w:tcPr>
            <w:tcW w:w="1863" w:type="dxa"/>
            <w:vMerge/>
            <w:hideMark/>
          </w:tcPr>
          <w:p w:rsidR="00BB4BC5" w:rsidRPr="00263CE2" w:rsidRDefault="00BB4BC5" w:rsidP="00BA048A">
            <w:pPr>
              <w:rPr>
                <w:sz w:val="24"/>
                <w:szCs w:val="24"/>
              </w:rPr>
            </w:pPr>
          </w:p>
        </w:tc>
        <w:tc>
          <w:tcPr>
            <w:tcW w:w="1699" w:type="dxa"/>
            <w:vMerge/>
            <w:hideMark/>
          </w:tcPr>
          <w:p w:rsidR="00BB4BC5" w:rsidRPr="00263CE2" w:rsidRDefault="00BB4BC5" w:rsidP="00BA048A">
            <w:pP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hideMark/>
          </w:tcPr>
          <w:p w:rsidR="00BB4BC5" w:rsidRPr="00263CE2" w:rsidRDefault="00BB4BC5" w:rsidP="007864B7">
            <w:pPr>
              <w:jc w:val="center"/>
              <w:rPr>
                <w:sz w:val="24"/>
                <w:szCs w:val="24"/>
              </w:rPr>
            </w:pPr>
          </w:p>
        </w:tc>
        <w:tc>
          <w:tcPr>
            <w:tcW w:w="1140" w:type="dxa"/>
            <w:hideMark/>
          </w:tcPr>
          <w:p w:rsidR="00BB4BC5" w:rsidRPr="00263CE2" w:rsidRDefault="00BB4BC5" w:rsidP="007864B7">
            <w:pPr>
              <w:jc w:val="center"/>
              <w:rPr>
                <w:sz w:val="24"/>
                <w:szCs w:val="24"/>
              </w:rPr>
            </w:pPr>
          </w:p>
        </w:tc>
        <w:tc>
          <w:tcPr>
            <w:tcW w:w="1020" w:type="dxa"/>
            <w:hideMark/>
          </w:tcPr>
          <w:p w:rsidR="00BB4BC5" w:rsidRPr="00263CE2" w:rsidRDefault="00BB4BC5" w:rsidP="007864B7">
            <w:pPr>
              <w:jc w:val="center"/>
              <w:rPr>
                <w:sz w:val="24"/>
                <w:szCs w:val="24"/>
              </w:rPr>
            </w:pPr>
          </w:p>
        </w:tc>
        <w:tc>
          <w:tcPr>
            <w:tcW w:w="1020" w:type="dxa"/>
            <w:hideMark/>
          </w:tcPr>
          <w:p w:rsidR="00BB4BC5" w:rsidRPr="00263CE2" w:rsidRDefault="00BB4BC5" w:rsidP="007864B7">
            <w:pPr>
              <w:jc w:val="center"/>
              <w:rPr>
                <w:sz w:val="24"/>
                <w:szCs w:val="24"/>
              </w:rPr>
            </w:pPr>
          </w:p>
        </w:tc>
        <w:tc>
          <w:tcPr>
            <w:tcW w:w="1160" w:type="dxa"/>
            <w:hideMark/>
          </w:tcPr>
          <w:p w:rsidR="00BB4BC5" w:rsidRPr="00263CE2" w:rsidRDefault="00BB4BC5" w:rsidP="007864B7">
            <w:pPr>
              <w:jc w:val="center"/>
              <w:rPr>
                <w:sz w:val="24"/>
                <w:szCs w:val="24"/>
              </w:rPr>
            </w:pPr>
          </w:p>
        </w:tc>
        <w:tc>
          <w:tcPr>
            <w:tcW w:w="1140" w:type="dxa"/>
            <w:noWrap/>
            <w:hideMark/>
          </w:tcPr>
          <w:p w:rsidR="00BB4BC5" w:rsidRPr="00263CE2" w:rsidRDefault="00BB4BC5" w:rsidP="007864B7">
            <w:pPr>
              <w:jc w:val="center"/>
              <w:rPr>
                <w:sz w:val="24"/>
                <w:szCs w:val="24"/>
              </w:rPr>
            </w:pPr>
          </w:p>
        </w:tc>
        <w:tc>
          <w:tcPr>
            <w:tcW w:w="977" w:type="dxa"/>
            <w:noWrap/>
            <w:hideMark/>
          </w:tcPr>
          <w:p w:rsidR="00BB4BC5" w:rsidRPr="00263CE2" w:rsidRDefault="00BB4BC5" w:rsidP="007864B7">
            <w:pPr>
              <w:jc w:val="center"/>
              <w:rPr>
                <w:sz w:val="24"/>
                <w:szCs w:val="24"/>
              </w:rPr>
            </w:pPr>
          </w:p>
        </w:tc>
        <w:tc>
          <w:tcPr>
            <w:tcW w:w="812" w:type="dxa"/>
            <w:noWrap/>
            <w:hideMark/>
          </w:tcPr>
          <w:p w:rsidR="00BB4BC5" w:rsidRPr="00263CE2" w:rsidRDefault="00BB4BC5" w:rsidP="007864B7">
            <w:pPr>
              <w:jc w:val="center"/>
              <w:rPr>
                <w:sz w:val="24"/>
                <w:szCs w:val="24"/>
              </w:rPr>
            </w:pPr>
          </w:p>
        </w:tc>
      </w:tr>
      <w:tr w:rsidR="00BB4BC5" w:rsidRPr="00263CE2" w:rsidTr="0053261D">
        <w:trPr>
          <w:trHeight w:val="480"/>
          <w:jc w:val="center"/>
        </w:trPr>
        <w:tc>
          <w:tcPr>
            <w:tcW w:w="1128" w:type="dxa"/>
            <w:vMerge/>
            <w:hideMark/>
          </w:tcPr>
          <w:p w:rsidR="00BB4BC5" w:rsidRPr="00263CE2" w:rsidRDefault="00BB4BC5" w:rsidP="00BA048A">
            <w:pPr>
              <w:rPr>
                <w:sz w:val="24"/>
                <w:szCs w:val="24"/>
              </w:rPr>
            </w:pPr>
          </w:p>
        </w:tc>
        <w:tc>
          <w:tcPr>
            <w:tcW w:w="1863" w:type="dxa"/>
            <w:vMerge/>
            <w:hideMark/>
          </w:tcPr>
          <w:p w:rsidR="00BB4BC5" w:rsidRPr="00263CE2" w:rsidRDefault="00BB4BC5" w:rsidP="00BA048A">
            <w:pPr>
              <w:rPr>
                <w:sz w:val="24"/>
                <w:szCs w:val="24"/>
              </w:rPr>
            </w:pPr>
          </w:p>
        </w:tc>
        <w:tc>
          <w:tcPr>
            <w:tcW w:w="1699" w:type="dxa"/>
            <w:vMerge/>
            <w:hideMark/>
          </w:tcPr>
          <w:p w:rsidR="00BB4BC5" w:rsidRPr="00263CE2" w:rsidRDefault="00BB4BC5" w:rsidP="00BA048A">
            <w:pP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hideMark/>
          </w:tcPr>
          <w:p w:rsidR="00BB4BC5" w:rsidRPr="00263CE2" w:rsidRDefault="00BB4BC5" w:rsidP="007864B7">
            <w:pPr>
              <w:jc w:val="center"/>
              <w:rPr>
                <w:sz w:val="24"/>
                <w:szCs w:val="24"/>
              </w:rPr>
            </w:pPr>
            <w:r w:rsidRPr="00263CE2">
              <w:rPr>
                <w:sz w:val="24"/>
                <w:szCs w:val="24"/>
              </w:rPr>
              <w:t>97,03</w:t>
            </w:r>
          </w:p>
        </w:tc>
        <w:tc>
          <w:tcPr>
            <w:tcW w:w="1140" w:type="dxa"/>
            <w:hideMark/>
          </w:tcPr>
          <w:p w:rsidR="00BB4BC5" w:rsidRPr="00263CE2" w:rsidRDefault="00BB4BC5" w:rsidP="007864B7">
            <w:pPr>
              <w:jc w:val="center"/>
              <w:rPr>
                <w:sz w:val="24"/>
                <w:szCs w:val="24"/>
              </w:rPr>
            </w:pPr>
            <w:r w:rsidRPr="00263CE2">
              <w:rPr>
                <w:sz w:val="24"/>
                <w:szCs w:val="24"/>
              </w:rPr>
              <w:t>97,03</w:t>
            </w:r>
          </w:p>
        </w:tc>
        <w:tc>
          <w:tcPr>
            <w:tcW w:w="1020" w:type="dxa"/>
            <w:hideMark/>
          </w:tcPr>
          <w:p w:rsidR="00BB4BC5" w:rsidRPr="00263CE2" w:rsidRDefault="00BB4BC5" w:rsidP="007864B7">
            <w:pPr>
              <w:jc w:val="center"/>
              <w:rPr>
                <w:sz w:val="24"/>
                <w:szCs w:val="24"/>
              </w:rPr>
            </w:pPr>
          </w:p>
        </w:tc>
        <w:tc>
          <w:tcPr>
            <w:tcW w:w="1020" w:type="dxa"/>
            <w:hideMark/>
          </w:tcPr>
          <w:p w:rsidR="00BB4BC5" w:rsidRPr="00263CE2" w:rsidRDefault="00BB4BC5" w:rsidP="007864B7">
            <w:pPr>
              <w:jc w:val="center"/>
              <w:rPr>
                <w:sz w:val="24"/>
                <w:szCs w:val="24"/>
              </w:rPr>
            </w:pPr>
          </w:p>
        </w:tc>
        <w:tc>
          <w:tcPr>
            <w:tcW w:w="1160" w:type="dxa"/>
            <w:hideMark/>
          </w:tcPr>
          <w:p w:rsidR="00BB4BC5" w:rsidRPr="00263CE2" w:rsidRDefault="00BB4BC5" w:rsidP="007864B7">
            <w:pPr>
              <w:jc w:val="center"/>
              <w:rPr>
                <w:sz w:val="24"/>
                <w:szCs w:val="24"/>
              </w:rPr>
            </w:pPr>
          </w:p>
        </w:tc>
        <w:tc>
          <w:tcPr>
            <w:tcW w:w="1140" w:type="dxa"/>
            <w:hideMark/>
          </w:tcPr>
          <w:p w:rsidR="00BB4BC5" w:rsidRPr="00263CE2" w:rsidRDefault="00BB4BC5" w:rsidP="007864B7">
            <w:pPr>
              <w:jc w:val="center"/>
              <w:rPr>
                <w:sz w:val="24"/>
                <w:szCs w:val="24"/>
              </w:rPr>
            </w:pPr>
          </w:p>
        </w:tc>
        <w:tc>
          <w:tcPr>
            <w:tcW w:w="977" w:type="dxa"/>
            <w:hideMark/>
          </w:tcPr>
          <w:p w:rsidR="00BB4BC5" w:rsidRPr="00263CE2" w:rsidRDefault="00BB4BC5" w:rsidP="007864B7">
            <w:pPr>
              <w:jc w:val="center"/>
              <w:rPr>
                <w:sz w:val="24"/>
                <w:szCs w:val="24"/>
              </w:rPr>
            </w:pPr>
          </w:p>
        </w:tc>
        <w:tc>
          <w:tcPr>
            <w:tcW w:w="812" w:type="dxa"/>
            <w:hideMark/>
          </w:tcPr>
          <w:p w:rsidR="00BB4BC5" w:rsidRPr="00263CE2" w:rsidRDefault="00BB4BC5" w:rsidP="007864B7">
            <w:pPr>
              <w:jc w:val="center"/>
              <w:rPr>
                <w:sz w:val="24"/>
                <w:szCs w:val="24"/>
              </w:rPr>
            </w:pPr>
          </w:p>
        </w:tc>
      </w:tr>
      <w:tr w:rsidR="00BB4BC5" w:rsidRPr="00263CE2" w:rsidTr="00CC3D4F">
        <w:trPr>
          <w:trHeight w:val="300"/>
          <w:jc w:val="center"/>
        </w:trPr>
        <w:tc>
          <w:tcPr>
            <w:tcW w:w="4690" w:type="dxa"/>
            <w:gridSpan w:val="3"/>
            <w:vMerge w:val="restart"/>
            <w:hideMark/>
          </w:tcPr>
          <w:p w:rsidR="00BB4BC5" w:rsidRPr="00263CE2" w:rsidRDefault="00BB4BC5" w:rsidP="00CC3D4F">
            <w:pPr>
              <w:jc w:val="both"/>
              <w:rPr>
                <w:sz w:val="24"/>
                <w:szCs w:val="24"/>
              </w:rPr>
            </w:pPr>
            <w:r w:rsidRPr="00263CE2">
              <w:rPr>
                <w:sz w:val="24"/>
                <w:szCs w:val="24"/>
              </w:rPr>
              <w:t>Всего по задаче 4</w:t>
            </w:r>
          </w:p>
        </w:tc>
        <w:tc>
          <w:tcPr>
            <w:tcW w:w="1700" w:type="dxa"/>
            <w:noWrap/>
            <w:hideMark/>
          </w:tcPr>
          <w:p w:rsidR="00BB4BC5" w:rsidRPr="00263CE2" w:rsidRDefault="00BB4BC5" w:rsidP="007864B7">
            <w:pPr>
              <w:jc w:val="center"/>
              <w:rPr>
                <w:sz w:val="24"/>
                <w:szCs w:val="24"/>
              </w:rPr>
            </w:pPr>
            <w:r w:rsidRPr="00263CE2">
              <w:rPr>
                <w:sz w:val="24"/>
                <w:szCs w:val="24"/>
              </w:rPr>
              <w:t>всего</w:t>
            </w:r>
          </w:p>
        </w:tc>
        <w:tc>
          <w:tcPr>
            <w:tcW w:w="1180" w:type="dxa"/>
            <w:tcMar>
              <w:left w:w="0" w:type="dxa"/>
              <w:right w:w="0" w:type="dxa"/>
            </w:tcMar>
            <w:hideMark/>
          </w:tcPr>
          <w:p w:rsidR="00BB4BC5" w:rsidRPr="00263CE2" w:rsidRDefault="00BB4BC5" w:rsidP="007864B7">
            <w:pPr>
              <w:jc w:val="center"/>
              <w:rPr>
                <w:sz w:val="24"/>
                <w:szCs w:val="24"/>
              </w:rPr>
            </w:pPr>
            <w:r w:rsidRPr="00263CE2">
              <w:rPr>
                <w:sz w:val="24"/>
                <w:szCs w:val="24"/>
              </w:rPr>
              <w:t>211 775,70</w:t>
            </w:r>
          </w:p>
        </w:tc>
        <w:tc>
          <w:tcPr>
            <w:tcW w:w="1140" w:type="dxa"/>
            <w:tcMar>
              <w:left w:w="0" w:type="dxa"/>
              <w:right w:w="0" w:type="dxa"/>
            </w:tcMar>
            <w:hideMark/>
          </w:tcPr>
          <w:p w:rsidR="00BB4BC5" w:rsidRPr="00263CE2" w:rsidRDefault="00BB4BC5" w:rsidP="007864B7">
            <w:pPr>
              <w:jc w:val="center"/>
              <w:rPr>
                <w:sz w:val="24"/>
                <w:szCs w:val="24"/>
              </w:rPr>
            </w:pPr>
            <w:r w:rsidRPr="00263CE2">
              <w:rPr>
                <w:sz w:val="24"/>
                <w:szCs w:val="24"/>
              </w:rPr>
              <w:t>98 775,70</w:t>
            </w:r>
          </w:p>
        </w:tc>
        <w:tc>
          <w:tcPr>
            <w:tcW w:w="1020" w:type="dxa"/>
            <w:tcMar>
              <w:left w:w="0" w:type="dxa"/>
              <w:right w:w="0" w:type="dxa"/>
            </w:tcMar>
            <w:hideMark/>
          </w:tcPr>
          <w:p w:rsidR="00BB4BC5" w:rsidRPr="00263CE2" w:rsidRDefault="00BB4BC5" w:rsidP="007864B7">
            <w:pPr>
              <w:jc w:val="center"/>
              <w:rPr>
                <w:sz w:val="24"/>
                <w:szCs w:val="24"/>
              </w:rPr>
            </w:pPr>
            <w:r w:rsidRPr="00263CE2">
              <w:rPr>
                <w:sz w:val="24"/>
                <w:szCs w:val="24"/>
              </w:rPr>
              <w:t>18 000,00</w:t>
            </w:r>
          </w:p>
        </w:tc>
        <w:tc>
          <w:tcPr>
            <w:tcW w:w="1020" w:type="dxa"/>
            <w:tcMar>
              <w:left w:w="0" w:type="dxa"/>
              <w:right w:w="0" w:type="dxa"/>
            </w:tcMar>
            <w:hideMark/>
          </w:tcPr>
          <w:p w:rsidR="00BB4BC5" w:rsidRPr="00263CE2" w:rsidRDefault="00BB4BC5" w:rsidP="007864B7">
            <w:pPr>
              <w:jc w:val="center"/>
              <w:rPr>
                <w:sz w:val="24"/>
                <w:szCs w:val="24"/>
              </w:rPr>
            </w:pPr>
            <w:r w:rsidRPr="00263CE2">
              <w:rPr>
                <w:sz w:val="24"/>
                <w:szCs w:val="24"/>
              </w:rPr>
              <w:t>15 000,00</w:t>
            </w:r>
          </w:p>
        </w:tc>
        <w:tc>
          <w:tcPr>
            <w:tcW w:w="1160" w:type="dxa"/>
            <w:tcMar>
              <w:left w:w="0" w:type="dxa"/>
              <w:right w:w="0" w:type="dxa"/>
            </w:tcMar>
            <w:hideMark/>
          </w:tcPr>
          <w:p w:rsidR="00BB4BC5" w:rsidRPr="00263CE2" w:rsidRDefault="00BB4BC5" w:rsidP="007864B7">
            <w:pPr>
              <w:jc w:val="center"/>
              <w:rPr>
                <w:sz w:val="24"/>
                <w:szCs w:val="24"/>
              </w:rPr>
            </w:pPr>
            <w:r w:rsidRPr="00263CE2">
              <w:rPr>
                <w:sz w:val="24"/>
                <w:szCs w:val="24"/>
              </w:rPr>
              <w:t>20 000,00</w:t>
            </w:r>
          </w:p>
        </w:tc>
        <w:tc>
          <w:tcPr>
            <w:tcW w:w="1140" w:type="dxa"/>
            <w:tcMar>
              <w:left w:w="0" w:type="dxa"/>
              <w:right w:w="0" w:type="dxa"/>
            </w:tcMar>
            <w:hideMark/>
          </w:tcPr>
          <w:p w:rsidR="00BB4BC5" w:rsidRPr="00263CE2" w:rsidRDefault="00BB4BC5" w:rsidP="007864B7">
            <w:pPr>
              <w:jc w:val="center"/>
              <w:rPr>
                <w:sz w:val="24"/>
                <w:szCs w:val="24"/>
              </w:rPr>
            </w:pPr>
            <w:r w:rsidRPr="00263CE2">
              <w:rPr>
                <w:sz w:val="24"/>
                <w:szCs w:val="24"/>
              </w:rPr>
              <w:t>20 000,00</w:t>
            </w:r>
          </w:p>
        </w:tc>
        <w:tc>
          <w:tcPr>
            <w:tcW w:w="977" w:type="dxa"/>
            <w:tcMar>
              <w:left w:w="0" w:type="dxa"/>
              <w:right w:w="0" w:type="dxa"/>
            </w:tcMar>
            <w:hideMark/>
          </w:tcPr>
          <w:p w:rsidR="00BB4BC5" w:rsidRPr="00263CE2" w:rsidRDefault="00BB4BC5" w:rsidP="007864B7">
            <w:pPr>
              <w:jc w:val="center"/>
              <w:rPr>
                <w:sz w:val="24"/>
                <w:szCs w:val="24"/>
              </w:rPr>
            </w:pPr>
            <w:r w:rsidRPr="00263CE2">
              <w:rPr>
                <w:sz w:val="24"/>
                <w:szCs w:val="24"/>
              </w:rPr>
              <w:t>20 000,00</w:t>
            </w:r>
          </w:p>
        </w:tc>
        <w:tc>
          <w:tcPr>
            <w:tcW w:w="812" w:type="dxa"/>
            <w:tcMar>
              <w:left w:w="0" w:type="dxa"/>
              <w:right w:w="0" w:type="dxa"/>
            </w:tcMar>
            <w:hideMark/>
          </w:tcPr>
          <w:p w:rsidR="00BB4BC5" w:rsidRPr="00263CE2" w:rsidRDefault="00BB4BC5" w:rsidP="007864B7">
            <w:pPr>
              <w:jc w:val="center"/>
              <w:rPr>
                <w:sz w:val="24"/>
                <w:szCs w:val="24"/>
              </w:rPr>
            </w:pPr>
            <w:r w:rsidRPr="00263CE2">
              <w:rPr>
                <w:sz w:val="24"/>
                <w:szCs w:val="24"/>
              </w:rPr>
              <w:t>20 000,00</w:t>
            </w:r>
          </w:p>
        </w:tc>
      </w:tr>
      <w:tr w:rsidR="00BB4BC5" w:rsidRPr="00263CE2" w:rsidTr="00CC3D4F">
        <w:trPr>
          <w:trHeight w:val="720"/>
          <w:jc w:val="center"/>
        </w:trPr>
        <w:tc>
          <w:tcPr>
            <w:tcW w:w="4690" w:type="dxa"/>
            <w:gridSpan w:val="3"/>
            <w:vMerge/>
            <w:hideMark/>
          </w:tcPr>
          <w:p w:rsidR="00BB4BC5" w:rsidRPr="00263CE2" w:rsidRDefault="00BB4BC5" w:rsidP="00CC3D4F">
            <w:pPr>
              <w:jc w:val="both"/>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lastRenderedPageBreak/>
              <w:t>руга</w:t>
            </w:r>
          </w:p>
        </w:tc>
        <w:tc>
          <w:tcPr>
            <w:tcW w:w="1180" w:type="dxa"/>
            <w:tcMar>
              <w:left w:w="0" w:type="dxa"/>
              <w:right w:w="0" w:type="dxa"/>
            </w:tcMar>
            <w:hideMark/>
          </w:tcPr>
          <w:p w:rsidR="00BB4BC5" w:rsidRPr="00263CE2" w:rsidRDefault="00BB4BC5" w:rsidP="007864B7">
            <w:pPr>
              <w:jc w:val="center"/>
              <w:rPr>
                <w:sz w:val="24"/>
                <w:szCs w:val="24"/>
              </w:rPr>
            </w:pPr>
            <w:r w:rsidRPr="00263CE2">
              <w:rPr>
                <w:sz w:val="24"/>
                <w:szCs w:val="24"/>
              </w:rPr>
              <w:lastRenderedPageBreak/>
              <w:t>-</w:t>
            </w:r>
          </w:p>
        </w:tc>
        <w:tc>
          <w:tcPr>
            <w:tcW w:w="1140" w:type="dxa"/>
            <w:tcMar>
              <w:left w:w="0" w:type="dxa"/>
              <w:right w:w="0" w:type="dxa"/>
            </w:tcMar>
            <w:hideMark/>
          </w:tcPr>
          <w:p w:rsidR="00BB4BC5" w:rsidRPr="00263CE2" w:rsidRDefault="00BB4BC5" w:rsidP="007864B7">
            <w:pPr>
              <w:jc w:val="center"/>
              <w:rPr>
                <w:sz w:val="24"/>
                <w:szCs w:val="24"/>
              </w:rPr>
            </w:pPr>
            <w:r w:rsidRPr="00263CE2">
              <w:rPr>
                <w:sz w:val="24"/>
                <w:szCs w:val="24"/>
              </w:rPr>
              <w:t>-</w:t>
            </w:r>
          </w:p>
        </w:tc>
        <w:tc>
          <w:tcPr>
            <w:tcW w:w="1020" w:type="dxa"/>
            <w:tcMar>
              <w:left w:w="0" w:type="dxa"/>
              <w:right w:w="0" w:type="dxa"/>
            </w:tcMar>
            <w:hideMark/>
          </w:tcPr>
          <w:p w:rsidR="00BB4BC5" w:rsidRPr="00263CE2" w:rsidRDefault="00BB4BC5" w:rsidP="007864B7">
            <w:pPr>
              <w:jc w:val="center"/>
              <w:rPr>
                <w:sz w:val="24"/>
                <w:szCs w:val="24"/>
              </w:rPr>
            </w:pPr>
            <w:r w:rsidRPr="00263CE2">
              <w:rPr>
                <w:sz w:val="24"/>
                <w:szCs w:val="24"/>
              </w:rPr>
              <w:t>0,00</w:t>
            </w:r>
          </w:p>
        </w:tc>
        <w:tc>
          <w:tcPr>
            <w:tcW w:w="1020" w:type="dxa"/>
            <w:tcMar>
              <w:left w:w="0" w:type="dxa"/>
              <w:right w:w="0" w:type="dxa"/>
            </w:tcMar>
            <w:hideMark/>
          </w:tcPr>
          <w:p w:rsidR="00BB4BC5" w:rsidRPr="00263CE2" w:rsidRDefault="00BB4BC5" w:rsidP="007864B7">
            <w:pPr>
              <w:jc w:val="center"/>
              <w:rPr>
                <w:sz w:val="24"/>
                <w:szCs w:val="24"/>
              </w:rPr>
            </w:pPr>
            <w:r w:rsidRPr="00263CE2">
              <w:rPr>
                <w:sz w:val="24"/>
                <w:szCs w:val="24"/>
              </w:rPr>
              <w:t>0,00</w:t>
            </w:r>
          </w:p>
        </w:tc>
        <w:tc>
          <w:tcPr>
            <w:tcW w:w="1160" w:type="dxa"/>
            <w:tcMar>
              <w:left w:w="0" w:type="dxa"/>
              <w:right w:w="0" w:type="dxa"/>
            </w:tcMar>
            <w:hideMark/>
          </w:tcPr>
          <w:p w:rsidR="00BB4BC5" w:rsidRPr="00263CE2" w:rsidRDefault="00BB4BC5" w:rsidP="007864B7">
            <w:pPr>
              <w:jc w:val="center"/>
              <w:rPr>
                <w:sz w:val="24"/>
                <w:szCs w:val="24"/>
              </w:rPr>
            </w:pPr>
            <w:r w:rsidRPr="00263CE2">
              <w:rPr>
                <w:sz w:val="24"/>
                <w:szCs w:val="24"/>
              </w:rPr>
              <w:t>0,00</w:t>
            </w:r>
          </w:p>
        </w:tc>
        <w:tc>
          <w:tcPr>
            <w:tcW w:w="1140" w:type="dxa"/>
            <w:tcMar>
              <w:left w:w="0" w:type="dxa"/>
              <w:right w:w="0" w:type="dxa"/>
            </w:tcMar>
            <w:hideMark/>
          </w:tcPr>
          <w:p w:rsidR="00BB4BC5" w:rsidRPr="00263CE2" w:rsidRDefault="00BB4BC5" w:rsidP="007864B7">
            <w:pPr>
              <w:jc w:val="center"/>
              <w:rPr>
                <w:sz w:val="24"/>
                <w:szCs w:val="24"/>
              </w:rPr>
            </w:pPr>
            <w:r w:rsidRPr="00263CE2">
              <w:rPr>
                <w:sz w:val="24"/>
                <w:szCs w:val="24"/>
              </w:rPr>
              <w:t>0,00</w:t>
            </w:r>
          </w:p>
        </w:tc>
        <w:tc>
          <w:tcPr>
            <w:tcW w:w="977" w:type="dxa"/>
            <w:tcMar>
              <w:left w:w="0" w:type="dxa"/>
              <w:right w:w="0" w:type="dxa"/>
            </w:tcMar>
            <w:hideMark/>
          </w:tcPr>
          <w:p w:rsidR="00BB4BC5" w:rsidRPr="00263CE2" w:rsidRDefault="00BB4BC5" w:rsidP="007864B7">
            <w:pPr>
              <w:jc w:val="center"/>
              <w:rPr>
                <w:sz w:val="24"/>
                <w:szCs w:val="24"/>
              </w:rPr>
            </w:pPr>
            <w:r w:rsidRPr="00263CE2">
              <w:rPr>
                <w:sz w:val="24"/>
                <w:szCs w:val="24"/>
              </w:rPr>
              <w:t>0,00</w:t>
            </w:r>
          </w:p>
        </w:tc>
        <w:tc>
          <w:tcPr>
            <w:tcW w:w="812" w:type="dxa"/>
            <w:tcMar>
              <w:left w:w="0" w:type="dxa"/>
              <w:right w:w="0" w:type="dxa"/>
            </w:tcMar>
            <w:hideMark/>
          </w:tcPr>
          <w:p w:rsidR="00BB4BC5" w:rsidRPr="00263CE2" w:rsidRDefault="00BB4BC5" w:rsidP="007864B7">
            <w:pPr>
              <w:jc w:val="center"/>
              <w:rPr>
                <w:sz w:val="24"/>
                <w:szCs w:val="24"/>
              </w:rPr>
            </w:pPr>
            <w:r w:rsidRPr="00263CE2">
              <w:rPr>
                <w:sz w:val="24"/>
                <w:szCs w:val="24"/>
              </w:rPr>
              <w:t>0,00</w:t>
            </w:r>
          </w:p>
        </w:tc>
      </w:tr>
      <w:tr w:rsidR="00BB4BC5" w:rsidRPr="00263CE2" w:rsidTr="00CC3D4F">
        <w:trPr>
          <w:trHeight w:val="480"/>
          <w:jc w:val="center"/>
        </w:trPr>
        <w:tc>
          <w:tcPr>
            <w:tcW w:w="4690" w:type="dxa"/>
            <w:gridSpan w:val="3"/>
            <w:vMerge/>
            <w:hideMark/>
          </w:tcPr>
          <w:p w:rsidR="00BB4BC5" w:rsidRPr="00263CE2" w:rsidRDefault="00BB4BC5" w:rsidP="00CC3D4F">
            <w:pPr>
              <w:jc w:val="both"/>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tcMar>
              <w:left w:w="0" w:type="dxa"/>
              <w:right w:w="0" w:type="dxa"/>
            </w:tcMar>
            <w:hideMark/>
          </w:tcPr>
          <w:p w:rsidR="00BB4BC5" w:rsidRPr="00263CE2" w:rsidRDefault="00BB4BC5" w:rsidP="007864B7">
            <w:pPr>
              <w:jc w:val="center"/>
              <w:rPr>
                <w:sz w:val="24"/>
                <w:szCs w:val="24"/>
              </w:rPr>
            </w:pPr>
            <w:r w:rsidRPr="00263CE2">
              <w:rPr>
                <w:sz w:val="24"/>
                <w:szCs w:val="24"/>
              </w:rPr>
              <w:t>211 775,70</w:t>
            </w:r>
          </w:p>
        </w:tc>
        <w:tc>
          <w:tcPr>
            <w:tcW w:w="1140" w:type="dxa"/>
            <w:tcMar>
              <w:left w:w="0" w:type="dxa"/>
              <w:right w:w="0" w:type="dxa"/>
            </w:tcMar>
            <w:hideMark/>
          </w:tcPr>
          <w:p w:rsidR="00BB4BC5" w:rsidRPr="00263CE2" w:rsidRDefault="00BB4BC5" w:rsidP="007864B7">
            <w:pPr>
              <w:jc w:val="center"/>
              <w:rPr>
                <w:sz w:val="24"/>
                <w:szCs w:val="24"/>
              </w:rPr>
            </w:pPr>
            <w:r w:rsidRPr="00263CE2">
              <w:rPr>
                <w:sz w:val="24"/>
                <w:szCs w:val="24"/>
              </w:rPr>
              <w:t>98 775,70</w:t>
            </w:r>
          </w:p>
        </w:tc>
        <w:tc>
          <w:tcPr>
            <w:tcW w:w="1020" w:type="dxa"/>
            <w:tcMar>
              <w:left w:w="0" w:type="dxa"/>
              <w:right w:w="0" w:type="dxa"/>
            </w:tcMar>
            <w:hideMark/>
          </w:tcPr>
          <w:p w:rsidR="00BB4BC5" w:rsidRPr="00263CE2" w:rsidRDefault="00BB4BC5" w:rsidP="007864B7">
            <w:pPr>
              <w:jc w:val="center"/>
              <w:rPr>
                <w:sz w:val="24"/>
                <w:szCs w:val="24"/>
              </w:rPr>
            </w:pPr>
            <w:r w:rsidRPr="00263CE2">
              <w:rPr>
                <w:sz w:val="24"/>
                <w:szCs w:val="24"/>
              </w:rPr>
              <w:t>18 000,00</w:t>
            </w:r>
          </w:p>
        </w:tc>
        <w:tc>
          <w:tcPr>
            <w:tcW w:w="1020" w:type="dxa"/>
            <w:tcMar>
              <w:left w:w="0" w:type="dxa"/>
              <w:right w:w="0" w:type="dxa"/>
            </w:tcMar>
            <w:hideMark/>
          </w:tcPr>
          <w:p w:rsidR="00BB4BC5" w:rsidRPr="00263CE2" w:rsidRDefault="00BB4BC5" w:rsidP="007864B7">
            <w:pPr>
              <w:jc w:val="center"/>
              <w:rPr>
                <w:sz w:val="24"/>
                <w:szCs w:val="24"/>
              </w:rPr>
            </w:pPr>
            <w:r w:rsidRPr="00263CE2">
              <w:rPr>
                <w:sz w:val="24"/>
                <w:szCs w:val="24"/>
              </w:rPr>
              <w:t>15 000,00</w:t>
            </w:r>
          </w:p>
        </w:tc>
        <w:tc>
          <w:tcPr>
            <w:tcW w:w="1160" w:type="dxa"/>
            <w:tcMar>
              <w:left w:w="0" w:type="dxa"/>
              <w:right w:w="0" w:type="dxa"/>
            </w:tcMar>
            <w:hideMark/>
          </w:tcPr>
          <w:p w:rsidR="00BB4BC5" w:rsidRPr="00263CE2" w:rsidRDefault="00BB4BC5" w:rsidP="007864B7">
            <w:pPr>
              <w:jc w:val="center"/>
              <w:rPr>
                <w:sz w:val="24"/>
                <w:szCs w:val="24"/>
              </w:rPr>
            </w:pPr>
            <w:r w:rsidRPr="00263CE2">
              <w:rPr>
                <w:sz w:val="24"/>
                <w:szCs w:val="24"/>
              </w:rPr>
              <w:t>20 000,00</w:t>
            </w:r>
          </w:p>
        </w:tc>
        <w:tc>
          <w:tcPr>
            <w:tcW w:w="1140" w:type="dxa"/>
            <w:tcMar>
              <w:left w:w="0" w:type="dxa"/>
              <w:right w:w="0" w:type="dxa"/>
            </w:tcMar>
            <w:hideMark/>
          </w:tcPr>
          <w:p w:rsidR="00BB4BC5" w:rsidRPr="00263CE2" w:rsidRDefault="00BB4BC5" w:rsidP="007864B7">
            <w:pPr>
              <w:jc w:val="center"/>
              <w:rPr>
                <w:sz w:val="24"/>
                <w:szCs w:val="24"/>
              </w:rPr>
            </w:pPr>
            <w:r w:rsidRPr="00263CE2">
              <w:rPr>
                <w:sz w:val="24"/>
                <w:szCs w:val="24"/>
              </w:rPr>
              <w:t>20 000,00</w:t>
            </w:r>
          </w:p>
        </w:tc>
        <w:tc>
          <w:tcPr>
            <w:tcW w:w="977" w:type="dxa"/>
            <w:tcMar>
              <w:left w:w="0" w:type="dxa"/>
              <w:right w:w="0" w:type="dxa"/>
            </w:tcMar>
            <w:hideMark/>
          </w:tcPr>
          <w:p w:rsidR="00BB4BC5" w:rsidRPr="00263CE2" w:rsidRDefault="00BB4BC5" w:rsidP="007864B7">
            <w:pPr>
              <w:jc w:val="center"/>
              <w:rPr>
                <w:sz w:val="24"/>
                <w:szCs w:val="24"/>
              </w:rPr>
            </w:pPr>
            <w:r w:rsidRPr="00263CE2">
              <w:rPr>
                <w:sz w:val="24"/>
                <w:szCs w:val="24"/>
              </w:rPr>
              <w:t>20 000,00</w:t>
            </w:r>
          </w:p>
        </w:tc>
        <w:tc>
          <w:tcPr>
            <w:tcW w:w="812" w:type="dxa"/>
            <w:tcMar>
              <w:left w:w="0" w:type="dxa"/>
              <w:right w:w="0" w:type="dxa"/>
            </w:tcMar>
            <w:hideMark/>
          </w:tcPr>
          <w:p w:rsidR="00BB4BC5" w:rsidRPr="00263CE2" w:rsidRDefault="00BB4BC5" w:rsidP="007864B7">
            <w:pPr>
              <w:jc w:val="center"/>
              <w:rPr>
                <w:sz w:val="24"/>
                <w:szCs w:val="24"/>
              </w:rPr>
            </w:pPr>
            <w:r w:rsidRPr="00263CE2">
              <w:rPr>
                <w:sz w:val="24"/>
                <w:szCs w:val="24"/>
              </w:rPr>
              <w:t>20 000,00</w:t>
            </w:r>
          </w:p>
        </w:tc>
      </w:tr>
      <w:tr w:rsidR="00BB4BC5" w:rsidRPr="00263CE2" w:rsidTr="00CC3D4F">
        <w:trPr>
          <w:trHeight w:val="300"/>
          <w:jc w:val="center"/>
        </w:trPr>
        <w:tc>
          <w:tcPr>
            <w:tcW w:w="4690" w:type="dxa"/>
            <w:gridSpan w:val="3"/>
            <w:vMerge w:val="restart"/>
            <w:hideMark/>
          </w:tcPr>
          <w:p w:rsidR="00BB4BC5" w:rsidRPr="00263CE2" w:rsidRDefault="007864B7" w:rsidP="00CC3D4F">
            <w:pPr>
              <w:jc w:val="both"/>
              <w:rPr>
                <w:sz w:val="24"/>
                <w:szCs w:val="24"/>
              </w:rPr>
            </w:pPr>
            <w:r>
              <w:rPr>
                <w:sz w:val="24"/>
                <w:szCs w:val="24"/>
              </w:rPr>
              <w:t>В</w:t>
            </w:r>
            <w:r w:rsidR="00BB4BC5" w:rsidRPr="00263CE2">
              <w:rPr>
                <w:sz w:val="24"/>
                <w:szCs w:val="24"/>
              </w:rPr>
              <w:t>сего по Подпрограмме 1</w:t>
            </w:r>
          </w:p>
        </w:tc>
        <w:tc>
          <w:tcPr>
            <w:tcW w:w="1700" w:type="dxa"/>
            <w:noWrap/>
            <w:hideMark/>
          </w:tcPr>
          <w:p w:rsidR="00BB4BC5" w:rsidRPr="00263CE2" w:rsidRDefault="00BB4BC5" w:rsidP="007864B7">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596 251,59</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361 298,39</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35 742,80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33 810,40</w:t>
            </w:r>
          </w:p>
        </w:tc>
        <w:tc>
          <w:tcPr>
            <w:tcW w:w="1160" w:type="dxa"/>
            <w:noWrap/>
            <w:tcMar>
              <w:left w:w="0" w:type="dxa"/>
              <w:right w:w="0" w:type="dxa"/>
            </w:tcMar>
            <w:hideMark/>
          </w:tcPr>
          <w:p w:rsidR="00BB4BC5" w:rsidRPr="00263CE2" w:rsidRDefault="00BB4BC5" w:rsidP="007864B7">
            <w:pPr>
              <w:jc w:val="center"/>
              <w:rPr>
                <w:sz w:val="24"/>
                <w:szCs w:val="24"/>
              </w:rPr>
            </w:pPr>
            <w:r w:rsidRPr="00263CE2">
              <w:rPr>
                <w:sz w:val="24"/>
                <w:szCs w:val="24"/>
              </w:rPr>
              <w:t>41 350,00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41 350,00</w:t>
            </w:r>
          </w:p>
        </w:tc>
        <w:tc>
          <w:tcPr>
            <w:tcW w:w="977" w:type="dxa"/>
            <w:noWrap/>
            <w:tcMar>
              <w:left w:w="0" w:type="dxa"/>
              <w:right w:w="0" w:type="dxa"/>
            </w:tcMar>
            <w:hideMark/>
          </w:tcPr>
          <w:p w:rsidR="00BB4BC5" w:rsidRPr="00263CE2" w:rsidRDefault="00BB4BC5" w:rsidP="007864B7">
            <w:pPr>
              <w:jc w:val="center"/>
              <w:rPr>
                <w:sz w:val="24"/>
                <w:szCs w:val="24"/>
              </w:rPr>
            </w:pPr>
            <w:r w:rsidRPr="00263CE2">
              <w:rPr>
                <w:sz w:val="24"/>
                <w:szCs w:val="24"/>
              </w:rPr>
              <w:t>41 350,00</w:t>
            </w:r>
          </w:p>
        </w:tc>
        <w:tc>
          <w:tcPr>
            <w:tcW w:w="812" w:type="dxa"/>
            <w:noWrap/>
            <w:tcMar>
              <w:left w:w="0" w:type="dxa"/>
              <w:right w:w="0" w:type="dxa"/>
            </w:tcMar>
            <w:hideMark/>
          </w:tcPr>
          <w:p w:rsidR="00BB4BC5" w:rsidRPr="00263CE2" w:rsidRDefault="00BB4BC5" w:rsidP="007864B7">
            <w:pPr>
              <w:jc w:val="center"/>
              <w:rPr>
                <w:sz w:val="24"/>
                <w:szCs w:val="24"/>
              </w:rPr>
            </w:pPr>
            <w:r w:rsidRPr="00263CE2">
              <w:rPr>
                <w:sz w:val="24"/>
                <w:szCs w:val="24"/>
              </w:rPr>
              <w:t>41 350,00</w:t>
            </w:r>
          </w:p>
        </w:tc>
      </w:tr>
      <w:tr w:rsidR="00BB4BC5" w:rsidRPr="00263CE2" w:rsidTr="00CC3D4F">
        <w:trPr>
          <w:trHeight w:val="630"/>
          <w:jc w:val="center"/>
        </w:trPr>
        <w:tc>
          <w:tcPr>
            <w:tcW w:w="4690" w:type="dxa"/>
            <w:gridSpan w:val="3"/>
            <w:vMerge/>
            <w:hideMark/>
          </w:tcPr>
          <w:p w:rsidR="00BB4BC5" w:rsidRPr="00263CE2" w:rsidRDefault="00BB4BC5" w:rsidP="00BA048A">
            <w:pP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36 926,00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31 835,90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2 561,70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2 528,40</w:t>
            </w:r>
          </w:p>
        </w:tc>
        <w:tc>
          <w:tcPr>
            <w:tcW w:w="1160"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c>
          <w:tcPr>
            <w:tcW w:w="977"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c>
          <w:tcPr>
            <w:tcW w:w="812"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r>
      <w:tr w:rsidR="00BB4BC5" w:rsidRPr="00263CE2" w:rsidTr="00CC3D4F">
        <w:trPr>
          <w:trHeight w:val="450"/>
          <w:jc w:val="center"/>
        </w:trPr>
        <w:tc>
          <w:tcPr>
            <w:tcW w:w="4690" w:type="dxa"/>
            <w:gridSpan w:val="3"/>
            <w:vMerge/>
            <w:hideMark/>
          </w:tcPr>
          <w:p w:rsidR="00BB4BC5" w:rsidRPr="00263CE2" w:rsidRDefault="00BB4BC5" w:rsidP="00BA048A">
            <w:pP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559 325,59</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329 462,49</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33 181,10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31 282,00</w:t>
            </w:r>
          </w:p>
        </w:tc>
        <w:tc>
          <w:tcPr>
            <w:tcW w:w="1160" w:type="dxa"/>
            <w:noWrap/>
            <w:tcMar>
              <w:left w:w="0" w:type="dxa"/>
              <w:right w:w="0" w:type="dxa"/>
            </w:tcMar>
            <w:hideMark/>
          </w:tcPr>
          <w:p w:rsidR="00BB4BC5" w:rsidRPr="00263CE2" w:rsidRDefault="00BB4BC5" w:rsidP="007864B7">
            <w:pPr>
              <w:jc w:val="center"/>
              <w:rPr>
                <w:sz w:val="24"/>
                <w:szCs w:val="24"/>
              </w:rPr>
            </w:pPr>
            <w:r w:rsidRPr="00263CE2">
              <w:rPr>
                <w:sz w:val="24"/>
                <w:szCs w:val="24"/>
              </w:rPr>
              <w:t>41 350,00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41 350,00</w:t>
            </w:r>
          </w:p>
        </w:tc>
        <w:tc>
          <w:tcPr>
            <w:tcW w:w="977" w:type="dxa"/>
            <w:noWrap/>
            <w:tcMar>
              <w:left w:w="0" w:type="dxa"/>
              <w:right w:w="0" w:type="dxa"/>
            </w:tcMar>
            <w:hideMark/>
          </w:tcPr>
          <w:p w:rsidR="00BB4BC5" w:rsidRPr="00263CE2" w:rsidRDefault="00BB4BC5" w:rsidP="007864B7">
            <w:pPr>
              <w:jc w:val="center"/>
              <w:rPr>
                <w:sz w:val="24"/>
                <w:szCs w:val="24"/>
              </w:rPr>
            </w:pPr>
            <w:r w:rsidRPr="00263CE2">
              <w:rPr>
                <w:sz w:val="24"/>
                <w:szCs w:val="24"/>
              </w:rPr>
              <w:t>41 350,00</w:t>
            </w:r>
          </w:p>
        </w:tc>
        <w:tc>
          <w:tcPr>
            <w:tcW w:w="812" w:type="dxa"/>
            <w:noWrap/>
            <w:tcMar>
              <w:left w:w="0" w:type="dxa"/>
              <w:right w:w="0" w:type="dxa"/>
            </w:tcMar>
            <w:hideMark/>
          </w:tcPr>
          <w:p w:rsidR="00BB4BC5" w:rsidRPr="00263CE2" w:rsidRDefault="00BB4BC5" w:rsidP="007864B7">
            <w:pPr>
              <w:jc w:val="center"/>
              <w:rPr>
                <w:sz w:val="24"/>
                <w:szCs w:val="24"/>
              </w:rPr>
            </w:pPr>
            <w:r w:rsidRPr="00263CE2">
              <w:rPr>
                <w:sz w:val="24"/>
                <w:szCs w:val="24"/>
              </w:rPr>
              <w:t>41 350,00</w:t>
            </w:r>
          </w:p>
        </w:tc>
      </w:tr>
      <w:tr w:rsidR="00BB4BC5" w:rsidRPr="00263CE2" w:rsidTr="00263CE2">
        <w:trPr>
          <w:trHeight w:val="1920"/>
          <w:jc w:val="center"/>
        </w:trPr>
        <w:tc>
          <w:tcPr>
            <w:tcW w:w="4690" w:type="dxa"/>
            <w:gridSpan w:val="3"/>
            <w:vMerge/>
            <w:hideMark/>
          </w:tcPr>
          <w:p w:rsidR="00BB4BC5" w:rsidRPr="00263CE2" w:rsidRDefault="00BB4BC5" w:rsidP="00BA048A">
            <w:pP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в т</w:t>
            </w:r>
            <w:r w:rsidR="00CC3D4F">
              <w:rPr>
                <w:sz w:val="24"/>
                <w:szCs w:val="24"/>
              </w:rPr>
              <w:t xml:space="preserve">ом числе </w:t>
            </w:r>
            <w:r w:rsidRPr="00263CE2">
              <w:rPr>
                <w:sz w:val="24"/>
                <w:szCs w:val="24"/>
              </w:rPr>
              <w:t>безвозмез</w:t>
            </w:r>
            <w:r w:rsidRPr="00263CE2">
              <w:rPr>
                <w:sz w:val="24"/>
                <w:szCs w:val="24"/>
              </w:rPr>
              <w:t>д</w:t>
            </w:r>
            <w:r w:rsidRPr="00263CE2">
              <w:rPr>
                <w:sz w:val="24"/>
                <w:szCs w:val="24"/>
              </w:rPr>
              <w:t>ные посту</w:t>
            </w:r>
            <w:r w:rsidRPr="00263CE2">
              <w:rPr>
                <w:sz w:val="24"/>
                <w:szCs w:val="24"/>
              </w:rPr>
              <w:t>п</w:t>
            </w:r>
            <w:r w:rsidRPr="00263CE2">
              <w:rPr>
                <w:sz w:val="24"/>
                <w:szCs w:val="24"/>
              </w:rPr>
              <w:t>ления физ</w:t>
            </w:r>
            <w:r w:rsidRPr="00263CE2">
              <w:rPr>
                <w:sz w:val="24"/>
                <w:szCs w:val="24"/>
              </w:rPr>
              <w:t>и</w:t>
            </w:r>
            <w:r w:rsidRPr="00263CE2">
              <w:rPr>
                <w:sz w:val="24"/>
                <w:szCs w:val="24"/>
              </w:rPr>
              <w:t>ческих и юридических лиц</w:t>
            </w:r>
          </w:p>
        </w:tc>
        <w:tc>
          <w:tcPr>
            <w:tcW w:w="1180" w:type="dxa"/>
            <w:noWrap/>
            <w:hideMark/>
          </w:tcPr>
          <w:p w:rsidR="00BB4BC5" w:rsidRPr="00263CE2" w:rsidRDefault="00BB4BC5" w:rsidP="007864B7">
            <w:pPr>
              <w:jc w:val="center"/>
              <w:rPr>
                <w:sz w:val="24"/>
                <w:szCs w:val="24"/>
              </w:rPr>
            </w:pPr>
            <w:r w:rsidRPr="00263CE2">
              <w:rPr>
                <w:sz w:val="24"/>
                <w:szCs w:val="24"/>
              </w:rPr>
              <w:t>34 274,45</w:t>
            </w:r>
          </w:p>
        </w:tc>
        <w:tc>
          <w:tcPr>
            <w:tcW w:w="1140" w:type="dxa"/>
            <w:noWrap/>
            <w:hideMark/>
          </w:tcPr>
          <w:p w:rsidR="00BB4BC5" w:rsidRPr="00263CE2" w:rsidRDefault="00BB4BC5" w:rsidP="007864B7">
            <w:pPr>
              <w:jc w:val="center"/>
              <w:rPr>
                <w:sz w:val="24"/>
                <w:szCs w:val="24"/>
              </w:rPr>
            </w:pPr>
            <w:r w:rsidRPr="00263CE2">
              <w:rPr>
                <w:sz w:val="24"/>
                <w:szCs w:val="24"/>
              </w:rPr>
              <w:t>34 274,45</w:t>
            </w:r>
          </w:p>
        </w:tc>
        <w:tc>
          <w:tcPr>
            <w:tcW w:w="1020" w:type="dxa"/>
            <w:noWrap/>
            <w:hideMark/>
          </w:tcPr>
          <w:p w:rsidR="00BB4BC5" w:rsidRPr="00263CE2" w:rsidRDefault="00BB4BC5" w:rsidP="007864B7">
            <w:pPr>
              <w:jc w:val="center"/>
              <w:rPr>
                <w:sz w:val="24"/>
                <w:szCs w:val="24"/>
              </w:rPr>
            </w:pPr>
            <w:r w:rsidRPr="00263CE2">
              <w:rPr>
                <w:sz w:val="24"/>
                <w:szCs w:val="24"/>
              </w:rPr>
              <w:t>0,00</w:t>
            </w:r>
          </w:p>
        </w:tc>
        <w:tc>
          <w:tcPr>
            <w:tcW w:w="1020" w:type="dxa"/>
            <w:noWrap/>
            <w:hideMark/>
          </w:tcPr>
          <w:p w:rsidR="00BB4BC5" w:rsidRPr="00263CE2" w:rsidRDefault="00BB4BC5" w:rsidP="007864B7">
            <w:pPr>
              <w:jc w:val="center"/>
              <w:rPr>
                <w:sz w:val="24"/>
                <w:szCs w:val="24"/>
              </w:rPr>
            </w:pPr>
            <w:r w:rsidRPr="00263CE2">
              <w:rPr>
                <w:sz w:val="24"/>
                <w:szCs w:val="24"/>
              </w:rPr>
              <w:t>0,00</w:t>
            </w:r>
          </w:p>
        </w:tc>
        <w:tc>
          <w:tcPr>
            <w:tcW w:w="1160" w:type="dxa"/>
            <w:noWrap/>
            <w:hideMark/>
          </w:tcPr>
          <w:p w:rsidR="00BB4BC5" w:rsidRPr="00263CE2" w:rsidRDefault="00BB4BC5" w:rsidP="007864B7">
            <w:pPr>
              <w:jc w:val="center"/>
              <w:rPr>
                <w:sz w:val="24"/>
                <w:szCs w:val="24"/>
              </w:rPr>
            </w:pPr>
            <w:r w:rsidRPr="00263CE2">
              <w:rPr>
                <w:sz w:val="24"/>
                <w:szCs w:val="24"/>
              </w:rPr>
              <w:t>0,00</w:t>
            </w:r>
          </w:p>
        </w:tc>
        <w:tc>
          <w:tcPr>
            <w:tcW w:w="1140" w:type="dxa"/>
            <w:noWrap/>
            <w:hideMark/>
          </w:tcPr>
          <w:p w:rsidR="00BB4BC5" w:rsidRPr="00263CE2" w:rsidRDefault="00BB4BC5" w:rsidP="007864B7">
            <w:pPr>
              <w:jc w:val="center"/>
              <w:rPr>
                <w:sz w:val="24"/>
                <w:szCs w:val="24"/>
              </w:rPr>
            </w:pPr>
            <w:r w:rsidRPr="00263CE2">
              <w:rPr>
                <w:sz w:val="24"/>
                <w:szCs w:val="24"/>
              </w:rPr>
              <w:t>0,00</w:t>
            </w:r>
          </w:p>
        </w:tc>
        <w:tc>
          <w:tcPr>
            <w:tcW w:w="977" w:type="dxa"/>
            <w:noWrap/>
            <w:hideMark/>
          </w:tcPr>
          <w:p w:rsidR="00BB4BC5" w:rsidRPr="00263CE2" w:rsidRDefault="00BB4BC5" w:rsidP="007864B7">
            <w:pPr>
              <w:jc w:val="center"/>
              <w:rPr>
                <w:sz w:val="24"/>
                <w:szCs w:val="24"/>
              </w:rPr>
            </w:pPr>
            <w:r w:rsidRPr="00263CE2">
              <w:rPr>
                <w:sz w:val="24"/>
                <w:szCs w:val="24"/>
              </w:rPr>
              <w:t>0,00</w:t>
            </w:r>
          </w:p>
        </w:tc>
        <w:tc>
          <w:tcPr>
            <w:tcW w:w="812" w:type="dxa"/>
            <w:noWrap/>
            <w:hideMark/>
          </w:tcPr>
          <w:p w:rsidR="00BB4BC5" w:rsidRPr="00263CE2" w:rsidRDefault="00BB4BC5" w:rsidP="007864B7">
            <w:pPr>
              <w:jc w:val="center"/>
              <w:rPr>
                <w:sz w:val="24"/>
                <w:szCs w:val="24"/>
              </w:rPr>
            </w:pPr>
            <w:r w:rsidRPr="00263CE2">
              <w:rPr>
                <w:sz w:val="24"/>
                <w:szCs w:val="24"/>
              </w:rPr>
              <w:t>0,00</w:t>
            </w:r>
          </w:p>
        </w:tc>
      </w:tr>
      <w:tr w:rsidR="007864B7" w:rsidRPr="00263CE2" w:rsidTr="00831009">
        <w:trPr>
          <w:trHeight w:val="300"/>
          <w:jc w:val="center"/>
        </w:trPr>
        <w:tc>
          <w:tcPr>
            <w:tcW w:w="14839" w:type="dxa"/>
            <w:gridSpan w:val="12"/>
            <w:noWrap/>
            <w:hideMark/>
          </w:tcPr>
          <w:p w:rsidR="007864B7" w:rsidRPr="007864B7" w:rsidRDefault="007864B7" w:rsidP="007864B7">
            <w:pPr>
              <w:jc w:val="center"/>
              <w:rPr>
                <w:b/>
                <w:sz w:val="24"/>
                <w:szCs w:val="24"/>
              </w:rPr>
            </w:pPr>
            <w:r w:rsidRPr="007864B7">
              <w:rPr>
                <w:b/>
                <w:sz w:val="24"/>
                <w:szCs w:val="24"/>
              </w:rPr>
              <w:t>Подпрограмма 2. «Содействие проведению капитального ремонта многоквартирных домов»</w:t>
            </w:r>
          </w:p>
        </w:tc>
      </w:tr>
      <w:tr w:rsidR="007864B7" w:rsidRPr="00263CE2" w:rsidTr="00831009">
        <w:trPr>
          <w:trHeight w:val="300"/>
          <w:jc w:val="center"/>
        </w:trPr>
        <w:tc>
          <w:tcPr>
            <w:tcW w:w="14839" w:type="dxa"/>
            <w:gridSpan w:val="12"/>
            <w:noWrap/>
            <w:hideMark/>
          </w:tcPr>
          <w:p w:rsidR="007864B7" w:rsidRPr="00263CE2" w:rsidRDefault="007864B7" w:rsidP="007864B7">
            <w:pPr>
              <w:jc w:val="center"/>
              <w:rPr>
                <w:sz w:val="24"/>
                <w:szCs w:val="24"/>
              </w:rPr>
            </w:pPr>
            <w:r w:rsidRPr="007864B7">
              <w:rPr>
                <w:b/>
                <w:sz w:val="24"/>
                <w:szCs w:val="24"/>
              </w:rPr>
              <w:t>Задача 1. Повышение эффективности содержания общего имущества многоквартирных домов</w:t>
            </w:r>
            <w:r w:rsidRPr="00263CE2">
              <w:rPr>
                <w:sz w:val="24"/>
                <w:szCs w:val="24"/>
              </w:rPr>
              <w:t> </w:t>
            </w:r>
          </w:p>
        </w:tc>
      </w:tr>
      <w:tr w:rsidR="00BB4BC5" w:rsidRPr="00263CE2" w:rsidTr="0053261D">
        <w:trPr>
          <w:trHeight w:val="300"/>
          <w:jc w:val="center"/>
        </w:trPr>
        <w:tc>
          <w:tcPr>
            <w:tcW w:w="1128" w:type="dxa"/>
            <w:vMerge w:val="restart"/>
            <w:hideMark/>
          </w:tcPr>
          <w:p w:rsidR="00BB4BC5" w:rsidRPr="00263CE2" w:rsidRDefault="00BB4BC5" w:rsidP="007864B7">
            <w:pPr>
              <w:jc w:val="center"/>
              <w:rPr>
                <w:sz w:val="24"/>
                <w:szCs w:val="24"/>
              </w:rPr>
            </w:pPr>
            <w:r w:rsidRPr="00263CE2">
              <w:rPr>
                <w:sz w:val="24"/>
                <w:szCs w:val="24"/>
              </w:rPr>
              <w:t>2.1.1.</w:t>
            </w:r>
          </w:p>
        </w:tc>
        <w:tc>
          <w:tcPr>
            <w:tcW w:w="1863" w:type="dxa"/>
            <w:vMerge w:val="restart"/>
            <w:hideMark/>
          </w:tcPr>
          <w:p w:rsidR="00BB4BC5" w:rsidRPr="00263CE2" w:rsidRDefault="00BB4BC5" w:rsidP="007864B7">
            <w:pPr>
              <w:jc w:val="both"/>
              <w:rPr>
                <w:sz w:val="24"/>
                <w:szCs w:val="24"/>
              </w:rPr>
            </w:pPr>
            <w:r w:rsidRPr="00263CE2">
              <w:rPr>
                <w:sz w:val="24"/>
                <w:szCs w:val="24"/>
              </w:rPr>
              <w:t>Представление информации, необходимой для осущест</w:t>
            </w:r>
            <w:r w:rsidRPr="00263CE2">
              <w:rPr>
                <w:sz w:val="24"/>
                <w:szCs w:val="24"/>
              </w:rPr>
              <w:t>в</w:t>
            </w:r>
            <w:r w:rsidRPr="00263CE2">
              <w:rPr>
                <w:sz w:val="24"/>
                <w:szCs w:val="24"/>
              </w:rPr>
              <w:t>ления монит</w:t>
            </w:r>
            <w:r w:rsidRPr="00263CE2">
              <w:rPr>
                <w:sz w:val="24"/>
                <w:szCs w:val="24"/>
              </w:rPr>
              <w:t>о</w:t>
            </w:r>
            <w:r w:rsidRPr="00263CE2">
              <w:rPr>
                <w:sz w:val="24"/>
                <w:szCs w:val="24"/>
              </w:rPr>
              <w:t>ринга технич</w:t>
            </w:r>
            <w:r w:rsidRPr="00263CE2">
              <w:rPr>
                <w:sz w:val="24"/>
                <w:szCs w:val="24"/>
              </w:rPr>
              <w:t>е</w:t>
            </w:r>
            <w:r w:rsidRPr="00263CE2">
              <w:rPr>
                <w:sz w:val="24"/>
                <w:szCs w:val="24"/>
              </w:rPr>
              <w:t>ского состо</w:t>
            </w:r>
            <w:r w:rsidRPr="00263CE2">
              <w:rPr>
                <w:sz w:val="24"/>
                <w:szCs w:val="24"/>
              </w:rPr>
              <w:t>я</w:t>
            </w:r>
            <w:r w:rsidRPr="00263CE2">
              <w:rPr>
                <w:sz w:val="24"/>
                <w:szCs w:val="24"/>
              </w:rPr>
              <w:t>ния многоква</w:t>
            </w:r>
            <w:r w:rsidRPr="00263CE2">
              <w:rPr>
                <w:sz w:val="24"/>
                <w:szCs w:val="24"/>
              </w:rPr>
              <w:t>р</w:t>
            </w:r>
            <w:r w:rsidRPr="00263CE2">
              <w:rPr>
                <w:sz w:val="24"/>
                <w:szCs w:val="24"/>
              </w:rPr>
              <w:t>тирных домов</w:t>
            </w:r>
          </w:p>
        </w:tc>
        <w:tc>
          <w:tcPr>
            <w:tcW w:w="1699" w:type="dxa"/>
            <w:vMerge w:val="restart"/>
            <w:hideMark/>
          </w:tcPr>
          <w:p w:rsidR="00BB4BC5" w:rsidRPr="00263CE2" w:rsidRDefault="00BB4BC5" w:rsidP="007864B7">
            <w:pPr>
              <w:jc w:val="center"/>
              <w:rPr>
                <w:sz w:val="24"/>
                <w:szCs w:val="24"/>
              </w:rPr>
            </w:pPr>
            <w:r w:rsidRPr="00263CE2">
              <w:rPr>
                <w:sz w:val="24"/>
                <w:szCs w:val="24"/>
              </w:rPr>
              <w:t>управляющие организации, товарищества собственн</w:t>
            </w:r>
            <w:r w:rsidRPr="00263CE2">
              <w:rPr>
                <w:sz w:val="24"/>
                <w:szCs w:val="24"/>
              </w:rPr>
              <w:t>и</w:t>
            </w:r>
            <w:r w:rsidRPr="00263CE2">
              <w:rPr>
                <w:sz w:val="24"/>
                <w:szCs w:val="24"/>
              </w:rPr>
              <w:t>ков жилья</w:t>
            </w:r>
          </w:p>
        </w:tc>
        <w:tc>
          <w:tcPr>
            <w:tcW w:w="1700" w:type="dxa"/>
            <w:noWrap/>
            <w:hideMark/>
          </w:tcPr>
          <w:p w:rsidR="00BB4BC5" w:rsidRPr="00263CE2" w:rsidRDefault="00BB4BC5" w:rsidP="007864B7">
            <w:pPr>
              <w:jc w:val="center"/>
              <w:rPr>
                <w:sz w:val="24"/>
                <w:szCs w:val="24"/>
              </w:rPr>
            </w:pPr>
            <w:r w:rsidRPr="00263CE2">
              <w:rPr>
                <w:sz w:val="24"/>
                <w:szCs w:val="24"/>
              </w:rPr>
              <w:t>всего</w:t>
            </w:r>
          </w:p>
        </w:tc>
        <w:tc>
          <w:tcPr>
            <w:tcW w:w="8449" w:type="dxa"/>
            <w:gridSpan w:val="8"/>
            <w:noWrap/>
            <w:hideMark/>
          </w:tcPr>
          <w:p w:rsidR="00BB4BC5" w:rsidRPr="00263CE2" w:rsidRDefault="00BB4BC5" w:rsidP="007864B7">
            <w:pPr>
              <w:jc w:val="center"/>
              <w:rPr>
                <w:sz w:val="24"/>
                <w:szCs w:val="24"/>
              </w:rPr>
            </w:pPr>
            <w:r w:rsidRPr="00263CE2">
              <w:rPr>
                <w:sz w:val="24"/>
                <w:szCs w:val="24"/>
              </w:rPr>
              <w:t>финансирование не требуется</w:t>
            </w:r>
          </w:p>
        </w:tc>
      </w:tr>
      <w:tr w:rsidR="00BB4BC5" w:rsidRPr="00263CE2" w:rsidTr="0053261D">
        <w:trPr>
          <w:trHeight w:val="72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7864B7">
            <w:pPr>
              <w:jc w:val="cente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hideMark/>
          </w:tcPr>
          <w:p w:rsidR="00BB4BC5" w:rsidRPr="00263CE2" w:rsidRDefault="00BB4BC5" w:rsidP="007864B7">
            <w:pPr>
              <w:jc w:val="center"/>
              <w:rPr>
                <w:sz w:val="24"/>
                <w:szCs w:val="24"/>
              </w:rPr>
            </w:pPr>
            <w:r w:rsidRPr="00263CE2">
              <w:rPr>
                <w:sz w:val="24"/>
                <w:szCs w:val="24"/>
              </w:rPr>
              <w:t>-</w:t>
            </w:r>
          </w:p>
        </w:tc>
        <w:tc>
          <w:tcPr>
            <w:tcW w:w="1140" w:type="dxa"/>
            <w:noWrap/>
            <w:hideMark/>
          </w:tcPr>
          <w:p w:rsidR="00BB4BC5" w:rsidRPr="00263CE2" w:rsidRDefault="00BB4BC5" w:rsidP="007864B7">
            <w:pPr>
              <w:jc w:val="center"/>
              <w:rPr>
                <w:sz w:val="24"/>
                <w:szCs w:val="24"/>
              </w:rPr>
            </w:pPr>
          </w:p>
        </w:tc>
        <w:tc>
          <w:tcPr>
            <w:tcW w:w="1020" w:type="dxa"/>
            <w:noWrap/>
            <w:hideMark/>
          </w:tcPr>
          <w:p w:rsidR="00BB4BC5" w:rsidRPr="00263CE2" w:rsidRDefault="00BB4BC5" w:rsidP="007864B7">
            <w:pPr>
              <w:jc w:val="center"/>
              <w:rPr>
                <w:sz w:val="24"/>
                <w:szCs w:val="24"/>
              </w:rPr>
            </w:pPr>
          </w:p>
        </w:tc>
        <w:tc>
          <w:tcPr>
            <w:tcW w:w="1020" w:type="dxa"/>
            <w:noWrap/>
            <w:hideMark/>
          </w:tcPr>
          <w:p w:rsidR="00BB4BC5" w:rsidRPr="00263CE2" w:rsidRDefault="00BB4BC5" w:rsidP="007864B7">
            <w:pPr>
              <w:jc w:val="center"/>
              <w:rPr>
                <w:sz w:val="24"/>
                <w:szCs w:val="24"/>
              </w:rPr>
            </w:pPr>
          </w:p>
        </w:tc>
        <w:tc>
          <w:tcPr>
            <w:tcW w:w="1160" w:type="dxa"/>
            <w:noWrap/>
            <w:hideMark/>
          </w:tcPr>
          <w:p w:rsidR="00BB4BC5" w:rsidRPr="00263CE2" w:rsidRDefault="00BB4BC5" w:rsidP="007864B7">
            <w:pPr>
              <w:jc w:val="center"/>
              <w:rPr>
                <w:sz w:val="24"/>
                <w:szCs w:val="24"/>
              </w:rPr>
            </w:pPr>
          </w:p>
        </w:tc>
        <w:tc>
          <w:tcPr>
            <w:tcW w:w="1140" w:type="dxa"/>
            <w:noWrap/>
            <w:hideMark/>
          </w:tcPr>
          <w:p w:rsidR="00BB4BC5" w:rsidRPr="00263CE2" w:rsidRDefault="00BB4BC5" w:rsidP="007864B7">
            <w:pPr>
              <w:jc w:val="center"/>
              <w:rPr>
                <w:sz w:val="24"/>
                <w:szCs w:val="24"/>
              </w:rPr>
            </w:pPr>
          </w:p>
        </w:tc>
        <w:tc>
          <w:tcPr>
            <w:tcW w:w="977" w:type="dxa"/>
            <w:noWrap/>
            <w:hideMark/>
          </w:tcPr>
          <w:p w:rsidR="00BB4BC5" w:rsidRPr="00263CE2" w:rsidRDefault="00BB4BC5" w:rsidP="007864B7">
            <w:pPr>
              <w:jc w:val="center"/>
              <w:rPr>
                <w:sz w:val="24"/>
                <w:szCs w:val="24"/>
              </w:rPr>
            </w:pPr>
          </w:p>
        </w:tc>
        <w:tc>
          <w:tcPr>
            <w:tcW w:w="812" w:type="dxa"/>
            <w:noWrap/>
            <w:hideMark/>
          </w:tcPr>
          <w:p w:rsidR="00BB4BC5" w:rsidRPr="00263CE2" w:rsidRDefault="00BB4BC5" w:rsidP="007864B7">
            <w:pPr>
              <w:jc w:val="center"/>
              <w:rPr>
                <w:sz w:val="24"/>
                <w:szCs w:val="24"/>
              </w:rPr>
            </w:pPr>
          </w:p>
        </w:tc>
      </w:tr>
      <w:tr w:rsidR="00BB4BC5" w:rsidRPr="00263CE2" w:rsidTr="0053261D">
        <w:trPr>
          <w:trHeight w:val="48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7864B7">
            <w:pPr>
              <w:jc w:val="cente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hideMark/>
          </w:tcPr>
          <w:p w:rsidR="00BB4BC5" w:rsidRPr="00263CE2" w:rsidRDefault="00BB4BC5" w:rsidP="007864B7">
            <w:pPr>
              <w:jc w:val="center"/>
              <w:rPr>
                <w:sz w:val="24"/>
                <w:szCs w:val="24"/>
              </w:rPr>
            </w:pPr>
            <w:r w:rsidRPr="00263CE2">
              <w:rPr>
                <w:sz w:val="24"/>
                <w:szCs w:val="24"/>
              </w:rPr>
              <w:t>-</w:t>
            </w:r>
          </w:p>
        </w:tc>
        <w:tc>
          <w:tcPr>
            <w:tcW w:w="1140" w:type="dxa"/>
            <w:noWrap/>
            <w:hideMark/>
          </w:tcPr>
          <w:p w:rsidR="00BB4BC5" w:rsidRPr="00263CE2" w:rsidRDefault="00BB4BC5" w:rsidP="007864B7">
            <w:pPr>
              <w:jc w:val="center"/>
              <w:rPr>
                <w:sz w:val="24"/>
                <w:szCs w:val="24"/>
              </w:rPr>
            </w:pPr>
          </w:p>
        </w:tc>
        <w:tc>
          <w:tcPr>
            <w:tcW w:w="1020" w:type="dxa"/>
            <w:noWrap/>
            <w:hideMark/>
          </w:tcPr>
          <w:p w:rsidR="00BB4BC5" w:rsidRPr="00263CE2" w:rsidRDefault="00BB4BC5" w:rsidP="007864B7">
            <w:pPr>
              <w:jc w:val="center"/>
              <w:rPr>
                <w:sz w:val="24"/>
                <w:szCs w:val="24"/>
              </w:rPr>
            </w:pPr>
          </w:p>
        </w:tc>
        <w:tc>
          <w:tcPr>
            <w:tcW w:w="1020" w:type="dxa"/>
            <w:noWrap/>
            <w:hideMark/>
          </w:tcPr>
          <w:p w:rsidR="00BB4BC5" w:rsidRPr="00263CE2" w:rsidRDefault="00BB4BC5" w:rsidP="007864B7">
            <w:pPr>
              <w:jc w:val="center"/>
              <w:rPr>
                <w:sz w:val="24"/>
                <w:szCs w:val="24"/>
              </w:rPr>
            </w:pPr>
          </w:p>
        </w:tc>
        <w:tc>
          <w:tcPr>
            <w:tcW w:w="1160" w:type="dxa"/>
            <w:noWrap/>
            <w:hideMark/>
          </w:tcPr>
          <w:p w:rsidR="00BB4BC5" w:rsidRPr="00263CE2" w:rsidRDefault="00BB4BC5" w:rsidP="007864B7">
            <w:pPr>
              <w:jc w:val="center"/>
              <w:rPr>
                <w:sz w:val="24"/>
                <w:szCs w:val="24"/>
              </w:rPr>
            </w:pPr>
          </w:p>
        </w:tc>
        <w:tc>
          <w:tcPr>
            <w:tcW w:w="1140" w:type="dxa"/>
            <w:noWrap/>
            <w:hideMark/>
          </w:tcPr>
          <w:p w:rsidR="00BB4BC5" w:rsidRPr="00263CE2" w:rsidRDefault="00BB4BC5" w:rsidP="007864B7">
            <w:pPr>
              <w:jc w:val="center"/>
              <w:rPr>
                <w:sz w:val="24"/>
                <w:szCs w:val="24"/>
              </w:rPr>
            </w:pPr>
          </w:p>
        </w:tc>
        <w:tc>
          <w:tcPr>
            <w:tcW w:w="977" w:type="dxa"/>
            <w:noWrap/>
            <w:hideMark/>
          </w:tcPr>
          <w:p w:rsidR="00BB4BC5" w:rsidRPr="00263CE2" w:rsidRDefault="00BB4BC5" w:rsidP="007864B7">
            <w:pPr>
              <w:jc w:val="center"/>
              <w:rPr>
                <w:sz w:val="24"/>
                <w:szCs w:val="24"/>
              </w:rPr>
            </w:pPr>
          </w:p>
        </w:tc>
        <w:tc>
          <w:tcPr>
            <w:tcW w:w="812" w:type="dxa"/>
            <w:noWrap/>
            <w:hideMark/>
          </w:tcPr>
          <w:p w:rsidR="00BB4BC5" w:rsidRPr="00263CE2" w:rsidRDefault="00BB4BC5" w:rsidP="007864B7">
            <w:pPr>
              <w:jc w:val="center"/>
              <w:rPr>
                <w:sz w:val="24"/>
                <w:szCs w:val="24"/>
              </w:rPr>
            </w:pPr>
          </w:p>
        </w:tc>
      </w:tr>
      <w:tr w:rsidR="00BB4BC5" w:rsidRPr="00263CE2" w:rsidTr="0053261D">
        <w:trPr>
          <w:trHeight w:val="48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7864B7">
            <w:pPr>
              <w:jc w:val="cente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пос</w:t>
            </w:r>
            <w:r w:rsidRPr="00263CE2">
              <w:rPr>
                <w:sz w:val="24"/>
                <w:szCs w:val="24"/>
              </w:rPr>
              <w:t>е</w:t>
            </w:r>
            <w:r w:rsidRPr="00263CE2">
              <w:rPr>
                <w:sz w:val="24"/>
                <w:szCs w:val="24"/>
              </w:rPr>
              <w:t>лений</w:t>
            </w:r>
          </w:p>
        </w:tc>
        <w:tc>
          <w:tcPr>
            <w:tcW w:w="1180" w:type="dxa"/>
            <w:noWrap/>
            <w:hideMark/>
          </w:tcPr>
          <w:p w:rsidR="00BB4BC5" w:rsidRPr="00263CE2" w:rsidRDefault="00BB4BC5" w:rsidP="007864B7">
            <w:pPr>
              <w:jc w:val="center"/>
              <w:rPr>
                <w:sz w:val="24"/>
                <w:szCs w:val="24"/>
              </w:rPr>
            </w:pPr>
            <w:r w:rsidRPr="00263CE2">
              <w:rPr>
                <w:sz w:val="24"/>
                <w:szCs w:val="24"/>
              </w:rPr>
              <w:t>-</w:t>
            </w:r>
          </w:p>
        </w:tc>
        <w:tc>
          <w:tcPr>
            <w:tcW w:w="1140" w:type="dxa"/>
            <w:noWrap/>
            <w:hideMark/>
          </w:tcPr>
          <w:p w:rsidR="00BB4BC5" w:rsidRPr="00263CE2" w:rsidRDefault="00BB4BC5" w:rsidP="007864B7">
            <w:pPr>
              <w:jc w:val="center"/>
              <w:rPr>
                <w:sz w:val="24"/>
                <w:szCs w:val="24"/>
              </w:rPr>
            </w:pPr>
          </w:p>
        </w:tc>
        <w:tc>
          <w:tcPr>
            <w:tcW w:w="1020" w:type="dxa"/>
            <w:noWrap/>
            <w:hideMark/>
          </w:tcPr>
          <w:p w:rsidR="00BB4BC5" w:rsidRPr="00263CE2" w:rsidRDefault="00BB4BC5" w:rsidP="007864B7">
            <w:pPr>
              <w:jc w:val="center"/>
              <w:rPr>
                <w:sz w:val="24"/>
                <w:szCs w:val="24"/>
              </w:rPr>
            </w:pPr>
          </w:p>
        </w:tc>
        <w:tc>
          <w:tcPr>
            <w:tcW w:w="1020" w:type="dxa"/>
            <w:noWrap/>
            <w:hideMark/>
          </w:tcPr>
          <w:p w:rsidR="00BB4BC5" w:rsidRPr="00263CE2" w:rsidRDefault="00BB4BC5" w:rsidP="007864B7">
            <w:pPr>
              <w:jc w:val="center"/>
              <w:rPr>
                <w:sz w:val="24"/>
                <w:szCs w:val="24"/>
              </w:rPr>
            </w:pPr>
          </w:p>
        </w:tc>
        <w:tc>
          <w:tcPr>
            <w:tcW w:w="1160" w:type="dxa"/>
            <w:noWrap/>
            <w:hideMark/>
          </w:tcPr>
          <w:p w:rsidR="00BB4BC5" w:rsidRPr="00263CE2" w:rsidRDefault="00BB4BC5" w:rsidP="007864B7">
            <w:pPr>
              <w:jc w:val="center"/>
              <w:rPr>
                <w:sz w:val="24"/>
                <w:szCs w:val="24"/>
              </w:rPr>
            </w:pPr>
          </w:p>
        </w:tc>
        <w:tc>
          <w:tcPr>
            <w:tcW w:w="1140" w:type="dxa"/>
            <w:noWrap/>
            <w:hideMark/>
          </w:tcPr>
          <w:p w:rsidR="00BB4BC5" w:rsidRPr="00263CE2" w:rsidRDefault="00BB4BC5" w:rsidP="007864B7">
            <w:pPr>
              <w:jc w:val="center"/>
              <w:rPr>
                <w:sz w:val="24"/>
                <w:szCs w:val="24"/>
              </w:rPr>
            </w:pPr>
          </w:p>
        </w:tc>
        <w:tc>
          <w:tcPr>
            <w:tcW w:w="977" w:type="dxa"/>
            <w:noWrap/>
            <w:hideMark/>
          </w:tcPr>
          <w:p w:rsidR="00BB4BC5" w:rsidRPr="00263CE2" w:rsidRDefault="00BB4BC5" w:rsidP="007864B7">
            <w:pPr>
              <w:jc w:val="center"/>
              <w:rPr>
                <w:sz w:val="24"/>
                <w:szCs w:val="24"/>
              </w:rPr>
            </w:pPr>
          </w:p>
        </w:tc>
        <w:tc>
          <w:tcPr>
            <w:tcW w:w="812" w:type="dxa"/>
            <w:noWrap/>
            <w:hideMark/>
          </w:tcPr>
          <w:p w:rsidR="00BB4BC5" w:rsidRPr="00263CE2" w:rsidRDefault="00BB4BC5" w:rsidP="007864B7">
            <w:pPr>
              <w:jc w:val="center"/>
              <w:rPr>
                <w:sz w:val="24"/>
                <w:szCs w:val="24"/>
              </w:rPr>
            </w:pPr>
          </w:p>
        </w:tc>
      </w:tr>
      <w:tr w:rsidR="00BB4BC5" w:rsidRPr="00263CE2" w:rsidTr="0053261D">
        <w:trPr>
          <w:trHeight w:val="300"/>
          <w:jc w:val="center"/>
        </w:trPr>
        <w:tc>
          <w:tcPr>
            <w:tcW w:w="1128" w:type="dxa"/>
            <w:vMerge w:val="restart"/>
            <w:hideMark/>
          </w:tcPr>
          <w:p w:rsidR="00BB4BC5" w:rsidRPr="00263CE2" w:rsidRDefault="00BB4BC5" w:rsidP="007864B7">
            <w:pPr>
              <w:jc w:val="center"/>
              <w:rPr>
                <w:sz w:val="24"/>
                <w:szCs w:val="24"/>
              </w:rPr>
            </w:pPr>
            <w:r w:rsidRPr="00263CE2">
              <w:rPr>
                <w:sz w:val="24"/>
                <w:szCs w:val="24"/>
              </w:rPr>
              <w:t>2.1.2.</w:t>
            </w:r>
          </w:p>
        </w:tc>
        <w:tc>
          <w:tcPr>
            <w:tcW w:w="1863" w:type="dxa"/>
            <w:vMerge w:val="restart"/>
            <w:hideMark/>
          </w:tcPr>
          <w:p w:rsidR="00BB4BC5" w:rsidRPr="00263CE2" w:rsidRDefault="00BB4BC5" w:rsidP="007864B7">
            <w:pPr>
              <w:jc w:val="both"/>
              <w:rPr>
                <w:sz w:val="24"/>
                <w:szCs w:val="24"/>
              </w:rPr>
            </w:pPr>
            <w:r w:rsidRPr="00263CE2">
              <w:rPr>
                <w:sz w:val="24"/>
                <w:szCs w:val="24"/>
              </w:rPr>
              <w:t>Разработка краткосрочных планов пров</w:t>
            </w:r>
            <w:r w:rsidRPr="00263CE2">
              <w:rPr>
                <w:sz w:val="24"/>
                <w:szCs w:val="24"/>
              </w:rPr>
              <w:t>е</w:t>
            </w:r>
            <w:r w:rsidRPr="00263CE2">
              <w:rPr>
                <w:sz w:val="24"/>
                <w:szCs w:val="24"/>
              </w:rPr>
              <w:t>дения кап</w:t>
            </w:r>
            <w:r w:rsidRPr="00263CE2">
              <w:rPr>
                <w:sz w:val="24"/>
                <w:szCs w:val="24"/>
              </w:rPr>
              <w:t>и</w:t>
            </w:r>
            <w:r w:rsidRPr="00263CE2">
              <w:rPr>
                <w:sz w:val="24"/>
                <w:szCs w:val="24"/>
              </w:rPr>
              <w:lastRenderedPageBreak/>
              <w:t>тального р</w:t>
            </w:r>
            <w:r w:rsidRPr="00263CE2">
              <w:rPr>
                <w:sz w:val="24"/>
                <w:szCs w:val="24"/>
              </w:rPr>
              <w:t>е</w:t>
            </w:r>
            <w:r w:rsidRPr="00263CE2">
              <w:rPr>
                <w:sz w:val="24"/>
                <w:szCs w:val="24"/>
              </w:rPr>
              <w:t>монта мног</w:t>
            </w:r>
            <w:r w:rsidRPr="00263CE2">
              <w:rPr>
                <w:sz w:val="24"/>
                <w:szCs w:val="24"/>
              </w:rPr>
              <w:t>о</w:t>
            </w:r>
            <w:r w:rsidRPr="00263CE2">
              <w:rPr>
                <w:sz w:val="24"/>
                <w:szCs w:val="24"/>
              </w:rPr>
              <w:t>квартирных домов</w:t>
            </w:r>
          </w:p>
        </w:tc>
        <w:tc>
          <w:tcPr>
            <w:tcW w:w="1699" w:type="dxa"/>
            <w:vMerge w:val="restart"/>
            <w:hideMark/>
          </w:tcPr>
          <w:p w:rsidR="00BB4BC5" w:rsidRPr="00263CE2" w:rsidRDefault="00BB4BC5" w:rsidP="007864B7">
            <w:pPr>
              <w:jc w:val="center"/>
              <w:rPr>
                <w:sz w:val="24"/>
                <w:szCs w:val="24"/>
              </w:rPr>
            </w:pPr>
            <w:r w:rsidRPr="00263CE2">
              <w:rPr>
                <w:sz w:val="24"/>
                <w:szCs w:val="24"/>
              </w:rPr>
              <w:lastRenderedPageBreak/>
              <w:t>администр</w:t>
            </w:r>
            <w:r w:rsidRPr="00263CE2">
              <w:rPr>
                <w:sz w:val="24"/>
                <w:szCs w:val="24"/>
              </w:rPr>
              <w:t>а</w:t>
            </w:r>
            <w:r w:rsidRPr="00263CE2">
              <w:rPr>
                <w:sz w:val="24"/>
                <w:szCs w:val="24"/>
              </w:rPr>
              <w:t>ция городск</w:t>
            </w:r>
            <w:r w:rsidRPr="00263CE2">
              <w:rPr>
                <w:sz w:val="24"/>
                <w:szCs w:val="24"/>
              </w:rPr>
              <w:t>о</w:t>
            </w:r>
            <w:r w:rsidRPr="00263CE2">
              <w:rPr>
                <w:sz w:val="24"/>
                <w:szCs w:val="24"/>
              </w:rPr>
              <w:t>го (сельского) поселения</w:t>
            </w:r>
          </w:p>
        </w:tc>
        <w:tc>
          <w:tcPr>
            <w:tcW w:w="1700" w:type="dxa"/>
            <w:noWrap/>
            <w:hideMark/>
          </w:tcPr>
          <w:p w:rsidR="00BB4BC5" w:rsidRPr="00263CE2" w:rsidRDefault="00BB4BC5" w:rsidP="007864B7">
            <w:pPr>
              <w:jc w:val="center"/>
              <w:rPr>
                <w:sz w:val="24"/>
                <w:szCs w:val="24"/>
              </w:rPr>
            </w:pPr>
            <w:r w:rsidRPr="00263CE2">
              <w:rPr>
                <w:sz w:val="24"/>
                <w:szCs w:val="24"/>
              </w:rPr>
              <w:t>всего</w:t>
            </w:r>
          </w:p>
        </w:tc>
        <w:tc>
          <w:tcPr>
            <w:tcW w:w="8449" w:type="dxa"/>
            <w:gridSpan w:val="8"/>
            <w:noWrap/>
            <w:hideMark/>
          </w:tcPr>
          <w:p w:rsidR="00BB4BC5" w:rsidRPr="00263CE2" w:rsidRDefault="00BB4BC5" w:rsidP="007864B7">
            <w:pPr>
              <w:jc w:val="center"/>
              <w:rPr>
                <w:sz w:val="24"/>
                <w:szCs w:val="24"/>
              </w:rPr>
            </w:pPr>
            <w:r w:rsidRPr="00263CE2">
              <w:rPr>
                <w:sz w:val="24"/>
                <w:szCs w:val="24"/>
              </w:rPr>
              <w:t>финансирование не требуется</w:t>
            </w:r>
          </w:p>
        </w:tc>
      </w:tr>
      <w:tr w:rsidR="00BB4BC5" w:rsidRPr="00263CE2" w:rsidTr="0053261D">
        <w:trPr>
          <w:trHeight w:val="72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7864B7">
            <w:pPr>
              <w:jc w:val="cente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hideMark/>
          </w:tcPr>
          <w:p w:rsidR="00BB4BC5" w:rsidRPr="00263CE2" w:rsidRDefault="00BB4BC5" w:rsidP="007864B7">
            <w:pPr>
              <w:jc w:val="center"/>
              <w:rPr>
                <w:sz w:val="24"/>
                <w:szCs w:val="24"/>
              </w:rPr>
            </w:pPr>
          </w:p>
        </w:tc>
        <w:tc>
          <w:tcPr>
            <w:tcW w:w="1140" w:type="dxa"/>
            <w:noWrap/>
            <w:hideMark/>
          </w:tcPr>
          <w:p w:rsidR="00BB4BC5" w:rsidRPr="00263CE2" w:rsidRDefault="00BB4BC5" w:rsidP="007864B7">
            <w:pPr>
              <w:jc w:val="center"/>
              <w:rPr>
                <w:sz w:val="24"/>
                <w:szCs w:val="24"/>
              </w:rPr>
            </w:pPr>
          </w:p>
        </w:tc>
        <w:tc>
          <w:tcPr>
            <w:tcW w:w="1020" w:type="dxa"/>
            <w:noWrap/>
            <w:hideMark/>
          </w:tcPr>
          <w:p w:rsidR="00BB4BC5" w:rsidRPr="00263CE2" w:rsidRDefault="00BB4BC5" w:rsidP="007864B7">
            <w:pPr>
              <w:jc w:val="center"/>
              <w:rPr>
                <w:sz w:val="24"/>
                <w:szCs w:val="24"/>
              </w:rPr>
            </w:pPr>
          </w:p>
        </w:tc>
        <w:tc>
          <w:tcPr>
            <w:tcW w:w="1020" w:type="dxa"/>
            <w:noWrap/>
            <w:hideMark/>
          </w:tcPr>
          <w:p w:rsidR="00BB4BC5" w:rsidRPr="00263CE2" w:rsidRDefault="00BB4BC5" w:rsidP="007864B7">
            <w:pPr>
              <w:jc w:val="center"/>
              <w:rPr>
                <w:sz w:val="24"/>
                <w:szCs w:val="24"/>
              </w:rPr>
            </w:pPr>
          </w:p>
        </w:tc>
        <w:tc>
          <w:tcPr>
            <w:tcW w:w="1160" w:type="dxa"/>
            <w:noWrap/>
            <w:hideMark/>
          </w:tcPr>
          <w:p w:rsidR="00BB4BC5" w:rsidRPr="00263CE2" w:rsidRDefault="00BB4BC5" w:rsidP="007864B7">
            <w:pPr>
              <w:jc w:val="center"/>
              <w:rPr>
                <w:sz w:val="24"/>
                <w:szCs w:val="24"/>
              </w:rPr>
            </w:pPr>
          </w:p>
        </w:tc>
        <w:tc>
          <w:tcPr>
            <w:tcW w:w="1140" w:type="dxa"/>
            <w:noWrap/>
            <w:hideMark/>
          </w:tcPr>
          <w:p w:rsidR="00BB4BC5" w:rsidRPr="00263CE2" w:rsidRDefault="00BB4BC5" w:rsidP="007864B7">
            <w:pPr>
              <w:jc w:val="center"/>
              <w:rPr>
                <w:sz w:val="24"/>
                <w:szCs w:val="24"/>
              </w:rPr>
            </w:pPr>
          </w:p>
        </w:tc>
        <w:tc>
          <w:tcPr>
            <w:tcW w:w="977" w:type="dxa"/>
            <w:noWrap/>
            <w:hideMark/>
          </w:tcPr>
          <w:p w:rsidR="00BB4BC5" w:rsidRPr="00263CE2" w:rsidRDefault="00BB4BC5" w:rsidP="007864B7">
            <w:pPr>
              <w:jc w:val="center"/>
              <w:rPr>
                <w:sz w:val="24"/>
                <w:szCs w:val="24"/>
              </w:rPr>
            </w:pPr>
          </w:p>
        </w:tc>
        <w:tc>
          <w:tcPr>
            <w:tcW w:w="812" w:type="dxa"/>
            <w:noWrap/>
            <w:hideMark/>
          </w:tcPr>
          <w:p w:rsidR="00BB4BC5" w:rsidRPr="00263CE2" w:rsidRDefault="00BB4BC5" w:rsidP="007864B7">
            <w:pPr>
              <w:jc w:val="center"/>
              <w:rPr>
                <w:sz w:val="24"/>
                <w:szCs w:val="24"/>
              </w:rPr>
            </w:pPr>
          </w:p>
        </w:tc>
      </w:tr>
      <w:tr w:rsidR="00BB4BC5" w:rsidRPr="00263CE2" w:rsidTr="0053261D">
        <w:trPr>
          <w:trHeight w:val="48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7864B7">
            <w:pPr>
              <w:jc w:val="cente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hideMark/>
          </w:tcPr>
          <w:p w:rsidR="00BB4BC5" w:rsidRPr="00263CE2" w:rsidRDefault="00BB4BC5" w:rsidP="007864B7">
            <w:pPr>
              <w:jc w:val="center"/>
              <w:rPr>
                <w:sz w:val="24"/>
                <w:szCs w:val="24"/>
              </w:rPr>
            </w:pPr>
          </w:p>
        </w:tc>
        <w:tc>
          <w:tcPr>
            <w:tcW w:w="1140" w:type="dxa"/>
            <w:noWrap/>
            <w:hideMark/>
          </w:tcPr>
          <w:p w:rsidR="00BB4BC5" w:rsidRPr="00263CE2" w:rsidRDefault="00BB4BC5" w:rsidP="007864B7">
            <w:pPr>
              <w:jc w:val="center"/>
              <w:rPr>
                <w:sz w:val="24"/>
                <w:szCs w:val="24"/>
              </w:rPr>
            </w:pPr>
          </w:p>
        </w:tc>
        <w:tc>
          <w:tcPr>
            <w:tcW w:w="1020" w:type="dxa"/>
            <w:noWrap/>
            <w:hideMark/>
          </w:tcPr>
          <w:p w:rsidR="00BB4BC5" w:rsidRPr="00263CE2" w:rsidRDefault="00BB4BC5" w:rsidP="007864B7">
            <w:pPr>
              <w:jc w:val="center"/>
              <w:rPr>
                <w:sz w:val="24"/>
                <w:szCs w:val="24"/>
              </w:rPr>
            </w:pPr>
          </w:p>
        </w:tc>
        <w:tc>
          <w:tcPr>
            <w:tcW w:w="1020" w:type="dxa"/>
            <w:noWrap/>
            <w:hideMark/>
          </w:tcPr>
          <w:p w:rsidR="00BB4BC5" w:rsidRPr="00263CE2" w:rsidRDefault="00BB4BC5" w:rsidP="007864B7">
            <w:pPr>
              <w:jc w:val="center"/>
              <w:rPr>
                <w:sz w:val="24"/>
                <w:szCs w:val="24"/>
              </w:rPr>
            </w:pPr>
          </w:p>
        </w:tc>
        <w:tc>
          <w:tcPr>
            <w:tcW w:w="1160" w:type="dxa"/>
            <w:noWrap/>
            <w:hideMark/>
          </w:tcPr>
          <w:p w:rsidR="00BB4BC5" w:rsidRPr="00263CE2" w:rsidRDefault="00BB4BC5" w:rsidP="007864B7">
            <w:pPr>
              <w:jc w:val="center"/>
              <w:rPr>
                <w:sz w:val="24"/>
                <w:szCs w:val="24"/>
              </w:rPr>
            </w:pPr>
          </w:p>
        </w:tc>
        <w:tc>
          <w:tcPr>
            <w:tcW w:w="1140" w:type="dxa"/>
            <w:noWrap/>
            <w:hideMark/>
          </w:tcPr>
          <w:p w:rsidR="00BB4BC5" w:rsidRPr="00263CE2" w:rsidRDefault="00BB4BC5" w:rsidP="007864B7">
            <w:pPr>
              <w:jc w:val="center"/>
              <w:rPr>
                <w:sz w:val="24"/>
                <w:szCs w:val="24"/>
              </w:rPr>
            </w:pPr>
          </w:p>
        </w:tc>
        <w:tc>
          <w:tcPr>
            <w:tcW w:w="977" w:type="dxa"/>
            <w:noWrap/>
            <w:hideMark/>
          </w:tcPr>
          <w:p w:rsidR="00BB4BC5" w:rsidRPr="00263CE2" w:rsidRDefault="00BB4BC5" w:rsidP="007864B7">
            <w:pPr>
              <w:jc w:val="center"/>
              <w:rPr>
                <w:sz w:val="24"/>
                <w:szCs w:val="24"/>
              </w:rPr>
            </w:pPr>
          </w:p>
        </w:tc>
        <w:tc>
          <w:tcPr>
            <w:tcW w:w="812" w:type="dxa"/>
            <w:noWrap/>
            <w:hideMark/>
          </w:tcPr>
          <w:p w:rsidR="00BB4BC5" w:rsidRPr="00263CE2" w:rsidRDefault="00BB4BC5" w:rsidP="007864B7">
            <w:pPr>
              <w:jc w:val="center"/>
              <w:rPr>
                <w:sz w:val="24"/>
                <w:szCs w:val="24"/>
              </w:rPr>
            </w:pPr>
          </w:p>
        </w:tc>
      </w:tr>
      <w:tr w:rsidR="00BB4BC5" w:rsidRPr="00263CE2" w:rsidTr="0053261D">
        <w:trPr>
          <w:trHeight w:val="48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7864B7">
            <w:pPr>
              <w:jc w:val="cente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пос</w:t>
            </w:r>
            <w:r w:rsidRPr="00263CE2">
              <w:rPr>
                <w:sz w:val="24"/>
                <w:szCs w:val="24"/>
              </w:rPr>
              <w:t>е</w:t>
            </w:r>
            <w:r w:rsidRPr="00263CE2">
              <w:rPr>
                <w:sz w:val="24"/>
                <w:szCs w:val="24"/>
              </w:rPr>
              <w:t>лений</w:t>
            </w:r>
          </w:p>
        </w:tc>
        <w:tc>
          <w:tcPr>
            <w:tcW w:w="1180" w:type="dxa"/>
            <w:noWrap/>
            <w:hideMark/>
          </w:tcPr>
          <w:p w:rsidR="00BB4BC5" w:rsidRPr="00263CE2" w:rsidRDefault="00BB4BC5" w:rsidP="007864B7">
            <w:pPr>
              <w:jc w:val="center"/>
              <w:rPr>
                <w:sz w:val="24"/>
                <w:szCs w:val="24"/>
              </w:rPr>
            </w:pPr>
          </w:p>
        </w:tc>
        <w:tc>
          <w:tcPr>
            <w:tcW w:w="1140" w:type="dxa"/>
            <w:noWrap/>
            <w:hideMark/>
          </w:tcPr>
          <w:p w:rsidR="00BB4BC5" w:rsidRPr="00263CE2" w:rsidRDefault="00BB4BC5" w:rsidP="007864B7">
            <w:pPr>
              <w:jc w:val="center"/>
              <w:rPr>
                <w:sz w:val="24"/>
                <w:szCs w:val="24"/>
              </w:rPr>
            </w:pPr>
          </w:p>
        </w:tc>
        <w:tc>
          <w:tcPr>
            <w:tcW w:w="1020" w:type="dxa"/>
            <w:noWrap/>
            <w:hideMark/>
          </w:tcPr>
          <w:p w:rsidR="00BB4BC5" w:rsidRPr="00263CE2" w:rsidRDefault="00BB4BC5" w:rsidP="007864B7">
            <w:pPr>
              <w:jc w:val="center"/>
              <w:rPr>
                <w:sz w:val="24"/>
                <w:szCs w:val="24"/>
              </w:rPr>
            </w:pPr>
          </w:p>
        </w:tc>
        <w:tc>
          <w:tcPr>
            <w:tcW w:w="1020" w:type="dxa"/>
            <w:noWrap/>
            <w:hideMark/>
          </w:tcPr>
          <w:p w:rsidR="00BB4BC5" w:rsidRPr="00263CE2" w:rsidRDefault="00BB4BC5" w:rsidP="007864B7">
            <w:pPr>
              <w:jc w:val="center"/>
              <w:rPr>
                <w:sz w:val="24"/>
                <w:szCs w:val="24"/>
              </w:rPr>
            </w:pPr>
          </w:p>
        </w:tc>
        <w:tc>
          <w:tcPr>
            <w:tcW w:w="1160" w:type="dxa"/>
            <w:noWrap/>
            <w:hideMark/>
          </w:tcPr>
          <w:p w:rsidR="00BB4BC5" w:rsidRPr="00263CE2" w:rsidRDefault="00BB4BC5" w:rsidP="007864B7">
            <w:pPr>
              <w:jc w:val="center"/>
              <w:rPr>
                <w:sz w:val="24"/>
                <w:szCs w:val="24"/>
              </w:rPr>
            </w:pPr>
          </w:p>
        </w:tc>
        <w:tc>
          <w:tcPr>
            <w:tcW w:w="1140" w:type="dxa"/>
            <w:noWrap/>
            <w:hideMark/>
          </w:tcPr>
          <w:p w:rsidR="00BB4BC5" w:rsidRPr="00263CE2" w:rsidRDefault="00BB4BC5" w:rsidP="007864B7">
            <w:pPr>
              <w:jc w:val="center"/>
              <w:rPr>
                <w:sz w:val="24"/>
                <w:szCs w:val="24"/>
              </w:rPr>
            </w:pPr>
          </w:p>
        </w:tc>
        <w:tc>
          <w:tcPr>
            <w:tcW w:w="977" w:type="dxa"/>
            <w:noWrap/>
            <w:hideMark/>
          </w:tcPr>
          <w:p w:rsidR="00BB4BC5" w:rsidRPr="00263CE2" w:rsidRDefault="00BB4BC5" w:rsidP="007864B7">
            <w:pPr>
              <w:jc w:val="center"/>
              <w:rPr>
                <w:sz w:val="24"/>
                <w:szCs w:val="24"/>
              </w:rPr>
            </w:pPr>
          </w:p>
        </w:tc>
        <w:tc>
          <w:tcPr>
            <w:tcW w:w="812" w:type="dxa"/>
            <w:noWrap/>
            <w:hideMark/>
          </w:tcPr>
          <w:p w:rsidR="00BB4BC5" w:rsidRPr="00263CE2" w:rsidRDefault="00BB4BC5" w:rsidP="007864B7">
            <w:pPr>
              <w:jc w:val="center"/>
              <w:rPr>
                <w:sz w:val="24"/>
                <w:szCs w:val="24"/>
              </w:rPr>
            </w:pPr>
          </w:p>
        </w:tc>
      </w:tr>
      <w:tr w:rsidR="00BB4BC5" w:rsidRPr="00263CE2" w:rsidTr="0053261D">
        <w:trPr>
          <w:trHeight w:val="300"/>
          <w:jc w:val="center"/>
        </w:trPr>
        <w:tc>
          <w:tcPr>
            <w:tcW w:w="1128" w:type="dxa"/>
            <w:vMerge w:val="restart"/>
            <w:hideMark/>
          </w:tcPr>
          <w:p w:rsidR="00BB4BC5" w:rsidRPr="00263CE2" w:rsidRDefault="00BB4BC5" w:rsidP="007864B7">
            <w:pPr>
              <w:jc w:val="center"/>
              <w:rPr>
                <w:sz w:val="24"/>
                <w:szCs w:val="24"/>
              </w:rPr>
            </w:pPr>
            <w:r w:rsidRPr="00263CE2">
              <w:rPr>
                <w:sz w:val="24"/>
                <w:szCs w:val="24"/>
              </w:rPr>
              <w:t>2.1.3.</w:t>
            </w:r>
          </w:p>
        </w:tc>
        <w:tc>
          <w:tcPr>
            <w:tcW w:w="1863" w:type="dxa"/>
            <w:vMerge w:val="restart"/>
            <w:hideMark/>
          </w:tcPr>
          <w:p w:rsidR="00BB4BC5" w:rsidRPr="00263CE2" w:rsidRDefault="00BB4BC5" w:rsidP="007864B7">
            <w:pPr>
              <w:jc w:val="both"/>
              <w:rPr>
                <w:sz w:val="24"/>
                <w:szCs w:val="24"/>
              </w:rPr>
            </w:pPr>
            <w:r w:rsidRPr="00263CE2">
              <w:rPr>
                <w:sz w:val="24"/>
                <w:szCs w:val="24"/>
              </w:rPr>
              <w:t>Благоустройс</w:t>
            </w:r>
            <w:r w:rsidRPr="00263CE2">
              <w:rPr>
                <w:sz w:val="24"/>
                <w:szCs w:val="24"/>
              </w:rPr>
              <w:t>т</w:t>
            </w:r>
            <w:r w:rsidRPr="00263CE2">
              <w:rPr>
                <w:sz w:val="24"/>
                <w:szCs w:val="24"/>
              </w:rPr>
              <w:t>во дворовых территорий</w:t>
            </w:r>
          </w:p>
        </w:tc>
        <w:tc>
          <w:tcPr>
            <w:tcW w:w="1699" w:type="dxa"/>
            <w:vMerge w:val="restart"/>
            <w:hideMark/>
          </w:tcPr>
          <w:p w:rsidR="00BB4BC5" w:rsidRPr="00263CE2" w:rsidRDefault="00BB4BC5" w:rsidP="007864B7">
            <w:pPr>
              <w:jc w:val="center"/>
              <w:rPr>
                <w:sz w:val="24"/>
                <w:szCs w:val="24"/>
              </w:rPr>
            </w:pPr>
            <w:r w:rsidRPr="00263CE2">
              <w:rPr>
                <w:sz w:val="24"/>
                <w:szCs w:val="24"/>
              </w:rPr>
              <w:t>администр</w:t>
            </w:r>
            <w:r w:rsidRPr="00263CE2">
              <w:rPr>
                <w:sz w:val="24"/>
                <w:szCs w:val="24"/>
              </w:rPr>
              <w:t>а</w:t>
            </w:r>
            <w:r w:rsidRPr="00263CE2">
              <w:rPr>
                <w:sz w:val="24"/>
                <w:szCs w:val="24"/>
              </w:rPr>
              <w:t>ция городск</w:t>
            </w:r>
            <w:r w:rsidRPr="00263CE2">
              <w:rPr>
                <w:sz w:val="24"/>
                <w:szCs w:val="24"/>
              </w:rPr>
              <w:t>о</w:t>
            </w:r>
            <w:r w:rsidRPr="00263CE2">
              <w:rPr>
                <w:sz w:val="24"/>
                <w:szCs w:val="24"/>
              </w:rPr>
              <w:t>го (сельского) поселения</w:t>
            </w:r>
          </w:p>
        </w:tc>
        <w:tc>
          <w:tcPr>
            <w:tcW w:w="1700" w:type="dxa"/>
            <w:noWrap/>
            <w:hideMark/>
          </w:tcPr>
          <w:p w:rsidR="00BB4BC5" w:rsidRPr="00263CE2" w:rsidRDefault="00BB4BC5" w:rsidP="007864B7">
            <w:pPr>
              <w:jc w:val="center"/>
              <w:rPr>
                <w:sz w:val="24"/>
                <w:szCs w:val="24"/>
              </w:rPr>
            </w:pPr>
            <w:r w:rsidRPr="00263CE2">
              <w:rPr>
                <w:sz w:val="24"/>
                <w:szCs w:val="24"/>
              </w:rPr>
              <w:t>всего</w:t>
            </w:r>
          </w:p>
        </w:tc>
        <w:tc>
          <w:tcPr>
            <w:tcW w:w="1180" w:type="dxa"/>
            <w:noWrap/>
            <w:hideMark/>
          </w:tcPr>
          <w:p w:rsidR="00BB4BC5" w:rsidRPr="00263CE2" w:rsidRDefault="00BB4BC5" w:rsidP="007864B7">
            <w:pPr>
              <w:jc w:val="center"/>
              <w:rPr>
                <w:sz w:val="24"/>
                <w:szCs w:val="24"/>
              </w:rPr>
            </w:pPr>
            <w:r w:rsidRPr="00263CE2">
              <w:rPr>
                <w:sz w:val="24"/>
                <w:szCs w:val="24"/>
              </w:rPr>
              <w:t>1 898,10</w:t>
            </w:r>
          </w:p>
        </w:tc>
        <w:tc>
          <w:tcPr>
            <w:tcW w:w="1140" w:type="dxa"/>
            <w:noWrap/>
            <w:hideMark/>
          </w:tcPr>
          <w:p w:rsidR="00BB4BC5" w:rsidRPr="00263CE2" w:rsidRDefault="00BB4BC5" w:rsidP="007864B7">
            <w:pPr>
              <w:jc w:val="center"/>
              <w:rPr>
                <w:sz w:val="24"/>
                <w:szCs w:val="24"/>
              </w:rPr>
            </w:pPr>
            <w:r w:rsidRPr="00263CE2">
              <w:rPr>
                <w:sz w:val="24"/>
                <w:szCs w:val="24"/>
              </w:rPr>
              <w:t>506,20</w:t>
            </w:r>
          </w:p>
        </w:tc>
        <w:tc>
          <w:tcPr>
            <w:tcW w:w="1020" w:type="dxa"/>
            <w:noWrap/>
            <w:hideMark/>
          </w:tcPr>
          <w:p w:rsidR="00BB4BC5" w:rsidRPr="00263CE2" w:rsidRDefault="00BB4BC5" w:rsidP="007864B7">
            <w:pPr>
              <w:jc w:val="center"/>
              <w:rPr>
                <w:sz w:val="24"/>
                <w:szCs w:val="24"/>
              </w:rPr>
            </w:pPr>
            <w:r w:rsidRPr="00263CE2">
              <w:rPr>
                <w:sz w:val="24"/>
                <w:szCs w:val="24"/>
              </w:rPr>
              <w:t>782,90</w:t>
            </w:r>
          </w:p>
        </w:tc>
        <w:tc>
          <w:tcPr>
            <w:tcW w:w="1020" w:type="dxa"/>
            <w:noWrap/>
            <w:hideMark/>
          </w:tcPr>
          <w:p w:rsidR="00BB4BC5" w:rsidRPr="00263CE2" w:rsidRDefault="00BB4BC5" w:rsidP="007864B7">
            <w:pPr>
              <w:jc w:val="center"/>
              <w:rPr>
                <w:sz w:val="24"/>
                <w:szCs w:val="24"/>
              </w:rPr>
            </w:pPr>
            <w:r w:rsidRPr="00263CE2">
              <w:rPr>
                <w:sz w:val="24"/>
                <w:szCs w:val="24"/>
              </w:rPr>
              <w:t>609,00</w:t>
            </w:r>
          </w:p>
        </w:tc>
        <w:tc>
          <w:tcPr>
            <w:tcW w:w="1160" w:type="dxa"/>
            <w:noWrap/>
            <w:hideMark/>
          </w:tcPr>
          <w:p w:rsidR="00BB4BC5" w:rsidRPr="00263CE2" w:rsidRDefault="00BB4BC5" w:rsidP="007864B7">
            <w:pPr>
              <w:jc w:val="center"/>
              <w:rPr>
                <w:sz w:val="24"/>
                <w:szCs w:val="24"/>
              </w:rPr>
            </w:pPr>
            <w:r w:rsidRPr="00263CE2">
              <w:rPr>
                <w:sz w:val="24"/>
                <w:szCs w:val="24"/>
              </w:rPr>
              <w:t>0,00</w:t>
            </w:r>
          </w:p>
        </w:tc>
        <w:tc>
          <w:tcPr>
            <w:tcW w:w="1140" w:type="dxa"/>
            <w:noWrap/>
            <w:hideMark/>
          </w:tcPr>
          <w:p w:rsidR="00BB4BC5" w:rsidRPr="00263CE2" w:rsidRDefault="00BB4BC5" w:rsidP="007864B7">
            <w:pPr>
              <w:jc w:val="center"/>
              <w:rPr>
                <w:sz w:val="24"/>
                <w:szCs w:val="24"/>
              </w:rPr>
            </w:pPr>
            <w:r w:rsidRPr="00263CE2">
              <w:rPr>
                <w:sz w:val="24"/>
                <w:szCs w:val="24"/>
              </w:rPr>
              <w:t>0,00</w:t>
            </w:r>
          </w:p>
        </w:tc>
        <w:tc>
          <w:tcPr>
            <w:tcW w:w="977" w:type="dxa"/>
            <w:noWrap/>
            <w:hideMark/>
          </w:tcPr>
          <w:p w:rsidR="00BB4BC5" w:rsidRPr="00263CE2" w:rsidRDefault="00BB4BC5" w:rsidP="007864B7">
            <w:pPr>
              <w:jc w:val="center"/>
              <w:rPr>
                <w:sz w:val="24"/>
                <w:szCs w:val="24"/>
              </w:rPr>
            </w:pPr>
            <w:r w:rsidRPr="00263CE2">
              <w:rPr>
                <w:sz w:val="24"/>
                <w:szCs w:val="24"/>
              </w:rPr>
              <w:t>0,00</w:t>
            </w:r>
          </w:p>
        </w:tc>
        <w:tc>
          <w:tcPr>
            <w:tcW w:w="812" w:type="dxa"/>
            <w:noWrap/>
            <w:hideMark/>
          </w:tcPr>
          <w:p w:rsidR="00BB4BC5" w:rsidRPr="00263CE2" w:rsidRDefault="00BB4BC5" w:rsidP="007864B7">
            <w:pPr>
              <w:jc w:val="center"/>
              <w:rPr>
                <w:sz w:val="24"/>
                <w:szCs w:val="24"/>
              </w:rPr>
            </w:pPr>
            <w:r w:rsidRPr="00263CE2">
              <w:rPr>
                <w:sz w:val="24"/>
                <w:szCs w:val="24"/>
              </w:rPr>
              <w:t>0,00</w:t>
            </w:r>
          </w:p>
        </w:tc>
      </w:tr>
      <w:tr w:rsidR="00BB4BC5" w:rsidRPr="00263CE2" w:rsidTr="0053261D">
        <w:trPr>
          <w:trHeight w:val="720"/>
          <w:jc w:val="center"/>
        </w:trPr>
        <w:tc>
          <w:tcPr>
            <w:tcW w:w="1128" w:type="dxa"/>
            <w:vMerge/>
            <w:hideMark/>
          </w:tcPr>
          <w:p w:rsidR="00BB4BC5" w:rsidRPr="00263CE2" w:rsidRDefault="00BB4BC5" w:rsidP="00BA048A">
            <w:pPr>
              <w:rPr>
                <w:sz w:val="24"/>
                <w:szCs w:val="24"/>
              </w:rPr>
            </w:pPr>
          </w:p>
        </w:tc>
        <w:tc>
          <w:tcPr>
            <w:tcW w:w="1863" w:type="dxa"/>
            <w:vMerge/>
            <w:hideMark/>
          </w:tcPr>
          <w:p w:rsidR="00BB4BC5" w:rsidRPr="00263CE2" w:rsidRDefault="00BB4BC5" w:rsidP="00BA048A">
            <w:pPr>
              <w:rPr>
                <w:sz w:val="24"/>
                <w:szCs w:val="24"/>
              </w:rPr>
            </w:pPr>
          </w:p>
        </w:tc>
        <w:tc>
          <w:tcPr>
            <w:tcW w:w="1699" w:type="dxa"/>
            <w:vMerge/>
            <w:hideMark/>
          </w:tcPr>
          <w:p w:rsidR="00BB4BC5" w:rsidRPr="00263CE2" w:rsidRDefault="00BB4BC5" w:rsidP="007864B7">
            <w:pPr>
              <w:jc w:val="cente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hideMark/>
          </w:tcPr>
          <w:p w:rsidR="00BB4BC5" w:rsidRPr="00263CE2" w:rsidRDefault="00BB4BC5" w:rsidP="007864B7">
            <w:pPr>
              <w:jc w:val="center"/>
              <w:rPr>
                <w:sz w:val="24"/>
                <w:szCs w:val="24"/>
              </w:rPr>
            </w:pPr>
            <w:r w:rsidRPr="00263CE2">
              <w:rPr>
                <w:sz w:val="24"/>
                <w:szCs w:val="24"/>
              </w:rPr>
              <w:t>1 708,30</w:t>
            </w:r>
          </w:p>
        </w:tc>
        <w:tc>
          <w:tcPr>
            <w:tcW w:w="1140" w:type="dxa"/>
            <w:noWrap/>
            <w:hideMark/>
          </w:tcPr>
          <w:p w:rsidR="00BB4BC5" w:rsidRPr="00263CE2" w:rsidRDefault="00BB4BC5" w:rsidP="007864B7">
            <w:pPr>
              <w:jc w:val="center"/>
              <w:rPr>
                <w:sz w:val="24"/>
                <w:szCs w:val="24"/>
              </w:rPr>
            </w:pPr>
            <w:r w:rsidRPr="00263CE2">
              <w:rPr>
                <w:sz w:val="24"/>
                <w:szCs w:val="24"/>
              </w:rPr>
              <w:t>455,60</w:t>
            </w:r>
          </w:p>
        </w:tc>
        <w:tc>
          <w:tcPr>
            <w:tcW w:w="1020" w:type="dxa"/>
            <w:noWrap/>
            <w:hideMark/>
          </w:tcPr>
          <w:p w:rsidR="00BB4BC5" w:rsidRPr="00263CE2" w:rsidRDefault="00BB4BC5" w:rsidP="007864B7">
            <w:pPr>
              <w:jc w:val="center"/>
              <w:rPr>
                <w:sz w:val="24"/>
                <w:szCs w:val="24"/>
              </w:rPr>
            </w:pPr>
            <w:r w:rsidRPr="00263CE2">
              <w:rPr>
                <w:sz w:val="24"/>
                <w:szCs w:val="24"/>
              </w:rPr>
              <w:t>704,60</w:t>
            </w:r>
          </w:p>
        </w:tc>
        <w:tc>
          <w:tcPr>
            <w:tcW w:w="1020" w:type="dxa"/>
            <w:noWrap/>
            <w:hideMark/>
          </w:tcPr>
          <w:p w:rsidR="00BB4BC5" w:rsidRPr="00263CE2" w:rsidRDefault="00BB4BC5" w:rsidP="007864B7">
            <w:pPr>
              <w:jc w:val="center"/>
              <w:rPr>
                <w:sz w:val="24"/>
                <w:szCs w:val="24"/>
              </w:rPr>
            </w:pPr>
            <w:r w:rsidRPr="00263CE2">
              <w:rPr>
                <w:sz w:val="24"/>
                <w:szCs w:val="24"/>
              </w:rPr>
              <w:t>548,10</w:t>
            </w:r>
          </w:p>
        </w:tc>
        <w:tc>
          <w:tcPr>
            <w:tcW w:w="1160" w:type="dxa"/>
            <w:noWrap/>
            <w:hideMark/>
          </w:tcPr>
          <w:p w:rsidR="00BB4BC5" w:rsidRPr="00263CE2" w:rsidRDefault="00BB4BC5" w:rsidP="007864B7">
            <w:pPr>
              <w:jc w:val="center"/>
              <w:rPr>
                <w:sz w:val="24"/>
                <w:szCs w:val="24"/>
              </w:rPr>
            </w:pPr>
          </w:p>
        </w:tc>
        <w:tc>
          <w:tcPr>
            <w:tcW w:w="1140" w:type="dxa"/>
            <w:noWrap/>
            <w:hideMark/>
          </w:tcPr>
          <w:p w:rsidR="00BB4BC5" w:rsidRPr="00263CE2" w:rsidRDefault="00BB4BC5" w:rsidP="007864B7">
            <w:pPr>
              <w:jc w:val="center"/>
              <w:rPr>
                <w:sz w:val="24"/>
                <w:szCs w:val="24"/>
              </w:rPr>
            </w:pPr>
          </w:p>
        </w:tc>
        <w:tc>
          <w:tcPr>
            <w:tcW w:w="977" w:type="dxa"/>
            <w:noWrap/>
            <w:hideMark/>
          </w:tcPr>
          <w:p w:rsidR="00BB4BC5" w:rsidRPr="00263CE2" w:rsidRDefault="00BB4BC5" w:rsidP="007864B7">
            <w:pPr>
              <w:jc w:val="center"/>
              <w:rPr>
                <w:sz w:val="24"/>
                <w:szCs w:val="24"/>
              </w:rPr>
            </w:pPr>
          </w:p>
        </w:tc>
        <w:tc>
          <w:tcPr>
            <w:tcW w:w="812" w:type="dxa"/>
            <w:noWrap/>
            <w:hideMark/>
          </w:tcPr>
          <w:p w:rsidR="00BB4BC5" w:rsidRPr="00263CE2" w:rsidRDefault="00BB4BC5" w:rsidP="007864B7">
            <w:pPr>
              <w:jc w:val="center"/>
              <w:rPr>
                <w:sz w:val="24"/>
                <w:szCs w:val="24"/>
              </w:rPr>
            </w:pPr>
          </w:p>
        </w:tc>
      </w:tr>
      <w:tr w:rsidR="00BB4BC5" w:rsidRPr="00263CE2" w:rsidTr="0053261D">
        <w:trPr>
          <w:trHeight w:val="480"/>
          <w:jc w:val="center"/>
        </w:trPr>
        <w:tc>
          <w:tcPr>
            <w:tcW w:w="1128" w:type="dxa"/>
            <w:vMerge/>
            <w:hideMark/>
          </w:tcPr>
          <w:p w:rsidR="00BB4BC5" w:rsidRPr="00263CE2" w:rsidRDefault="00BB4BC5" w:rsidP="00BA048A">
            <w:pPr>
              <w:rPr>
                <w:sz w:val="24"/>
                <w:szCs w:val="24"/>
              </w:rPr>
            </w:pPr>
          </w:p>
        </w:tc>
        <w:tc>
          <w:tcPr>
            <w:tcW w:w="1863" w:type="dxa"/>
            <w:vMerge/>
            <w:hideMark/>
          </w:tcPr>
          <w:p w:rsidR="00BB4BC5" w:rsidRPr="00263CE2" w:rsidRDefault="00BB4BC5" w:rsidP="00BA048A">
            <w:pPr>
              <w:rPr>
                <w:sz w:val="24"/>
                <w:szCs w:val="24"/>
              </w:rPr>
            </w:pPr>
          </w:p>
        </w:tc>
        <w:tc>
          <w:tcPr>
            <w:tcW w:w="1699" w:type="dxa"/>
            <w:vMerge/>
            <w:hideMark/>
          </w:tcPr>
          <w:p w:rsidR="00BB4BC5" w:rsidRPr="00263CE2" w:rsidRDefault="00BB4BC5" w:rsidP="007864B7">
            <w:pPr>
              <w:jc w:val="cente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hideMark/>
          </w:tcPr>
          <w:p w:rsidR="00BB4BC5" w:rsidRPr="00263CE2" w:rsidRDefault="00BB4BC5" w:rsidP="007864B7">
            <w:pPr>
              <w:jc w:val="center"/>
              <w:rPr>
                <w:sz w:val="24"/>
                <w:szCs w:val="24"/>
              </w:rPr>
            </w:pPr>
          </w:p>
        </w:tc>
        <w:tc>
          <w:tcPr>
            <w:tcW w:w="1140" w:type="dxa"/>
            <w:noWrap/>
            <w:hideMark/>
          </w:tcPr>
          <w:p w:rsidR="00BB4BC5" w:rsidRPr="00263CE2" w:rsidRDefault="00BB4BC5" w:rsidP="007864B7">
            <w:pPr>
              <w:jc w:val="center"/>
              <w:rPr>
                <w:sz w:val="24"/>
                <w:szCs w:val="24"/>
              </w:rPr>
            </w:pPr>
          </w:p>
        </w:tc>
        <w:tc>
          <w:tcPr>
            <w:tcW w:w="1020" w:type="dxa"/>
            <w:noWrap/>
            <w:hideMark/>
          </w:tcPr>
          <w:p w:rsidR="00BB4BC5" w:rsidRPr="00263CE2" w:rsidRDefault="00BB4BC5" w:rsidP="007864B7">
            <w:pPr>
              <w:jc w:val="center"/>
              <w:rPr>
                <w:sz w:val="24"/>
                <w:szCs w:val="24"/>
              </w:rPr>
            </w:pPr>
          </w:p>
        </w:tc>
        <w:tc>
          <w:tcPr>
            <w:tcW w:w="1020" w:type="dxa"/>
            <w:noWrap/>
            <w:hideMark/>
          </w:tcPr>
          <w:p w:rsidR="00BB4BC5" w:rsidRPr="00263CE2" w:rsidRDefault="00BB4BC5" w:rsidP="007864B7">
            <w:pPr>
              <w:jc w:val="center"/>
              <w:rPr>
                <w:sz w:val="24"/>
                <w:szCs w:val="24"/>
              </w:rPr>
            </w:pPr>
          </w:p>
        </w:tc>
        <w:tc>
          <w:tcPr>
            <w:tcW w:w="1160" w:type="dxa"/>
            <w:noWrap/>
            <w:hideMark/>
          </w:tcPr>
          <w:p w:rsidR="00BB4BC5" w:rsidRPr="00263CE2" w:rsidRDefault="00BB4BC5" w:rsidP="007864B7">
            <w:pPr>
              <w:jc w:val="center"/>
              <w:rPr>
                <w:sz w:val="24"/>
                <w:szCs w:val="24"/>
              </w:rPr>
            </w:pPr>
          </w:p>
        </w:tc>
        <w:tc>
          <w:tcPr>
            <w:tcW w:w="1140" w:type="dxa"/>
            <w:noWrap/>
            <w:hideMark/>
          </w:tcPr>
          <w:p w:rsidR="00BB4BC5" w:rsidRPr="00263CE2" w:rsidRDefault="00BB4BC5" w:rsidP="007864B7">
            <w:pPr>
              <w:jc w:val="center"/>
              <w:rPr>
                <w:sz w:val="24"/>
                <w:szCs w:val="24"/>
              </w:rPr>
            </w:pPr>
          </w:p>
        </w:tc>
        <w:tc>
          <w:tcPr>
            <w:tcW w:w="977" w:type="dxa"/>
            <w:noWrap/>
            <w:hideMark/>
          </w:tcPr>
          <w:p w:rsidR="00BB4BC5" w:rsidRPr="00263CE2" w:rsidRDefault="00BB4BC5" w:rsidP="007864B7">
            <w:pPr>
              <w:jc w:val="center"/>
              <w:rPr>
                <w:sz w:val="24"/>
                <w:szCs w:val="24"/>
              </w:rPr>
            </w:pPr>
          </w:p>
        </w:tc>
        <w:tc>
          <w:tcPr>
            <w:tcW w:w="812" w:type="dxa"/>
            <w:noWrap/>
            <w:hideMark/>
          </w:tcPr>
          <w:p w:rsidR="00BB4BC5" w:rsidRPr="00263CE2" w:rsidRDefault="00BB4BC5" w:rsidP="007864B7">
            <w:pPr>
              <w:jc w:val="center"/>
              <w:rPr>
                <w:sz w:val="24"/>
                <w:szCs w:val="24"/>
              </w:rPr>
            </w:pPr>
          </w:p>
        </w:tc>
      </w:tr>
      <w:tr w:rsidR="00BB4BC5" w:rsidRPr="00263CE2" w:rsidTr="0053261D">
        <w:trPr>
          <w:trHeight w:val="480"/>
          <w:jc w:val="center"/>
        </w:trPr>
        <w:tc>
          <w:tcPr>
            <w:tcW w:w="1128" w:type="dxa"/>
            <w:vMerge/>
            <w:hideMark/>
          </w:tcPr>
          <w:p w:rsidR="00BB4BC5" w:rsidRPr="00263CE2" w:rsidRDefault="00BB4BC5" w:rsidP="00BA048A">
            <w:pPr>
              <w:rPr>
                <w:sz w:val="24"/>
                <w:szCs w:val="24"/>
              </w:rPr>
            </w:pPr>
          </w:p>
        </w:tc>
        <w:tc>
          <w:tcPr>
            <w:tcW w:w="1863" w:type="dxa"/>
            <w:vMerge/>
            <w:hideMark/>
          </w:tcPr>
          <w:p w:rsidR="00BB4BC5" w:rsidRPr="00263CE2" w:rsidRDefault="00BB4BC5" w:rsidP="00BA048A">
            <w:pPr>
              <w:rPr>
                <w:sz w:val="24"/>
                <w:szCs w:val="24"/>
              </w:rPr>
            </w:pPr>
          </w:p>
        </w:tc>
        <w:tc>
          <w:tcPr>
            <w:tcW w:w="1699" w:type="dxa"/>
            <w:vMerge/>
            <w:hideMark/>
          </w:tcPr>
          <w:p w:rsidR="00BB4BC5" w:rsidRPr="00263CE2" w:rsidRDefault="00BB4BC5" w:rsidP="007864B7">
            <w:pPr>
              <w:jc w:val="center"/>
              <w:rPr>
                <w:sz w:val="24"/>
                <w:szCs w:val="24"/>
              </w:rPr>
            </w:pPr>
          </w:p>
        </w:tc>
        <w:tc>
          <w:tcPr>
            <w:tcW w:w="1700" w:type="dxa"/>
            <w:hideMark/>
          </w:tcPr>
          <w:p w:rsidR="00BB4BC5" w:rsidRPr="00263CE2" w:rsidRDefault="00BB4BC5" w:rsidP="007864B7">
            <w:pPr>
              <w:jc w:val="center"/>
              <w:rPr>
                <w:sz w:val="24"/>
                <w:szCs w:val="24"/>
                <w:lang w:val="en-US"/>
              </w:rPr>
            </w:pPr>
            <w:r w:rsidRPr="00263CE2">
              <w:rPr>
                <w:sz w:val="24"/>
                <w:szCs w:val="24"/>
              </w:rPr>
              <w:t>бюджет пос</w:t>
            </w:r>
            <w:r w:rsidRPr="00263CE2">
              <w:rPr>
                <w:sz w:val="24"/>
                <w:szCs w:val="24"/>
              </w:rPr>
              <w:t>е</w:t>
            </w:r>
            <w:r w:rsidRPr="00263CE2">
              <w:rPr>
                <w:sz w:val="24"/>
                <w:szCs w:val="24"/>
              </w:rPr>
              <w:t>лений</w:t>
            </w:r>
          </w:p>
        </w:tc>
        <w:tc>
          <w:tcPr>
            <w:tcW w:w="1180" w:type="dxa"/>
            <w:noWrap/>
            <w:hideMark/>
          </w:tcPr>
          <w:p w:rsidR="00BB4BC5" w:rsidRPr="00263CE2" w:rsidRDefault="00BB4BC5" w:rsidP="007864B7">
            <w:pPr>
              <w:jc w:val="center"/>
              <w:rPr>
                <w:sz w:val="24"/>
                <w:szCs w:val="24"/>
              </w:rPr>
            </w:pPr>
            <w:r w:rsidRPr="00263CE2">
              <w:rPr>
                <w:sz w:val="24"/>
                <w:szCs w:val="24"/>
              </w:rPr>
              <w:t>189,80</w:t>
            </w:r>
          </w:p>
        </w:tc>
        <w:tc>
          <w:tcPr>
            <w:tcW w:w="1140" w:type="dxa"/>
            <w:noWrap/>
            <w:hideMark/>
          </w:tcPr>
          <w:p w:rsidR="00BB4BC5" w:rsidRPr="00263CE2" w:rsidRDefault="00BB4BC5" w:rsidP="007864B7">
            <w:pPr>
              <w:jc w:val="center"/>
              <w:rPr>
                <w:sz w:val="24"/>
                <w:szCs w:val="24"/>
              </w:rPr>
            </w:pPr>
            <w:r w:rsidRPr="00263CE2">
              <w:rPr>
                <w:sz w:val="24"/>
                <w:szCs w:val="24"/>
              </w:rPr>
              <w:t>50,60</w:t>
            </w:r>
          </w:p>
        </w:tc>
        <w:tc>
          <w:tcPr>
            <w:tcW w:w="1020" w:type="dxa"/>
            <w:noWrap/>
            <w:hideMark/>
          </w:tcPr>
          <w:p w:rsidR="00BB4BC5" w:rsidRPr="00263CE2" w:rsidRDefault="00BB4BC5" w:rsidP="007864B7">
            <w:pPr>
              <w:jc w:val="center"/>
              <w:rPr>
                <w:sz w:val="24"/>
                <w:szCs w:val="24"/>
              </w:rPr>
            </w:pPr>
            <w:r w:rsidRPr="00263CE2">
              <w:rPr>
                <w:sz w:val="24"/>
                <w:szCs w:val="24"/>
              </w:rPr>
              <w:t>78,30</w:t>
            </w:r>
          </w:p>
        </w:tc>
        <w:tc>
          <w:tcPr>
            <w:tcW w:w="1020" w:type="dxa"/>
            <w:noWrap/>
            <w:hideMark/>
          </w:tcPr>
          <w:p w:rsidR="00BB4BC5" w:rsidRPr="00263CE2" w:rsidRDefault="00BB4BC5" w:rsidP="007864B7">
            <w:pPr>
              <w:jc w:val="center"/>
              <w:rPr>
                <w:sz w:val="24"/>
                <w:szCs w:val="24"/>
              </w:rPr>
            </w:pPr>
            <w:r w:rsidRPr="00263CE2">
              <w:rPr>
                <w:sz w:val="24"/>
                <w:szCs w:val="24"/>
              </w:rPr>
              <w:t>60,90</w:t>
            </w:r>
          </w:p>
        </w:tc>
        <w:tc>
          <w:tcPr>
            <w:tcW w:w="1160" w:type="dxa"/>
            <w:noWrap/>
            <w:hideMark/>
          </w:tcPr>
          <w:p w:rsidR="00BB4BC5" w:rsidRPr="00263CE2" w:rsidRDefault="00BB4BC5" w:rsidP="007864B7">
            <w:pPr>
              <w:jc w:val="center"/>
              <w:rPr>
                <w:sz w:val="24"/>
                <w:szCs w:val="24"/>
              </w:rPr>
            </w:pPr>
          </w:p>
        </w:tc>
        <w:tc>
          <w:tcPr>
            <w:tcW w:w="1140" w:type="dxa"/>
            <w:noWrap/>
            <w:hideMark/>
          </w:tcPr>
          <w:p w:rsidR="00BB4BC5" w:rsidRPr="00263CE2" w:rsidRDefault="00BB4BC5" w:rsidP="007864B7">
            <w:pPr>
              <w:jc w:val="center"/>
              <w:rPr>
                <w:sz w:val="24"/>
                <w:szCs w:val="24"/>
              </w:rPr>
            </w:pPr>
          </w:p>
        </w:tc>
        <w:tc>
          <w:tcPr>
            <w:tcW w:w="977" w:type="dxa"/>
            <w:noWrap/>
            <w:hideMark/>
          </w:tcPr>
          <w:p w:rsidR="00BB4BC5" w:rsidRPr="00263CE2" w:rsidRDefault="00BB4BC5" w:rsidP="007864B7">
            <w:pPr>
              <w:jc w:val="center"/>
              <w:rPr>
                <w:sz w:val="24"/>
                <w:szCs w:val="24"/>
              </w:rPr>
            </w:pPr>
          </w:p>
        </w:tc>
        <w:tc>
          <w:tcPr>
            <w:tcW w:w="812" w:type="dxa"/>
            <w:noWrap/>
            <w:hideMark/>
          </w:tcPr>
          <w:p w:rsidR="00BB4BC5" w:rsidRPr="00263CE2" w:rsidRDefault="00BB4BC5" w:rsidP="007864B7">
            <w:pPr>
              <w:jc w:val="center"/>
              <w:rPr>
                <w:sz w:val="24"/>
                <w:szCs w:val="24"/>
              </w:rPr>
            </w:pPr>
          </w:p>
        </w:tc>
      </w:tr>
      <w:tr w:rsidR="00BB4BC5" w:rsidRPr="00263CE2" w:rsidTr="00263CE2">
        <w:trPr>
          <w:trHeight w:val="300"/>
          <w:jc w:val="center"/>
        </w:trPr>
        <w:tc>
          <w:tcPr>
            <w:tcW w:w="4690" w:type="dxa"/>
            <w:gridSpan w:val="3"/>
            <w:vMerge w:val="restart"/>
            <w:hideMark/>
          </w:tcPr>
          <w:p w:rsidR="00BB4BC5" w:rsidRPr="00263CE2" w:rsidRDefault="00CC3D4F" w:rsidP="007864B7">
            <w:pPr>
              <w:jc w:val="both"/>
              <w:rPr>
                <w:sz w:val="24"/>
                <w:szCs w:val="24"/>
              </w:rPr>
            </w:pPr>
            <w:r>
              <w:rPr>
                <w:sz w:val="24"/>
                <w:szCs w:val="24"/>
              </w:rPr>
              <w:t>В</w:t>
            </w:r>
            <w:r w:rsidR="00BB4BC5" w:rsidRPr="00263CE2">
              <w:rPr>
                <w:sz w:val="24"/>
                <w:szCs w:val="24"/>
              </w:rPr>
              <w:t>сего по Подпрограмме 2</w:t>
            </w:r>
          </w:p>
        </w:tc>
        <w:tc>
          <w:tcPr>
            <w:tcW w:w="1700" w:type="dxa"/>
            <w:noWrap/>
            <w:hideMark/>
          </w:tcPr>
          <w:p w:rsidR="00BB4BC5" w:rsidRPr="00263CE2" w:rsidRDefault="00BB4BC5" w:rsidP="007864B7">
            <w:pPr>
              <w:jc w:val="center"/>
              <w:rPr>
                <w:sz w:val="24"/>
                <w:szCs w:val="24"/>
              </w:rPr>
            </w:pPr>
            <w:r w:rsidRPr="00263CE2">
              <w:rPr>
                <w:sz w:val="24"/>
                <w:szCs w:val="24"/>
              </w:rPr>
              <w:t>всего</w:t>
            </w:r>
          </w:p>
        </w:tc>
        <w:tc>
          <w:tcPr>
            <w:tcW w:w="1180" w:type="dxa"/>
            <w:noWrap/>
            <w:hideMark/>
          </w:tcPr>
          <w:p w:rsidR="00BB4BC5" w:rsidRPr="00263CE2" w:rsidRDefault="00BB4BC5" w:rsidP="007864B7">
            <w:pPr>
              <w:jc w:val="center"/>
              <w:rPr>
                <w:sz w:val="24"/>
                <w:szCs w:val="24"/>
              </w:rPr>
            </w:pPr>
            <w:r w:rsidRPr="00263CE2">
              <w:rPr>
                <w:sz w:val="24"/>
                <w:szCs w:val="24"/>
              </w:rPr>
              <w:t>1 898,10</w:t>
            </w:r>
          </w:p>
        </w:tc>
        <w:tc>
          <w:tcPr>
            <w:tcW w:w="1140" w:type="dxa"/>
            <w:noWrap/>
            <w:hideMark/>
          </w:tcPr>
          <w:p w:rsidR="00BB4BC5" w:rsidRPr="00263CE2" w:rsidRDefault="00BB4BC5" w:rsidP="007864B7">
            <w:pPr>
              <w:jc w:val="center"/>
              <w:rPr>
                <w:sz w:val="24"/>
                <w:szCs w:val="24"/>
              </w:rPr>
            </w:pPr>
            <w:r w:rsidRPr="00263CE2">
              <w:rPr>
                <w:sz w:val="24"/>
                <w:szCs w:val="24"/>
              </w:rPr>
              <w:t>506,20</w:t>
            </w:r>
          </w:p>
        </w:tc>
        <w:tc>
          <w:tcPr>
            <w:tcW w:w="1020" w:type="dxa"/>
            <w:noWrap/>
            <w:hideMark/>
          </w:tcPr>
          <w:p w:rsidR="00BB4BC5" w:rsidRPr="00263CE2" w:rsidRDefault="00BB4BC5" w:rsidP="007864B7">
            <w:pPr>
              <w:jc w:val="center"/>
              <w:rPr>
                <w:sz w:val="24"/>
                <w:szCs w:val="24"/>
              </w:rPr>
            </w:pPr>
            <w:r w:rsidRPr="00263CE2">
              <w:rPr>
                <w:sz w:val="24"/>
                <w:szCs w:val="24"/>
              </w:rPr>
              <w:t>782,90</w:t>
            </w:r>
          </w:p>
        </w:tc>
        <w:tc>
          <w:tcPr>
            <w:tcW w:w="1020" w:type="dxa"/>
            <w:noWrap/>
            <w:hideMark/>
          </w:tcPr>
          <w:p w:rsidR="00BB4BC5" w:rsidRPr="00263CE2" w:rsidRDefault="00BB4BC5" w:rsidP="007864B7">
            <w:pPr>
              <w:jc w:val="center"/>
              <w:rPr>
                <w:sz w:val="24"/>
                <w:szCs w:val="24"/>
              </w:rPr>
            </w:pPr>
            <w:r w:rsidRPr="00263CE2">
              <w:rPr>
                <w:sz w:val="24"/>
                <w:szCs w:val="24"/>
              </w:rPr>
              <w:t>609,00</w:t>
            </w:r>
          </w:p>
        </w:tc>
        <w:tc>
          <w:tcPr>
            <w:tcW w:w="1160" w:type="dxa"/>
            <w:noWrap/>
            <w:hideMark/>
          </w:tcPr>
          <w:p w:rsidR="00BB4BC5" w:rsidRPr="00263CE2" w:rsidRDefault="00BB4BC5" w:rsidP="007864B7">
            <w:pPr>
              <w:jc w:val="center"/>
              <w:rPr>
                <w:sz w:val="24"/>
                <w:szCs w:val="24"/>
              </w:rPr>
            </w:pPr>
            <w:r w:rsidRPr="00263CE2">
              <w:rPr>
                <w:sz w:val="24"/>
                <w:szCs w:val="24"/>
              </w:rPr>
              <w:t>0,00</w:t>
            </w:r>
          </w:p>
        </w:tc>
        <w:tc>
          <w:tcPr>
            <w:tcW w:w="1140" w:type="dxa"/>
            <w:noWrap/>
            <w:hideMark/>
          </w:tcPr>
          <w:p w:rsidR="00BB4BC5" w:rsidRPr="00263CE2" w:rsidRDefault="00BB4BC5" w:rsidP="007864B7">
            <w:pPr>
              <w:jc w:val="center"/>
              <w:rPr>
                <w:sz w:val="24"/>
                <w:szCs w:val="24"/>
              </w:rPr>
            </w:pPr>
            <w:r w:rsidRPr="00263CE2">
              <w:rPr>
                <w:sz w:val="24"/>
                <w:szCs w:val="24"/>
              </w:rPr>
              <w:t>0,00</w:t>
            </w:r>
          </w:p>
        </w:tc>
        <w:tc>
          <w:tcPr>
            <w:tcW w:w="977" w:type="dxa"/>
            <w:noWrap/>
            <w:hideMark/>
          </w:tcPr>
          <w:p w:rsidR="00BB4BC5" w:rsidRPr="00263CE2" w:rsidRDefault="00BB4BC5" w:rsidP="007864B7">
            <w:pPr>
              <w:jc w:val="center"/>
              <w:rPr>
                <w:sz w:val="24"/>
                <w:szCs w:val="24"/>
              </w:rPr>
            </w:pPr>
            <w:r w:rsidRPr="00263CE2">
              <w:rPr>
                <w:sz w:val="24"/>
                <w:szCs w:val="24"/>
              </w:rPr>
              <w:t>0,00</w:t>
            </w:r>
          </w:p>
        </w:tc>
        <w:tc>
          <w:tcPr>
            <w:tcW w:w="812" w:type="dxa"/>
            <w:noWrap/>
            <w:hideMark/>
          </w:tcPr>
          <w:p w:rsidR="00BB4BC5" w:rsidRPr="00263CE2" w:rsidRDefault="00BB4BC5" w:rsidP="007864B7">
            <w:pPr>
              <w:jc w:val="center"/>
              <w:rPr>
                <w:sz w:val="24"/>
                <w:szCs w:val="24"/>
              </w:rPr>
            </w:pPr>
            <w:r w:rsidRPr="00263CE2">
              <w:rPr>
                <w:sz w:val="24"/>
                <w:szCs w:val="24"/>
              </w:rPr>
              <w:t>0,00</w:t>
            </w:r>
          </w:p>
        </w:tc>
      </w:tr>
      <w:tr w:rsidR="00BB4BC5" w:rsidRPr="00263CE2" w:rsidTr="00263CE2">
        <w:trPr>
          <w:trHeight w:val="720"/>
          <w:jc w:val="center"/>
        </w:trPr>
        <w:tc>
          <w:tcPr>
            <w:tcW w:w="4690" w:type="dxa"/>
            <w:gridSpan w:val="3"/>
            <w:vMerge/>
            <w:hideMark/>
          </w:tcPr>
          <w:p w:rsidR="00BB4BC5" w:rsidRPr="00263CE2" w:rsidRDefault="00BB4BC5" w:rsidP="007864B7">
            <w:pPr>
              <w:jc w:val="cente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hideMark/>
          </w:tcPr>
          <w:p w:rsidR="00BB4BC5" w:rsidRPr="00263CE2" w:rsidRDefault="00BB4BC5" w:rsidP="007864B7">
            <w:pPr>
              <w:jc w:val="center"/>
              <w:rPr>
                <w:sz w:val="24"/>
                <w:szCs w:val="24"/>
              </w:rPr>
            </w:pPr>
            <w:r w:rsidRPr="00263CE2">
              <w:rPr>
                <w:sz w:val="24"/>
                <w:szCs w:val="24"/>
              </w:rPr>
              <w:t>1 708,30</w:t>
            </w:r>
          </w:p>
        </w:tc>
        <w:tc>
          <w:tcPr>
            <w:tcW w:w="1140" w:type="dxa"/>
            <w:noWrap/>
            <w:hideMark/>
          </w:tcPr>
          <w:p w:rsidR="00BB4BC5" w:rsidRPr="00263CE2" w:rsidRDefault="00BB4BC5" w:rsidP="007864B7">
            <w:pPr>
              <w:jc w:val="center"/>
              <w:rPr>
                <w:sz w:val="24"/>
                <w:szCs w:val="24"/>
              </w:rPr>
            </w:pPr>
            <w:r w:rsidRPr="00263CE2">
              <w:rPr>
                <w:sz w:val="24"/>
                <w:szCs w:val="24"/>
              </w:rPr>
              <w:t>455,60</w:t>
            </w:r>
          </w:p>
        </w:tc>
        <w:tc>
          <w:tcPr>
            <w:tcW w:w="1020" w:type="dxa"/>
            <w:noWrap/>
            <w:hideMark/>
          </w:tcPr>
          <w:p w:rsidR="00BB4BC5" w:rsidRPr="00263CE2" w:rsidRDefault="00BB4BC5" w:rsidP="007864B7">
            <w:pPr>
              <w:jc w:val="center"/>
              <w:rPr>
                <w:sz w:val="24"/>
                <w:szCs w:val="24"/>
              </w:rPr>
            </w:pPr>
            <w:r w:rsidRPr="00263CE2">
              <w:rPr>
                <w:sz w:val="24"/>
                <w:szCs w:val="24"/>
              </w:rPr>
              <w:t>704,60</w:t>
            </w:r>
          </w:p>
        </w:tc>
        <w:tc>
          <w:tcPr>
            <w:tcW w:w="1020" w:type="dxa"/>
            <w:noWrap/>
            <w:hideMark/>
          </w:tcPr>
          <w:p w:rsidR="00BB4BC5" w:rsidRPr="00263CE2" w:rsidRDefault="00BB4BC5" w:rsidP="007864B7">
            <w:pPr>
              <w:jc w:val="center"/>
              <w:rPr>
                <w:sz w:val="24"/>
                <w:szCs w:val="24"/>
              </w:rPr>
            </w:pPr>
            <w:r w:rsidRPr="00263CE2">
              <w:rPr>
                <w:sz w:val="24"/>
                <w:szCs w:val="24"/>
              </w:rPr>
              <w:t>548,10</w:t>
            </w:r>
          </w:p>
        </w:tc>
        <w:tc>
          <w:tcPr>
            <w:tcW w:w="1160" w:type="dxa"/>
            <w:noWrap/>
            <w:hideMark/>
          </w:tcPr>
          <w:p w:rsidR="00BB4BC5" w:rsidRPr="00263CE2" w:rsidRDefault="00BB4BC5" w:rsidP="007864B7">
            <w:pPr>
              <w:jc w:val="center"/>
              <w:rPr>
                <w:sz w:val="24"/>
                <w:szCs w:val="24"/>
              </w:rPr>
            </w:pPr>
            <w:r w:rsidRPr="00263CE2">
              <w:rPr>
                <w:sz w:val="24"/>
                <w:szCs w:val="24"/>
              </w:rPr>
              <w:t>0,00</w:t>
            </w:r>
          </w:p>
        </w:tc>
        <w:tc>
          <w:tcPr>
            <w:tcW w:w="1140" w:type="dxa"/>
            <w:noWrap/>
            <w:hideMark/>
          </w:tcPr>
          <w:p w:rsidR="00BB4BC5" w:rsidRPr="00263CE2" w:rsidRDefault="00BB4BC5" w:rsidP="007864B7">
            <w:pPr>
              <w:jc w:val="center"/>
              <w:rPr>
                <w:sz w:val="24"/>
                <w:szCs w:val="24"/>
              </w:rPr>
            </w:pPr>
            <w:r w:rsidRPr="00263CE2">
              <w:rPr>
                <w:sz w:val="24"/>
                <w:szCs w:val="24"/>
              </w:rPr>
              <w:t>0,00</w:t>
            </w:r>
          </w:p>
        </w:tc>
        <w:tc>
          <w:tcPr>
            <w:tcW w:w="977" w:type="dxa"/>
            <w:noWrap/>
            <w:hideMark/>
          </w:tcPr>
          <w:p w:rsidR="00BB4BC5" w:rsidRPr="00263CE2" w:rsidRDefault="00BB4BC5" w:rsidP="007864B7">
            <w:pPr>
              <w:jc w:val="center"/>
              <w:rPr>
                <w:sz w:val="24"/>
                <w:szCs w:val="24"/>
              </w:rPr>
            </w:pPr>
            <w:r w:rsidRPr="00263CE2">
              <w:rPr>
                <w:sz w:val="24"/>
                <w:szCs w:val="24"/>
              </w:rPr>
              <w:t>0,00</w:t>
            </w:r>
          </w:p>
        </w:tc>
        <w:tc>
          <w:tcPr>
            <w:tcW w:w="812" w:type="dxa"/>
            <w:noWrap/>
            <w:hideMark/>
          </w:tcPr>
          <w:p w:rsidR="00BB4BC5" w:rsidRPr="00263CE2" w:rsidRDefault="00BB4BC5" w:rsidP="007864B7">
            <w:pPr>
              <w:jc w:val="center"/>
              <w:rPr>
                <w:sz w:val="24"/>
                <w:szCs w:val="24"/>
              </w:rPr>
            </w:pPr>
            <w:r w:rsidRPr="00263CE2">
              <w:rPr>
                <w:sz w:val="24"/>
                <w:szCs w:val="24"/>
              </w:rPr>
              <w:t>0,00</w:t>
            </w:r>
          </w:p>
        </w:tc>
      </w:tr>
      <w:tr w:rsidR="00BB4BC5" w:rsidRPr="00263CE2" w:rsidTr="00263CE2">
        <w:trPr>
          <w:trHeight w:val="480"/>
          <w:jc w:val="center"/>
        </w:trPr>
        <w:tc>
          <w:tcPr>
            <w:tcW w:w="4690" w:type="dxa"/>
            <w:gridSpan w:val="3"/>
            <w:vMerge/>
            <w:hideMark/>
          </w:tcPr>
          <w:p w:rsidR="00BB4BC5" w:rsidRPr="00263CE2" w:rsidRDefault="00BB4BC5" w:rsidP="007864B7">
            <w:pPr>
              <w:jc w:val="cente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hideMark/>
          </w:tcPr>
          <w:p w:rsidR="00BB4BC5" w:rsidRPr="00263CE2" w:rsidRDefault="00BB4BC5" w:rsidP="007864B7">
            <w:pPr>
              <w:jc w:val="center"/>
              <w:rPr>
                <w:sz w:val="24"/>
                <w:szCs w:val="24"/>
              </w:rPr>
            </w:pPr>
            <w:r w:rsidRPr="00263CE2">
              <w:rPr>
                <w:sz w:val="24"/>
                <w:szCs w:val="24"/>
              </w:rPr>
              <w:t>-</w:t>
            </w:r>
          </w:p>
        </w:tc>
        <w:tc>
          <w:tcPr>
            <w:tcW w:w="1140" w:type="dxa"/>
            <w:noWrap/>
            <w:hideMark/>
          </w:tcPr>
          <w:p w:rsidR="00BB4BC5" w:rsidRPr="00263CE2" w:rsidRDefault="00BB4BC5" w:rsidP="007864B7">
            <w:pPr>
              <w:jc w:val="center"/>
              <w:rPr>
                <w:sz w:val="24"/>
                <w:szCs w:val="24"/>
              </w:rPr>
            </w:pPr>
          </w:p>
        </w:tc>
        <w:tc>
          <w:tcPr>
            <w:tcW w:w="1020" w:type="dxa"/>
            <w:noWrap/>
            <w:hideMark/>
          </w:tcPr>
          <w:p w:rsidR="00BB4BC5" w:rsidRPr="00263CE2" w:rsidRDefault="00BB4BC5" w:rsidP="007864B7">
            <w:pPr>
              <w:jc w:val="center"/>
              <w:rPr>
                <w:sz w:val="24"/>
                <w:szCs w:val="24"/>
              </w:rPr>
            </w:pPr>
          </w:p>
        </w:tc>
        <w:tc>
          <w:tcPr>
            <w:tcW w:w="1020" w:type="dxa"/>
            <w:noWrap/>
            <w:hideMark/>
          </w:tcPr>
          <w:p w:rsidR="00BB4BC5" w:rsidRPr="00263CE2" w:rsidRDefault="00BB4BC5" w:rsidP="007864B7">
            <w:pPr>
              <w:jc w:val="center"/>
              <w:rPr>
                <w:sz w:val="24"/>
                <w:szCs w:val="24"/>
              </w:rPr>
            </w:pPr>
          </w:p>
        </w:tc>
        <w:tc>
          <w:tcPr>
            <w:tcW w:w="1160" w:type="dxa"/>
            <w:noWrap/>
            <w:hideMark/>
          </w:tcPr>
          <w:p w:rsidR="00BB4BC5" w:rsidRPr="00263CE2" w:rsidRDefault="00BB4BC5" w:rsidP="007864B7">
            <w:pPr>
              <w:jc w:val="center"/>
              <w:rPr>
                <w:sz w:val="24"/>
                <w:szCs w:val="24"/>
              </w:rPr>
            </w:pPr>
          </w:p>
        </w:tc>
        <w:tc>
          <w:tcPr>
            <w:tcW w:w="1140" w:type="dxa"/>
            <w:noWrap/>
            <w:hideMark/>
          </w:tcPr>
          <w:p w:rsidR="00BB4BC5" w:rsidRPr="00263CE2" w:rsidRDefault="00BB4BC5" w:rsidP="007864B7">
            <w:pPr>
              <w:jc w:val="center"/>
              <w:rPr>
                <w:sz w:val="24"/>
                <w:szCs w:val="24"/>
              </w:rPr>
            </w:pPr>
          </w:p>
        </w:tc>
        <w:tc>
          <w:tcPr>
            <w:tcW w:w="977" w:type="dxa"/>
            <w:noWrap/>
            <w:hideMark/>
          </w:tcPr>
          <w:p w:rsidR="00BB4BC5" w:rsidRPr="00263CE2" w:rsidRDefault="00BB4BC5" w:rsidP="007864B7">
            <w:pPr>
              <w:jc w:val="center"/>
              <w:rPr>
                <w:sz w:val="24"/>
                <w:szCs w:val="24"/>
              </w:rPr>
            </w:pPr>
          </w:p>
        </w:tc>
        <w:tc>
          <w:tcPr>
            <w:tcW w:w="812" w:type="dxa"/>
            <w:noWrap/>
            <w:hideMark/>
          </w:tcPr>
          <w:p w:rsidR="00BB4BC5" w:rsidRPr="00263CE2" w:rsidRDefault="00BB4BC5" w:rsidP="007864B7">
            <w:pPr>
              <w:jc w:val="center"/>
              <w:rPr>
                <w:sz w:val="24"/>
                <w:szCs w:val="24"/>
              </w:rPr>
            </w:pPr>
          </w:p>
        </w:tc>
      </w:tr>
      <w:tr w:rsidR="00BB4BC5" w:rsidRPr="00263CE2" w:rsidTr="00263CE2">
        <w:trPr>
          <w:trHeight w:val="480"/>
          <w:jc w:val="center"/>
        </w:trPr>
        <w:tc>
          <w:tcPr>
            <w:tcW w:w="4690" w:type="dxa"/>
            <w:gridSpan w:val="3"/>
            <w:vMerge/>
            <w:hideMark/>
          </w:tcPr>
          <w:p w:rsidR="00BB4BC5" w:rsidRPr="00263CE2" w:rsidRDefault="00BB4BC5" w:rsidP="007864B7">
            <w:pPr>
              <w:jc w:val="cente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пос</w:t>
            </w:r>
            <w:r w:rsidRPr="00263CE2">
              <w:rPr>
                <w:sz w:val="24"/>
                <w:szCs w:val="24"/>
              </w:rPr>
              <w:t>е</w:t>
            </w:r>
            <w:r w:rsidRPr="00263CE2">
              <w:rPr>
                <w:sz w:val="24"/>
                <w:szCs w:val="24"/>
              </w:rPr>
              <w:t>лений</w:t>
            </w:r>
          </w:p>
        </w:tc>
        <w:tc>
          <w:tcPr>
            <w:tcW w:w="1180" w:type="dxa"/>
            <w:noWrap/>
            <w:hideMark/>
          </w:tcPr>
          <w:p w:rsidR="00BB4BC5" w:rsidRPr="00263CE2" w:rsidRDefault="00BB4BC5" w:rsidP="007864B7">
            <w:pPr>
              <w:jc w:val="center"/>
              <w:rPr>
                <w:sz w:val="24"/>
                <w:szCs w:val="24"/>
              </w:rPr>
            </w:pPr>
            <w:r w:rsidRPr="00263CE2">
              <w:rPr>
                <w:sz w:val="24"/>
                <w:szCs w:val="24"/>
              </w:rPr>
              <w:t>189,80</w:t>
            </w:r>
          </w:p>
        </w:tc>
        <w:tc>
          <w:tcPr>
            <w:tcW w:w="1140" w:type="dxa"/>
            <w:noWrap/>
            <w:hideMark/>
          </w:tcPr>
          <w:p w:rsidR="00BB4BC5" w:rsidRPr="00263CE2" w:rsidRDefault="00BB4BC5" w:rsidP="007864B7">
            <w:pPr>
              <w:jc w:val="center"/>
              <w:rPr>
                <w:sz w:val="24"/>
                <w:szCs w:val="24"/>
              </w:rPr>
            </w:pPr>
            <w:r w:rsidRPr="00263CE2">
              <w:rPr>
                <w:sz w:val="24"/>
                <w:szCs w:val="24"/>
              </w:rPr>
              <w:t>50,60</w:t>
            </w:r>
          </w:p>
        </w:tc>
        <w:tc>
          <w:tcPr>
            <w:tcW w:w="1020" w:type="dxa"/>
            <w:noWrap/>
            <w:hideMark/>
          </w:tcPr>
          <w:p w:rsidR="00BB4BC5" w:rsidRPr="00263CE2" w:rsidRDefault="00BB4BC5" w:rsidP="007864B7">
            <w:pPr>
              <w:jc w:val="center"/>
              <w:rPr>
                <w:sz w:val="24"/>
                <w:szCs w:val="24"/>
              </w:rPr>
            </w:pPr>
            <w:r w:rsidRPr="00263CE2">
              <w:rPr>
                <w:sz w:val="24"/>
                <w:szCs w:val="24"/>
              </w:rPr>
              <w:t>78,30</w:t>
            </w:r>
          </w:p>
        </w:tc>
        <w:tc>
          <w:tcPr>
            <w:tcW w:w="1020" w:type="dxa"/>
            <w:noWrap/>
            <w:hideMark/>
          </w:tcPr>
          <w:p w:rsidR="00BB4BC5" w:rsidRPr="00263CE2" w:rsidRDefault="00BB4BC5" w:rsidP="007864B7">
            <w:pPr>
              <w:jc w:val="center"/>
              <w:rPr>
                <w:sz w:val="24"/>
                <w:szCs w:val="24"/>
              </w:rPr>
            </w:pPr>
            <w:r w:rsidRPr="00263CE2">
              <w:rPr>
                <w:sz w:val="24"/>
                <w:szCs w:val="24"/>
              </w:rPr>
              <w:t>60,90</w:t>
            </w:r>
          </w:p>
        </w:tc>
        <w:tc>
          <w:tcPr>
            <w:tcW w:w="1160" w:type="dxa"/>
            <w:noWrap/>
            <w:hideMark/>
          </w:tcPr>
          <w:p w:rsidR="00BB4BC5" w:rsidRPr="00263CE2" w:rsidRDefault="00BB4BC5" w:rsidP="007864B7">
            <w:pPr>
              <w:jc w:val="center"/>
              <w:rPr>
                <w:sz w:val="24"/>
                <w:szCs w:val="24"/>
              </w:rPr>
            </w:pPr>
          </w:p>
        </w:tc>
        <w:tc>
          <w:tcPr>
            <w:tcW w:w="1140" w:type="dxa"/>
            <w:noWrap/>
            <w:hideMark/>
          </w:tcPr>
          <w:p w:rsidR="00BB4BC5" w:rsidRPr="00263CE2" w:rsidRDefault="00BB4BC5" w:rsidP="007864B7">
            <w:pPr>
              <w:jc w:val="center"/>
              <w:rPr>
                <w:sz w:val="24"/>
                <w:szCs w:val="24"/>
              </w:rPr>
            </w:pPr>
          </w:p>
        </w:tc>
        <w:tc>
          <w:tcPr>
            <w:tcW w:w="977" w:type="dxa"/>
            <w:noWrap/>
            <w:hideMark/>
          </w:tcPr>
          <w:p w:rsidR="00BB4BC5" w:rsidRPr="00263CE2" w:rsidRDefault="00BB4BC5" w:rsidP="007864B7">
            <w:pPr>
              <w:jc w:val="center"/>
              <w:rPr>
                <w:sz w:val="24"/>
                <w:szCs w:val="24"/>
              </w:rPr>
            </w:pPr>
          </w:p>
        </w:tc>
        <w:tc>
          <w:tcPr>
            <w:tcW w:w="812" w:type="dxa"/>
            <w:noWrap/>
            <w:hideMark/>
          </w:tcPr>
          <w:p w:rsidR="00BB4BC5" w:rsidRPr="00263CE2" w:rsidRDefault="00BB4BC5" w:rsidP="007864B7">
            <w:pPr>
              <w:jc w:val="center"/>
              <w:rPr>
                <w:sz w:val="24"/>
                <w:szCs w:val="24"/>
              </w:rPr>
            </w:pPr>
          </w:p>
        </w:tc>
      </w:tr>
      <w:tr w:rsidR="007864B7" w:rsidRPr="00263CE2" w:rsidTr="00831009">
        <w:trPr>
          <w:trHeight w:val="300"/>
          <w:jc w:val="center"/>
        </w:trPr>
        <w:tc>
          <w:tcPr>
            <w:tcW w:w="14839" w:type="dxa"/>
            <w:gridSpan w:val="12"/>
            <w:noWrap/>
            <w:hideMark/>
          </w:tcPr>
          <w:p w:rsidR="007864B7" w:rsidRPr="007864B7" w:rsidRDefault="007864B7" w:rsidP="007864B7">
            <w:pPr>
              <w:jc w:val="center"/>
              <w:rPr>
                <w:b/>
                <w:sz w:val="24"/>
                <w:szCs w:val="24"/>
              </w:rPr>
            </w:pPr>
            <w:r w:rsidRPr="007864B7">
              <w:rPr>
                <w:b/>
                <w:sz w:val="24"/>
                <w:szCs w:val="24"/>
              </w:rPr>
              <w:t>Подпрограмма 3. «Обеспечение равных прав потребителей на получение энергетических ресурсов»</w:t>
            </w:r>
          </w:p>
        </w:tc>
      </w:tr>
      <w:tr w:rsidR="007864B7" w:rsidRPr="00263CE2" w:rsidTr="00831009">
        <w:trPr>
          <w:trHeight w:val="300"/>
          <w:jc w:val="center"/>
        </w:trPr>
        <w:tc>
          <w:tcPr>
            <w:tcW w:w="14839" w:type="dxa"/>
            <w:gridSpan w:val="12"/>
            <w:noWrap/>
            <w:hideMark/>
          </w:tcPr>
          <w:p w:rsidR="007864B7" w:rsidRPr="007864B7" w:rsidRDefault="007864B7" w:rsidP="007864B7">
            <w:pPr>
              <w:jc w:val="center"/>
              <w:rPr>
                <w:b/>
                <w:sz w:val="24"/>
                <w:szCs w:val="24"/>
              </w:rPr>
            </w:pPr>
            <w:r w:rsidRPr="007864B7">
              <w:rPr>
                <w:b/>
                <w:sz w:val="24"/>
                <w:szCs w:val="24"/>
              </w:rPr>
              <w:t>Задача 1. Обеспечение равных прав потребителей на получение энергетических ресурсов</w:t>
            </w:r>
          </w:p>
        </w:tc>
      </w:tr>
      <w:tr w:rsidR="00BB4BC5" w:rsidRPr="00263CE2" w:rsidTr="007864B7">
        <w:trPr>
          <w:trHeight w:val="300"/>
          <w:jc w:val="center"/>
        </w:trPr>
        <w:tc>
          <w:tcPr>
            <w:tcW w:w="1128" w:type="dxa"/>
            <w:vMerge w:val="restart"/>
            <w:noWrap/>
            <w:hideMark/>
          </w:tcPr>
          <w:p w:rsidR="00BB4BC5" w:rsidRPr="00263CE2" w:rsidRDefault="00BB4BC5" w:rsidP="007864B7">
            <w:pPr>
              <w:jc w:val="center"/>
              <w:rPr>
                <w:sz w:val="24"/>
                <w:szCs w:val="24"/>
              </w:rPr>
            </w:pPr>
            <w:r w:rsidRPr="00263CE2">
              <w:rPr>
                <w:sz w:val="24"/>
                <w:szCs w:val="24"/>
              </w:rPr>
              <w:t>3.1.</w:t>
            </w:r>
          </w:p>
        </w:tc>
        <w:tc>
          <w:tcPr>
            <w:tcW w:w="1863" w:type="dxa"/>
            <w:vMerge w:val="restart"/>
            <w:hideMark/>
          </w:tcPr>
          <w:p w:rsidR="00BB4BC5" w:rsidRPr="00263CE2" w:rsidRDefault="00BB4BC5" w:rsidP="007864B7">
            <w:pPr>
              <w:jc w:val="both"/>
              <w:rPr>
                <w:sz w:val="24"/>
                <w:szCs w:val="24"/>
              </w:rPr>
            </w:pPr>
            <w:r w:rsidRPr="00263CE2">
              <w:rPr>
                <w:sz w:val="24"/>
                <w:szCs w:val="24"/>
              </w:rPr>
              <w:t>Возмещение недополуче</w:t>
            </w:r>
            <w:r w:rsidRPr="00263CE2">
              <w:rPr>
                <w:sz w:val="24"/>
                <w:szCs w:val="24"/>
              </w:rPr>
              <w:t>н</w:t>
            </w:r>
            <w:r w:rsidRPr="00263CE2">
              <w:rPr>
                <w:sz w:val="24"/>
                <w:szCs w:val="24"/>
              </w:rPr>
              <w:t>ных доходов организациям, осуществля</w:t>
            </w:r>
            <w:r w:rsidRPr="00263CE2">
              <w:rPr>
                <w:sz w:val="24"/>
                <w:szCs w:val="24"/>
              </w:rPr>
              <w:t>ю</w:t>
            </w:r>
            <w:r w:rsidRPr="00263CE2">
              <w:rPr>
                <w:sz w:val="24"/>
                <w:szCs w:val="24"/>
              </w:rPr>
              <w:t>щим реализ</w:t>
            </w:r>
            <w:r w:rsidRPr="00263CE2">
              <w:rPr>
                <w:sz w:val="24"/>
                <w:szCs w:val="24"/>
              </w:rPr>
              <w:t>а</w:t>
            </w:r>
            <w:r w:rsidRPr="00263CE2">
              <w:rPr>
                <w:sz w:val="24"/>
                <w:szCs w:val="24"/>
              </w:rPr>
              <w:t>цию электрич</w:t>
            </w:r>
            <w:r w:rsidRPr="00263CE2">
              <w:rPr>
                <w:sz w:val="24"/>
                <w:szCs w:val="24"/>
              </w:rPr>
              <w:t>е</w:t>
            </w:r>
            <w:r w:rsidRPr="00263CE2">
              <w:rPr>
                <w:sz w:val="24"/>
                <w:szCs w:val="24"/>
              </w:rPr>
              <w:t>ской энергии населению и приравненным к ним катег</w:t>
            </w:r>
            <w:r w:rsidRPr="00263CE2">
              <w:rPr>
                <w:sz w:val="24"/>
                <w:szCs w:val="24"/>
              </w:rPr>
              <w:t>о</w:t>
            </w:r>
            <w:r w:rsidRPr="00263CE2">
              <w:rPr>
                <w:sz w:val="24"/>
                <w:szCs w:val="24"/>
              </w:rPr>
              <w:t>риям потреб</w:t>
            </w:r>
            <w:r w:rsidRPr="00263CE2">
              <w:rPr>
                <w:sz w:val="24"/>
                <w:szCs w:val="24"/>
              </w:rPr>
              <w:t>и</w:t>
            </w:r>
            <w:r w:rsidRPr="00263CE2">
              <w:rPr>
                <w:sz w:val="24"/>
                <w:szCs w:val="24"/>
              </w:rPr>
              <w:lastRenderedPageBreak/>
              <w:t>телей в зоне децентрализ</w:t>
            </w:r>
            <w:r w:rsidRPr="00263CE2">
              <w:rPr>
                <w:sz w:val="24"/>
                <w:szCs w:val="24"/>
              </w:rPr>
              <w:t>о</w:t>
            </w:r>
            <w:r w:rsidRPr="00263CE2">
              <w:rPr>
                <w:sz w:val="24"/>
                <w:szCs w:val="24"/>
              </w:rPr>
              <w:t>ванного эле</w:t>
            </w:r>
            <w:r w:rsidRPr="00263CE2">
              <w:rPr>
                <w:sz w:val="24"/>
                <w:szCs w:val="24"/>
              </w:rPr>
              <w:t>к</w:t>
            </w:r>
            <w:r w:rsidRPr="00263CE2">
              <w:rPr>
                <w:sz w:val="24"/>
                <w:szCs w:val="24"/>
              </w:rPr>
              <w:t>троснабжения автономного округа по соц</w:t>
            </w:r>
            <w:r w:rsidRPr="00263CE2">
              <w:rPr>
                <w:sz w:val="24"/>
                <w:szCs w:val="24"/>
              </w:rPr>
              <w:t>и</w:t>
            </w:r>
            <w:r w:rsidRPr="00263CE2">
              <w:rPr>
                <w:sz w:val="24"/>
                <w:szCs w:val="24"/>
              </w:rPr>
              <w:t>ально ориент</w:t>
            </w:r>
            <w:r w:rsidRPr="00263CE2">
              <w:rPr>
                <w:sz w:val="24"/>
                <w:szCs w:val="24"/>
              </w:rPr>
              <w:t>и</w:t>
            </w:r>
            <w:r w:rsidRPr="00263CE2">
              <w:rPr>
                <w:sz w:val="24"/>
                <w:szCs w:val="24"/>
              </w:rPr>
              <w:t>рованным т</w:t>
            </w:r>
            <w:r w:rsidRPr="00263CE2">
              <w:rPr>
                <w:sz w:val="24"/>
                <w:szCs w:val="24"/>
              </w:rPr>
              <w:t>а</w:t>
            </w:r>
            <w:r w:rsidRPr="00263CE2">
              <w:rPr>
                <w:sz w:val="24"/>
                <w:szCs w:val="24"/>
              </w:rPr>
              <w:t>рифам</w:t>
            </w:r>
          </w:p>
        </w:tc>
        <w:tc>
          <w:tcPr>
            <w:tcW w:w="1699" w:type="dxa"/>
            <w:vMerge w:val="restart"/>
            <w:hideMark/>
          </w:tcPr>
          <w:p w:rsidR="00BB4BC5" w:rsidRPr="00263CE2" w:rsidRDefault="00CC3D4F" w:rsidP="007864B7">
            <w:pPr>
              <w:jc w:val="center"/>
              <w:rPr>
                <w:sz w:val="24"/>
                <w:szCs w:val="24"/>
              </w:rPr>
            </w:pPr>
            <w:r>
              <w:rPr>
                <w:sz w:val="24"/>
                <w:szCs w:val="24"/>
              </w:rPr>
              <w:lastRenderedPageBreak/>
              <w:t>отдел</w:t>
            </w:r>
            <w:r w:rsidR="00BB4BC5" w:rsidRPr="00263CE2">
              <w:rPr>
                <w:sz w:val="24"/>
                <w:szCs w:val="24"/>
              </w:rPr>
              <w:t xml:space="preserve"> ж</w:t>
            </w:r>
            <w:r w:rsidR="00BB4BC5" w:rsidRPr="00263CE2">
              <w:rPr>
                <w:sz w:val="24"/>
                <w:szCs w:val="24"/>
              </w:rPr>
              <w:t>и</w:t>
            </w:r>
            <w:r w:rsidR="00BB4BC5" w:rsidRPr="00263CE2">
              <w:rPr>
                <w:sz w:val="24"/>
                <w:szCs w:val="24"/>
              </w:rPr>
              <w:t>лищно-коммунальн</w:t>
            </w:r>
            <w:r w:rsidR="00BB4BC5" w:rsidRPr="00263CE2">
              <w:rPr>
                <w:sz w:val="24"/>
                <w:szCs w:val="24"/>
              </w:rPr>
              <w:t>о</w:t>
            </w:r>
            <w:r w:rsidR="00BB4BC5" w:rsidRPr="00263CE2">
              <w:rPr>
                <w:sz w:val="24"/>
                <w:szCs w:val="24"/>
              </w:rPr>
              <w:t>го хозяйства, энергетики и строительства администр</w:t>
            </w:r>
            <w:r w:rsidR="00BB4BC5" w:rsidRPr="00263CE2">
              <w:rPr>
                <w:sz w:val="24"/>
                <w:szCs w:val="24"/>
              </w:rPr>
              <w:t>а</w:t>
            </w:r>
            <w:r w:rsidR="00BB4BC5" w:rsidRPr="00263CE2">
              <w:rPr>
                <w:sz w:val="24"/>
                <w:szCs w:val="24"/>
              </w:rPr>
              <w:t>ции района</w:t>
            </w:r>
          </w:p>
        </w:tc>
        <w:tc>
          <w:tcPr>
            <w:tcW w:w="1700" w:type="dxa"/>
            <w:hideMark/>
          </w:tcPr>
          <w:p w:rsidR="00BB4BC5" w:rsidRPr="00263CE2" w:rsidRDefault="00BB4BC5" w:rsidP="007864B7">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86 808,30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25 807,80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29 046,10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31 954,40</w:t>
            </w:r>
          </w:p>
        </w:tc>
        <w:tc>
          <w:tcPr>
            <w:tcW w:w="1160"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c>
          <w:tcPr>
            <w:tcW w:w="977"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c>
          <w:tcPr>
            <w:tcW w:w="812"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r>
      <w:tr w:rsidR="00BB4BC5" w:rsidRPr="00263CE2" w:rsidTr="007864B7">
        <w:trPr>
          <w:trHeight w:val="72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BA048A">
            <w:pP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86 808,30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25 807,80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29 046,10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31 954,40</w:t>
            </w:r>
          </w:p>
        </w:tc>
        <w:tc>
          <w:tcPr>
            <w:tcW w:w="1160"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c>
          <w:tcPr>
            <w:tcW w:w="977"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c>
          <w:tcPr>
            <w:tcW w:w="812"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r>
      <w:tr w:rsidR="00BB4BC5" w:rsidRPr="00263CE2" w:rsidTr="007864B7">
        <w:trPr>
          <w:trHeight w:val="300"/>
          <w:jc w:val="center"/>
        </w:trPr>
        <w:tc>
          <w:tcPr>
            <w:tcW w:w="1128" w:type="dxa"/>
            <w:vMerge w:val="restart"/>
            <w:noWrap/>
            <w:hideMark/>
          </w:tcPr>
          <w:p w:rsidR="00BB4BC5" w:rsidRPr="00263CE2" w:rsidRDefault="00BB4BC5" w:rsidP="007864B7">
            <w:pPr>
              <w:jc w:val="center"/>
              <w:rPr>
                <w:sz w:val="24"/>
                <w:szCs w:val="24"/>
              </w:rPr>
            </w:pPr>
            <w:r w:rsidRPr="00263CE2">
              <w:rPr>
                <w:sz w:val="24"/>
                <w:szCs w:val="24"/>
              </w:rPr>
              <w:lastRenderedPageBreak/>
              <w:t>3.2.</w:t>
            </w:r>
          </w:p>
        </w:tc>
        <w:tc>
          <w:tcPr>
            <w:tcW w:w="1863" w:type="dxa"/>
            <w:vMerge w:val="restart"/>
            <w:hideMark/>
          </w:tcPr>
          <w:p w:rsidR="00BB4BC5" w:rsidRPr="00263CE2" w:rsidRDefault="00BB4BC5" w:rsidP="007864B7">
            <w:pPr>
              <w:jc w:val="both"/>
              <w:rPr>
                <w:sz w:val="24"/>
                <w:szCs w:val="24"/>
              </w:rPr>
            </w:pPr>
            <w:r w:rsidRPr="00263CE2">
              <w:rPr>
                <w:sz w:val="24"/>
                <w:szCs w:val="24"/>
              </w:rPr>
              <w:t>Возмещение недополуче</w:t>
            </w:r>
            <w:r w:rsidRPr="00263CE2">
              <w:rPr>
                <w:sz w:val="24"/>
                <w:szCs w:val="24"/>
              </w:rPr>
              <w:t>н</w:t>
            </w:r>
            <w:r w:rsidRPr="00263CE2">
              <w:rPr>
                <w:sz w:val="24"/>
                <w:szCs w:val="24"/>
              </w:rPr>
              <w:t>ных доходов организациям, осуществля</w:t>
            </w:r>
            <w:r w:rsidRPr="00263CE2">
              <w:rPr>
                <w:sz w:val="24"/>
                <w:szCs w:val="24"/>
              </w:rPr>
              <w:t>ю</w:t>
            </w:r>
            <w:r w:rsidRPr="00263CE2">
              <w:rPr>
                <w:sz w:val="24"/>
                <w:szCs w:val="24"/>
              </w:rPr>
              <w:t>щим реализ</w:t>
            </w:r>
            <w:r w:rsidRPr="00263CE2">
              <w:rPr>
                <w:sz w:val="24"/>
                <w:szCs w:val="24"/>
              </w:rPr>
              <w:t>а</w:t>
            </w:r>
            <w:r w:rsidRPr="00263CE2">
              <w:rPr>
                <w:sz w:val="24"/>
                <w:szCs w:val="24"/>
              </w:rPr>
              <w:t>цию электрич</w:t>
            </w:r>
            <w:r w:rsidRPr="00263CE2">
              <w:rPr>
                <w:sz w:val="24"/>
                <w:szCs w:val="24"/>
              </w:rPr>
              <w:t>е</w:t>
            </w:r>
            <w:r w:rsidRPr="00263CE2">
              <w:rPr>
                <w:sz w:val="24"/>
                <w:szCs w:val="24"/>
              </w:rPr>
              <w:t>ской энергии прочим потр</w:t>
            </w:r>
            <w:r w:rsidRPr="00263CE2">
              <w:rPr>
                <w:sz w:val="24"/>
                <w:szCs w:val="24"/>
              </w:rPr>
              <w:t>е</w:t>
            </w:r>
            <w:r w:rsidRPr="00263CE2">
              <w:rPr>
                <w:sz w:val="24"/>
                <w:szCs w:val="24"/>
              </w:rPr>
              <w:t>бителям в зоне децентрализ</w:t>
            </w:r>
            <w:r w:rsidRPr="00263CE2">
              <w:rPr>
                <w:sz w:val="24"/>
                <w:szCs w:val="24"/>
              </w:rPr>
              <w:t>о</w:t>
            </w:r>
            <w:r w:rsidRPr="00263CE2">
              <w:rPr>
                <w:sz w:val="24"/>
                <w:szCs w:val="24"/>
              </w:rPr>
              <w:t>ванного эле</w:t>
            </w:r>
            <w:r w:rsidRPr="00263CE2">
              <w:rPr>
                <w:sz w:val="24"/>
                <w:szCs w:val="24"/>
              </w:rPr>
              <w:t>к</w:t>
            </w:r>
            <w:r w:rsidRPr="00263CE2">
              <w:rPr>
                <w:sz w:val="24"/>
                <w:szCs w:val="24"/>
              </w:rPr>
              <w:t>троснабжения автономного округа по цене электрической энергии зоны централизова</w:t>
            </w:r>
            <w:r w:rsidRPr="00263CE2">
              <w:rPr>
                <w:sz w:val="24"/>
                <w:szCs w:val="24"/>
              </w:rPr>
              <w:t>н</w:t>
            </w:r>
            <w:r w:rsidRPr="00263CE2">
              <w:rPr>
                <w:sz w:val="24"/>
                <w:szCs w:val="24"/>
              </w:rPr>
              <w:t>ного электр</w:t>
            </w:r>
            <w:r w:rsidRPr="00263CE2">
              <w:rPr>
                <w:sz w:val="24"/>
                <w:szCs w:val="24"/>
              </w:rPr>
              <w:t>о</w:t>
            </w:r>
            <w:r w:rsidRPr="00263CE2">
              <w:rPr>
                <w:sz w:val="24"/>
                <w:szCs w:val="24"/>
              </w:rPr>
              <w:t>снабжения</w:t>
            </w:r>
          </w:p>
        </w:tc>
        <w:tc>
          <w:tcPr>
            <w:tcW w:w="1699" w:type="dxa"/>
            <w:vMerge w:val="restart"/>
            <w:hideMark/>
          </w:tcPr>
          <w:p w:rsidR="00CC3D4F" w:rsidRDefault="00CC3D4F" w:rsidP="00CC3D4F">
            <w:pPr>
              <w:jc w:val="center"/>
              <w:rPr>
                <w:sz w:val="24"/>
                <w:szCs w:val="24"/>
              </w:rPr>
            </w:pPr>
            <w:r>
              <w:rPr>
                <w:sz w:val="24"/>
                <w:szCs w:val="24"/>
              </w:rPr>
              <w:t xml:space="preserve">отдел </w:t>
            </w:r>
          </w:p>
          <w:p w:rsidR="00BB4BC5" w:rsidRPr="00263CE2" w:rsidRDefault="00BB4BC5" w:rsidP="00CC3D4F">
            <w:pPr>
              <w:jc w:val="center"/>
              <w:rPr>
                <w:sz w:val="24"/>
                <w:szCs w:val="24"/>
              </w:rPr>
            </w:pPr>
            <w:r w:rsidRPr="00263CE2">
              <w:rPr>
                <w:sz w:val="24"/>
                <w:szCs w:val="24"/>
              </w:rPr>
              <w:t>жилищно-коммунальн</w:t>
            </w:r>
            <w:r w:rsidRPr="00263CE2">
              <w:rPr>
                <w:sz w:val="24"/>
                <w:szCs w:val="24"/>
              </w:rPr>
              <w:t>о</w:t>
            </w:r>
            <w:r w:rsidRPr="00263CE2">
              <w:rPr>
                <w:sz w:val="24"/>
                <w:szCs w:val="24"/>
              </w:rPr>
              <w:t>го хозяйства, энергетики и строительства администр</w:t>
            </w:r>
            <w:r w:rsidRPr="00263CE2">
              <w:rPr>
                <w:sz w:val="24"/>
                <w:szCs w:val="24"/>
              </w:rPr>
              <w:t>а</w:t>
            </w:r>
            <w:r w:rsidRPr="00263CE2">
              <w:rPr>
                <w:sz w:val="24"/>
                <w:szCs w:val="24"/>
              </w:rPr>
              <w:t>ции района</w:t>
            </w:r>
          </w:p>
        </w:tc>
        <w:tc>
          <w:tcPr>
            <w:tcW w:w="1700" w:type="dxa"/>
            <w:hideMark/>
          </w:tcPr>
          <w:p w:rsidR="00BB4BC5" w:rsidRPr="00263CE2" w:rsidRDefault="00BB4BC5" w:rsidP="007864B7">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99 014,30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18 474,30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20 793,00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22 979,00</w:t>
            </w:r>
          </w:p>
        </w:tc>
        <w:tc>
          <w:tcPr>
            <w:tcW w:w="1160" w:type="dxa"/>
            <w:noWrap/>
            <w:tcMar>
              <w:left w:w="0" w:type="dxa"/>
              <w:right w:w="0" w:type="dxa"/>
            </w:tcMar>
            <w:hideMark/>
          </w:tcPr>
          <w:p w:rsidR="00BB4BC5" w:rsidRPr="00263CE2" w:rsidRDefault="00BB4BC5" w:rsidP="007864B7">
            <w:pPr>
              <w:jc w:val="center"/>
              <w:rPr>
                <w:sz w:val="24"/>
                <w:szCs w:val="24"/>
              </w:rPr>
            </w:pPr>
            <w:r w:rsidRPr="00263CE2">
              <w:rPr>
                <w:sz w:val="24"/>
                <w:szCs w:val="24"/>
              </w:rPr>
              <w:t>9 192,00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9 192,00</w:t>
            </w:r>
          </w:p>
        </w:tc>
        <w:tc>
          <w:tcPr>
            <w:tcW w:w="977" w:type="dxa"/>
            <w:noWrap/>
            <w:tcMar>
              <w:left w:w="0" w:type="dxa"/>
              <w:right w:w="0" w:type="dxa"/>
            </w:tcMar>
            <w:hideMark/>
          </w:tcPr>
          <w:p w:rsidR="00BB4BC5" w:rsidRPr="00263CE2" w:rsidRDefault="00BB4BC5" w:rsidP="007864B7">
            <w:pPr>
              <w:jc w:val="center"/>
              <w:rPr>
                <w:sz w:val="24"/>
                <w:szCs w:val="24"/>
              </w:rPr>
            </w:pPr>
            <w:r w:rsidRPr="00263CE2">
              <w:rPr>
                <w:sz w:val="24"/>
                <w:szCs w:val="24"/>
              </w:rPr>
              <w:t>9 192,00</w:t>
            </w:r>
          </w:p>
        </w:tc>
        <w:tc>
          <w:tcPr>
            <w:tcW w:w="812" w:type="dxa"/>
            <w:noWrap/>
            <w:tcMar>
              <w:left w:w="0" w:type="dxa"/>
              <w:right w:w="0" w:type="dxa"/>
            </w:tcMar>
            <w:hideMark/>
          </w:tcPr>
          <w:p w:rsidR="00BB4BC5" w:rsidRPr="00263CE2" w:rsidRDefault="00BB4BC5" w:rsidP="007864B7">
            <w:pPr>
              <w:jc w:val="center"/>
              <w:rPr>
                <w:sz w:val="24"/>
                <w:szCs w:val="24"/>
              </w:rPr>
            </w:pPr>
            <w:r w:rsidRPr="00263CE2">
              <w:rPr>
                <w:sz w:val="24"/>
                <w:szCs w:val="24"/>
              </w:rPr>
              <w:t>9 192,00</w:t>
            </w:r>
          </w:p>
        </w:tc>
      </w:tr>
      <w:tr w:rsidR="00BB4BC5" w:rsidRPr="00263CE2" w:rsidTr="007864B7">
        <w:trPr>
          <w:trHeight w:val="720"/>
          <w:jc w:val="center"/>
        </w:trPr>
        <w:tc>
          <w:tcPr>
            <w:tcW w:w="1128" w:type="dxa"/>
            <w:vMerge/>
            <w:hideMark/>
          </w:tcPr>
          <w:p w:rsidR="00BB4BC5" w:rsidRPr="00263CE2" w:rsidRDefault="00BB4BC5" w:rsidP="00BA048A">
            <w:pPr>
              <w:rPr>
                <w:sz w:val="24"/>
                <w:szCs w:val="24"/>
              </w:rPr>
            </w:pPr>
          </w:p>
        </w:tc>
        <w:tc>
          <w:tcPr>
            <w:tcW w:w="1863" w:type="dxa"/>
            <w:vMerge/>
            <w:hideMark/>
          </w:tcPr>
          <w:p w:rsidR="00BB4BC5" w:rsidRPr="00263CE2" w:rsidRDefault="00BB4BC5" w:rsidP="00BA048A">
            <w:pPr>
              <w:rPr>
                <w:sz w:val="24"/>
                <w:szCs w:val="24"/>
              </w:rPr>
            </w:pPr>
          </w:p>
        </w:tc>
        <w:tc>
          <w:tcPr>
            <w:tcW w:w="1699" w:type="dxa"/>
            <w:vMerge/>
            <w:hideMark/>
          </w:tcPr>
          <w:p w:rsidR="00BB4BC5" w:rsidRPr="00263CE2" w:rsidRDefault="00BB4BC5" w:rsidP="00BA048A">
            <w:pP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37 347,50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11 084,30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12 475,80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13 787,40</w:t>
            </w:r>
          </w:p>
        </w:tc>
        <w:tc>
          <w:tcPr>
            <w:tcW w:w="1160"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c>
          <w:tcPr>
            <w:tcW w:w="977"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c>
          <w:tcPr>
            <w:tcW w:w="812"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r>
      <w:tr w:rsidR="00BB4BC5" w:rsidRPr="00263CE2" w:rsidTr="007864B7">
        <w:trPr>
          <w:trHeight w:val="480"/>
          <w:jc w:val="center"/>
        </w:trPr>
        <w:tc>
          <w:tcPr>
            <w:tcW w:w="1128" w:type="dxa"/>
            <w:vMerge/>
            <w:hideMark/>
          </w:tcPr>
          <w:p w:rsidR="00BB4BC5" w:rsidRPr="00263CE2" w:rsidRDefault="00BB4BC5" w:rsidP="00BA048A">
            <w:pPr>
              <w:rPr>
                <w:sz w:val="24"/>
                <w:szCs w:val="24"/>
              </w:rPr>
            </w:pPr>
          </w:p>
        </w:tc>
        <w:tc>
          <w:tcPr>
            <w:tcW w:w="1863" w:type="dxa"/>
            <w:vMerge/>
            <w:hideMark/>
          </w:tcPr>
          <w:p w:rsidR="00BB4BC5" w:rsidRPr="00263CE2" w:rsidRDefault="00BB4BC5" w:rsidP="00BA048A">
            <w:pPr>
              <w:rPr>
                <w:sz w:val="24"/>
                <w:szCs w:val="24"/>
              </w:rPr>
            </w:pPr>
          </w:p>
        </w:tc>
        <w:tc>
          <w:tcPr>
            <w:tcW w:w="1699" w:type="dxa"/>
            <w:vMerge/>
            <w:hideMark/>
          </w:tcPr>
          <w:p w:rsidR="00BB4BC5" w:rsidRPr="00263CE2" w:rsidRDefault="00BB4BC5" w:rsidP="00BA048A">
            <w:pP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61 666,80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7 390,00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8 317,20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9 191,60</w:t>
            </w:r>
          </w:p>
        </w:tc>
        <w:tc>
          <w:tcPr>
            <w:tcW w:w="1160" w:type="dxa"/>
            <w:noWrap/>
            <w:tcMar>
              <w:left w:w="0" w:type="dxa"/>
              <w:right w:w="0" w:type="dxa"/>
            </w:tcMar>
            <w:hideMark/>
          </w:tcPr>
          <w:p w:rsidR="00BB4BC5" w:rsidRPr="00263CE2" w:rsidRDefault="00BB4BC5" w:rsidP="007864B7">
            <w:pPr>
              <w:jc w:val="center"/>
              <w:rPr>
                <w:sz w:val="24"/>
                <w:szCs w:val="24"/>
              </w:rPr>
            </w:pPr>
            <w:r w:rsidRPr="00263CE2">
              <w:rPr>
                <w:sz w:val="24"/>
                <w:szCs w:val="24"/>
              </w:rPr>
              <w:t>9 192,00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9 192,00</w:t>
            </w:r>
          </w:p>
        </w:tc>
        <w:tc>
          <w:tcPr>
            <w:tcW w:w="977" w:type="dxa"/>
            <w:noWrap/>
            <w:tcMar>
              <w:left w:w="0" w:type="dxa"/>
              <w:right w:w="0" w:type="dxa"/>
            </w:tcMar>
            <w:hideMark/>
          </w:tcPr>
          <w:p w:rsidR="00BB4BC5" w:rsidRPr="00263CE2" w:rsidRDefault="00BB4BC5" w:rsidP="007864B7">
            <w:pPr>
              <w:jc w:val="center"/>
              <w:rPr>
                <w:sz w:val="24"/>
                <w:szCs w:val="24"/>
              </w:rPr>
            </w:pPr>
            <w:r w:rsidRPr="00263CE2">
              <w:rPr>
                <w:sz w:val="24"/>
                <w:szCs w:val="24"/>
              </w:rPr>
              <w:t>9 192,00</w:t>
            </w:r>
          </w:p>
        </w:tc>
        <w:tc>
          <w:tcPr>
            <w:tcW w:w="812" w:type="dxa"/>
            <w:noWrap/>
            <w:tcMar>
              <w:left w:w="0" w:type="dxa"/>
              <w:right w:w="0" w:type="dxa"/>
            </w:tcMar>
            <w:hideMark/>
          </w:tcPr>
          <w:p w:rsidR="00BB4BC5" w:rsidRPr="00263CE2" w:rsidRDefault="00BB4BC5" w:rsidP="007864B7">
            <w:pPr>
              <w:jc w:val="center"/>
              <w:rPr>
                <w:sz w:val="24"/>
                <w:szCs w:val="24"/>
              </w:rPr>
            </w:pPr>
            <w:r w:rsidRPr="00263CE2">
              <w:rPr>
                <w:sz w:val="24"/>
                <w:szCs w:val="24"/>
              </w:rPr>
              <w:t>9 192,00</w:t>
            </w:r>
          </w:p>
        </w:tc>
      </w:tr>
      <w:tr w:rsidR="00BB4BC5" w:rsidRPr="00263CE2" w:rsidTr="007864B7">
        <w:trPr>
          <w:trHeight w:val="300"/>
          <w:jc w:val="center"/>
        </w:trPr>
        <w:tc>
          <w:tcPr>
            <w:tcW w:w="1128" w:type="dxa"/>
            <w:vMerge w:val="restart"/>
            <w:noWrap/>
            <w:hideMark/>
          </w:tcPr>
          <w:p w:rsidR="00BB4BC5" w:rsidRDefault="00BB4BC5" w:rsidP="007864B7">
            <w:pPr>
              <w:jc w:val="center"/>
              <w:rPr>
                <w:sz w:val="24"/>
                <w:szCs w:val="24"/>
              </w:rPr>
            </w:pPr>
            <w:r w:rsidRPr="00263CE2">
              <w:rPr>
                <w:sz w:val="24"/>
                <w:szCs w:val="24"/>
              </w:rPr>
              <w:t>3.3.</w:t>
            </w:r>
          </w:p>
          <w:p w:rsidR="007864B7" w:rsidRPr="00263CE2" w:rsidRDefault="007864B7" w:rsidP="007864B7">
            <w:pPr>
              <w:jc w:val="center"/>
              <w:rPr>
                <w:sz w:val="24"/>
                <w:szCs w:val="24"/>
              </w:rPr>
            </w:pPr>
          </w:p>
        </w:tc>
        <w:tc>
          <w:tcPr>
            <w:tcW w:w="1863" w:type="dxa"/>
            <w:vMerge w:val="restart"/>
            <w:hideMark/>
          </w:tcPr>
          <w:p w:rsidR="00BB4BC5" w:rsidRPr="00263CE2" w:rsidRDefault="00BB4BC5" w:rsidP="007864B7">
            <w:pPr>
              <w:rPr>
                <w:sz w:val="24"/>
                <w:szCs w:val="24"/>
              </w:rPr>
            </w:pPr>
            <w:r w:rsidRPr="00263CE2">
              <w:rPr>
                <w:sz w:val="24"/>
                <w:szCs w:val="24"/>
              </w:rPr>
              <w:t>Обеспечение населенных пунктов района круглосуто</w:t>
            </w:r>
            <w:r w:rsidRPr="00263CE2">
              <w:rPr>
                <w:sz w:val="24"/>
                <w:szCs w:val="24"/>
              </w:rPr>
              <w:t>ч</w:t>
            </w:r>
            <w:r w:rsidRPr="00263CE2">
              <w:rPr>
                <w:sz w:val="24"/>
                <w:szCs w:val="24"/>
              </w:rPr>
              <w:lastRenderedPageBreak/>
              <w:t>ным электр</w:t>
            </w:r>
            <w:r w:rsidRPr="00263CE2">
              <w:rPr>
                <w:sz w:val="24"/>
                <w:szCs w:val="24"/>
              </w:rPr>
              <w:t>о</w:t>
            </w:r>
            <w:r w:rsidRPr="00263CE2">
              <w:rPr>
                <w:sz w:val="24"/>
                <w:szCs w:val="24"/>
              </w:rPr>
              <w:t>снабжением в зоне децентр</w:t>
            </w:r>
            <w:r w:rsidRPr="00263CE2">
              <w:rPr>
                <w:sz w:val="24"/>
                <w:szCs w:val="24"/>
              </w:rPr>
              <w:t>а</w:t>
            </w:r>
            <w:r w:rsidRPr="00263CE2">
              <w:rPr>
                <w:sz w:val="24"/>
                <w:szCs w:val="24"/>
              </w:rPr>
              <w:t>лизованного энергоснабж</w:t>
            </w:r>
            <w:r w:rsidRPr="00263CE2">
              <w:rPr>
                <w:sz w:val="24"/>
                <w:szCs w:val="24"/>
              </w:rPr>
              <w:t>е</w:t>
            </w:r>
            <w:r w:rsidRPr="00263CE2">
              <w:rPr>
                <w:sz w:val="24"/>
                <w:szCs w:val="24"/>
              </w:rPr>
              <w:t xml:space="preserve">ния </w:t>
            </w:r>
          </w:p>
        </w:tc>
        <w:tc>
          <w:tcPr>
            <w:tcW w:w="1699" w:type="dxa"/>
            <w:vMerge w:val="restart"/>
            <w:hideMark/>
          </w:tcPr>
          <w:p w:rsidR="00BB4BC5" w:rsidRPr="00263CE2" w:rsidRDefault="00CC3D4F" w:rsidP="00CC3D4F">
            <w:pPr>
              <w:jc w:val="center"/>
              <w:rPr>
                <w:sz w:val="24"/>
                <w:szCs w:val="24"/>
              </w:rPr>
            </w:pPr>
            <w:r>
              <w:rPr>
                <w:sz w:val="24"/>
                <w:szCs w:val="24"/>
              </w:rPr>
              <w:lastRenderedPageBreak/>
              <w:t>м</w:t>
            </w:r>
            <w:r w:rsidR="00BB4BC5" w:rsidRPr="00263CE2">
              <w:rPr>
                <w:sz w:val="24"/>
                <w:szCs w:val="24"/>
              </w:rPr>
              <w:t>униципал</w:t>
            </w:r>
            <w:r w:rsidR="00BB4BC5" w:rsidRPr="00263CE2">
              <w:rPr>
                <w:sz w:val="24"/>
                <w:szCs w:val="24"/>
              </w:rPr>
              <w:t>ь</w:t>
            </w:r>
            <w:r w:rsidR="00BB4BC5" w:rsidRPr="00263CE2">
              <w:rPr>
                <w:sz w:val="24"/>
                <w:szCs w:val="24"/>
              </w:rPr>
              <w:t>ное казенное уч</w:t>
            </w:r>
            <w:r>
              <w:rPr>
                <w:sz w:val="24"/>
                <w:szCs w:val="24"/>
              </w:rPr>
              <w:t>реждение «</w:t>
            </w:r>
            <w:r w:rsidR="00BB4BC5" w:rsidRPr="00263CE2">
              <w:rPr>
                <w:sz w:val="24"/>
                <w:szCs w:val="24"/>
              </w:rPr>
              <w:t xml:space="preserve">Управление </w:t>
            </w:r>
            <w:r w:rsidR="00BB4BC5" w:rsidRPr="00263CE2">
              <w:rPr>
                <w:sz w:val="24"/>
                <w:szCs w:val="24"/>
              </w:rPr>
              <w:lastRenderedPageBreak/>
              <w:t>капитального строительства по застройке Нижнева</w:t>
            </w:r>
            <w:r w:rsidR="00BB4BC5" w:rsidRPr="00263CE2">
              <w:rPr>
                <w:sz w:val="24"/>
                <w:szCs w:val="24"/>
              </w:rPr>
              <w:t>р</w:t>
            </w:r>
            <w:r w:rsidR="00BB4BC5" w:rsidRPr="00263CE2">
              <w:rPr>
                <w:sz w:val="24"/>
                <w:szCs w:val="24"/>
              </w:rPr>
              <w:t>товского ра</w:t>
            </w:r>
            <w:r w:rsidR="00BB4BC5" w:rsidRPr="00263CE2">
              <w:rPr>
                <w:sz w:val="24"/>
                <w:szCs w:val="24"/>
              </w:rPr>
              <w:t>й</w:t>
            </w:r>
            <w:r w:rsidR="00BB4BC5" w:rsidRPr="00263CE2">
              <w:rPr>
                <w:sz w:val="24"/>
                <w:szCs w:val="24"/>
              </w:rPr>
              <w:t>она</w:t>
            </w:r>
            <w:r>
              <w:rPr>
                <w:sz w:val="24"/>
                <w:szCs w:val="24"/>
              </w:rPr>
              <w:t>»</w:t>
            </w:r>
          </w:p>
        </w:tc>
        <w:tc>
          <w:tcPr>
            <w:tcW w:w="1700" w:type="dxa"/>
            <w:hideMark/>
          </w:tcPr>
          <w:p w:rsidR="00BB4BC5" w:rsidRPr="00263CE2" w:rsidRDefault="00BB4BC5" w:rsidP="007864B7">
            <w:pPr>
              <w:jc w:val="center"/>
              <w:rPr>
                <w:sz w:val="24"/>
                <w:szCs w:val="24"/>
              </w:rPr>
            </w:pPr>
            <w:r w:rsidRPr="00263CE2">
              <w:rPr>
                <w:sz w:val="24"/>
                <w:szCs w:val="24"/>
              </w:rPr>
              <w:lastRenderedPageBreak/>
              <w:t>всего</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2 000,00</w:t>
            </w:r>
          </w:p>
        </w:tc>
        <w:tc>
          <w:tcPr>
            <w:tcW w:w="114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p>
        </w:tc>
        <w:tc>
          <w:tcPr>
            <w:tcW w:w="1160" w:type="dxa"/>
            <w:noWrap/>
            <w:tcMar>
              <w:left w:w="0" w:type="dxa"/>
              <w:right w:w="0" w:type="dxa"/>
            </w:tcMar>
            <w:hideMark/>
          </w:tcPr>
          <w:p w:rsidR="00BB4BC5" w:rsidRPr="00263CE2" w:rsidRDefault="00BB4BC5" w:rsidP="007864B7">
            <w:pPr>
              <w:jc w:val="center"/>
              <w:rPr>
                <w:sz w:val="24"/>
                <w:szCs w:val="24"/>
              </w:rPr>
            </w:pPr>
            <w:r w:rsidRPr="00263CE2">
              <w:rPr>
                <w:sz w:val="24"/>
                <w:szCs w:val="24"/>
              </w:rPr>
              <w:t>2 000,00</w:t>
            </w:r>
          </w:p>
        </w:tc>
        <w:tc>
          <w:tcPr>
            <w:tcW w:w="1140" w:type="dxa"/>
            <w:noWrap/>
            <w:tcMar>
              <w:left w:w="0" w:type="dxa"/>
              <w:right w:w="0" w:type="dxa"/>
            </w:tcMar>
            <w:hideMark/>
          </w:tcPr>
          <w:p w:rsidR="00BB4BC5" w:rsidRPr="00263CE2" w:rsidRDefault="00BB4BC5" w:rsidP="007864B7">
            <w:pPr>
              <w:jc w:val="center"/>
              <w:rPr>
                <w:sz w:val="24"/>
                <w:szCs w:val="24"/>
              </w:rPr>
            </w:pPr>
          </w:p>
        </w:tc>
        <w:tc>
          <w:tcPr>
            <w:tcW w:w="977" w:type="dxa"/>
            <w:noWrap/>
            <w:tcMar>
              <w:left w:w="0" w:type="dxa"/>
              <w:right w:w="0" w:type="dxa"/>
            </w:tcMar>
            <w:hideMark/>
          </w:tcPr>
          <w:p w:rsidR="00BB4BC5" w:rsidRPr="00263CE2" w:rsidRDefault="00BB4BC5" w:rsidP="007864B7">
            <w:pPr>
              <w:jc w:val="center"/>
              <w:rPr>
                <w:sz w:val="24"/>
                <w:szCs w:val="24"/>
              </w:rPr>
            </w:pPr>
          </w:p>
        </w:tc>
        <w:tc>
          <w:tcPr>
            <w:tcW w:w="812" w:type="dxa"/>
            <w:noWrap/>
            <w:tcMar>
              <w:left w:w="0" w:type="dxa"/>
              <w:right w:w="0" w:type="dxa"/>
            </w:tcMar>
            <w:hideMark/>
          </w:tcPr>
          <w:p w:rsidR="00BB4BC5" w:rsidRPr="00263CE2" w:rsidRDefault="00BB4BC5" w:rsidP="007864B7">
            <w:pPr>
              <w:jc w:val="center"/>
              <w:rPr>
                <w:sz w:val="24"/>
                <w:szCs w:val="24"/>
              </w:rPr>
            </w:pPr>
          </w:p>
        </w:tc>
      </w:tr>
      <w:tr w:rsidR="00BB4BC5" w:rsidRPr="00263CE2" w:rsidTr="007864B7">
        <w:trPr>
          <w:trHeight w:val="720"/>
          <w:jc w:val="center"/>
        </w:trPr>
        <w:tc>
          <w:tcPr>
            <w:tcW w:w="1128" w:type="dxa"/>
            <w:vMerge/>
            <w:hideMark/>
          </w:tcPr>
          <w:p w:rsidR="00BB4BC5" w:rsidRPr="00263CE2" w:rsidRDefault="00BB4BC5" w:rsidP="00BA048A">
            <w:pPr>
              <w:rPr>
                <w:sz w:val="24"/>
                <w:szCs w:val="24"/>
              </w:rPr>
            </w:pPr>
          </w:p>
        </w:tc>
        <w:tc>
          <w:tcPr>
            <w:tcW w:w="1863" w:type="dxa"/>
            <w:vMerge/>
            <w:hideMark/>
          </w:tcPr>
          <w:p w:rsidR="00BB4BC5" w:rsidRPr="00263CE2" w:rsidRDefault="00BB4BC5" w:rsidP="00BA048A">
            <w:pPr>
              <w:rPr>
                <w:sz w:val="24"/>
                <w:szCs w:val="24"/>
              </w:rPr>
            </w:pPr>
          </w:p>
        </w:tc>
        <w:tc>
          <w:tcPr>
            <w:tcW w:w="1699" w:type="dxa"/>
            <w:vMerge/>
            <w:hideMark/>
          </w:tcPr>
          <w:p w:rsidR="00BB4BC5" w:rsidRPr="00263CE2" w:rsidRDefault="00BB4BC5" w:rsidP="00BA048A">
            <w:pP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7864B7">
            <w:pPr>
              <w:jc w:val="center"/>
              <w:rPr>
                <w:sz w:val="24"/>
                <w:szCs w:val="24"/>
              </w:rPr>
            </w:pPr>
          </w:p>
        </w:tc>
        <w:tc>
          <w:tcPr>
            <w:tcW w:w="114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p>
        </w:tc>
        <w:tc>
          <w:tcPr>
            <w:tcW w:w="1160" w:type="dxa"/>
            <w:noWrap/>
            <w:tcMar>
              <w:left w:w="0" w:type="dxa"/>
              <w:right w:w="0" w:type="dxa"/>
            </w:tcMar>
            <w:hideMark/>
          </w:tcPr>
          <w:p w:rsidR="00BB4BC5" w:rsidRPr="00263CE2" w:rsidRDefault="00BB4BC5" w:rsidP="007864B7">
            <w:pPr>
              <w:jc w:val="center"/>
              <w:rPr>
                <w:sz w:val="24"/>
                <w:szCs w:val="24"/>
              </w:rPr>
            </w:pPr>
          </w:p>
        </w:tc>
        <w:tc>
          <w:tcPr>
            <w:tcW w:w="1140" w:type="dxa"/>
            <w:noWrap/>
            <w:tcMar>
              <w:left w:w="0" w:type="dxa"/>
              <w:right w:w="0" w:type="dxa"/>
            </w:tcMar>
            <w:hideMark/>
          </w:tcPr>
          <w:p w:rsidR="00BB4BC5" w:rsidRPr="00263CE2" w:rsidRDefault="00BB4BC5" w:rsidP="007864B7">
            <w:pPr>
              <w:jc w:val="center"/>
              <w:rPr>
                <w:sz w:val="24"/>
                <w:szCs w:val="24"/>
              </w:rPr>
            </w:pPr>
          </w:p>
        </w:tc>
        <w:tc>
          <w:tcPr>
            <w:tcW w:w="977" w:type="dxa"/>
            <w:noWrap/>
            <w:tcMar>
              <w:left w:w="0" w:type="dxa"/>
              <w:right w:w="0" w:type="dxa"/>
            </w:tcMar>
            <w:hideMark/>
          </w:tcPr>
          <w:p w:rsidR="00BB4BC5" w:rsidRPr="00263CE2" w:rsidRDefault="00BB4BC5" w:rsidP="007864B7">
            <w:pPr>
              <w:jc w:val="center"/>
              <w:rPr>
                <w:sz w:val="24"/>
                <w:szCs w:val="24"/>
              </w:rPr>
            </w:pPr>
          </w:p>
        </w:tc>
        <w:tc>
          <w:tcPr>
            <w:tcW w:w="812" w:type="dxa"/>
            <w:noWrap/>
            <w:tcMar>
              <w:left w:w="0" w:type="dxa"/>
              <w:right w:w="0" w:type="dxa"/>
            </w:tcMar>
            <w:hideMark/>
          </w:tcPr>
          <w:p w:rsidR="00BB4BC5" w:rsidRPr="00263CE2" w:rsidRDefault="00BB4BC5" w:rsidP="007864B7">
            <w:pPr>
              <w:jc w:val="center"/>
              <w:rPr>
                <w:sz w:val="24"/>
                <w:szCs w:val="24"/>
              </w:rPr>
            </w:pPr>
          </w:p>
        </w:tc>
      </w:tr>
      <w:tr w:rsidR="00BB4BC5" w:rsidRPr="00263CE2" w:rsidTr="007864B7">
        <w:trPr>
          <w:trHeight w:val="480"/>
          <w:jc w:val="center"/>
        </w:trPr>
        <w:tc>
          <w:tcPr>
            <w:tcW w:w="1128" w:type="dxa"/>
            <w:vMerge/>
            <w:hideMark/>
          </w:tcPr>
          <w:p w:rsidR="00BB4BC5" w:rsidRPr="00263CE2" w:rsidRDefault="00BB4BC5" w:rsidP="00BA048A">
            <w:pPr>
              <w:rPr>
                <w:sz w:val="24"/>
                <w:szCs w:val="24"/>
              </w:rPr>
            </w:pPr>
          </w:p>
        </w:tc>
        <w:tc>
          <w:tcPr>
            <w:tcW w:w="1863" w:type="dxa"/>
            <w:vMerge/>
            <w:hideMark/>
          </w:tcPr>
          <w:p w:rsidR="00BB4BC5" w:rsidRPr="00263CE2" w:rsidRDefault="00BB4BC5" w:rsidP="00BA048A">
            <w:pPr>
              <w:rPr>
                <w:sz w:val="24"/>
                <w:szCs w:val="24"/>
              </w:rPr>
            </w:pPr>
          </w:p>
        </w:tc>
        <w:tc>
          <w:tcPr>
            <w:tcW w:w="1699" w:type="dxa"/>
            <w:vMerge/>
            <w:hideMark/>
          </w:tcPr>
          <w:p w:rsidR="00BB4BC5" w:rsidRPr="00263CE2" w:rsidRDefault="00BB4BC5" w:rsidP="00BA048A">
            <w:pP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2 000,00</w:t>
            </w:r>
          </w:p>
        </w:tc>
        <w:tc>
          <w:tcPr>
            <w:tcW w:w="114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p>
        </w:tc>
        <w:tc>
          <w:tcPr>
            <w:tcW w:w="1160" w:type="dxa"/>
            <w:noWrap/>
            <w:tcMar>
              <w:left w:w="0" w:type="dxa"/>
              <w:right w:w="0" w:type="dxa"/>
            </w:tcMar>
            <w:hideMark/>
          </w:tcPr>
          <w:p w:rsidR="00BB4BC5" w:rsidRPr="00263CE2" w:rsidRDefault="00BB4BC5" w:rsidP="007864B7">
            <w:pPr>
              <w:jc w:val="center"/>
              <w:rPr>
                <w:sz w:val="24"/>
                <w:szCs w:val="24"/>
              </w:rPr>
            </w:pPr>
            <w:r w:rsidRPr="00263CE2">
              <w:rPr>
                <w:sz w:val="24"/>
                <w:szCs w:val="24"/>
              </w:rPr>
              <w:t>2 000,00</w:t>
            </w:r>
          </w:p>
        </w:tc>
        <w:tc>
          <w:tcPr>
            <w:tcW w:w="1140" w:type="dxa"/>
            <w:noWrap/>
            <w:tcMar>
              <w:left w:w="0" w:type="dxa"/>
              <w:right w:w="0" w:type="dxa"/>
            </w:tcMar>
            <w:hideMark/>
          </w:tcPr>
          <w:p w:rsidR="00BB4BC5" w:rsidRPr="00263CE2" w:rsidRDefault="00BB4BC5" w:rsidP="007864B7">
            <w:pPr>
              <w:jc w:val="center"/>
              <w:rPr>
                <w:sz w:val="24"/>
                <w:szCs w:val="24"/>
              </w:rPr>
            </w:pPr>
          </w:p>
        </w:tc>
        <w:tc>
          <w:tcPr>
            <w:tcW w:w="977" w:type="dxa"/>
            <w:noWrap/>
            <w:tcMar>
              <w:left w:w="0" w:type="dxa"/>
              <w:right w:w="0" w:type="dxa"/>
            </w:tcMar>
            <w:hideMark/>
          </w:tcPr>
          <w:p w:rsidR="00BB4BC5" w:rsidRPr="00263CE2" w:rsidRDefault="00BB4BC5" w:rsidP="007864B7">
            <w:pPr>
              <w:jc w:val="center"/>
              <w:rPr>
                <w:sz w:val="24"/>
                <w:szCs w:val="24"/>
              </w:rPr>
            </w:pPr>
          </w:p>
        </w:tc>
        <w:tc>
          <w:tcPr>
            <w:tcW w:w="812" w:type="dxa"/>
            <w:noWrap/>
            <w:tcMar>
              <w:left w:w="0" w:type="dxa"/>
              <w:right w:w="0" w:type="dxa"/>
            </w:tcMar>
            <w:hideMark/>
          </w:tcPr>
          <w:p w:rsidR="00BB4BC5" w:rsidRPr="00263CE2" w:rsidRDefault="00BB4BC5" w:rsidP="007864B7">
            <w:pPr>
              <w:jc w:val="center"/>
              <w:rPr>
                <w:sz w:val="24"/>
                <w:szCs w:val="24"/>
              </w:rPr>
            </w:pPr>
          </w:p>
        </w:tc>
      </w:tr>
      <w:tr w:rsidR="00BB4BC5" w:rsidRPr="00263CE2" w:rsidTr="007864B7">
        <w:trPr>
          <w:trHeight w:val="300"/>
          <w:jc w:val="center"/>
        </w:trPr>
        <w:tc>
          <w:tcPr>
            <w:tcW w:w="4690" w:type="dxa"/>
            <w:gridSpan w:val="3"/>
            <w:vMerge w:val="restart"/>
            <w:hideMark/>
          </w:tcPr>
          <w:p w:rsidR="00BB4BC5" w:rsidRPr="00263CE2" w:rsidRDefault="00CC3D4F" w:rsidP="00CC3D4F">
            <w:pPr>
              <w:jc w:val="both"/>
              <w:rPr>
                <w:sz w:val="24"/>
                <w:szCs w:val="24"/>
              </w:rPr>
            </w:pPr>
            <w:r>
              <w:rPr>
                <w:sz w:val="24"/>
                <w:szCs w:val="24"/>
              </w:rPr>
              <w:lastRenderedPageBreak/>
              <w:t>В</w:t>
            </w:r>
            <w:r w:rsidR="00BB4BC5" w:rsidRPr="00263CE2">
              <w:rPr>
                <w:sz w:val="24"/>
                <w:szCs w:val="24"/>
              </w:rPr>
              <w:t>сего по Подпрограмме 3</w:t>
            </w:r>
          </w:p>
        </w:tc>
        <w:tc>
          <w:tcPr>
            <w:tcW w:w="1700" w:type="dxa"/>
            <w:hideMark/>
          </w:tcPr>
          <w:p w:rsidR="00BB4BC5" w:rsidRPr="00263CE2" w:rsidRDefault="00BB4BC5" w:rsidP="007864B7">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187 822,60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44 282,10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49 839,10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54 933,40</w:t>
            </w:r>
          </w:p>
        </w:tc>
        <w:tc>
          <w:tcPr>
            <w:tcW w:w="1160" w:type="dxa"/>
            <w:noWrap/>
            <w:tcMar>
              <w:left w:w="0" w:type="dxa"/>
              <w:right w:w="0" w:type="dxa"/>
            </w:tcMar>
            <w:hideMark/>
          </w:tcPr>
          <w:p w:rsidR="00BB4BC5" w:rsidRPr="00263CE2" w:rsidRDefault="00BB4BC5" w:rsidP="007864B7">
            <w:pPr>
              <w:jc w:val="center"/>
              <w:rPr>
                <w:sz w:val="24"/>
                <w:szCs w:val="24"/>
              </w:rPr>
            </w:pPr>
            <w:r w:rsidRPr="00263CE2">
              <w:rPr>
                <w:sz w:val="24"/>
                <w:szCs w:val="24"/>
              </w:rPr>
              <w:t>11 192,00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9 192,00</w:t>
            </w:r>
          </w:p>
        </w:tc>
        <w:tc>
          <w:tcPr>
            <w:tcW w:w="977" w:type="dxa"/>
            <w:noWrap/>
            <w:tcMar>
              <w:left w:w="0" w:type="dxa"/>
              <w:right w:w="0" w:type="dxa"/>
            </w:tcMar>
            <w:hideMark/>
          </w:tcPr>
          <w:p w:rsidR="00BB4BC5" w:rsidRPr="00263CE2" w:rsidRDefault="00BB4BC5" w:rsidP="007864B7">
            <w:pPr>
              <w:jc w:val="center"/>
              <w:rPr>
                <w:sz w:val="24"/>
                <w:szCs w:val="24"/>
              </w:rPr>
            </w:pPr>
            <w:r w:rsidRPr="00263CE2">
              <w:rPr>
                <w:sz w:val="24"/>
                <w:szCs w:val="24"/>
              </w:rPr>
              <w:t>9 192,00</w:t>
            </w:r>
          </w:p>
        </w:tc>
        <w:tc>
          <w:tcPr>
            <w:tcW w:w="812" w:type="dxa"/>
            <w:noWrap/>
            <w:tcMar>
              <w:left w:w="0" w:type="dxa"/>
              <w:right w:w="0" w:type="dxa"/>
            </w:tcMar>
            <w:hideMark/>
          </w:tcPr>
          <w:p w:rsidR="00BB4BC5" w:rsidRPr="00263CE2" w:rsidRDefault="00BB4BC5" w:rsidP="007864B7">
            <w:pPr>
              <w:jc w:val="center"/>
              <w:rPr>
                <w:sz w:val="24"/>
                <w:szCs w:val="24"/>
              </w:rPr>
            </w:pPr>
            <w:r w:rsidRPr="00263CE2">
              <w:rPr>
                <w:sz w:val="24"/>
                <w:szCs w:val="24"/>
              </w:rPr>
              <w:t>9 192,00</w:t>
            </w:r>
          </w:p>
        </w:tc>
      </w:tr>
      <w:tr w:rsidR="00BB4BC5" w:rsidRPr="00263CE2" w:rsidTr="007864B7">
        <w:trPr>
          <w:trHeight w:val="720"/>
          <w:jc w:val="center"/>
        </w:trPr>
        <w:tc>
          <w:tcPr>
            <w:tcW w:w="4690" w:type="dxa"/>
            <w:gridSpan w:val="3"/>
            <w:vMerge/>
            <w:hideMark/>
          </w:tcPr>
          <w:p w:rsidR="00BB4BC5" w:rsidRPr="00263CE2" w:rsidRDefault="00BB4BC5" w:rsidP="00BA048A">
            <w:pP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124 155,80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36 892,10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41 521,90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45 741,80</w:t>
            </w:r>
          </w:p>
        </w:tc>
        <w:tc>
          <w:tcPr>
            <w:tcW w:w="1160"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c>
          <w:tcPr>
            <w:tcW w:w="977"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c>
          <w:tcPr>
            <w:tcW w:w="812"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r>
      <w:tr w:rsidR="00BB4BC5" w:rsidRPr="00263CE2" w:rsidTr="007864B7">
        <w:trPr>
          <w:trHeight w:val="480"/>
          <w:jc w:val="center"/>
        </w:trPr>
        <w:tc>
          <w:tcPr>
            <w:tcW w:w="4690" w:type="dxa"/>
            <w:gridSpan w:val="3"/>
            <w:vMerge/>
            <w:hideMark/>
          </w:tcPr>
          <w:p w:rsidR="00BB4BC5" w:rsidRPr="00263CE2" w:rsidRDefault="00BB4BC5" w:rsidP="00BA048A">
            <w:pP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63 666,80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7 390,00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8 317,20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9 191,60</w:t>
            </w:r>
          </w:p>
        </w:tc>
        <w:tc>
          <w:tcPr>
            <w:tcW w:w="1160" w:type="dxa"/>
            <w:noWrap/>
            <w:tcMar>
              <w:left w:w="0" w:type="dxa"/>
              <w:right w:w="0" w:type="dxa"/>
            </w:tcMar>
            <w:hideMark/>
          </w:tcPr>
          <w:p w:rsidR="00BB4BC5" w:rsidRPr="00263CE2" w:rsidRDefault="00BB4BC5" w:rsidP="007864B7">
            <w:pPr>
              <w:jc w:val="center"/>
              <w:rPr>
                <w:sz w:val="24"/>
                <w:szCs w:val="24"/>
              </w:rPr>
            </w:pPr>
            <w:r w:rsidRPr="00263CE2">
              <w:rPr>
                <w:sz w:val="24"/>
                <w:szCs w:val="24"/>
              </w:rPr>
              <w:t>11 192,00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9 192,00</w:t>
            </w:r>
          </w:p>
        </w:tc>
        <w:tc>
          <w:tcPr>
            <w:tcW w:w="977" w:type="dxa"/>
            <w:noWrap/>
            <w:tcMar>
              <w:left w:w="0" w:type="dxa"/>
              <w:right w:w="0" w:type="dxa"/>
            </w:tcMar>
            <w:hideMark/>
          </w:tcPr>
          <w:p w:rsidR="00BB4BC5" w:rsidRPr="00263CE2" w:rsidRDefault="00BB4BC5" w:rsidP="007864B7">
            <w:pPr>
              <w:jc w:val="center"/>
              <w:rPr>
                <w:sz w:val="24"/>
                <w:szCs w:val="24"/>
              </w:rPr>
            </w:pPr>
            <w:r w:rsidRPr="00263CE2">
              <w:rPr>
                <w:sz w:val="24"/>
                <w:szCs w:val="24"/>
              </w:rPr>
              <w:t>9 192,00</w:t>
            </w:r>
          </w:p>
        </w:tc>
        <w:tc>
          <w:tcPr>
            <w:tcW w:w="812" w:type="dxa"/>
            <w:noWrap/>
            <w:tcMar>
              <w:left w:w="0" w:type="dxa"/>
              <w:right w:w="0" w:type="dxa"/>
            </w:tcMar>
            <w:hideMark/>
          </w:tcPr>
          <w:p w:rsidR="00BB4BC5" w:rsidRPr="00263CE2" w:rsidRDefault="00BB4BC5" w:rsidP="007864B7">
            <w:pPr>
              <w:jc w:val="center"/>
              <w:rPr>
                <w:sz w:val="24"/>
                <w:szCs w:val="24"/>
              </w:rPr>
            </w:pPr>
            <w:r w:rsidRPr="00263CE2">
              <w:rPr>
                <w:sz w:val="24"/>
                <w:szCs w:val="24"/>
              </w:rPr>
              <w:t>9 192,00</w:t>
            </w:r>
          </w:p>
        </w:tc>
      </w:tr>
      <w:tr w:rsidR="00BB4BC5" w:rsidRPr="00263CE2" w:rsidTr="00263CE2">
        <w:trPr>
          <w:trHeight w:val="300"/>
          <w:jc w:val="center"/>
        </w:trPr>
        <w:tc>
          <w:tcPr>
            <w:tcW w:w="14839" w:type="dxa"/>
            <w:gridSpan w:val="12"/>
            <w:noWrap/>
            <w:hideMark/>
          </w:tcPr>
          <w:p w:rsidR="00BB4BC5" w:rsidRPr="00CC3D4F" w:rsidRDefault="00BB4BC5" w:rsidP="009A51A5">
            <w:pPr>
              <w:jc w:val="center"/>
              <w:rPr>
                <w:b/>
                <w:sz w:val="24"/>
                <w:szCs w:val="24"/>
              </w:rPr>
            </w:pPr>
            <w:r w:rsidRPr="00CC3D4F">
              <w:rPr>
                <w:b/>
                <w:sz w:val="24"/>
                <w:szCs w:val="24"/>
              </w:rPr>
              <w:t>Подпрограмма 4</w:t>
            </w:r>
            <w:r w:rsidR="00CC3D4F" w:rsidRPr="00CC3D4F">
              <w:rPr>
                <w:b/>
                <w:sz w:val="24"/>
                <w:szCs w:val="24"/>
              </w:rPr>
              <w:t>.</w:t>
            </w:r>
            <w:r w:rsidRPr="00CC3D4F">
              <w:rPr>
                <w:b/>
                <w:sz w:val="24"/>
                <w:szCs w:val="24"/>
              </w:rPr>
              <w:t xml:space="preserve"> «Повышение энергоэффективности в отраслях экономики»</w:t>
            </w:r>
          </w:p>
        </w:tc>
      </w:tr>
      <w:tr w:rsidR="00BB4BC5" w:rsidRPr="00263CE2" w:rsidTr="00263CE2">
        <w:trPr>
          <w:trHeight w:val="300"/>
          <w:jc w:val="center"/>
        </w:trPr>
        <w:tc>
          <w:tcPr>
            <w:tcW w:w="14839" w:type="dxa"/>
            <w:gridSpan w:val="12"/>
            <w:noWrap/>
            <w:hideMark/>
          </w:tcPr>
          <w:p w:rsidR="00BB4BC5" w:rsidRPr="00CC3D4F" w:rsidRDefault="00BB4BC5" w:rsidP="009A51A5">
            <w:pPr>
              <w:jc w:val="center"/>
              <w:rPr>
                <w:b/>
                <w:sz w:val="24"/>
                <w:szCs w:val="24"/>
              </w:rPr>
            </w:pPr>
            <w:r w:rsidRPr="00CC3D4F">
              <w:rPr>
                <w:b/>
                <w:sz w:val="24"/>
                <w:szCs w:val="24"/>
              </w:rPr>
              <w:t>Задача 1. Повышение энергетической эффективности при производстве и передаче энергетических ресурсов</w:t>
            </w:r>
          </w:p>
        </w:tc>
      </w:tr>
      <w:tr w:rsidR="00BB4BC5" w:rsidRPr="00263CE2" w:rsidTr="007864B7">
        <w:trPr>
          <w:trHeight w:val="300"/>
          <w:jc w:val="center"/>
        </w:trPr>
        <w:tc>
          <w:tcPr>
            <w:tcW w:w="1128" w:type="dxa"/>
            <w:vMerge w:val="restart"/>
            <w:noWrap/>
            <w:hideMark/>
          </w:tcPr>
          <w:p w:rsidR="00BB4BC5" w:rsidRPr="00263CE2" w:rsidRDefault="00BB4BC5" w:rsidP="007864B7">
            <w:pPr>
              <w:jc w:val="center"/>
              <w:rPr>
                <w:sz w:val="24"/>
                <w:szCs w:val="24"/>
              </w:rPr>
            </w:pPr>
            <w:r w:rsidRPr="00263CE2">
              <w:rPr>
                <w:sz w:val="24"/>
                <w:szCs w:val="24"/>
              </w:rPr>
              <w:t>4.1.1.</w:t>
            </w:r>
          </w:p>
        </w:tc>
        <w:tc>
          <w:tcPr>
            <w:tcW w:w="1863" w:type="dxa"/>
            <w:vMerge w:val="restart"/>
            <w:hideMark/>
          </w:tcPr>
          <w:p w:rsidR="00BB4BC5" w:rsidRPr="00263CE2" w:rsidRDefault="00BB4BC5" w:rsidP="007864B7">
            <w:pPr>
              <w:jc w:val="both"/>
              <w:rPr>
                <w:sz w:val="24"/>
                <w:szCs w:val="24"/>
              </w:rPr>
            </w:pPr>
            <w:r w:rsidRPr="00263CE2">
              <w:rPr>
                <w:sz w:val="24"/>
                <w:szCs w:val="24"/>
              </w:rPr>
              <w:t>Обустройство тепловой защ</w:t>
            </w:r>
            <w:r w:rsidRPr="00263CE2">
              <w:rPr>
                <w:sz w:val="24"/>
                <w:szCs w:val="24"/>
              </w:rPr>
              <w:t>и</w:t>
            </w:r>
            <w:r w:rsidRPr="00263CE2">
              <w:rPr>
                <w:sz w:val="24"/>
                <w:szCs w:val="24"/>
              </w:rPr>
              <w:t>ты огражда</w:t>
            </w:r>
            <w:r w:rsidRPr="00263CE2">
              <w:rPr>
                <w:sz w:val="24"/>
                <w:szCs w:val="24"/>
              </w:rPr>
              <w:t>ю</w:t>
            </w:r>
            <w:r w:rsidRPr="00263CE2">
              <w:rPr>
                <w:sz w:val="24"/>
                <w:szCs w:val="24"/>
              </w:rPr>
              <w:t>щих констру</w:t>
            </w:r>
            <w:r w:rsidRPr="00263CE2">
              <w:rPr>
                <w:sz w:val="24"/>
                <w:szCs w:val="24"/>
              </w:rPr>
              <w:t>к</w:t>
            </w:r>
            <w:r w:rsidRPr="00263CE2">
              <w:rPr>
                <w:sz w:val="24"/>
                <w:szCs w:val="24"/>
              </w:rPr>
              <w:t>ций зданий у</w:t>
            </w:r>
            <w:r w:rsidRPr="00263CE2">
              <w:rPr>
                <w:sz w:val="24"/>
                <w:szCs w:val="24"/>
              </w:rPr>
              <w:t>ч</w:t>
            </w:r>
            <w:r w:rsidRPr="00263CE2">
              <w:rPr>
                <w:sz w:val="24"/>
                <w:szCs w:val="24"/>
              </w:rPr>
              <w:t>реждений (р</w:t>
            </w:r>
            <w:r w:rsidRPr="00263CE2">
              <w:rPr>
                <w:sz w:val="24"/>
                <w:szCs w:val="24"/>
              </w:rPr>
              <w:t>е</w:t>
            </w:r>
            <w:r w:rsidRPr="00263CE2">
              <w:rPr>
                <w:sz w:val="24"/>
                <w:szCs w:val="24"/>
              </w:rPr>
              <w:t>конструкция фасадов, кр</w:t>
            </w:r>
            <w:r w:rsidRPr="00263CE2">
              <w:rPr>
                <w:sz w:val="24"/>
                <w:szCs w:val="24"/>
              </w:rPr>
              <w:t>о</w:t>
            </w:r>
            <w:r w:rsidRPr="00263CE2">
              <w:rPr>
                <w:sz w:val="24"/>
                <w:szCs w:val="24"/>
              </w:rPr>
              <w:t>вель и черд</w:t>
            </w:r>
            <w:r w:rsidRPr="00263CE2">
              <w:rPr>
                <w:sz w:val="24"/>
                <w:szCs w:val="24"/>
              </w:rPr>
              <w:t>а</w:t>
            </w:r>
            <w:r w:rsidRPr="00263CE2">
              <w:rPr>
                <w:sz w:val="24"/>
                <w:szCs w:val="24"/>
              </w:rPr>
              <w:t>ков, замена оконных и дверных бл</w:t>
            </w:r>
            <w:r w:rsidRPr="00263CE2">
              <w:rPr>
                <w:sz w:val="24"/>
                <w:szCs w:val="24"/>
              </w:rPr>
              <w:t>о</w:t>
            </w:r>
            <w:r w:rsidRPr="00263CE2">
              <w:rPr>
                <w:sz w:val="24"/>
                <w:szCs w:val="24"/>
              </w:rPr>
              <w:t>ков)</w:t>
            </w:r>
          </w:p>
        </w:tc>
        <w:tc>
          <w:tcPr>
            <w:tcW w:w="1699" w:type="dxa"/>
            <w:vMerge w:val="restart"/>
            <w:hideMark/>
          </w:tcPr>
          <w:p w:rsidR="00BB4BC5" w:rsidRPr="00263CE2" w:rsidRDefault="00CC3D4F" w:rsidP="007864B7">
            <w:pPr>
              <w:jc w:val="center"/>
              <w:rPr>
                <w:sz w:val="24"/>
                <w:szCs w:val="24"/>
              </w:rPr>
            </w:pPr>
            <w:r>
              <w:rPr>
                <w:sz w:val="24"/>
                <w:szCs w:val="24"/>
              </w:rPr>
              <w:t>м</w:t>
            </w:r>
            <w:r w:rsidR="00BB4BC5" w:rsidRPr="00263CE2">
              <w:rPr>
                <w:sz w:val="24"/>
                <w:szCs w:val="24"/>
              </w:rPr>
              <w:t>униципал</w:t>
            </w:r>
            <w:r w:rsidR="00BB4BC5" w:rsidRPr="00263CE2">
              <w:rPr>
                <w:sz w:val="24"/>
                <w:szCs w:val="24"/>
              </w:rPr>
              <w:t>ь</w:t>
            </w:r>
            <w:r w:rsidR="00BB4BC5" w:rsidRPr="00263CE2">
              <w:rPr>
                <w:sz w:val="24"/>
                <w:szCs w:val="24"/>
              </w:rPr>
              <w:t>ное казенное уч</w:t>
            </w:r>
            <w:r>
              <w:rPr>
                <w:sz w:val="24"/>
                <w:szCs w:val="24"/>
              </w:rPr>
              <w:t>реждение «</w:t>
            </w:r>
            <w:r w:rsidR="00BB4BC5" w:rsidRPr="00263CE2">
              <w:rPr>
                <w:sz w:val="24"/>
                <w:szCs w:val="24"/>
              </w:rPr>
              <w:t>Управление капитального строительства по застройке Нижнева</w:t>
            </w:r>
            <w:r w:rsidR="00BB4BC5" w:rsidRPr="00263CE2">
              <w:rPr>
                <w:sz w:val="24"/>
                <w:szCs w:val="24"/>
              </w:rPr>
              <w:t>р</w:t>
            </w:r>
            <w:r w:rsidR="00BB4BC5" w:rsidRPr="00263CE2">
              <w:rPr>
                <w:sz w:val="24"/>
                <w:szCs w:val="24"/>
              </w:rPr>
              <w:t>товского ра</w:t>
            </w:r>
            <w:r w:rsidR="00BB4BC5" w:rsidRPr="00263CE2">
              <w:rPr>
                <w:sz w:val="24"/>
                <w:szCs w:val="24"/>
              </w:rPr>
              <w:t>й</w:t>
            </w:r>
            <w:r w:rsidR="00BB4BC5" w:rsidRPr="00263CE2">
              <w:rPr>
                <w:sz w:val="24"/>
                <w:szCs w:val="24"/>
              </w:rPr>
              <w:t>она</w:t>
            </w:r>
            <w:r>
              <w:rPr>
                <w:sz w:val="24"/>
                <w:szCs w:val="24"/>
              </w:rPr>
              <w:t>»</w:t>
            </w:r>
          </w:p>
        </w:tc>
        <w:tc>
          <w:tcPr>
            <w:tcW w:w="1700" w:type="dxa"/>
            <w:noWrap/>
            <w:hideMark/>
          </w:tcPr>
          <w:p w:rsidR="00BB4BC5" w:rsidRPr="00263CE2" w:rsidRDefault="00BB4BC5" w:rsidP="007864B7">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500,00</w:t>
            </w:r>
          </w:p>
        </w:tc>
        <w:tc>
          <w:tcPr>
            <w:tcW w:w="114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500,00</w:t>
            </w:r>
          </w:p>
        </w:tc>
        <w:tc>
          <w:tcPr>
            <w:tcW w:w="1160" w:type="dxa"/>
            <w:noWrap/>
            <w:tcMar>
              <w:left w:w="0" w:type="dxa"/>
              <w:right w:w="0" w:type="dxa"/>
            </w:tcMar>
            <w:hideMark/>
          </w:tcPr>
          <w:p w:rsidR="00BB4BC5" w:rsidRPr="00263CE2" w:rsidRDefault="00BB4BC5" w:rsidP="007864B7">
            <w:pPr>
              <w:jc w:val="center"/>
              <w:rPr>
                <w:sz w:val="24"/>
                <w:szCs w:val="24"/>
              </w:rPr>
            </w:pPr>
          </w:p>
        </w:tc>
        <w:tc>
          <w:tcPr>
            <w:tcW w:w="1140" w:type="dxa"/>
            <w:noWrap/>
            <w:tcMar>
              <w:left w:w="0" w:type="dxa"/>
              <w:right w:w="0" w:type="dxa"/>
            </w:tcMar>
            <w:hideMark/>
          </w:tcPr>
          <w:p w:rsidR="00BB4BC5" w:rsidRPr="00263CE2" w:rsidRDefault="00BB4BC5" w:rsidP="007864B7">
            <w:pPr>
              <w:jc w:val="center"/>
              <w:rPr>
                <w:sz w:val="24"/>
                <w:szCs w:val="24"/>
              </w:rPr>
            </w:pPr>
          </w:p>
        </w:tc>
        <w:tc>
          <w:tcPr>
            <w:tcW w:w="977" w:type="dxa"/>
            <w:noWrap/>
            <w:tcMar>
              <w:left w:w="0" w:type="dxa"/>
              <w:right w:w="0" w:type="dxa"/>
            </w:tcMar>
            <w:hideMark/>
          </w:tcPr>
          <w:p w:rsidR="00BB4BC5" w:rsidRPr="00263CE2" w:rsidRDefault="00BB4BC5" w:rsidP="007864B7">
            <w:pPr>
              <w:jc w:val="center"/>
              <w:rPr>
                <w:sz w:val="24"/>
                <w:szCs w:val="24"/>
              </w:rPr>
            </w:pPr>
          </w:p>
        </w:tc>
        <w:tc>
          <w:tcPr>
            <w:tcW w:w="812" w:type="dxa"/>
            <w:noWrap/>
            <w:tcMar>
              <w:left w:w="0" w:type="dxa"/>
              <w:right w:w="0" w:type="dxa"/>
            </w:tcMar>
            <w:hideMark/>
          </w:tcPr>
          <w:p w:rsidR="00BB4BC5" w:rsidRPr="00263CE2" w:rsidRDefault="00BB4BC5" w:rsidP="007864B7">
            <w:pPr>
              <w:jc w:val="center"/>
              <w:rPr>
                <w:sz w:val="24"/>
                <w:szCs w:val="24"/>
              </w:rPr>
            </w:pPr>
          </w:p>
        </w:tc>
      </w:tr>
      <w:tr w:rsidR="00BB4BC5" w:rsidRPr="00263CE2" w:rsidTr="007864B7">
        <w:trPr>
          <w:trHeight w:val="72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7864B7">
            <w:pPr>
              <w:jc w:val="cente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7864B7">
            <w:pPr>
              <w:jc w:val="center"/>
              <w:rPr>
                <w:sz w:val="24"/>
                <w:szCs w:val="24"/>
              </w:rPr>
            </w:pPr>
          </w:p>
        </w:tc>
        <w:tc>
          <w:tcPr>
            <w:tcW w:w="114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p>
        </w:tc>
        <w:tc>
          <w:tcPr>
            <w:tcW w:w="1160" w:type="dxa"/>
            <w:noWrap/>
            <w:tcMar>
              <w:left w:w="0" w:type="dxa"/>
              <w:right w:w="0" w:type="dxa"/>
            </w:tcMar>
            <w:hideMark/>
          </w:tcPr>
          <w:p w:rsidR="00BB4BC5" w:rsidRPr="00263CE2" w:rsidRDefault="00BB4BC5" w:rsidP="007864B7">
            <w:pPr>
              <w:jc w:val="center"/>
              <w:rPr>
                <w:sz w:val="24"/>
                <w:szCs w:val="24"/>
              </w:rPr>
            </w:pPr>
          </w:p>
        </w:tc>
        <w:tc>
          <w:tcPr>
            <w:tcW w:w="1140" w:type="dxa"/>
            <w:noWrap/>
            <w:tcMar>
              <w:left w:w="0" w:type="dxa"/>
              <w:right w:w="0" w:type="dxa"/>
            </w:tcMar>
            <w:hideMark/>
          </w:tcPr>
          <w:p w:rsidR="00BB4BC5" w:rsidRPr="00263CE2" w:rsidRDefault="00BB4BC5" w:rsidP="007864B7">
            <w:pPr>
              <w:jc w:val="center"/>
              <w:rPr>
                <w:sz w:val="24"/>
                <w:szCs w:val="24"/>
              </w:rPr>
            </w:pPr>
          </w:p>
        </w:tc>
        <w:tc>
          <w:tcPr>
            <w:tcW w:w="977" w:type="dxa"/>
            <w:noWrap/>
            <w:tcMar>
              <w:left w:w="0" w:type="dxa"/>
              <w:right w:w="0" w:type="dxa"/>
            </w:tcMar>
            <w:hideMark/>
          </w:tcPr>
          <w:p w:rsidR="00BB4BC5" w:rsidRPr="00263CE2" w:rsidRDefault="00BB4BC5" w:rsidP="007864B7">
            <w:pPr>
              <w:jc w:val="center"/>
              <w:rPr>
                <w:sz w:val="24"/>
                <w:szCs w:val="24"/>
              </w:rPr>
            </w:pPr>
          </w:p>
        </w:tc>
        <w:tc>
          <w:tcPr>
            <w:tcW w:w="812" w:type="dxa"/>
            <w:noWrap/>
            <w:tcMar>
              <w:left w:w="0" w:type="dxa"/>
              <w:right w:w="0" w:type="dxa"/>
            </w:tcMar>
            <w:hideMark/>
          </w:tcPr>
          <w:p w:rsidR="00BB4BC5" w:rsidRPr="00263CE2" w:rsidRDefault="00BB4BC5" w:rsidP="007864B7">
            <w:pPr>
              <w:jc w:val="center"/>
              <w:rPr>
                <w:sz w:val="24"/>
                <w:szCs w:val="24"/>
              </w:rPr>
            </w:pPr>
          </w:p>
        </w:tc>
      </w:tr>
      <w:tr w:rsidR="00BB4BC5" w:rsidRPr="00263CE2" w:rsidTr="007864B7">
        <w:trPr>
          <w:trHeight w:val="48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7864B7">
            <w:pPr>
              <w:jc w:val="cente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500,00</w:t>
            </w:r>
          </w:p>
        </w:tc>
        <w:tc>
          <w:tcPr>
            <w:tcW w:w="114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500,00</w:t>
            </w:r>
          </w:p>
        </w:tc>
        <w:tc>
          <w:tcPr>
            <w:tcW w:w="1160" w:type="dxa"/>
            <w:noWrap/>
            <w:tcMar>
              <w:left w:w="0" w:type="dxa"/>
              <w:right w:w="0" w:type="dxa"/>
            </w:tcMar>
            <w:hideMark/>
          </w:tcPr>
          <w:p w:rsidR="00BB4BC5" w:rsidRPr="00263CE2" w:rsidRDefault="00BB4BC5" w:rsidP="007864B7">
            <w:pPr>
              <w:jc w:val="center"/>
              <w:rPr>
                <w:sz w:val="24"/>
                <w:szCs w:val="24"/>
              </w:rPr>
            </w:pPr>
          </w:p>
        </w:tc>
        <w:tc>
          <w:tcPr>
            <w:tcW w:w="1140" w:type="dxa"/>
            <w:noWrap/>
            <w:tcMar>
              <w:left w:w="0" w:type="dxa"/>
              <w:right w:w="0" w:type="dxa"/>
            </w:tcMar>
            <w:hideMark/>
          </w:tcPr>
          <w:p w:rsidR="00BB4BC5" w:rsidRPr="00263CE2" w:rsidRDefault="00BB4BC5" w:rsidP="007864B7">
            <w:pPr>
              <w:jc w:val="center"/>
              <w:rPr>
                <w:sz w:val="24"/>
                <w:szCs w:val="24"/>
              </w:rPr>
            </w:pPr>
          </w:p>
        </w:tc>
        <w:tc>
          <w:tcPr>
            <w:tcW w:w="977" w:type="dxa"/>
            <w:noWrap/>
            <w:tcMar>
              <w:left w:w="0" w:type="dxa"/>
              <w:right w:w="0" w:type="dxa"/>
            </w:tcMar>
            <w:hideMark/>
          </w:tcPr>
          <w:p w:rsidR="00BB4BC5" w:rsidRPr="00263CE2" w:rsidRDefault="00BB4BC5" w:rsidP="007864B7">
            <w:pPr>
              <w:jc w:val="center"/>
              <w:rPr>
                <w:sz w:val="24"/>
                <w:szCs w:val="24"/>
              </w:rPr>
            </w:pPr>
          </w:p>
        </w:tc>
        <w:tc>
          <w:tcPr>
            <w:tcW w:w="812" w:type="dxa"/>
            <w:noWrap/>
            <w:tcMar>
              <w:left w:w="0" w:type="dxa"/>
              <w:right w:w="0" w:type="dxa"/>
            </w:tcMar>
            <w:hideMark/>
          </w:tcPr>
          <w:p w:rsidR="00BB4BC5" w:rsidRPr="00263CE2" w:rsidRDefault="00BB4BC5" w:rsidP="007864B7">
            <w:pPr>
              <w:jc w:val="center"/>
              <w:rPr>
                <w:sz w:val="24"/>
                <w:szCs w:val="24"/>
              </w:rPr>
            </w:pPr>
          </w:p>
        </w:tc>
      </w:tr>
      <w:tr w:rsidR="00BB4BC5" w:rsidRPr="00263CE2" w:rsidTr="007864B7">
        <w:trPr>
          <w:trHeight w:val="300"/>
          <w:jc w:val="center"/>
        </w:trPr>
        <w:tc>
          <w:tcPr>
            <w:tcW w:w="1128" w:type="dxa"/>
            <w:vMerge w:val="restart"/>
            <w:noWrap/>
            <w:hideMark/>
          </w:tcPr>
          <w:p w:rsidR="00BB4BC5" w:rsidRDefault="00BB4BC5" w:rsidP="007864B7">
            <w:pPr>
              <w:jc w:val="center"/>
              <w:rPr>
                <w:sz w:val="24"/>
                <w:szCs w:val="24"/>
              </w:rPr>
            </w:pPr>
            <w:r w:rsidRPr="00263CE2">
              <w:rPr>
                <w:sz w:val="24"/>
                <w:szCs w:val="24"/>
              </w:rPr>
              <w:t>4.1.2.</w:t>
            </w:r>
          </w:p>
          <w:p w:rsidR="007864B7" w:rsidRDefault="007864B7" w:rsidP="007864B7">
            <w:pPr>
              <w:jc w:val="center"/>
              <w:rPr>
                <w:sz w:val="24"/>
                <w:szCs w:val="24"/>
              </w:rPr>
            </w:pPr>
          </w:p>
          <w:p w:rsidR="007864B7" w:rsidRPr="00263CE2" w:rsidRDefault="007864B7" w:rsidP="007864B7">
            <w:pPr>
              <w:jc w:val="center"/>
              <w:rPr>
                <w:sz w:val="24"/>
                <w:szCs w:val="24"/>
              </w:rPr>
            </w:pPr>
          </w:p>
        </w:tc>
        <w:tc>
          <w:tcPr>
            <w:tcW w:w="1863" w:type="dxa"/>
            <w:vMerge w:val="restart"/>
            <w:hideMark/>
          </w:tcPr>
          <w:p w:rsidR="00BB4BC5" w:rsidRPr="00263CE2" w:rsidRDefault="00BB4BC5" w:rsidP="007864B7">
            <w:pPr>
              <w:jc w:val="both"/>
              <w:rPr>
                <w:sz w:val="24"/>
                <w:szCs w:val="24"/>
              </w:rPr>
            </w:pPr>
            <w:r w:rsidRPr="00263CE2">
              <w:rPr>
                <w:sz w:val="24"/>
                <w:szCs w:val="24"/>
              </w:rPr>
              <w:t>Модернизация и реконстру</w:t>
            </w:r>
            <w:r w:rsidRPr="00263CE2">
              <w:rPr>
                <w:sz w:val="24"/>
                <w:szCs w:val="24"/>
              </w:rPr>
              <w:t>к</w:t>
            </w:r>
            <w:r w:rsidRPr="00263CE2">
              <w:rPr>
                <w:sz w:val="24"/>
                <w:szCs w:val="24"/>
              </w:rPr>
              <w:t>ция систем в</w:t>
            </w:r>
            <w:r w:rsidRPr="00263CE2">
              <w:rPr>
                <w:sz w:val="24"/>
                <w:szCs w:val="24"/>
              </w:rPr>
              <w:t>о</w:t>
            </w:r>
            <w:r w:rsidRPr="00263CE2">
              <w:rPr>
                <w:sz w:val="24"/>
                <w:szCs w:val="24"/>
              </w:rPr>
              <w:t>доподготовки, насосных и к</w:t>
            </w:r>
            <w:r w:rsidRPr="00263CE2">
              <w:rPr>
                <w:sz w:val="24"/>
                <w:szCs w:val="24"/>
              </w:rPr>
              <w:t>а</w:t>
            </w:r>
            <w:r w:rsidRPr="00263CE2">
              <w:rPr>
                <w:sz w:val="24"/>
                <w:szCs w:val="24"/>
              </w:rPr>
              <w:lastRenderedPageBreak/>
              <w:t>нализационных станций</w:t>
            </w:r>
          </w:p>
        </w:tc>
        <w:tc>
          <w:tcPr>
            <w:tcW w:w="1699" w:type="dxa"/>
            <w:vMerge w:val="restart"/>
            <w:hideMark/>
          </w:tcPr>
          <w:p w:rsidR="00BB4BC5" w:rsidRPr="00263CE2" w:rsidRDefault="00CC3D4F" w:rsidP="007864B7">
            <w:pPr>
              <w:jc w:val="center"/>
              <w:rPr>
                <w:sz w:val="24"/>
                <w:szCs w:val="24"/>
              </w:rPr>
            </w:pPr>
            <w:r>
              <w:rPr>
                <w:sz w:val="24"/>
                <w:szCs w:val="24"/>
              </w:rPr>
              <w:lastRenderedPageBreak/>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 xml:space="preserve">Управление капитального </w:t>
            </w:r>
            <w:r w:rsidRPr="00263CE2">
              <w:rPr>
                <w:sz w:val="24"/>
                <w:szCs w:val="24"/>
              </w:rPr>
              <w:lastRenderedPageBreak/>
              <w:t>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7864B7">
            <w:pPr>
              <w:jc w:val="center"/>
              <w:rPr>
                <w:sz w:val="24"/>
                <w:szCs w:val="24"/>
              </w:rPr>
            </w:pPr>
            <w:r w:rsidRPr="00263CE2">
              <w:rPr>
                <w:sz w:val="24"/>
                <w:szCs w:val="24"/>
              </w:rPr>
              <w:lastRenderedPageBreak/>
              <w:t>всего</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21 600,00</w:t>
            </w:r>
          </w:p>
        </w:tc>
        <w:tc>
          <w:tcPr>
            <w:tcW w:w="114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p>
        </w:tc>
        <w:tc>
          <w:tcPr>
            <w:tcW w:w="1160" w:type="dxa"/>
            <w:noWrap/>
            <w:tcMar>
              <w:left w:w="0" w:type="dxa"/>
              <w:right w:w="0" w:type="dxa"/>
            </w:tcMar>
            <w:hideMark/>
          </w:tcPr>
          <w:p w:rsidR="00BB4BC5" w:rsidRPr="00263CE2" w:rsidRDefault="00BB4BC5" w:rsidP="007864B7">
            <w:pPr>
              <w:jc w:val="center"/>
              <w:rPr>
                <w:sz w:val="24"/>
                <w:szCs w:val="24"/>
              </w:rPr>
            </w:pPr>
            <w:r w:rsidRPr="00263CE2">
              <w:rPr>
                <w:sz w:val="24"/>
                <w:szCs w:val="24"/>
              </w:rPr>
              <w:t>5 650,00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5 350,00</w:t>
            </w:r>
          </w:p>
        </w:tc>
        <w:tc>
          <w:tcPr>
            <w:tcW w:w="977" w:type="dxa"/>
            <w:noWrap/>
            <w:tcMar>
              <w:left w:w="0" w:type="dxa"/>
              <w:right w:w="0" w:type="dxa"/>
            </w:tcMar>
            <w:hideMark/>
          </w:tcPr>
          <w:p w:rsidR="00BB4BC5" w:rsidRPr="00263CE2" w:rsidRDefault="00BB4BC5" w:rsidP="007864B7">
            <w:pPr>
              <w:jc w:val="center"/>
              <w:rPr>
                <w:sz w:val="24"/>
                <w:szCs w:val="24"/>
              </w:rPr>
            </w:pPr>
            <w:r w:rsidRPr="00263CE2">
              <w:rPr>
                <w:sz w:val="24"/>
                <w:szCs w:val="24"/>
              </w:rPr>
              <w:t>5 300,00</w:t>
            </w:r>
          </w:p>
        </w:tc>
        <w:tc>
          <w:tcPr>
            <w:tcW w:w="812" w:type="dxa"/>
            <w:noWrap/>
            <w:tcMar>
              <w:left w:w="0" w:type="dxa"/>
              <w:right w:w="0" w:type="dxa"/>
            </w:tcMar>
            <w:hideMark/>
          </w:tcPr>
          <w:p w:rsidR="00BB4BC5" w:rsidRPr="00263CE2" w:rsidRDefault="00BB4BC5" w:rsidP="007864B7">
            <w:pPr>
              <w:jc w:val="center"/>
              <w:rPr>
                <w:sz w:val="24"/>
                <w:szCs w:val="24"/>
              </w:rPr>
            </w:pPr>
            <w:r w:rsidRPr="00263CE2">
              <w:rPr>
                <w:sz w:val="24"/>
                <w:szCs w:val="24"/>
              </w:rPr>
              <w:t>5 300,00</w:t>
            </w:r>
          </w:p>
        </w:tc>
      </w:tr>
      <w:tr w:rsidR="00BB4BC5" w:rsidRPr="00263CE2" w:rsidTr="007864B7">
        <w:trPr>
          <w:trHeight w:val="72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7864B7">
            <w:pPr>
              <w:jc w:val="cente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7864B7">
            <w:pPr>
              <w:jc w:val="center"/>
              <w:rPr>
                <w:sz w:val="24"/>
                <w:szCs w:val="24"/>
              </w:rPr>
            </w:pPr>
          </w:p>
        </w:tc>
        <w:tc>
          <w:tcPr>
            <w:tcW w:w="114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p>
        </w:tc>
        <w:tc>
          <w:tcPr>
            <w:tcW w:w="1160" w:type="dxa"/>
            <w:noWrap/>
            <w:tcMar>
              <w:left w:w="0" w:type="dxa"/>
              <w:right w:w="0" w:type="dxa"/>
            </w:tcMar>
            <w:hideMark/>
          </w:tcPr>
          <w:p w:rsidR="00BB4BC5" w:rsidRPr="00263CE2" w:rsidRDefault="00BB4BC5" w:rsidP="007864B7">
            <w:pPr>
              <w:jc w:val="center"/>
              <w:rPr>
                <w:sz w:val="24"/>
                <w:szCs w:val="24"/>
              </w:rPr>
            </w:pPr>
          </w:p>
        </w:tc>
        <w:tc>
          <w:tcPr>
            <w:tcW w:w="1140" w:type="dxa"/>
            <w:noWrap/>
            <w:tcMar>
              <w:left w:w="0" w:type="dxa"/>
              <w:right w:w="0" w:type="dxa"/>
            </w:tcMar>
            <w:hideMark/>
          </w:tcPr>
          <w:p w:rsidR="00BB4BC5" w:rsidRPr="00263CE2" w:rsidRDefault="00BB4BC5" w:rsidP="007864B7">
            <w:pPr>
              <w:jc w:val="center"/>
              <w:rPr>
                <w:sz w:val="24"/>
                <w:szCs w:val="24"/>
              </w:rPr>
            </w:pPr>
          </w:p>
        </w:tc>
        <w:tc>
          <w:tcPr>
            <w:tcW w:w="977" w:type="dxa"/>
            <w:noWrap/>
            <w:tcMar>
              <w:left w:w="0" w:type="dxa"/>
              <w:right w:w="0" w:type="dxa"/>
            </w:tcMar>
            <w:hideMark/>
          </w:tcPr>
          <w:p w:rsidR="00BB4BC5" w:rsidRPr="00263CE2" w:rsidRDefault="00BB4BC5" w:rsidP="007864B7">
            <w:pPr>
              <w:jc w:val="center"/>
              <w:rPr>
                <w:sz w:val="24"/>
                <w:szCs w:val="24"/>
              </w:rPr>
            </w:pPr>
          </w:p>
        </w:tc>
        <w:tc>
          <w:tcPr>
            <w:tcW w:w="812" w:type="dxa"/>
            <w:noWrap/>
            <w:tcMar>
              <w:left w:w="0" w:type="dxa"/>
              <w:right w:w="0" w:type="dxa"/>
            </w:tcMar>
            <w:hideMark/>
          </w:tcPr>
          <w:p w:rsidR="00BB4BC5" w:rsidRPr="00263CE2" w:rsidRDefault="00BB4BC5" w:rsidP="007864B7">
            <w:pPr>
              <w:jc w:val="center"/>
              <w:rPr>
                <w:sz w:val="24"/>
                <w:szCs w:val="24"/>
              </w:rPr>
            </w:pPr>
          </w:p>
        </w:tc>
      </w:tr>
      <w:tr w:rsidR="00BB4BC5" w:rsidRPr="00263CE2" w:rsidTr="007864B7">
        <w:trPr>
          <w:trHeight w:val="48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7864B7">
            <w:pPr>
              <w:jc w:val="cente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21 600,00</w:t>
            </w:r>
          </w:p>
        </w:tc>
        <w:tc>
          <w:tcPr>
            <w:tcW w:w="114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p>
        </w:tc>
        <w:tc>
          <w:tcPr>
            <w:tcW w:w="1160" w:type="dxa"/>
            <w:noWrap/>
            <w:tcMar>
              <w:left w:w="0" w:type="dxa"/>
              <w:right w:w="0" w:type="dxa"/>
            </w:tcMar>
            <w:hideMark/>
          </w:tcPr>
          <w:p w:rsidR="00BB4BC5" w:rsidRPr="00263CE2" w:rsidRDefault="00BB4BC5" w:rsidP="007864B7">
            <w:pPr>
              <w:jc w:val="center"/>
              <w:rPr>
                <w:sz w:val="24"/>
                <w:szCs w:val="24"/>
              </w:rPr>
            </w:pPr>
            <w:r w:rsidRPr="00263CE2">
              <w:rPr>
                <w:sz w:val="24"/>
                <w:szCs w:val="24"/>
              </w:rPr>
              <w:t>5 650,00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5 350,00</w:t>
            </w:r>
          </w:p>
        </w:tc>
        <w:tc>
          <w:tcPr>
            <w:tcW w:w="977" w:type="dxa"/>
            <w:noWrap/>
            <w:tcMar>
              <w:left w:w="0" w:type="dxa"/>
              <w:right w:w="0" w:type="dxa"/>
            </w:tcMar>
            <w:hideMark/>
          </w:tcPr>
          <w:p w:rsidR="00BB4BC5" w:rsidRPr="00263CE2" w:rsidRDefault="00BB4BC5" w:rsidP="007864B7">
            <w:pPr>
              <w:jc w:val="center"/>
              <w:rPr>
                <w:sz w:val="24"/>
                <w:szCs w:val="24"/>
              </w:rPr>
            </w:pPr>
            <w:r w:rsidRPr="00263CE2">
              <w:rPr>
                <w:sz w:val="24"/>
                <w:szCs w:val="24"/>
              </w:rPr>
              <w:t>5 300,00</w:t>
            </w:r>
          </w:p>
        </w:tc>
        <w:tc>
          <w:tcPr>
            <w:tcW w:w="812" w:type="dxa"/>
            <w:noWrap/>
            <w:tcMar>
              <w:left w:w="0" w:type="dxa"/>
              <w:right w:w="0" w:type="dxa"/>
            </w:tcMar>
            <w:hideMark/>
          </w:tcPr>
          <w:p w:rsidR="00BB4BC5" w:rsidRPr="00263CE2" w:rsidRDefault="00BB4BC5" w:rsidP="007864B7">
            <w:pPr>
              <w:jc w:val="center"/>
              <w:rPr>
                <w:sz w:val="24"/>
                <w:szCs w:val="24"/>
              </w:rPr>
            </w:pPr>
            <w:r w:rsidRPr="00263CE2">
              <w:rPr>
                <w:sz w:val="24"/>
                <w:szCs w:val="24"/>
              </w:rPr>
              <w:t>5 300,00</w:t>
            </w:r>
          </w:p>
        </w:tc>
      </w:tr>
      <w:tr w:rsidR="00BB4BC5" w:rsidRPr="00263CE2" w:rsidTr="007864B7">
        <w:trPr>
          <w:trHeight w:val="300"/>
          <w:jc w:val="center"/>
        </w:trPr>
        <w:tc>
          <w:tcPr>
            <w:tcW w:w="1128" w:type="dxa"/>
            <w:vMerge w:val="restart"/>
            <w:noWrap/>
            <w:hideMark/>
          </w:tcPr>
          <w:p w:rsidR="00BB4BC5" w:rsidRPr="00263CE2" w:rsidRDefault="00BB4BC5" w:rsidP="007864B7">
            <w:pPr>
              <w:jc w:val="center"/>
              <w:rPr>
                <w:sz w:val="24"/>
                <w:szCs w:val="24"/>
              </w:rPr>
            </w:pPr>
            <w:r w:rsidRPr="00263CE2">
              <w:rPr>
                <w:sz w:val="24"/>
                <w:szCs w:val="24"/>
              </w:rPr>
              <w:lastRenderedPageBreak/>
              <w:t>4.1.3.</w:t>
            </w:r>
          </w:p>
        </w:tc>
        <w:tc>
          <w:tcPr>
            <w:tcW w:w="1863" w:type="dxa"/>
            <w:vMerge w:val="restart"/>
            <w:hideMark/>
          </w:tcPr>
          <w:p w:rsidR="00BB4BC5" w:rsidRPr="00263CE2" w:rsidRDefault="00BB4BC5" w:rsidP="007864B7">
            <w:pPr>
              <w:jc w:val="both"/>
              <w:rPr>
                <w:sz w:val="24"/>
                <w:szCs w:val="24"/>
              </w:rPr>
            </w:pPr>
            <w:r w:rsidRPr="00263CE2">
              <w:rPr>
                <w:sz w:val="24"/>
                <w:szCs w:val="24"/>
              </w:rPr>
              <w:t>Модернизация и реконстру</w:t>
            </w:r>
            <w:r w:rsidRPr="00263CE2">
              <w:rPr>
                <w:sz w:val="24"/>
                <w:szCs w:val="24"/>
              </w:rPr>
              <w:t>к</w:t>
            </w:r>
            <w:r w:rsidRPr="00263CE2">
              <w:rPr>
                <w:sz w:val="24"/>
                <w:szCs w:val="24"/>
              </w:rPr>
              <w:t>ция сетей те</w:t>
            </w:r>
            <w:r w:rsidRPr="00263CE2">
              <w:rPr>
                <w:sz w:val="24"/>
                <w:szCs w:val="24"/>
              </w:rPr>
              <w:t>п</w:t>
            </w:r>
            <w:r w:rsidRPr="00263CE2">
              <w:rPr>
                <w:sz w:val="24"/>
                <w:szCs w:val="24"/>
              </w:rPr>
              <w:t>лоснабжения, водоснабжения и электросна</w:t>
            </w:r>
            <w:r w:rsidRPr="00263CE2">
              <w:rPr>
                <w:sz w:val="24"/>
                <w:szCs w:val="24"/>
              </w:rPr>
              <w:t>б</w:t>
            </w:r>
            <w:r w:rsidR="00762610">
              <w:rPr>
                <w:sz w:val="24"/>
                <w:szCs w:val="24"/>
              </w:rPr>
              <w:t>жения</w:t>
            </w:r>
            <w:r w:rsidRPr="00263CE2">
              <w:rPr>
                <w:sz w:val="24"/>
                <w:szCs w:val="24"/>
              </w:rPr>
              <w:t xml:space="preserve"> на об</w:t>
            </w:r>
            <w:r w:rsidRPr="00263CE2">
              <w:rPr>
                <w:sz w:val="24"/>
                <w:szCs w:val="24"/>
              </w:rPr>
              <w:t>ъ</w:t>
            </w:r>
            <w:r w:rsidRPr="00263CE2">
              <w:rPr>
                <w:sz w:val="24"/>
                <w:szCs w:val="24"/>
              </w:rPr>
              <w:t>ектах комм</w:t>
            </w:r>
            <w:r w:rsidRPr="00263CE2">
              <w:rPr>
                <w:sz w:val="24"/>
                <w:szCs w:val="24"/>
              </w:rPr>
              <w:t>у</w:t>
            </w:r>
            <w:r w:rsidRPr="00263CE2">
              <w:rPr>
                <w:sz w:val="24"/>
                <w:szCs w:val="24"/>
              </w:rPr>
              <w:t>нальной инфр</w:t>
            </w:r>
            <w:r w:rsidRPr="00263CE2">
              <w:rPr>
                <w:sz w:val="24"/>
                <w:szCs w:val="24"/>
              </w:rPr>
              <w:t>а</w:t>
            </w:r>
            <w:r w:rsidRPr="00263CE2">
              <w:rPr>
                <w:sz w:val="24"/>
                <w:szCs w:val="24"/>
              </w:rPr>
              <w:t>структуры</w:t>
            </w:r>
          </w:p>
        </w:tc>
        <w:tc>
          <w:tcPr>
            <w:tcW w:w="1699" w:type="dxa"/>
            <w:vMerge w:val="restart"/>
            <w:hideMark/>
          </w:tcPr>
          <w:p w:rsidR="00BB4BC5" w:rsidRPr="00263CE2" w:rsidRDefault="00CC3D4F" w:rsidP="007864B7">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7864B7">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38 000,00</w:t>
            </w:r>
          </w:p>
        </w:tc>
        <w:tc>
          <w:tcPr>
            <w:tcW w:w="114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p>
        </w:tc>
        <w:tc>
          <w:tcPr>
            <w:tcW w:w="1160" w:type="dxa"/>
            <w:noWrap/>
            <w:tcMar>
              <w:left w:w="0" w:type="dxa"/>
              <w:right w:w="0" w:type="dxa"/>
            </w:tcMar>
            <w:hideMark/>
          </w:tcPr>
          <w:p w:rsidR="00BB4BC5" w:rsidRPr="00263CE2" w:rsidRDefault="00BB4BC5" w:rsidP="007864B7">
            <w:pPr>
              <w:jc w:val="center"/>
              <w:rPr>
                <w:sz w:val="24"/>
                <w:szCs w:val="24"/>
              </w:rPr>
            </w:pPr>
            <w:r w:rsidRPr="00263CE2">
              <w:rPr>
                <w:sz w:val="24"/>
                <w:szCs w:val="24"/>
              </w:rPr>
              <w:t>8 000,00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10 000,00</w:t>
            </w:r>
          </w:p>
        </w:tc>
        <w:tc>
          <w:tcPr>
            <w:tcW w:w="977" w:type="dxa"/>
            <w:noWrap/>
            <w:tcMar>
              <w:left w:w="0" w:type="dxa"/>
              <w:right w:w="0" w:type="dxa"/>
            </w:tcMar>
            <w:hideMark/>
          </w:tcPr>
          <w:p w:rsidR="00BB4BC5" w:rsidRPr="00263CE2" w:rsidRDefault="00BB4BC5" w:rsidP="007864B7">
            <w:pPr>
              <w:jc w:val="center"/>
              <w:rPr>
                <w:sz w:val="24"/>
                <w:szCs w:val="24"/>
              </w:rPr>
            </w:pPr>
            <w:r w:rsidRPr="00263CE2">
              <w:rPr>
                <w:sz w:val="24"/>
                <w:szCs w:val="24"/>
              </w:rPr>
              <w:t>10 000,00</w:t>
            </w:r>
          </w:p>
        </w:tc>
        <w:tc>
          <w:tcPr>
            <w:tcW w:w="812" w:type="dxa"/>
            <w:noWrap/>
            <w:tcMar>
              <w:left w:w="0" w:type="dxa"/>
              <w:right w:w="0" w:type="dxa"/>
            </w:tcMar>
            <w:hideMark/>
          </w:tcPr>
          <w:p w:rsidR="00BB4BC5" w:rsidRPr="00263CE2" w:rsidRDefault="00BB4BC5" w:rsidP="007864B7">
            <w:pPr>
              <w:jc w:val="center"/>
              <w:rPr>
                <w:sz w:val="24"/>
                <w:szCs w:val="24"/>
              </w:rPr>
            </w:pPr>
            <w:r w:rsidRPr="00263CE2">
              <w:rPr>
                <w:sz w:val="24"/>
                <w:szCs w:val="24"/>
              </w:rPr>
              <w:t>10 000,00</w:t>
            </w:r>
          </w:p>
        </w:tc>
      </w:tr>
      <w:tr w:rsidR="00BB4BC5" w:rsidRPr="00263CE2" w:rsidTr="007864B7">
        <w:trPr>
          <w:trHeight w:val="72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7864B7">
            <w:pPr>
              <w:jc w:val="cente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7864B7">
            <w:pPr>
              <w:jc w:val="center"/>
              <w:rPr>
                <w:sz w:val="24"/>
                <w:szCs w:val="24"/>
              </w:rPr>
            </w:pPr>
          </w:p>
        </w:tc>
        <w:tc>
          <w:tcPr>
            <w:tcW w:w="114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p>
        </w:tc>
        <w:tc>
          <w:tcPr>
            <w:tcW w:w="1160" w:type="dxa"/>
            <w:noWrap/>
            <w:tcMar>
              <w:left w:w="0" w:type="dxa"/>
              <w:right w:w="0" w:type="dxa"/>
            </w:tcMar>
            <w:hideMark/>
          </w:tcPr>
          <w:p w:rsidR="00BB4BC5" w:rsidRPr="00263CE2" w:rsidRDefault="00BB4BC5" w:rsidP="007864B7">
            <w:pPr>
              <w:jc w:val="center"/>
              <w:rPr>
                <w:sz w:val="24"/>
                <w:szCs w:val="24"/>
              </w:rPr>
            </w:pPr>
          </w:p>
        </w:tc>
        <w:tc>
          <w:tcPr>
            <w:tcW w:w="1140" w:type="dxa"/>
            <w:noWrap/>
            <w:tcMar>
              <w:left w:w="0" w:type="dxa"/>
              <w:right w:w="0" w:type="dxa"/>
            </w:tcMar>
            <w:hideMark/>
          </w:tcPr>
          <w:p w:rsidR="00BB4BC5" w:rsidRPr="00263CE2" w:rsidRDefault="00BB4BC5" w:rsidP="007864B7">
            <w:pPr>
              <w:jc w:val="center"/>
              <w:rPr>
                <w:sz w:val="24"/>
                <w:szCs w:val="24"/>
              </w:rPr>
            </w:pPr>
          </w:p>
        </w:tc>
        <w:tc>
          <w:tcPr>
            <w:tcW w:w="977" w:type="dxa"/>
            <w:noWrap/>
            <w:tcMar>
              <w:left w:w="0" w:type="dxa"/>
              <w:right w:w="0" w:type="dxa"/>
            </w:tcMar>
            <w:hideMark/>
          </w:tcPr>
          <w:p w:rsidR="00BB4BC5" w:rsidRPr="00263CE2" w:rsidRDefault="00BB4BC5" w:rsidP="007864B7">
            <w:pPr>
              <w:jc w:val="center"/>
              <w:rPr>
                <w:sz w:val="24"/>
                <w:szCs w:val="24"/>
              </w:rPr>
            </w:pPr>
          </w:p>
        </w:tc>
        <w:tc>
          <w:tcPr>
            <w:tcW w:w="812" w:type="dxa"/>
            <w:noWrap/>
            <w:tcMar>
              <w:left w:w="0" w:type="dxa"/>
              <w:right w:w="0" w:type="dxa"/>
            </w:tcMar>
            <w:hideMark/>
          </w:tcPr>
          <w:p w:rsidR="00BB4BC5" w:rsidRPr="00263CE2" w:rsidRDefault="00BB4BC5" w:rsidP="007864B7">
            <w:pPr>
              <w:jc w:val="center"/>
              <w:rPr>
                <w:sz w:val="24"/>
                <w:szCs w:val="24"/>
              </w:rPr>
            </w:pPr>
          </w:p>
        </w:tc>
      </w:tr>
      <w:tr w:rsidR="00BB4BC5" w:rsidRPr="00263CE2" w:rsidTr="007864B7">
        <w:trPr>
          <w:trHeight w:val="48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7864B7">
            <w:pPr>
              <w:jc w:val="cente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38 000,00</w:t>
            </w:r>
          </w:p>
        </w:tc>
        <w:tc>
          <w:tcPr>
            <w:tcW w:w="114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p>
        </w:tc>
        <w:tc>
          <w:tcPr>
            <w:tcW w:w="1160" w:type="dxa"/>
            <w:noWrap/>
            <w:tcMar>
              <w:left w:w="0" w:type="dxa"/>
              <w:right w:w="0" w:type="dxa"/>
            </w:tcMar>
            <w:hideMark/>
          </w:tcPr>
          <w:p w:rsidR="00BB4BC5" w:rsidRPr="00263CE2" w:rsidRDefault="00BB4BC5" w:rsidP="007864B7">
            <w:pPr>
              <w:jc w:val="center"/>
              <w:rPr>
                <w:sz w:val="24"/>
                <w:szCs w:val="24"/>
              </w:rPr>
            </w:pPr>
            <w:r w:rsidRPr="00263CE2">
              <w:rPr>
                <w:sz w:val="24"/>
                <w:szCs w:val="24"/>
              </w:rPr>
              <w:t>8 000,00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10 000,00</w:t>
            </w:r>
          </w:p>
        </w:tc>
        <w:tc>
          <w:tcPr>
            <w:tcW w:w="977" w:type="dxa"/>
            <w:noWrap/>
            <w:tcMar>
              <w:left w:w="0" w:type="dxa"/>
              <w:right w:w="0" w:type="dxa"/>
            </w:tcMar>
            <w:hideMark/>
          </w:tcPr>
          <w:p w:rsidR="00BB4BC5" w:rsidRPr="00263CE2" w:rsidRDefault="00BB4BC5" w:rsidP="007864B7">
            <w:pPr>
              <w:jc w:val="center"/>
              <w:rPr>
                <w:sz w:val="24"/>
                <w:szCs w:val="24"/>
              </w:rPr>
            </w:pPr>
            <w:r w:rsidRPr="00263CE2">
              <w:rPr>
                <w:sz w:val="24"/>
                <w:szCs w:val="24"/>
              </w:rPr>
              <w:t>10 000,00</w:t>
            </w:r>
          </w:p>
        </w:tc>
        <w:tc>
          <w:tcPr>
            <w:tcW w:w="812" w:type="dxa"/>
            <w:noWrap/>
            <w:tcMar>
              <w:left w:w="0" w:type="dxa"/>
              <w:right w:w="0" w:type="dxa"/>
            </w:tcMar>
            <w:hideMark/>
          </w:tcPr>
          <w:p w:rsidR="00BB4BC5" w:rsidRPr="00263CE2" w:rsidRDefault="00BB4BC5" w:rsidP="007864B7">
            <w:pPr>
              <w:jc w:val="center"/>
              <w:rPr>
                <w:sz w:val="24"/>
                <w:szCs w:val="24"/>
              </w:rPr>
            </w:pPr>
            <w:r w:rsidRPr="00263CE2">
              <w:rPr>
                <w:sz w:val="24"/>
                <w:szCs w:val="24"/>
              </w:rPr>
              <w:t>10 000,00</w:t>
            </w:r>
          </w:p>
        </w:tc>
      </w:tr>
      <w:tr w:rsidR="00BB4BC5" w:rsidRPr="00263CE2" w:rsidTr="007864B7">
        <w:trPr>
          <w:trHeight w:val="300"/>
          <w:jc w:val="center"/>
        </w:trPr>
        <w:tc>
          <w:tcPr>
            <w:tcW w:w="1128" w:type="dxa"/>
            <w:vMerge w:val="restart"/>
            <w:hideMark/>
          </w:tcPr>
          <w:p w:rsidR="00BB4BC5" w:rsidRPr="00263CE2" w:rsidRDefault="00BB4BC5" w:rsidP="007864B7">
            <w:pPr>
              <w:jc w:val="center"/>
              <w:rPr>
                <w:sz w:val="24"/>
                <w:szCs w:val="24"/>
              </w:rPr>
            </w:pPr>
            <w:r w:rsidRPr="00263CE2">
              <w:rPr>
                <w:sz w:val="24"/>
                <w:szCs w:val="24"/>
              </w:rPr>
              <w:t>4.1.4.</w:t>
            </w:r>
          </w:p>
        </w:tc>
        <w:tc>
          <w:tcPr>
            <w:tcW w:w="1863" w:type="dxa"/>
            <w:vMerge w:val="restart"/>
            <w:hideMark/>
          </w:tcPr>
          <w:p w:rsidR="00BB4BC5" w:rsidRPr="00263CE2" w:rsidRDefault="00BB4BC5" w:rsidP="007864B7">
            <w:pPr>
              <w:jc w:val="both"/>
              <w:rPr>
                <w:sz w:val="24"/>
                <w:szCs w:val="24"/>
              </w:rPr>
            </w:pPr>
            <w:r w:rsidRPr="00263CE2">
              <w:rPr>
                <w:sz w:val="24"/>
                <w:szCs w:val="24"/>
              </w:rPr>
              <w:t>Разработка схем вод</w:t>
            </w:r>
            <w:r w:rsidRPr="00263CE2">
              <w:rPr>
                <w:sz w:val="24"/>
                <w:szCs w:val="24"/>
              </w:rPr>
              <w:t>о</w:t>
            </w:r>
            <w:r w:rsidRPr="00263CE2">
              <w:rPr>
                <w:sz w:val="24"/>
                <w:szCs w:val="24"/>
              </w:rPr>
              <w:t>снабжения и водоотведения населенных пунктов Ни</w:t>
            </w:r>
            <w:r w:rsidRPr="00263CE2">
              <w:rPr>
                <w:sz w:val="24"/>
                <w:szCs w:val="24"/>
              </w:rPr>
              <w:t>ж</w:t>
            </w:r>
            <w:r w:rsidRPr="00263CE2">
              <w:rPr>
                <w:sz w:val="24"/>
                <w:szCs w:val="24"/>
              </w:rPr>
              <w:t>невартовского района</w:t>
            </w:r>
          </w:p>
        </w:tc>
        <w:tc>
          <w:tcPr>
            <w:tcW w:w="1699" w:type="dxa"/>
            <w:vMerge w:val="restart"/>
            <w:hideMark/>
          </w:tcPr>
          <w:p w:rsidR="00BB4BC5" w:rsidRPr="00263CE2" w:rsidRDefault="00CC3D4F" w:rsidP="007864B7">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7864B7">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8 437,90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4 435,60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4 002,30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w:t>
            </w:r>
          </w:p>
        </w:tc>
        <w:tc>
          <w:tcPr>
            <w:tcW w:w="1160" w:type="dxa"/>
            <w:noWrap/>
            <w:tcMar>
              <w:left w:w="0" w:type="dxa"/>
              <w:right w:w="0" w:type="dxa"/>
            </w:tcMar>
            <w:hideMark/>
          </w:tcPr>
          <w:p w:rsidR="00BB4BC5" w:rsidRPr="00263CE2" w:rsidRDefault="00BB4BC5" w:rsidP="007864B7">
            <w:pPr>
              <w:jc w:val="center"/>
              <w:rPr>
                <w:sz w:val="24"/>
                <w:szCs w:val="24"/>
              </w:rPr>
            </w:pPr>
            <w:r w:rsidRPr="00263CE2">
              <w:rPr>
                <w:sz w:val="24"/>
                <w:szCs w:val="24"/>
              </w:rPr>
              <w:t>-</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w:t>
            </w:r>
          </w:p>
        </w:tc>
        <w:tc>
          <w:tcPr>
            <w:tcW w:w="977" w:type="dxa"/>
            <w:noWrap/>
            <w:tcMar>
              <w:left w:w="0" w:type="dxa"/>
              <w:right w:w="0" w:type="dxa"/>
            </w:tcMar>
            <w:hideMark/>
          </w:tcPr>
          <w:p w:rsidR="00BB4BC5" w:rsidRPr="00263CE2" w:rsidRDefault="00BB4BC5" w:rsidP="007864B7">
            <w:pPr>
              <w:jc w:val="center"/>
              <w:rPr>
                <w:sz w:val="24"/>
                <w:szCs w:val="24"/>
              </w:rPr>
            </w:pPr>
            <w:r w:rsidRPr="00263CE2">
              <w:rPr>
                <w:sz w:val="24"/>
                <w:szCs w:val="24"/>
              </w:rPr>
              <w:t>-</w:t>
            </w:r>
          </w:p>
        </w:tc>
        <w:tc>
          <w:tcPr>
            <w:tcW w:w="812" w:type="dxa"/>
            <w:noWrap/>
            <w:tcMar>
              <w:left w:w="0" w:type="dxa"/>
              <w:right w:w="0" w:type="dxa"/>
            </w:tcMar>
            <w:hideMark/>
          </w:tcPr>
          <w:p w:rsidR="00BB4BC5" w:rsidRPr="00263CE2" w:rsidRDefault="00BB4BC5" w:rsidP="007864B7">
            <w:pPr>
              <w:jc w:val="center"/>
              <w:rPr>
                <w:sz w:val="24"/>
                <w:szCs w:val="24"/>
              </w:rPr>
            </w:pPr>
            <w:r w:rsidRPr="00263CE2">
              <w:rPr>
                <w:sz w:val="24"/>
                <w:szCs w:val="24"/>
              </w:rPr>
              <w:t>-</w:t>
            </w:r>
          </w:p>
        </w:tc>
      </w:tr>
      <w:tr w:rsidR="00BB4BC5" w:rsidRPr="00263CE2" w:rsidTr="007864B7">
        <w:trPr>
          <w:trHeight w:val="72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7864B7">
            <w:pPr>
              <w:jc w:val="cente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2 401,40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2 401,40</w:t>
            </w:r>
          </w:p>
        </w:tc>
        <w:tc>
          <w:tcPr>
            <w:tcW w:w="1020" w:type="dxa"/>
            <w:noWrap/>
            <w:tcMar>
              <w:left w:w="0" w:type="dxa"/>
              <w:right w:w="0" w:type="dxa"/>
            </w:tcMar>
            <w:hideMark/>
          </w:tcPr>
          <w:p w:rsidR="00BB4BC5" w:rsidRPr="00263CE2" w:rsidRDefault="00BB4BC5" w:rsidP="007864B7">
            <w:pPr>
              <w:jc w:val="center"/>
              <w:rPr>
                <w:sz w:val="24"/>
                <w:szCs w:val="24"/>
              </w:rPr>
            </w:pPr>
          </w:p>
        </w:tc>
        <w:tc>
          <w:tcPr>
            <w:tcW w:w="1160" w:type="dxa"/>
            <w:noWrap/>
            <w:tcMar>
              <w:left w:w="0" w:type="dxa"/>
              <w:right w:w="0" w:type="dxa"/>
            </w:tcMar>
            <w:hideMark/>
          </w:tcPr>
          <w:p w:rsidR="00BB4BC5" w:rsidRPr="00263CE2" w:rsidRDefault="00BB4BC5" w:rsidP="007864B7">
            <w:pPr>
              <w:jc w:val="center"/>
              <w:rPr>
                <w:sz w:val="24"/>
                <w:szCs w:val="24"/>
              </w:rPr>
            </w:pPr>
          </w:p>
        </w:tc>
        <w:tc>
          <w:tcPr>
            <w:tcW w:w="1140" w:type="dxa"/>
            <w:noWrap/>
            <w:tcMar>
              <w:left w:w="0" w:type="dxa"/>
              <w:right w:w="0" w:type="dxa"/>
            </w:tcMar>
            <w:hideMark/>
          </w:tcPr>
          <w:p w:rsidR="00BB4BC5" w:rsidRPr="00263CE2" w:rsidRDefault="00BB4BC5" w:rsidP="007864B7">
            <w:pPr>
              <w:jc w:val="center"/>
              <w:rPr>
                <w:sz w:val="24"/>
                <w:szCs w:val="24"/>
              </w:rPr>
            </w:pPr>
          </w:p>
        </w:tc>
        <w:tc>
          <w:tcPr>
            <w:tcW w:w="977" w:type="dxa"/>
            <w:noWrap/>
            <w:tcMar>
              <w:left w:w="0" w:type="dxa"/>
              <w:right w:w="0" w:type="dxa"/>
            </w:tcMar>
            <w:hideMark/>
          </w:tcPr>
          <w:p w:rsidR="00BB4BC5" w:rsidRPr="00263CE2" w:rsidRDefault="00BB4BC5" w:rsidP="007864B7">
            <w:pPr>
              <w:jc w:val="center"/>
              <w:rPr>
                <w:sz w:val="24"/>
                <w:szCs w:val="24"/>
              </w:rPr>
            </w:pPr>
          </w:p>
        </w:tc>
        <w:tc>
          <w:tcPr>
            <w:tcW w:w="812" w:type="dxa"/>
            <w:noWrap/>
            <w:tcMar>
              <w:left w:w="0" w:type="dxa"/>
              <w:right w:w="0" w:type="dxa"/>
            </w:tcMar>
            <w:hideMark/>
          </w:tcPr>
          <w:p w:rsidR="00BB4BC5" w:rsidRPr="00263CE2" w:rsidRDefault="00BB4BC5" w:rsidP="007864B7">
            <w:pPr>
              <w:jc w:val="center"/>
              <w:rPr>
                <w:sz w:val="24"/>
                <w:szCs w:val="24"/>
              </w:rPr>
            </w:pPr>
          </w:p>
        </w:tc>
      </w:tr>
      <w:tr w:rsidR="00BB4BC5" w:rsidRPr="00263CE2" w:rsidTr="007864B7">
        <w:trPr>
          <w:trHeight w:val="48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7864B7">
            <w:pPr>
              <w:jc w:val="center"/>
              <w:rPr>
                <w:sz w:val="24"/>
                <w:szCs w:val="24"/>
              </w:rPr>
            </w:pPr>
          </w:p>
        </w:tc>
        <w:tc>
          <w:tcPr>
            <w:tcW w:w="1700" w:type="dxa"/>
          </w:tcPr>
          <w:p w:rsidR="00BB4BC5" w:rsidRPr="00263CE2" w:rsidRDefault="00BB4BC5" w:rsidP="007864B7">
            <w:pPr>
              <w:jc w:val="center"/>
              <w:rPr>
                <w:sz w:val="24"/>
                <w:szCs w:val="24"/>
                <w:lang w:val="en-US"/>
              </w:rPr>
            </w:pPr>
            <w:r w:rsidRPr="00263CE2">
              <w:rPr>
                <w:sz w:val="24"/>
                <w:szCs w:val="24"/>
              </w:rPr>
              <w:t>бюджет ра</w:t>
            </w:r>
            <w:r w:rsidRPr="00263CE2">
              <w:rPr>
                <w:sz w:val="24"/>
                <w:szCs w:val="24"/>
              </w:rPr>
              <w:t>й</w:t>
            </w:r>
            <w:r w:rsidRPr="00263CE2">
              <w:rPr>
                <w:sz w:val="24"/>
                <w:szCs w:val="24"/>
              </w:rPr>
              <w:t>она</w:t>
            </w:r>
          </w:p>
          <w:p w:rsidR="00BB4BC5" w:rsidRPr="00263CE2" w:rsidRDefault="00BB4BC5" w:rsidP="007864B7">
            <w:pPr>
              <w:jc w:val="center"/>
              <w:rPr>
                <w:sz w:val="24"/>
                <w:szCs w:val="24"/>
              </w:rPr>
            </w:pPr>
          </w:p>
          <w:p w:rsidR="00BB4BC5" w:rsidRPr="00263CE2" w:rsidRDefault="00BB4BC5" w:rsidP="007864B7">
            <w:pPr>
              <w:jc w:val="center"/>
              <w:rPr>
                <w:sz w:val="24"/>
                <w:szCs w:val="24"/>
              </w:rPr>
            </w:pPr>
          </w:p>
          <w:p w:rsidR="00BB4BC5" w:rsidRPr="00263CE2" w:rsidRDefault="00BB4BC5" w:rsidP="007864B7">
            <w:pPr>
              <w:jc w:val="center"/>
              <w:rPr>
                <w:sz w:val="24"/>
                <w:szCs w:val="24"/>
                <w:lang w:val="en-US"/>
              </w:rPr>
            </w:pP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6 036,50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4 435,60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1 600,90</w:t>
            </w:r>
          </w:p>
        </w:tc>
        <w:tc>
          <w:tcPr>
            <w:tcW w:w="1020" w:type="dxa"/>
            <w:noWrap/>
            <w:tcMar>
              <w:left w:w="0" w:type="dxa"/>
              <w:right w:w="0" w:type="dxa"/>
            </w:tcMar>
            <w:hideMark/>
          </w:tcPr>
          <w:p w:rsidR="00BB4BC5" w:rsidRPr="00263CE2" w:rsidRDefault="00BB4BC5" w:rsidP="007864B7">
            <w:pPr>
              <w:jc w:val="center"/>
              <w:rPr>
                <w:sz w:val="24"/>
                <w:szCs w:val="24"/>
              </w:rPr>
            </w:pPr>
          </w:p>
        </w:tc>
        <w:tc>
          <w:tcPr>
            <w:tcW w:w="1160" w:type="dxa"/>
            <w:noWrap/>
            <w:tcMar>
              <w:left w:w="0" w:type="dxa"/>
              <w:right w:w="0" w:type="dxa"/>
            </w:tcMar>
            <w:hideMark/>
          </w:tcPr>
          <w:p w:rsidR="00BB4BC5" w:rsidRPr="00263CE2" w:rsidRDefault="00BB4BC5" w:rsidP="007864B7">
            <w:pPr>
              <w:jc w:val="center"/>
              <w:rPr>
                <w:sz w:val="24"/>
                <w:szCs w:val="24"/>
              </w:rPr>
            </w:pPr>
          </w:p>
        </w:tc>
        <w:tc>
          <w:tcPr>
            <w:tcW w:w="1140" w:type="dxa"/>
            <w:noWrap/>
            <w:tcMar>
              <w:left w:w="0" w:type="dxa"/>
              <w:right w:w="0" w:type="dxa"/>
            </w:tcMar>
            <w:hideMark/>
          </w:tcPr>
          <w:p w:rsidR="00BB4BC5" w:rsidRPr="00263CE2" w:rsidRDefault="00BB4BC5" w:rsidP="007864B7">
            <w:pPr>
              <w:jc w:val="center"/>
              <w:rPr>
                <w:sz w:val="24"/>
                <w:szCs w:val="24"/>
              </w:rPr>
            </w:pPr>
          </w:p>
        </w:tc>
        <w:tc>
          <w:tcPr>
            <w:tcW w:w="977" w:type="dxa"/>
            <w:noWrap/>
            <w:tcMar>
              <w:left w:w="0" w:type="dxa"/>
              <w:right w:w="0" w:type="dxa"/>
            </w:tcMar>
            <w:hideMark/>
          </w:tcPr>
          <w:p w:rsidR="00BB4BC5" w:rsidRPr="00263CE2" w:rsidRDefault="00BB4BC5" w:rsidP="007864B7">
            <w:pPr>
              <w:jc w:val="center"/>
              <w:rPr>
                <w:sz w:val="24"/>
                <w:szCs w:val="24"/>
              </w:rPr>
            </w:pPr>
          </w:p>
        </w:tc>
        <w:tc>
          <w:tcPr>
            <w:tcW w:w="812" w:type="dxa"/>
            <w:noWrap/>
            <w:tcMar>
              <w:left w:w="0" w:type="dxa"/>
              <w:right w:w="0" w:type="dxa"/>
            </w:tcMar>
            <w:hideMark/>
          </w:tcPr>
          <w:p w:rsidR="00BB4BC5" w:rsidRPr="00263CE2" w:rsidRDefault="00BB4BC5" w:rsidP="007864B7">
            <w:pPr>
              <w:jc w:val="center"/>
              <w:rPr>
                <w:sz w:val="24"/>
                <w:szCs w:val="24"/>
              </w:rPr>
            </w:pPr>
          </w:p>
        </w:tc>
      </w:tr>
      <w:tr w:rsidR="00BB4BC5" w:rsidRPr="00263CE2" w:rsidTr="007864B7">
        <w:trPr>
          <w:trHeight w:val="300"/>
          <w:jc w:val="center"/>
        </w:trPr>
        <w:tc>
          <w:tcPr>
            <w:tcW w:w="1128" w:type="dxa"/>
            <w:vMerge w:val="restart"/>
            <w:hideMark/>
          </w:tcPr>
          <w:p w:rsidR="00BB4BC5" w:rsidRPr="00263CE2" w:rsidRDefault="00BB4BC5" w:rsidP="007864B7">
            <w:pPr>
              <w:jc w:val="center"/>
              <w:rPr>
                <w:sz w:val="24"/>
                <w:szCs w:val="24"/>
              </w:rPr>
            </w:pPr>
            <w:r w:rsidRPr="00263CE2">
              <w:rPr>
                <w:sz w:val="24"/>
                <w:szCs w:val="24"/>
              </w:rPr>
              <w:t>4.1.5.</w:t>
            </w:r>
          </w:p>
        </w:tc>
        <w:tc>
          <w:tcPr>
            <w:tcW w:w="1863" w:type="dxa"/>
            <w:vMerge w:val="restart"/>
            <w:hideMark/>
          </w:tcPr>
          <w:p w:rsidR="00BB4BC5" w:rsidRPr="00263CE2" w:rsidRDefault="00BB4BC5" w:rsidP="007864B7">
            <w:pPr>
              <w:jc w:val="both"/>
              <w:rPr>
                <w:sz w:val="24"/>
                <w:szCs w:val="24"/>
              </w:rPr>
            </w:pPr>
            <w:r w:rsidRPr="00263CE2">
              <w:rPr>
                <w:sz w:val="24"/>
                <w:szCs w:val="24"/>
              </w:rPr>
              <w:t>Разработка схем тепл</w:t>
            </w:r>
            <w:r w:rsidRPr="00263CE2">
              <w:rPr>
                <w:sz w:val="24"/>
                <w:szCs w:val="24"/>
              </w:rPr>
              <w:t>о</w:t>
            </w:r>
            <w:r w:rsidRPr="00263CE2">
              <w:rPr>
                <w:sz w:val="24"/>
                <w:szCs w:val="24"/>
              </w:rPr>
              <w:t>снабжения н</w:t>
            </w:r>
            <w:r w:rsidRPr="00263CE2">
              <w:rPr>
                <w:sz w:val="24"/>
                <w:szCs w:val="24"/>
              </w:rPr>
              <w:t>а</w:t>
            </w:r>
            <w:r w:rsidRPr="00263CE2">
              <w:rPr>
                <w:sz w:val="24"/>
                <w:szCs w:val="24"/>
              </w:rPr>
              <w:t>селенных пун</w:t>
            </w:r>
            <w:r w:rsidRPr="00263CE2">
              <w:rPr>
                <w:sz w:val="24"/>
                <w:szCs w:val="24"/>
              </w:rPr>
              <w:t>к</w:t>
            </w:r>
            <w:r w:rsidRPr="00263CE2">
              <w:rPr>
                <w:sz w:val="24"/>
                <w:szCs w:val="24"/>
              </w:rPr>
              <w:t>тов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p>
        </w:tc>
        <w:tc>
          <w:tcPr>
            <w:tcW w:w="1699" w:type="dxa"/>
            <w:vMerge w:val="restart"/>
            <w:hideMark/>
          </w:tcPr>
          <w:p w:rsidR="00BB4BC5" w:rsidRPr="00263CE2" w:rsidRDefault="00CC3D4F" w:rsidP="007864B7">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lastRenderedPageBreak/>
              <w:t>она</w:t>
            </w:r>
            <w:r>
              <w:rPr>
                <w:sz w:val="24"/>
                <w:szCs w:val="24"/>
              </w:rPr>
              <w:t>»</w:t>
            </w:r>
          </w:p>
        </w:tc>
        <w:tc>
          <w:tcPr>
            <w:tcW w:w="1700" w:type="dxa"/>
            <w:noWrap/>
            <w:hideMark/>
          </w:tcPr>
          <w:p w:rsidR="00BB4BC5" w:rsidRPr="00263CE2" w:rsidRDefault="00BB4BC5" w:rsidP="007864B7">
            <w:pPr>
              <w:jc w:val="center"/>
              <w:rPr>
                <w:sz w:val="24"/>
                <w:szCs w:val="24"/>
              </w:rPr>
            </w:pPr>
            <w:r w:rsidRPr="00263CE2">
              <w:rPr>
                <w:sz w:val="24"/>
                <w:szCs w:val="24"/>
              </w:rPr>
              <w:lastRenderedPageBreak/>
              <w:t>всего</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1 650,00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1 650,00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w:t>
            </w:r>
          </w:p>
        </w:tc>
        <w:tc>
          <w:tcPr>
            <w:tcW w:w="1160" w:type="dxa"/>
            <w:noWrap/>
            <w:tcMar>
              <w:left w:w="0" w:type="dxa"/>
              <w:right w:w="0" w:type="dxa"/>
            </w:tcMar>
            <w:hideMark/>
          </w:tcPr>
          <w:p w:rsidR="00BB4BC5" w:rsidRPr="00263CE2" w:rsidRDefault="00BB4BC5" w:rsidP="007864B7">
            <w:pPr>
              <w:jc w:val="center"/>
              <w:rPr>
                <w:sz w:val="24"/>
                <w:szCs w:val="24"/>
              </w:rPr>
            </w:pPr>
            <w:r w:rsidRPr="00263CE2">
              <w:rPr>
                <w:sz w:val="24"/>
                <w:szCs w:val="24"/>
              </w:rPr>
              <w:t>-</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w:t>
            </w:r>
          </w:p>
        </w:tc>
        <w:tc>
          <w:tcPr>
            <w:tcW w:w="977" w:type="dxa"/>
            <w:noWrap/>
            <w:tcMar>
              <w:left w:w="0" w:type="dxa"/>
              <w:right w:w="0" w:type="dxa"/>
            </w:tcMar>
            <w:hideMark/>
          </w:tcPr>
          <w:p w:rsidR="00BB4BC5" w:rsidRPr="00263CE2" w:rsidRDefault="00BB4BC5" w:rsidP="007864B7">
            <w:pPr>
              <w:jc w:val="center"/>
              <w:rPr>
                <w:sz w:val="24"/>
                <w:szCs w:val="24"/>
              </w:rPr>
            </w:pPr>
            <w:r w:rsidRPr="00263CE2">
              <w:rPr>
                <w:sz w:val="24"/>
                <w:szCs w:val="24"/>
              </w:rPr>
              <w:t>-</w:t>
            </w:r>
          </w:p>
        </w:tc>
        <w:tc>
          <w:tcPr>
            <w:tcW w:w="812" w:type="dxa"/>
            <w:noWrap/>
            <w:tcMar>
              <w:left w:w="0" w:type="dxa"/>
              <w:right w:w="0" w:type="dxa"/>
            </w:tcMar>
            <w:hideMark/>
          </w:tcPr>
          <w:p w:rsidR="00BB4BC5" w:rsidRPr="00263CE2" w:rsidRDefault="00BB4BC5" w:rsidP="007864B7">
            <w:pPr>
              <w:jc w:val="center"/>
              <w:rPr>
                <w:sz w:val="24"/>
                <w:szCs w:val="24"/>
              </w:rPr>
            </w:pPr>
            <w:r w:rsidRPr="00263CE2">
              <w:rPr>
                <w:sz w:val="24"/>
                <w:szCs w:val="24"/>
              </w:rPr>
              <w:t>-</w:t>
            </w:r>
          </w:p>
        </w:tc>
      </w:tr>
      <w:tr w:rsidR="00BB4BC5" w:rsidRPr="00263CE2" w:rsidTr="007864B7">
        <w:trPr>
          <w:trHeight w:val="72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7864B7">
            <w:pPr>
              <w:jc w:val="cente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w:t>
            </w:r>
          </w:p>
        </w:tc>
        <w:tc>
          <w:tcPr>
            <w:tcW w:w="114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p>
        </w:tc>
        <w:tc>
          <w:tcPr>
            <w:tcW w:w="1160" w:type="dxa"/>
            <w:noWrap/>
            <w:tcMar>
              <w:left w:w="0" w:type="dxa"/>
              <w:right w:w="0" w:type="dxa"/>
            </w:tcMar>
            <w:hideMark/>
          </w:tcPr>
          <w:p w:rsidR="00BB4BC5" w:rsidRPr="00263CE2" w:rsidRDefault="00BB4BC5" w:rsidP="007864B7">
            <w:pPr>
              <w:jc w:val="center"/>
              <w:rPr>
                <w:sz w:val="24"/>
                <w:szCs w:val="24"/>
              </w:rPr>
            </w:pPr>
          </w:p>
        </w:tc>
        <w:tc>
          <w:tcPr>
            <w:tcW w:w="1140" w:type="dxa"/>
            <w:noWrap/>
            <w:tcMar>
              <w:left w:w="0" w:type="dxa"/>
              <w:right w:w="0" w:type="dxa"/>
            </w:tcMar>
            <w:hideMark/>
          </w:tcPr>
          <w:p w:rsidR="00BB4BC5" w:rsidRPr="00263CE2" w:rsidRDefault="00BB4BC5" w:rsidP="007864B7">
            <w:pPr>
              <w:jc w:val="center"/>
              <w:rPr>
                <w:sz w:val="24"/>
                <w:szCs w:val="24"/>
              </w:rPr>
            </w:pPr>
          </w:p>
        </w:tc>
        <w:tc>
          <w:tcPr>
            <w:tcW w:w="977" w:type="dxa"/>
            <w:noWrap/>
            <w:tcMar>
              <w:left w:w="0" w:type="dxa"/>
              <w:right w:w="0" w:type="dxa"/>
            </w:tcMar>
            <w:hideMark/>
          </w:tcPr>
          <w:p w:rsidR="00BB4BC5" w:rsidRPr="00263CE2" w:rsidRDefault="00BB4BC5" w:rsidP="007864B7">
            <w:pPr>
              <w:jc w:val="center"/>
              <w:rPr>
                <w:sz w:val="24"/>
                <w:szCs w:val="24"/>
              </w:rPr>
            </w:pPr>
          </w:p>
        </w:tc>
        <w:tc>
          <w:tcPr>
            <w:tcW w:w="812" w:type="dxa"/>
            <w:noWrap/>
            <w:tcMar>
              <w:left w:w="0" w:type="dxa"/>
              <w:right w:w="0" w:type="dxa"/>
            </w:tcMar>
            <w:hideMark/>
          </w:tcPr>
          <w:p w:rsidR="00BB4BC5" w:rsidRPr="00263CE2" w:rsidRDefault="00BB4BC5" w:rsidP="007864B7">
            <w:pPr>
              <w:jc w:val="center"/>
              <w:rPr>
                <w:sz w:val="24"/>
                <w:szCs w:val="24"/>
              </w:rPr>
            </w:pPr>
          </w:p>
        </w:tc>
      </w:tr>
      <w:tr w:rsidR="00BB4BC5" w:rsidRPr="00263CE2" w:rsidTr="007864B7">
        <w:trPr>
          <w:trHeight w:val="48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7864B7">
            <w:pPr>
              <w:jc w:val="cente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1 650,00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1 650,00</w:t>
            </w:r>
          </w:p>
        </w:tc>
        <w:tc>
          <w:tcPr>
            <w:tcW w:w="102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p>
        </w:tc>
        <w:tc>
          <w:tcPr>
            <w:tcW w:w="1160" w:type="dxa"/>
            <w:noWrap/>
            <w:tcMar>
              <w:left w:w="0" w:type="dxa"/>
              <w:right w:w="0" w:type="dxa"/>
            </w:tcMar>
            <w:hideMark/>
          </w:tcPr>
          <w:p w:rsidR="00BB4BC5" w:rsidRPr="00263CE2" w:rsidRDefault="00BB4BC5" w:rsidP="007864B7">
            <w:pPr>
              <w:jc w:val="center"/>
              <w:rPr>
                <w:sz w:val="24"/>
                <w:szCs w:val="24"/>
              </w:rPr>
            </w:pPr>
          </w:p>
        </w:tc>
        <w:tc>
          <w:tcPr>
            <w:tcW w:w="1140" w:type="dxa"/>
            <w:noWrap/>
            <w:tcMar>
              <w:left w:w="0" w:type="dxa"/>
              <w:right w:w="0" w:type="dxa"/>
            </w:tcMar>
            <w:hideMark/>
          </w:tcPr>
          <w:p w:rsidR="00BB4BC5" w:rsidRPr="00263CE2" w:rsidRDefault="00BB4BC5" w:rsidP="007864B7">
            <w:pPr>
              <w:jc w:val="center"/>
              <w:rPr>
                <w:sz w:val="24"/>
                <w:szCs w:val="24"/>
              </w:rPr>
            </w:pPr>
          </w:p>
        </w:tc>
        <w:tc>
          <w:tcPr>
            <w:tcW w:w="977" w:type="dxa"/>
            <w:noWrap/>
            <w:tcMar>
              <w:left w:w="0" w:type="dxa"/>
              <w:right w:w="0" w:type="dxa"/>
            </w:tcMar>
            <w:hideMark/>
          </w:tcPr>
          <w:p w:rsidR="00BB4BC5" w:rsidRPr="00263CE2" w:rsidRDefault="00BB4BC5" w:rsidP="007864B7">
            <w:pPr>
              <w:jc w:val="center"/>
              <w:rPr>
                <w:sz w:val="24"/>
                <w:szCs w:val="24"/>
              </w:rPr>
            </w:pPr>
          </w:p>
        </w:tc>
        <w:tc>
          <w:tcPr>
            <w:tcW w:w="812" w:type="dxa"/>
            <w:noWrap/>
            <w:tcMar>
              <w:left w:w="0" w:type="dxa"/>
              <w:right w:w="0" w:type="dxa"/>
            </w:tcMar>
            <w:hideMark/>
          </w:tcPr>
          <w:p w:rsidR="00BB4BC5" w:rsidRPr="00263CE2" w:rsidRDefault="00BB4BC5" w:rsidP="007864B7">
            <w:pPr>
              <w:jc w:val="center"/>
              <w:rPr>
                <w:sz w:val="24"/>
                <w:szCs w:val="24"/>
              </w:rPr>
            </w:pPr>
          </w:p>
        </w:tc>
      </w:tr>
      <w:tr w:rsidR="00BB4BC5" w:rsidRPr="00263CE2" w:rsidTr="007864B7">
        <w:trPr>
          <w:trHeight w:val="300"/>
          <w:jc w:val="center"/>
        </w:trPr>
        <w:tc>
          <w:tcPr>
            <w:tcW w:w="1128" w:type="dxa"/>
            <w:vMerge w:val="restart"/>
            <w:hideMark/>
          </w:tcPr>
          <w:p w:rsidR="00BB4BC5" w:rsidRPr="00263CE2" w:rsidRDefault="00BB4BC5" w:rsidP="007864B7">
            <w:pPr>
              <w:jc w:val="center"/>
              <w:rPr>
                <w:sz w:val="24"/>
                <w:szCs w:val="24"/>
              </w:rPr>
            </w:pPr>
            <w:r w:rsidRPr="00263CE2">
              <w:rPr>
                <w:sz w:val="24"/>
                <w:szCs w:val="24"/>
              </w:rPr>
              <w:lastRenderedPageBreak/>
              <w:t>4.1.6.</w:t>
            </w:r>
          </w:p>
        </w:tc>
        <w:tc>
          <w:tcPr>
            <w:tcW w:w="1863" w:type="dxa"/>
            <w:vMerge w:val="restart"/>
            <w:hideMark/>
          </w:tcPr>
          <w:p w:rsidR="00BB4BC5" w:rsidRPr="00263CE2" w:rsidRDefault="00CC3D4F" w:rsidP="007864B7">
            <w:pPr>
              <w:jc w:val="both"/>
              <w:rPr>
                <w:sz w:val="24"/>
                <w:szCs w:val="24"/>
              </w:rPr>
            </w:pPr>
            <w:r>
              <w:rPr>
                <w:sz w:val="24"/>
                <w:szCs w:val="24"/>
              </w:rPr>
              <w:t>С</w:t>
            </w:r>
            <w:r w:rsidR="00BB4BC5" w:rsidRPr="00263CE2">
              <w:rPr>
                <w:sz w:val="24"/>
                <w:szCs w:val="24"/>
              </w:rPr>
              <w:t>. Корлики</w:t>
            </w:r>
            <w:r>
              <w:rPr>
                <w:sz w:val="24"/>
                <w:szCs w:val="24"/>
              </w:rPr>
              <w:t>, з</w:t>
            </w:r>
            <w:r w:rsidR="00BB4BC5" w:rsidRPr="00263CE2">
              <w:rPr>
                <w:sz w:val="24"/>
                <w:szCs w:val="24"/>
              </w:rPr>
              <w:t>амена обор</w:t>
            </w:r>
            <w:r w:rsidR="00BB4BC5" w:rsidRPr="00263CE2">
              <w:rPr>
                <w:sz w:val="24"/>
                <w:szCs w:val="24"/>
              </w:rPr>
              <w:t>у</w:t>
            </w:r>
            <w:r w:rsidR="00BB4BC5" w:rsidRPr="00263CE2">
              <w:rPr>
                <w:sz w:val="24"/>
                <w:szCs w:val="24"/>
              </w:rPr>
              <w:t>дования на  электростанции  (2 дизель-генераторные установки)</w:t>
            </w:r>
          </w:p>
        </w:tc>
        <w:tc>
          <w:tcPr>
            <w:tcW w:w="1699" w:type="dxa"/>
            <w:vMerge w:val="restart"/>
            <w:hideMark/>
          </w:tcPr>
          <w:p w:rsidR="00BB4BC5" w:rsidRPr="00263CE2" w:rsidRDefault="00CC3D4F" w:rsidP="007864B7">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7864B7">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9 550,00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9 550,00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w:t>
            </w:r>
          </w:p>
        </w:tc>
        <w:tc>
          <w:tcPr>
            <w:tcW w:w="1160" w:type="dxa"/>
            <w:noWrap/>
            <w:tcMar>
              <w:left w:w="0" w:type="dxa"/>
              <w:right w:w="0" w:type="dxa"/>
            </w:tcMar>
            <w:hideMark/>
          </w:tcPr>
          <w:p w:rsidR="00BB4BC5" w:rsidRPr="00263CE2" w:rsidRDefault="00BB4BC5" w:rsidP="007864B7">
            <w:pPr>
              <w:jc w:val="center"/>
              <w:rPr>
                <w:sz w:val="24"/>
                <w:szCs w:val="24"/>
              </w:rPr>
            </w:pPr>
            <w:r w:rsidRPr="00263CE2">
              <w:rPr>
                <w:sz w:val="24"/>
                <w:szCs w:val="24"/>
              </w:rPr>
              <w:t>-</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w:t>
            </w:r>
          </w:p>
        </w:tc>
        <w:tc>
          <w:tcPr>
            <w:tcW w:w="977" w:type="dxa"/>
            <w:noWrap/>
            <w:tcMar>
              <w:left w:w="0" w:type="dxa"/>
              <w:right w:w="0" w:type="dxa"/>
            </w:tcMar>
            <w:hideMark/>
          </w:tcPr>
          <w:p w:rsidR="00BB4BC5" w:rsidRPr="00263CE2" w:rsidRDefault="00BB4BC5" w:rsidP="007864B7">
            <w:pPr>
              <w:jc w:val="center"/>
              <w:rPr>
                <w:sz w:val="24"/>
                <w:szCs w:val="24"/>
              </w:rPr>
            </w:pPr>
            <w:r w:rsidRPr="00263CE2">
              <w:rPr>
                <w:sz w:val="24"/>
                <w:szCs w:val="24"/>
              </w:rPr>
              <w:t>-</w:t>
            </w:r>
          </w:p>
        </w:tc>
        <w:tc>
          <w:tcPr>
            <w:tcW w:w="812" w:type="dxa"/>
            <w:noWrap/>
            <w:tcMar>
              <w:left w:w="0" w:type="dxa"/>
              <w:right w:w="0" w:type="dxa"/>
            </w:tcMar>
            <w:hideMark/>
          </w:tcPr>
          <w:p w:rsidR="00BB4BC5" w:rsidRPr="00263CE2" w:rsidRDefault="00BB4BC5" w:rsidP="007864B7">
            <w:pPr>
              <w:jc w:val="center"/>
              <w:rPr>
                <w:sz w:val="24"/>
                <w:szCs w:val="24"/>
              </w:rPr>
            </w:pPr>
            <w:r w:rsidRPr="00263CE2">
              <w:rPr>
                <w:sz w:val="24"/>
                <w:szCs w:val="24"/>
              </w:rPr>
              <w:t>-</w:t>
            </w:r>
          </w:p>
        </w:tc>
      </w:tr>
      <w:tr w:rsidR="00BB4BC5" w:rsidRPr="00263CE2" w:rsidTr="007864B7">
        <w:trPr>
          <w:trHeight w:val="72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7864B7">
            <w:pPr>
              <w:jc w:val="cente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w:t>
            </w:r>
          </w:p>
        </w:tc>
        <w:tc>
          <w:tcPr>
            <w:tcW w:w="114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p>
        </w:tc>
        <w:tc>
          <w:tcPr>
            <w:tcW w:w="1160" w:type="dxa"/>
            <w:noWrap/>
            <w:tcMar>
              <w:left w:w="0" w:type="dxa"/>
              <w:right w:w="0" w:type="dxa"/>
            </w:tcMar>
            <w:hideMark/>
          </w:tcPr>
          <w:p w:rsidR="00BB4BC5" w:rsidRPr="00263CE2" w:rsidRDefault="00BB4BC5" w:rsidP="007864B7">
            <w:pPr>
              <w:jc w:val="center"/>
              <w:rPr>
                <w:sz w:val="24"/>
                <w:szCs w:val="24"/>
              </w:rPr>
            </w:pPr>
          </w:p>
        </w:tc>
        <w:tc>
          <w:tcPr>
            <w:tcW w:w="1140" w:type="dxa"/>
            <w:noWrap/>
            <w:tcMar>
              <w:left w:w="0" w:type="dxa"/>
              <w:right w:w="0" w:type="dxa"/>
            </w:tcMar>
            <w:hideMark/>
          </w:tcPr>
          <w:p w:rsidR="00BB4BC5" w:rsidRPr="00263CE2" w:rsidRDefault="00BB4BC5" w:rsidP="007864B7">
            <w:pPr>
              <w:jc w:val="center"/>
              <w:rPr>
                <w:sz w:val="24"/>
                <w:szCs w:val="24"/>
              </w:rPr>
            </w:pPr>
          </w:p>
        </w:tc>
        <w:tc>
          <w:tcPr>
            <w:tcW w:w="977" w:type="dxa"/>
            <w:noWrap/>
            <w:tcMar>
              <w:left w:w="0" w:type="dxa"/>
              <w:right w:w="0" w:type="dxa"/>
            </w:tcMar>
            <w:hideMark/>
          </w:tcPr>
          <w:p w:rsidR="00BB4BC5" w:rsidRPr="00263CE2" w:rsidRDefault="00BB4BC5" w:rsidP="007864B7">
            <w:pPr>
              <w:jc w:val="center"/>
              <w:rPr>
                <w:sz w:val="24"/>
                <w:szCs w:val="24"/>
              </w:rPr>
            </w:pPr>
          </w:p>
        </w:tc>
        <w:tc>
          <w:tcPr>
            <w:tcW w:w="812" w:type="dxa"/>
            <w:noWrap/>
            <w:tcMar>
              <w:left w:w="0" w:type="dxa"/>
              <w:right w:w="0" w:type="dxa"/>
            </w:tcMar>
            <w:hideMark/>
          </w:tcPr>
          <w:p w:rsidR="00BB4BC5" w:rsidRPr="00263CE2" w:rsidRDefault="00BB4BC5" w:rsidP="007864B7">
            <w:pPr>
              <w:jc w:val="center"/>
              <w:rPr>
                <w:sz w:val="24"/>
                <w:szCs w:val="24"/>
              </w:rPr>
            </w:pPr>
          </w:p>
        </w:tc>
      </w:tr>
      <w:tr w:rsidR="00BB4BC5" w:rsidRPr="00263CE2" w:rsidTr="007864B7">
        <w:trPr>
          <w:trHeight w:val="48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7864B7">
            <w:pPr>
              <w:jc w:val="cente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9 550,00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9 550,00</w:t>
            </w:r>
          </w:p>
        </w:tc>
        <w:tc>
          <w:tcPr>
            <w:tcW w:w="102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p>
        </w:tc>
        <w:tc>
          <w:tcPr>
            <w:tcW w:w="1160" w:type="dxa"/>
            <w:noWrap/>
            <w:tcMar>
              <w:left w:w="0" w:type="dxa"/>
              <w:right w:w="0" w:type="dxa"/>
            </w:tcMar>
            <w:hideMark/>
          </w:tcPr>
          <w:p w:rsidR="00BB4BC5" w:rsidRPr="00263CE2" w:rsidRDefault="00BB4BC5" w:rsidP="007864B7">
            <w:pPr>
              <w:jc w:val="center"/>
              <w:rPr>
                <w:sz w:val="24"/>
                <w:szCs w:val="24"/>
              </w:rPr>
            </w:pPr>
          </w:p>
        </w:tc>
        <w:tc>
          <w:tcPr>
            <w:tcW w:w="1140" w:type="dxa"/>
            <w:noWrap/>
            <w:tcMar>
              <w:left w:w="0" w:type="dxa"/>
              <w:right w:w="0" w:type="dxa"/>
            </w:tcMar>
            <w:hideMark/>
          </w:tcPr>
          <w:p w:rsidR="00BB4BC5" w:rsidRPr="00263CE2" w:rsidRDefault="00BB4BC5" w:rsidP="007864B7">
            <w:pPr>
              <w:jc w:val="center"/>
              <w:rPr>
                <w:sz w:val="24"/>
                <w:szCs w:val="24"/>
              </w:rPr>
            </w:pPr>
          </w:p>
        </w:tc>
        <w:tc>
          <w:tcPr>
            <w:tcW w:w="977" w:type="dxa"/>
            <w:noWrap/>
            <w:tcMar>
              <w:left w:w="0" w:type="dxa"/>
              <w:right w:w="0" w:type="dxa"/>
            </w:tcMar>
            <w:hideMark/>
          </w:tcPr>
          <w:p w:rsidR="00BB4BC5" w:rsidRPr="00263CE2" w:rsidRDefault="00BB4BC5" w:rsidP="007864B7">
            <w:pPr>
              <w:jc w:val="center"/>
              <w:rPr>
                <w:sz w:val="24"/>
                <w:szCs w:val="24"/>
              </w:rPr>
            </w:pPr>
          </w:p>
        </w:tc>
        <w:tc>
          <w:tcPr>
            <w:tcW w:w="812" w:type="dxa"/>
            <w:noWrap/>
            <w:tcMar>
              <w:left w:w="0" w:type="dxa"/>
              <w:right w:w="0" w:type="dxa"/>
            </w:tcMar>
            <w:hideMark/>
          </w:tcPr>
          <w:p w:rsidR="00BB4BC5" w:rsidRPr="00263CE2" w:rsidRDefault="00BB4BC5" w:rsidP="007864B7">
            <w:pPr>
              <w:jc w:val="center"/>
              <w:rPr>
                <w:sz w:val="24"/>
                <w:szCs w:val="24"/>
              </w:rPr>
            </w:pPr>
          </w:p>
        </w:tc>
      </w:tr>
      <w:tr w:rsidR="00BB4BC5" w:rsidRPr="00263CE2" w:rsidTr="007864B7">
        <w:trPr>
          <w:trHeight w:val="300"/>
          <w:jc w:val="center"/>
        </w:trPr>
        <w:tc>
          <w:tcPr>
            <w:tcW w:w="1128" w:type="dxa"/>
            <w:vMerge w:val="restart"/>
            <w:hideMark/>
          </w:tcPr>
          <w:p w:rsidR="00BB4BC5" w:rsidRPr="00263CE2" w:rsidRDefault="00BB4BC5" w:rsidP="007864B7">
            <w:pPr>
              <w:jc w:val="center"/>
              <w:rPr>
                <w:sz w:val="24"/>
                <w:szCs w:val="24"/>
              </w:rPr>
            </w:pPr>
            <w:r w:rsidRPr="00263CE2">
              <w:rPr>
                <w:sz w:val="24"/>
                <w:szCs w:val="24"/>
              </w:rPr>
              <w:t>4.1.7.</w:t>
            </w:r>
          </w:p>
        </w:tc>
        <w:tc>
          <w:tcPr>
            <w:tcW w:w="1863" w:type="dxa"/>
            <w:vMerge w:val="restart"/>
            <w:hideMark/>
          </w:tcPr>
          <w:p w:rsidR="00BB4BC5" w:rsidRPr="00263CE2" w:rsidRDefault="00CC3D4F" w:rsidP="007864B7">
            <w:pPr>
              <w:jc w:val="both"/>
              <w:rPr>
                <w:sz w:val="24"/>
                <w:szCs w:val="24"/>
              </w:rPr>
            </w:pPr>
            <w:r>
              <w:rPr>
                <w:sz w:val="24"/>
                <w:szCs w:val="24"/>
              </w:rPr>
              <w:t>П</w:t>
            </w:r>
            <w:r w:rsidR="00BB4BC5" w:rsidRPr="00263CE2">
              <w:rPr>
                <w:sz w:val="24"/>
                <w:szCs w:val="24"/>
              </w:rPr>
              <w:t>. Зайцева Ре</w:t>
            </w:r>
            <w:r w:rsidR="00BB4BC5" w:rsidRPr="00263CE2">
              <w:rPr>
                <w:sz w:val="24"/>
                <w:szCs w:val="24"/>
              </w:rPr>
              <w:t>ч</w:t>
            </w:r>
            <w:r w:rsidR="00BB4BC5" w:rsidRPr="00263CE2">
              <w:rPr>
                <w:sz w:val="24"/>
                <w:szCs w:val="24"/>
              </w:rPr>
              <w:t>ка</w:t>
            </w:r>
            <w:r>
              <w:rPr>
                <w:sz w:val="24"/>
                <w:szCs w:val="24"/>
              </w:rPr>
              <w:t>:</w:t>
            </w:r>
            <w:r w:rsidR="00BB4BC5" w:rsidRPr="00263CE2">
              <w:rPr>
                <w:sz w:val="24"/>
                <w:szCs w:val="24"/>
              </w:rPr>
              <w:t xml:space="preserve"> </w:t>
            </w:r>
            <w:r>
              <w:rPr>
                <w:sz w:val="24"/>
                <w:szCs w:val="24"/>
              </w:rPr>
              <w:t>у</w:t>
            </w:r>
            <w:r w:rsidR="00BB4BC5" w:rsidRPr="00263CE2">
              <w:rPr>
                <w:sz w:val="24"/>
                <w:szCs w:val="24"/>
              </w:rPr>
              <w:t>становка узлов учета. Здание котел</w:t>
            </w:r>
            <w:r w:rsidR="00BB4BC5" w:rsidRPr="00263CE2">
              <w:rPr>
                <w:sz w:val="24"/>
                <w:szCs w:val="24"/>
              </w:rPr>
              <w:t>ь</w:t>
            </w:r>
            <w:r w:rsidR="00BB4BC5" w:rsidRPr="00263CE2">
              <w:rPr>
                <w:sz w:val="24"/>
                <w:szCs w:val="24"/>
              </w:rPr>
              <w:t>ной по ул. Ле</w:t>
            </w:r>
            <w:r w:rsidR="00BB4BC5" w:rsidRPr="00263CE2">
              <w:rPr>
                <w:sz w:val="24"/>
                <w:szCs w:val="24"/>
              </w:rPr>
              <w:t>с</w:t>
            </w:r>
            <w:r>
              <w:rPr>
                <w:sz w:val="24"/>
                <w:szCs w:val="24"/>
              </w:rPr>
              <w:t>ной,</w:t>
            </w:r>
            <w:r w:rsidR="00BB4BC5" w:rsidRPr="00263CE2">
              <w:rPr>
                <w:sz w:val="24"/>
                <w:szCs w:val="24"/>
              </w:rPr>
              <w:t xml:space="preserve"> строение 2</w:t>
            </w:r>
          </w:p>
        </w:tc>
        <w:tc>
          <w:tcPr>
            <w:tcW w:w="1699" w:type="dxa"/>
            <w:vMerge w:val="restart"/>
            <w:hideMark/>
          </w:tcPr>
          <w:p w:rsidR="00BB4BC5" w:rsidRPr="00263CE2" w:rsidRDefault="00CC3D4F" w:rsidP="007864B7">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7864B7">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903,31</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903,31</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w:t>
            </w:r>
          </w:p>
        </w:tc>
        <w:tc>
          <w:tcPr>
            <w:tcW w:w="1160" w:type="dxa"/>
            <w:noWrap/>
            <w:tcMar>
              <w:left w:w="0" w:type="dxa"/>
              <w:right w:w="0" w:type="dxa"/>
            </w:tcMar>
            <w:hideMark/>
          </w:tcPr>
          <w:p w:rsidR="00BB4BC5" w:rsidRPr="00263CE2" w:rsidRDefault="00BB4BC5" w:rsidP="007864B7">
            <w:pPr>
              <w:jc w:val="center"/>
              <w:rPr>
                <w:sz w:val="24"/>
                <w:szCs w:val="24"/>
              </w:rPr>
            </w:pPr>
            <w:r w:rsidRPr="00263CE2">
              <w:rPr>
                <w:sz w:val="24"/>
                <w:szCs w:val="24"/>
              </w:rPr>
              <w:t>-</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w:t>
            </w:r>
          </w:p>
        </w:tc>
        <w:tc>
          <w:tcPr>
            <w:tcW w:w="977" w:type="dxa"/>
            <w:noWrap/>
            <w:tcMar>
              <w:left w:w="0" w:type="dxa"/>
              <w:right w:w="0" w:type="dxa"/>
            </w:tcMar>
            <w:hideMark/>
          </w:tcPr>
          <w:p w:rsidR="00BB4BC5" w:rsidRPr="00263CE2" w:rsidRDefault="00BB4BC5" w:rsidP="007864B7">
            <w:pPr>
              <w:jc w:val="center"/>
              <w:rPr>
                <w:sz w:val="24"/>
                <w:szCs w:val="24"/>
              </w:rPr>
            </w:pPr>
            <w:r w:rsidRPr="00263CE2">
              <w:rPr>
                <w:sz w:val="24"/>
                <w:szCs w:val="24"/>
              </w:rPr>
              <w:t>-</w:t>
            </w:r>
          </w:p>
        </w:tc>
        <w:tc>
          <w:tcPr>
            <w:tcW w:w="812" w:type="dxa"/>
            <w:noWrap/>
            <w:tcMar>
              <w:left w:w="0" w:type="dxa"/>
              <w:right w:w="0" w:type="dxa"/>
            </w:tcMar>
            <w:hideMark/>
          </w:tcPr>
          <w:p w:rsidR="00BB4BC5" w:rsidRPr="00263CE2" w:rsidRDefault="00BB4BC5" w:rsidP="007864B7">
            <w:pPr>
              <w:jc w:val="center"/>
              <w:rPr>
                <w:sz w:val="24"/>
                <w:szCs w:val="24"/>
              </w:rPr>
            </w:pPr>
            <w:r w:rsidRPr="00263CE2">
              <w:rPr>
                <w:sz w:val="24"/>
                <w:szCs w:val="24"/>
              </w:rPr>
              <w:t>-</w:t>
            </w:r>
          </w:p>
        </w:tc>
      </w:tr>
      <w:tr w:rsidR="00BB4BC5" w:rsidRPr="00263CE2" w:rsidTr="007864B7">
        <w:trPr>
          <w:trHeight w:val="72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7864B7">
            <w:pPr>
              <w:jc w:val="cente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w:t>
            </w:r>
          </w:p>
        </w:tc>
        <w:tc>
          <w:tcPr>
            <w:tcW w:w="114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p>
        </w:tc>
        <w:tc>
          <w:tcPr>
            <w:tcW w:w="1160" w:type="dxa"/>
            <w:noWrap/>
            <w:tcMar>
              <w:left w:w="0" w:type="dxa"/>
              <w:right w:w="0" w:type="dxa"/>
            </w:tcMar>
            <w:hideMark/>
          </w:tcPr>
          <w:p w:rsidR="00BB4BC5" w:rsidRPr="00263CE2" w:rsidRDefault="00BB4BC5" w:rsidP="007864B7">
            <w:pPr>
              <w:jc w:val="center"/>
              <w:rPr>
                <w:sz w:val="24"/>
                <w:szCs w:val="24"/>
              </w:rPr>
            </w:pPr>
          </w:p>
        </w:tc>
        <w:tc>
          <w:tcPr>
            <w:tcW w:w="1140" w:type="dxa"/>
            <w:noWrap/>
            <w:tcMar>
              <w:left w:w="0" w:type="dxa"/>
              <w:right w:w="0" w:type="dxa"/>
            </w:tcMar>
            <w:hideMark/>
          </w:tcPr>
          <w:p w:rsidR="00BB4BC5" w:rsidRPr="00263CE2" w:rsidRDefault="00BB4BC5" w:rsidP="007864B7">
            <w:pPr>
              <w:jc w:val="center"/>
              <w:rPr>
                <w:sz w:val="24"/>
                <w:szCs w:val="24"/>
              </w:rPr>
            </w:pPr>
          </w:p>
        </w:tc>
        <w:tc>
          <w:tcPr>
            <w:tcW w:w="977" w:type="dxa"/>
            <w:noWrap/>
            <w:tcMar>
              <w:left w:w="0" w:type="dxa"/>
              <w:right w:w="0" w:type="dxa"/>
            </w:tcMar>
            <w:hideMark/>
          </w:tcPr>
          <w:p w:rsidR="00BB4BC5" w:rsidRPr="00263CE2" w:rsidRDefault="00BB4BC5" w:rsidP="007864B7">
            <w:pPr>
              <w:jc w:val="center"/>
              <w:rPr>
                <w:sz w:val="24"/>
                <w:szCs w:val="24"/>
              </w:rPr>
            </w:pPr>
          </w:p>
        </w:tc>
        <w:tc>
          <w:tcPr>
            <w:tcW w:w="812" w:type="dxa"/>
            <w:noWrap/>
            <w:tcMar>
              <w:left w:w="0" w:type="dxa"/>
              <w:right w:w="0" w:type="dxa"/>
            </w:tcMar>
            <w:hideMark/>
          </w:tcPr>
          <w:p w:rsidR="00BB4BC5" w:rsidRPr="00263CE2" w:rsidRDefault="00BB4BC5" w:rsidP="007864B7">
            <w:pPr>
              <w:jc w:val="center"/>
              <w:rPr>
                <w:sz w:val="24"/>
                <w:szCs w:val="24"/>
              </w:rPr>
            </w:pPr>
          </w:p>
        </w:tc>
      </w:tr>
      <w:tr w:rsidR="00BB4BC5" w:rsidRPr="00263CE2" w:rsidTr="007864B7">
        <w:trPr>
          <w:trHeight w:val="48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7864B7">
            <w:pPr>
              <w:jc w:val="cente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903,31</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903,31</w:t>
            </w:r>
          </w:p>
        </w:tc>
        <w:tc>
          <w:tcPr>
            <w:tcW w:w="102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p>
        </w:tc>
        <w:tc>
          <w:tcPr>
            <w:tcW w:w="1160" w:type="dxa"/>
            <w:noWrap/>
            <w:tcMar>
              <w:left w:w="0" w:type="dxa"/>
              <w:right w:w="0" w:type="dxa"/>
            </w:tcMar>
            <w:hideMark/>
          </w:tcPr>
          <w:p w:rsidR="00BB4BC5" w:rsidRPr="00263CE2" w:rsidRDefault="00BB4BC5" w:rsidP="007864B7">
            <w:pPr>
              <w:jc w:val="center"/>
              <w:rPr>
                <w:sz w:val="24"/>
                <w:szCs w:val="24"/>
              </w:rPr>
            </w:pPr>
          </w:p>
        </w:tc>
        <w:tc>
          <w:tcPr>
            <w:tcW w:w="1140" w:type="dxa"/>
            <w:noWrap/>
            <w:tcMar>
              <w:left w:w="0" w:type="dxa"/>
              <w:right w:w="0" w:type="dxa"/>
            </w:tcMar>
            <w:hideMark/>
          </w:tcPr>
          <w:p w:rsidR="00BB4BC5" w:rsidRPr="00263CE2" w:rsidRDefault="00BB4BC5" w:rsidP="007864B7">
            <w:pPr>
              <w:jc w:val="center"/>
              <w:rPr>
                <w:sz w:val="24"/>
                <w:szCs w:val="24"/>
              </w:rPr>
            </w:pPr>
          </w:p>
        </w:tc>
        <w:tc>
          <w:tcPr>
            <w:tcW w:w="977" w:type="dxa"/>
            <w:noWrap/>
            <w:tcMar>
              <w:left w:w="0" w:type="dxa"/>
              <w:right w:w="0" w:type="dxa"/>
            </w:tcMar>
            <w:hideMark/>
          </w:tcPr>
          <w:p w:rsidR="00BB4BC5" w:rsidRPr="00263CE2" w:rsidRDefault="00BB4BC5" w:rsidP="007864B7">
            <w:pPr>
              <w:jc w:val="center"/>
              <w:rPr>
                <w:sz w:val="24"/>
                <w:szCs w:val="24"/>
              </w:rPr>
            </w:pPr>
          </w:p>
        </w:tc>
        <w:tc>
          <w:tcPr>
            <w:tcW w:w="812" w:type="dxa"/>
            <w:noWrap/>
            <w:tcMar>
              <w:left w:w="0" w:type="dxa"/>
              <w:right w:w="0" w:type="dxa"/>
            </w:tcMar>
            <w:hideMark/>
          </w:tcPr>
          <w:p w:rsidR="00BB4BC5" w:rsidRPr="00263CE2" w:rsidRDefault="00BB4BC5" w:rsidP="007864B7">
            <w:pPr>
              <w:jc w:val="center"/>
              <w:rPr>
                <w:sz w:val="24"/>
                <w:szCs w:val="24"/>
              </w:rPr>
            </w:pPr>
          </w:p>
        </w:tc>
      </w:tr>
      <w:tr w:rsidR="00BB4BC5" w:rsidRPr="00263CE2" w:rsidTr="007864B7">
        <w:trPr>
          <w:trHeight w:val="300"/>
          <w:jc w:val="center"/>
        </w:trPr>
        <w:tc>
          <w:tcPr>
            <w:tcW w:w="1128" w:type="dxa"/>
            <w:vMerge w:val="restart"/>
            <w:hideMark/>
          </w:tcPr>
          <w:p w:rsidR="00BB4BC5" w:rsidRPr="00263CE2" w:rsidRDefault="00BB4BC5" w:rsidP="007864B7">
            <w:pPr>
              <w:jc w:val="center"/>
              <w:rPr>
                <w:sz w:val="24"/>
                <w:szCs w:val="24"/>
              </w:rPr>
            </w:pPr>
            <w:r w:rsidRPr="00263CE2">
              <w:rPr>
                <w:sz w:val="24"/>
                <w:szCs w:val="24"/>
              </w:rPr>
              <w:t>4.1.8.</w:t>
            </w:r>
          </w:p>
        </w:tc>
        <w:tc>
          <w:tcPr>
            <w:tcW w:w="1863" w:type="dxa"/>
            <w:vMerge w:val="restart"/>
            <w:hideMark/>
          </w:tcPr>
          <w:p w:rsidR="00BB4BC5" w:rsidRPr="00263CE2" w:rsidRDefault="00CC3D4F" w:rsidP="00831009">
            <w:pPr>
              <w:jc w:val="both"/>
              <w:rPr>
                <w:sz w:val="24"/>
                <w:szCs w:val="24"/>
              </w:rPr>
            </w:pPr>
            <w:r>
              <w:rPr>
                <w:sz w:val="24"/>
                <w:szCs w:val="24"/>
              </w:rPr>
              <w:t>Г</w:t>
            </w:r>
            <w:r w:rsidR="00BB4BC5" w:rsidRPr="00263CE2">
              <w:rPr>
                <w:sz w:val="24"/>
                <w:szCs w:val="24"/>
              </w:rPr>
              <w:t>. Нижнева</w:t>
            </w:r>
            <w:r w:rsidR="00BB4BC5" w:rsidRPr="00263CE2">
              <w:rPr>
                <w:sz w:val="24"/>
                <w:szCs w:val="24"/>
              </w:rPr>
              <w:t>р</w:t>
            </w:r>
            <w:r w:rsidR="00BB4BC5" w:rsidRPr="00263CE2">
              <w:rPr>
                <w:sz w:val="24"/>
                <w:szCs w:val="24"/>
              </w:rPr>
              <w:t>товск</w:t>
            </w:r>
            <w:r>
              <w:rPr>
                <w:sz w:val="24"/>
                <w:szCs w:val="24"/>
              </w:rPr>
              <w:t>:</w:t>
            </w:r>
            <w:r w:rsidR="00BB4BC5" w:rsidRPr="00263CE2">
              <w:rPr>
                <w:sz w:val="24"/>
                <w:szCs w:val="24"/>
              </w:rPr>
              <w:t xml:space="preserve"> </w:t>
            </w:r>
            <w:r>
              <w:rPr>
                <w:sz w:val="24"/>
                <w:szCs w:val="24"/>
              </w:rPr>
              <w:t>у</w:t>
            </w:r>
            <w:r w:rsidR="00BB4BC5" w:rsidRPr="00263CE2">
              <w:rPr>
                <w:sz w:val="24"/>
                <w:szCs w:val="24"/>
              </w:rPr>
              <w:t>стано</w:t>
            </w:r>
            <w:r w:rsidR="00BB4BC5" w:rsidRPr="00263CE2">
              <w:rPr>
                <w:sz w:val="24"/>
                <w:szCs w:val="24"/>
              </w:rPr>
              <w:t>в</w:t>
            </w:r>
            <w:r w:rsidR="00BB4BC5" w:rsidRPr="00263CE2">
              <w:rPr>
                <w:sz w:val="24"/>
                <w:szCs w:val="24"/>
              </w:rPr>
              <w:t>ка узлов учета. Администр</w:t>
            </w:r>
            <w:r w:rsidR="00BB4BC5" w:rsidRPr="00263CE2">
              <w:rPr>
                <w:sz w:val="24"/>
                <w:szCs w:val="24"/>
              </w:rPr>
              <w:t>а</w:t>
            </w:r>
            <w:r w:rsidR="00BB4BC5" w:rsidRPr="00263CE2">
              <w:rPr>
                <w:sz w:val="24"/>
                <w:szCs w:val="24"/>
              </w:rPr>
              <w:t>тивное здание</w:t>
            </w:r>
            <w:r>
              <w:t xml:space="preserve"> </w:t>
            </w:r>
            <w:r>
              <w:rPr>
                <w:sz w:val="24"/>
                <w:szCs w:val="24"/>
              </w:rPr>
              <w:t>р</w:t>
            </w:r>
            <w:r w:rsidRPr="00CC3D4F">
              <w:rPr>
                <w:sz w:val="24"/>
                <w:szCs w:val="24"/>
              </w:rPr>
              <w:t>айонно</w:t>
            </w:r>
            <w:r>
              <w:rPr>
                <w:sz w:val="24"/>
                <w:szCs w:val="24"/>
              </w:rPr>
              <w:t>го</w:t>
            </w:r>
            <w:r w:rsidRPr="00CC3D4F">
              <w:rPr>
                <w:sz w:val="24"/>
                <w:szCs w:val="24"/>
              </w:rPr>
              <w:t xml:space="preserve"> м</w:t>
            </w:r>
            <w:r w:rsidRPr="00CC3D4F">
              <w:rPr>
                <w:sz w:val="24"/>
                <w:szCs w:val="24"/>
              </w:rPr>
              <w:t>у</w:t>
            </w:r>
            <w:r w:rsidRPr="00CC3D4F">
              <w:rPr>
                <w:sz w:val="24"/>
                <w:szCs w:val="24"/>
              </w:rPr>
              <w:t>ниципально</w:t>
            </w:r>
            <w:r>
              <w:rPr>
                <w:sz w:val="24"/>
                <w:szCs w:val="24"/>
              </w:rPr>
              <w:t>го</w:t>
            </w:r>
            <w:r w:rsidRPr="00CC3D4F">
              <w:rPr>
                <w:sz w:val="24"/>
                <w:szCs w:val="24"/>
              </w:rPr>
              <w:t xml:space="preserve"> автономно</w:t>
            </w:r>
            <w:r w:rsidR="00831009">
              <w:rPr>
                <w:sz w:val="24"/>
                <w:szCs w:val="24"/>
              </w:rPr>
              <w:t>го</w:t>
            </w:r>
            <w:r w:rsidRPr="00CC3D4F">
              <w:rPr>
                <w:sz w:val="24"/>
                <w:szCs w:val="24"/>
              </w:rPr>
              <w:t xml:space="preserve"> учреждени</w:t>
            </w:r>
            <w:r>
              <w:rPr>
                <w:sz w:val="24"/>
                <w:szCs w:val="24"/>
              </w:rPr>
              <w:t>я</w:t>
            </w:r>
            <w:r w:rsidRPr="00CC3D4F">
              <w:rPr>
                <w:sz w:val="24"/>
                <w:szCs w:val="24"/>
              </w:rPr>
              <w:t xml:space="preserve"> «Межпоселе</w:t>
            </w:r>
            <w:r w:rsidRPr="00CC3D4F">
              <w:rPr>
                <w:sz w:val="24"/>
                <w:szCs w:val="24"/>
              </w:rPr>
              <w:t>н</w:t>
            </w:r>
            <w:r w:rsidRPr="00CC3D4F">
              <w:rPr>
                <w:sz w:val="24"/>
                <w:szCs w:val="24"/>
              </w:rPr>
              <w:t>ческий кул</w:t>
            </w:r>
            <w:r w:rsidRPr="00CC3D4F">
              <w:rPr>
                <w:sz w:val="24"/>
                <w:szCs w:val="24"/>
              </w:rPr>
              <w:t>ь</w:t>
            </w:r>
            <w:r w:rsidRPr="00CC3D4F">
              <w:rPr>
                <w:sz w:val="24"/>
                <w:szCs w:val="24"/>
              </w:rPr>
              <w:t xml:space="preserve">турно-досуговый </w:t>
            </w:r>
            <w:r w:rsidRPr="00CC3D4F">
              <w:rPr>
                <w:sz w:val="24"/>
                <w:szCs w:val="24"/>
              </w:rPr>
              <w:lastRenderedPageBreak/>
              <w:t>комплекс «А</w:t>
            </w:r>
            <w:r w:rsidRPr="00CC3D4F">
              <w:rPr>
                <w:sz w:val="24"/>
                <w:szCs w:val="24"/>
              </w:rPr>
              <w:t>р</w:t>
            </w:r>
            <w:r w:rsidRPr="00CC3D4F">
              <w:rPr>
                <w:sz w:val="24"/>
                <w:szCs w:val="24"/>
              </w:rPr>
              <w:t>лекино»</w:t>
            </w:r>
            <w:r w:rsidR="00BB4BC5" w:rsidRPr="00263CE2">
              <w:rPr>
                <w:sz w:val="24"/>
                <w:szCs w:val="24"/>
              </w:rPr>
              <w:t xml:space="preserve"> по ул. 60 лет Октября</w:t>
            </w:r>
          </w:p>
        </w:tc>
        <w:tc>
          <w:tcPr>
            <w:tcW w:w="1699" w:type="dxa"/>
            <w:vMerge w:val="restart"/>
            <w:hideMark/>
          </w:tcPr>
          <w:p w:rsidR="00BB4BC5" w:rsidRPr="00263CE2" w:rsidRDefault="00CC3D4F" w:rsidP="007864B7">
            <w:pPr>
              <w:jc w:val="center"/>
              <w:rPr>
                <w:sz w:val="24"/>
                <w:szCs w:val="24"/>
              </w:rPr>
            </w:pPr>
            <w:r>
              <w:rPr>
                <w:sz w:val="24"/>
                <w:szCs w:val="24"/>
              </w:rPr>
              <w:lastRenderedPageBreak/>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7864B7">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237,76</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237,76</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w:t>
            </w:r>
          </w:p>
        </w:tc>
        <w:tc>
          <w:tcPr>
            <w:tcW w:w="1160" w:type="dxa"/>
            <w:noWrap/>
            <w:tcMar>
              <w:left w:w="0" w:type="dxa"/>
              <w:right w:w="0" w:type="dxa"/>
            </w:tcMar>
            <w:hideMark/>
          </w:tcPr>
          <w:p w:rsidR="00BB4BC5" w:rsidRPr="00263CE2" w:rsidRDefault="00BB4BC5" w:rsidP="007864B7">
            <w:pPr>
              <w:jc w:val="center"/>
              <w:rPr>
                <w:sz w:val="24"/>
                <w:szCs w:val="24"/>
              </w:rPr>
            </w:pPr>
            <w:r w:rsidRPr="00263CE2">
              <w:rPr>
                <w:sz w:val="24"/>
                <w:szCs w:val="24"/>
              </w:rPr>
              <w:t>-</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w:t>
            </w:r>
          </w:p>
        </w:tc>
        <w:tc>
          <w:tcPr>
            <w:tcW w:w="977" w:type="dxa"/>
            <w:noWrap/>
            <w:tcMar>
              <w:left w:w="0" w:type="dxa"/>
              <w:right w:w="0" w:type="dxa"/>
            </w:tcMar>
            <w:hideMark/>
          </w:tcPr>
          <w:p w:rsidR="00BB4BC5" w:rsidRPr="00263CE2" w:rsidRDefault="00BB4BC5" w:rsidP="007864B7">
            <w:pPr>
              <w:jc w:val="center"/>
              <w:rPr>
                <w:sz w:val="24"/>
                <w:szCs w:val="24"/>
              </w:rPr>
            </w:pPr>
            <w:r w:rsidRPr="00263CE2">
              <w:rPr>
                <w:sz w:val="24"/>
                <w:szCs w:val="24"/>
              </w:rPr>
              <w:t>-</w:t>
            </w:r>
          </w:p>
        </w:tc>
        <w:tc>
          <w:tcPr>
            <w:tcW w:w="812" w:type="dxa"/>
            <w:noWrap/>
            <w:tcMar>
              <w:left w:w="0" w:type="dxa"/>
              <w:right w:w="0" w:type="dxa"/>
            </w:tcMar>
            <w:hideMark/>
          </w:tcPr>
          <w:p w:rsidR="00BB4BC5" w:rsidRPr="00263CE2" w:rsidRDefault="00BB4BC5" w:rsidP="007864B7">
            <w:pPr>
              <w:jc w:val="center"/>
              <w:rPr>
                <w:sz w:val="24"/>
                <w:szCs w:val="24"/>
              </w:rPr>
            </w:pPr>
            <w:r w:rsidRPr="00263CE2">
              <w:rPr>
                <w:sz w:val="24"/>
                <w:szCs w:val="24"/>
              </w:rPr>
              <w:t>-</w:t>
            </w:r>
          </w:p>
        </w:tc>
      </w:tr>
      <w:tr w:rsidR="00BB4BC5" w:rsidRPr="00263CE2" w:rsidTr="007864B7">
        <w:trPr>
          <w:trHeight w:val="72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7864B7">
            <w:pPr>
              <w:jc w:val="cente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w:t>
            </w:r>
          </w:p>
        </w:tc>
        <w:tc>
          <w:tcPr>
            <w:tcW w:w="114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p>
        </w:tc>
        <w:tc>
          <w:tcPr>
            <w:tcW w:w="1160" w:type="dxa"/>
            <w:noWrap/>
            <w:tcMar>
              <w:left w:w="0" w:type="dxa"/>
              <w:right w:w="0" w:type="dxa"/>
            </w:tcMar>
            <w:hideMark/>
          </w:tcPr>
          <w:p w:rsidR="00BB4BC5" w:rsidRPr="00263CE2" w:rsidRDefault="00BB4BC5" w:rsidP="007864B7">
            <w:pPr>
              <w:jc w:val="center"/>
              <w:rPr>
                <w:sz w:val="24"/>
                <w:szCs w:val="24"/>
              </w:rPr>
            </w:pPr>
          </w:p>
        </w:tc>
        <w:tc>
          <w:tcPr>
            <w:tcW w:w="1140" w:type="dxa"/>
            <w:noWrap/>
            <w:tcMar>
              <w:left w:w="0" w:type="dxa"/>
              <w:right w:w="0" w:type="dxa"/>
            </w:tcMar>
            <w:hideMark/>
          </w:tcPr>
          <w:p w:rsidR="00BB4BC5" w:rsidRPr="00263CE2" w:rsidRDefault="00BB4BC5" w:rsidP="007864B7">
            <w:pPr>
              <w:jc w:val="center"/>
              <w:rPr>
                <w:sz w:val="24"/>
                <w:szCs w:val="24"/>
              </w:rPr>
            </w:pPr>
          </w:p>
        </w:tc>
        <w:tc>
          <w:tcPr>
            <w:tcW w:w="977" w:type="dxa"/>
            <w:noWrap/>
            <w:tcMar>
              <w:left w:w="0" w:type="dxa"/>
              <w:right w:w="0" w:type="dxa"/>
            </w:tcMar>
            <w:hideMark/>
          </w:tcPr>
          <w:p w:rsidR="00BB4BC5" w:rsidRPr="00263CE2" w:rsidRDefault="00BB4BC5" w:rsidP="007864B7">
            <w:pPr>
              <w:jc w:val="center"/>
              <w:rPr>
                <w:sz w:val="24"/>
                <w:szCs w:val="24"/>
              </w:rPr>
            </w:pPr>
          </w:p>
        </w:tc>
        <w:tc>
          <w:tcPr>
            <w:tcW w:w="812" w:type="dxa"/>
            <w:noWrap/>
            <w:tcMar>
              <w:left w:w="0" w:type="dxa"/>
              <w:right w:w="0" w:type="dxa"/>
            </w:tcMar>
            <w:hideMark/>
          </w:tcPr>
          <w:p w:rsidR="00BB4BC5" w:rsidRPr="00263CE2" w:rsidRDefault="00BB4BC5" w:rsidP="007864B7">
            <w:pPr>
              <w:jc w:val="center"/>
              <w:rPr>
                <w:sz w:val="24"/>
                <w:szCs w:val="24"/>
              </w:rPr>
            </w:pPr>
          </w:p>
        </w:tc>
      </w:tr>
      <w:tr w:rsidR="00BB4BC5" w:rsidRPr="00263CE2" w:rsidTr="007864B7">
        <w:trPr>
          <w:trHeight w:val="48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7864B7">
            <w:pPr>
              <w:jc w:val="cente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237,76</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237,76</w:t>
            </w:r>
          </w:p>
        </w:tc>
        <w:tc>
          <w:tcPr>
            <w:tcW w:w="102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p>
        </w:tc>
        <w:tc>
          <w:tcPr>
            <w:tcW w:w="1160" w:type="dxa"/>
            <w:noWrap/>
            <w:tcMar>
              <w:left w:w="0" w:type="dxa"/>
              <w:right w:w="0" w:type="dxa"/>
            </w:tcMar>
            <w:hideMark/>
          </w:tcPr>
          <w:p w:rsidR="00BB4BC5" w:rsidRPr="00263CE2" w:rsidRDefault="00BB4BC5" w:rsidP="007864B7">
            <w:pPr>
              <w:jc w:val="center"/>
              <w:rPr>
                <w:sz w:val="24"/>
                <w:szCs w:val="24"/>
              </w:rPr>
            </w:pPr>
          </w:p>
        </w:tc>
        <w:tc>
          <w:tcPr>
            <w:tcW w:w="1140" w:type="dxa"/>
            <w:noWrap/>
            <w:tcMar>
              <w:left w:w="0" w:type="dxa"/>
              <w:right w:w="0" w:type="dxa"/>
            </w:tcMar>
            <w:hideMark/>
          </w:tcPr>
          <w:p w:rsidR="00BB4BC5" w:rsidRPr="00263CE2" w:rsidRDefault="00BB4BC5" w:rsidP="007864B7">
            <w:pPr>
              <w:jc w:val="center"/>
              <w:rPr>
                <w:sz w:val="24"/>
                <w:szCs w:val="24"/>
              </w:rPr>
            </w:pPr>
          </w:p>
        </w:tc>
        <w:tc>
          <w:tcPr>
            <w:tcW w:w="977" w:type="dxa"/>
            <w:noWrap/>
            <w:tcMar>
              <w:left w:w="0" w:type="dxa"/>
              <w:right w:w="0" w:type="dxa"/>
            </w:tcMar>
            <w:hideMark/>
          </w:tcPr>
          <w:p w:rsidR="00BB4BC5" w:rsidRPr="00263CE2" w:rsidRDefault="00BB4BC5" w:rsidP="007864B7">
            <w:pPr>
              <w:jc w:val="center"/>
              <w:rPr>
                <w:sz w:val="24"/>
                <w:szCs w:val="24"/>
              </w:rPr>
            </w:pPr>
          </w:p>
        </w:tc>
        <w:tc>
          <w:tcPr>
            <w:tcW w:w="812" w:type="dxa"/>
            <w:noWrap/>
            <w:tcMar>
              <w:left w:w="0" w:type="dxa"/>
              <w:right w:w="0" w:type="dxa"/>
            </w:tcMar>
            <w:hideMark/>
          </w:tcPr>
          <w:p w:rsidR="00BB4BC5" w:rsidRPr="00263CE2" w:rsidRDefault="00BB4BC5" w:rsidP="007864B7">
            <w:pPr>
              <w:jc w:val="center"/>
              <w:rPr>
                <w:sz w:val="24"/>
                <w:szCs w:val="24"/>
              </w:rPr>
            </w:pPr>
          </w:p>
        </w:tc>
      </w:tr>
      <w:tr w:rsidR="00BB4BC5" w:rsidRPr="00263CE2" w:rsidTr="007864B7">
        <w:trPr>
          <w:trHeight w:val="300"/>
          <w:jc w:val="center"/>
        </w:trPr>
        <w:tc>
          <w:tcPr>
            <w:tcW w:w="1128" w:type="dxa"/>
            <w:vMerge w:val="restart"/>
            <w:hideMark/>
          </w:tcPr>
          <w:p w:rsidR="00BB4BC5" w:rsidRPr="00263CE2" w:rsidRDefault="00BB4BC5" w:rsidP="007864B7">
            <w:pPr>
              <w:jc w:val="center"/>
              <w:rPr>
                <w:sz w:val="24"/>
                <w:szCs w:val="24"/>
              </w:rPr>
            </w:pPr>
            <w:r w:rsidRPr="00263CE2">
              <w:rPr>
                <w:sz w:val="24"/>
                <w:szCs w:val="24"/>
              </w:rPr>
              <w:lastRenderedPageBreak/>
              <w:t>4.1.9.</w:t>
            </w:r>
          </w:p>
        </w:tc>
        <w:tc>
          <w:tcPr>
            <w:tcW w:w="1863" w:type="dxa"/>
            <w:vMerge w:val="restart"/>
            <w:hideMark/>
          </w:tcPr>
          <w:p w:rsidR="00BB4BC5" w:rsidRPr="00263CE2" w:rsidRDefault="00CC3D4F" w:rsidP="00DA1556">
            <w:pPr>
              <w:jc w:val="both"/>
              <w:rPr>
                <w:sz w:val="24"/>
                <w:szCs w:val="24"/>
              </w:rPr>
            </w:pPr>
            <w:r>
              <w:rPr>
                <w:sz w:val="24"/>
                <w:szCs w:val="24"/>
              </w:rPr>
              <w:t>Г</w:t>
            </w:r>
            <w:r w:rsidR="00BB4BC5" w:rsidRPr="00263CE2">
              <w:rPr>
                <w:sz w:val="24"/>
                <w:szCs w:val="24"/>
              </w:rPr>
              <w:t>. Нижнева</w:t>
            </w:r>
            <w:r w:rsidR="00BB4BC5" w:rsidRPr="00263CE2">
              <w:rPr>
                <w:sz w:val="24"/>
                <w:szCs w:val="24"/>
              </w:rPr>
              <w:t>р</w:t>
            </w:r>
            <w:r w:rsidR="00BB4BC5" w:rsidRPr="00263CE2">
              <w:rPr>
                <w:sz w:val="24"/>
                <w:szCs w:val="24"/>
              </w:rPr>
              <w:t>товск</w:t>
            </w:r>
            <w:r>
              <w:rPr>
                <w:sz w:val="24"/>
                <w:szCs w:val="24"/>
              </w:rPr>
              <w:t>: а</w:t>
            </w:r>
            <w:r w:rsidR="00BB4BC5" w:rsidRPr="00263CE2">
              <w:rPr>
                <w:sz w:val="24"/>
                <w:szCs w:val="24"/>
              </w:rPr>
              <w:t>дмин</w:t>
            </w:r>
            <w:r w:rsidR="00BB4BC5" w:rsidRPr="00263CE2">
              <w:rPr>
                <w:sz w:val="24"/>
                <w:szCs w:val="24"/>
              </w:rPr>
              <w:t>и</w:t>
            </w:r>
            <w:r w:rsidR="00BB4BC5" w:rsidRPr="00263CE2">
              <w:rPr>
                <w:sz w:val="24"/>
                <w:szCs w:val="24"/>
              </w:rPr>
              <w:t>стративное зда</w:t>
            </w:r>
            <w:r w:rsidR="00DA1556">
              <w:rPr>
                <w:sz w:val="24"/>
                <w:szCs w:val="24"/>
              </w:rPr>
              <w:t>-</w:t>
            </w:r>
            <w:r w:rsidR="00BB4BC5" w:rsidRPr="00263CE2">
              <w:rPr>
                <w:sz w:val="24"/>
                <w:szCs w:val="24"/>
              </w:rPr>
              <w:t>ние</w:t>
            </w:r>
            <w:r w:rsidR="00831009">
              <w:rPr>
                <w:sz w:val="24"/>
                <w:szCs w:val="24"/>
              </w:rPr>
              <w:t>:</w:t>
            </w:r>
            <w:r w:rsidR="00BB4BC5" w:rsidRPr="00263CE2">
              <w:rPr>
                <w:sz w:val="24"/>
                <w:szCs w:val="24"/>
              </w:rPr>
              <w:t xml:space="preserve"> ул. Лен</w:t>
            </w:r>
            <w:r w:rsidR="00BB4BC5" w:rsidRPr="00263CE2">
              <w:rPr>
                <w:sz w:val="24"/>
                <w:szCs w:val="24"/>
              </w:rPr>
              <w:t>и</w:t>
            </w:r>
            <w:r w:rsidR="00BB4BC5" w:rsidRPr="00263CE2">
              <w:rPr>
                <w:sz w:val="24"/>
                <w:szCs w:val="24"/>
              </w:rPr>
              <w:t>на, 6.</w:t>
            </w:r>
            <w:r w:rsidR="00DA1556">
              <w:rPr>
                <w:sz w:val="24"/>
                <w:szCs w:val="24"/>
              </w:rPr>
              <w:t xml:space="preserve"> </w:t>
            </w:r>
            <w:r w:rsidR="00BB4BC5" w:rsidRPr="00263CE2">
              <w:rPr>
                <w:sz w:val="24"/>
                <w:szCs w:val="24"/>
              </w:rPr>
              <w:t>Стро</w:t>
            </w:r>
            <w:r w:rsidR="00BB4BC5" w:rsidRPr="00263CE2">
              <w:rPr>
                <w:sz w:val="24"/>
                <w:szCs w:val="24"/>
              </w:rPr>
              <w:t>и</w:t>
            </w:r>
            <w:r w:rsidR="00BB4BC5" w:rsidRPr="00263CE2">
              <w:rPr>
                <w:sz w:val="24"/>
                <w:szCs w:val="24"/>
              </w:rPr>
              <w:t>тельство сетей тепло-, вод</w:t>
            </w:r>
            <w:r w:rsidR="00BB4BC5" w:rsidRPr="00263CE2">
              <w:rPr>
                <w:sz w:val="24"/>
                <w:szCs w:val="24"/>
              </w:rPr>
              <w:t>о</w:t>
            </w:r>
            <w:r w:rsidR="00BB4BC5" w:rsidRPr="00263CE2">
              <w:rPr>
                <w:sz w:val="24"/>
                <w:szCs w:val="24"/>
              </w:rPr>
              <w:t>снабжения к гаражам</w:t>
            </w:r>
          </w:p>
        </w:tc>
        <w:tc>
          <w:tcPr>
            <w:tcW w:w="1699" w:type="dxa"/>
            <w:vMerge w:val="restart"/>
            <w:hideMark/>
          </w:tcPr>
          <w:p w:rsidR="00BB4BC5" w:rsidRPr="00263CE2" w:rsidRDefault="00CC3D4F" w:rsidP="007864B7">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7864B7">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1 948,96</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1 948,96</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w:t>
            </w:r>
          </w:p>
        </w:tc>
        <w:tc>
          <w:tcPr>
            <w:tcW w:w="1160" w:type="dxa"/>
            <w:noWrap/>
            <w:tcMar>
              <w:left w:w="0" w:type="dxa"/>
              <w:right w:w="0" w:type="dxa"/>
            </w:tcMar>
            <w:hideMark/>
          </w:tcPr>
          <w:p w:rsidR="00BB4BC5" w:rsidRPr="00263CE2" w:rsidRDefault="00BB4BC5" w:rsidP="007864B7">
            <w:pPr>
              <w:jc w:val="center"/>
              <w:rPr>
                <w:sz w:val="24"/>
                <w:szCs w:val="24"/>
              </w:rPr>
            </w:pPr>
            <w:r w:rsidRPr="00263CE2">
              <w:rPr>
                <w:sz w:val="24"/>
                <w:szCs w:val="24"/>
              </w:rPr>
              <w:t>-</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w:t>
            </w:r>
          </w:p>
        </w:tc>
        <w:tc>
          <w:tcPr>
            <w:tcW w:w="977" w:type="dxa"/>
            <w:noWrap/>
            <w:tcMar>
              <w:left w:w="0" w:type="dxa"/>
              <w:right w:w="0" w:type="dxa"/>
            </w:tcMar>
            <w:hideMark/>
          </w:tcPr>
          <w:p w:rsidR="00BB4BC5" w:rsidRPr="00263CE2" w:rsidRDefault="00BB4BC5" w:rsidP="007864B7">
            <w:pPr>
              <w:jc w:val="center"/>
              <w:rPr>
                <w:sz w:val="24"/>
                <w:szCs w:val="24"/>
              </w:rPr>
            </w:pPr>
            <w:r w:rsidRPr="00263CE2">
              <w:rPr>
                <w:sz w:val="24"/>
                <w:szCs w:val="24"/>
              </w:rPr>
              <w:t>-</w:t>
            </w:r>
          </w:p>
        </w:tc>
        <w:tc>
          <w:tcPr>
            <w:tcW w:w="812" w:type="dxa"/>
            <w:noWrap/>
            <w:tcMar>
              <w:left w:w="0" w:type="dxa"/>
              <w:right w:w="0" w:type="dxa"/>
            </w:tcMar>
            <w:hideMark/>
          </w:tcPr>
          <w:p w:rsidR="00BB4BC5" w:rsidRPr="00263CE2" w:rsidRDefault="00BB4BC5" w:rsidP="007864B7">
            <w:pPr>
              <w:jc w:val="center"/>
              <w:rPr>
                <w:sz w:val="24"/>
                <w:szCs w:val="24"/>
              </w:rPr>
            </w:pPr>
            <w:r w:rsidRPr="00263CE2">
              <w:rPr>
                <w:sz w:val="24"/>
                <w:szCs w:val="24"/>
              </w:rPr>
              <w:t>-</w:t>
            </w:r>
          </w:p>
        </w:tc>
      </w:tr>
      <w:tr w:rsidR="00BB4BC5" w:rsidRPr="00263CE2" w:rsidTr="007864B7">
        <w:trPr>
          <w:trHeight w:val="72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7864B7">
            <w:pPr>
              <w:jc w:val="cente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w:t>
            </w:r>
          </w:p>
        </w:tc>
        <w:tc>
          <w:tcPr>
            <w:tcW w:w="114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p>
        </w:tc>
        <w:tc>
          <w:tcPr>
            <w:tcW w:w="1160" w:type="dxa"/>
            <w:noWrap/>
            <w:tcMar>
              <w:left w:w="0" w:type="dxa"/>
              <w:right w:w="0" w:type="dxa"/>
            </w:tcMar>
            <w:hideMark/>
          </w:tcPr>
          <w:p w:rsidR="00BB4BC5" w:rsidRPr="00263CE2" w:rsidRDefault="00BB4BC5" w:rsidP="007864B7">
            <w:pPr>
              <w:jc w:val="center"/>
              <w:rPr>
                <w:sz w:val="24"/>
                <w:szCs w:val="24"/>
              </w:rPr>
            </w:pPr>
          </w:p>
        </w:tc>
        <w:tc>
          <w:tcPr>
            <w:tcW w:w="1140" w:type="dxa"/>
            <w:noWrap/>
            <w:tcMar>
              <w:left w:w="0" w:type="dxa"/>
              <w:right w:w="0" w:type="dxa"/>
            </w:tcMar>
            <w:hideMark/>
          </w:tcPr>
          <w:p w:rsidR="00BB4BC5" w:rsidRPr="00263CE2" w:rsidRDefault="00BB4BC5" w:rsidP="007864B7">
            <w:pPr>
              <w:jc w:val="center"/>
              <w:rPr>
                <w:sz w:val="24"/>
                <w:szCs w:val="24"/>
              </w:rPr>
            </w:pPr>
          </w:p>
        </w:tc>
        <w:tc>
          <w:tcPr>
            <w:tcW w:w="977" w:type="dxa"/>
            <w:noWrap/>
            <w:tcMar>
              <w:left w:w="0" w:type="dxa"/>
              <w:right w:w="0" w:type="dxa"/>
            </w:tcMar>
            <w:hideMark/>
          </w:tcPr>
          <w:p w:rsidR="00BB4BC5" w:rsidRPr="00263CE2" w:rsidRDefault="00BB4BC5" w:rsidP="007864B7">
            <w:pPr>
              <w:jc w:val="center"/>
              <w:rPr>
                <w:sz w:val="24"/>
                <w:szCs w:val="24"/>
              </w:rPr>
            </w:pPr>
          </w:p>
        </w:tc>
        <w:tc>
          <w:tcPr>
            <w:tcW w:w="812" w:type="dxa"/>
            <w:noWrap/>
            <w:tcMar>
              <w:left w:w="0" w:type="dxa"/>
              <w:right w:w="0" w:type="dxa"/>
            </w:tcMar>
            <w:hideMark/>
          </w:tcPr>
          <w:p w:rsidR="00BB4BC5" w:rsidRPr="00263CE2" w:rsidRDefault="00BB4BC5" w:rsidP="007864B7">
            <w:pPr>
              <w:jc w:val="center"/>
              <w:rPr>
                <w:sz w:val="24"/>
                <w:szCs w:val="24"/>
              </w:rPr>
            </w:pPr>
          </w:p>
        </w:tc>
      </w:tr>
      <w:tr w:rsidR="00BB4BC5" w:rsidRPr="00263CE2" w:rsidTr="007864B7">
        <w:trPr>
          <w:trHeight w:val="48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7864B7">
            <w:pPr>
              <w:jc w:val="cente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1 948,96</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1 948,96</w:t>
            </w:r>
          </w:p>
        </w:tc>
        <w:tc>
          <w:tcPr>
            <w:tcW w:w="102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p>
        </w:tc>
        <w:tc>
          <w:tcPr>
            <w:tcW w:w="1160" w:type="dxa"/>
            <w:noWrap/>
            <w:tcMar>
              <w:left w:w="0" w:type="dxa"/>
              <w:right w:w="0" w:type="dxa"/>
            </w:tcMar>
            <w:hideMark/>
          </w:tcPr>
          <w:p w:rsidR="00BB4BC5" w:rsidRPr="00263CE2" w:rsidRDefault="00BB4BC5" w:rsidP="007864B7">
            <w:pPr>
              <w:jc w:val="center"/>
              <w:rPr>
                <w:sz w:val="24"/>
                <w:szCs w:val="24"/>
              </w:rPr>
            </w:pPr>
          </w:p>
        </w:tc>
        <w:tc>
          <w:tcPr>
            <w:tcW w:w="1140" w:type="dxa"/>
            <w:noWrap/>
            <w:tcMar>
              <w:left w:w="0" w:type="dxa"/>
              <w:right w:w="0" w:type="dxa"/>
            </w:tcMar>
            <w:hideMark/>
          </w:tcPr>
          <w:p w:rsidR="00BB4BC5" w:rsidRPr="00263CE2" w:rsidRDefault="00BB4BC5" w:rsidP="007864B7">
            <w:pPr>
              <w:jc w:val="center"/>
              <w:rPr>
                <w:sz w:val="24"/>
                <w:szCs w:val="24"/>
              </w:rPr>
            </w:pPr>
          </w:p>
        </w:tc>
        <w:tc>
          <w:tcPr>
            <w:tcW w:w="977" w:type="dxa"/>
            <w:noWrap/>
            <w:tcMar>
              <w:left w:w="0" w:type="dxa"/>
              <w:right w:w="0" w:type="dxa"/>
            </w:tcMar>
            <w:hideMark/>
          </w:tcPr>
          <w:p w:rsidR="00BB4BC5" w:rsidRPr="00263CE2" w:rsidRDefault="00BB4BC5" w:rsidP="007864B7">
            <w:pPr>
              <w:jc w:val="center"/>
              <w:rPr>
                <w:sz w:val="24"/>
                <w:szCs w:val="24"/>
              </w:rPr>
            </w:pPr>
          </w:p>
        </w:tc>
        <w:tc>
          <w:tcPr>
            <w:tcW w:w="812" w:type="dxa"/>
            <w:noWrap/>
            <w:tcMar>
              <w:left w:w="0" w:type="dxa"/>
              <w:right w:w="0" w:type="dxa"/>
            </w:tcMar>
            <w:hideMark/>
          </w:tcPr>
          <w:p w:rsidR="00BB4BC5" w:rsidRPr="00263CE2" w:rsidRDefault="00BB4BC5" w:rsidP="007864B7">
            <w:pPr>
              <w:jc w:val="center"/>
              <w:rPr>
                <w:sz w:val="24"/>
                <w:szCs w:val="24"/>
              </w:rPr>
            </w:pPr>
          </w:p>
        </w:tc>
      </w:tr>
      <w:tr w:rsidR="00BB4BC5" w:rsidRPr="00263CE2" w:rsidTr="007864B7">
        <w:trPr>
          <w:trHeight w:val="300"/>
          <w:jc w:val="center"/>
        </w:trPr>
        <w:tc>
          <w:tcPr>
            <w:tcW w:w="1128" w:type="dxa"/>
            <w:vMerge w:val="restart"/>
            <w:hideMark/>
          </w:tcPr>
          <w:p w:rsidR="00BB4BC5" w:rsidRPr="00263CE2" w:rsidRDefault="00BB4BC5" w:rsidP="007864B7">
            <w:pPr>
              <w:jc w:val="center"/>
              <w:rPr>
                <w:sz w:val="24"/>
                <w:szCs w:val="24"/>
              </w:rPr>
            </w:pPr>
            <w:r w:rsidRPr="00263CE2">
              <w:rPr>
                <w:sz w:val="24"/>
                <w:szCs w:val="24"/>
              </w:rPr>
              <w:t>4.1.10.</w:t>
            </w:r>
          </w:p>
        </w:tc>
        <w:tc>
          <w:tcPr>
            <w:tcW w:w="1863" w:type="dxa"/>
            <w:vMerge w:val="restart"/>
            <w:hideMark/>
          </w:tcPr>
          <w:p w:rsidR="00BB4BC5" w:rsidRPr="00263CE2" w:rsidRDefault="00CC3D4F" w:rsidP="007864B7">
            <w:pPr>
              <w:jc w:val="both"/>
              <w:rPr>
                <w:sz w:val="24"/>
                <w:szCs w:val="24"/>
              </w:rPr>
            </w:pPr>
            <w:r>
              <w:rPr>
                <w:sz w:val="24"/>
                <w:szCs w:val="24"/>
              </w:rPr>
              <w:t>П</w:t>
            </w:r>
            <w:r w:rsidR="00BB4BC5" w:rsidRPr="00263CE2">
              <w:rPr>
                <w:sz w:val="24"/>
                <w:szCs w:val="24"/>
              </w:rPr>
              <w:t>гт. Изл</w:t>
            </w:r>
            <w:r w:rsidR="00BB4BC5" w:rsidRPr="00263CE2">
              <w:rPr>
                <w:sz w:val="24"/>
                <w:szCs w:val="24"/>
              </w:rPr>
              <w:t>у</w:t>
            </w:r>
            <w:r w:rsidR="00BB4BC5" w:rsidRPr="00263CE2">
              <w:rPr>
                <w:sz w:val="24"/>
                <w:szCs w:val="24"/>
              </w:rPr>
              <w:t>чинск</w:t>
            </w:r>
            <w:r>
              <w:rPr>
                <w:sz w:val="24"/>
                <w:szCs w:val="24"/>
              </w:rPr>
              <w:t xml:space="preserve">: </w:t>
            </w:r>
            <w:r w:rsidR="00BB4BC5" w:rsidRPr="00263CE2">
              <w:rPr>
                <w:sz w:val="24"/>
                <w:szCs w:val="24"/>
              </w:rPr>
              <w:t>ЗАГС администрации района, ремонт кровли, ремонт входной гру</w:t>
            </w:r>
            <w:r w:rsidR="00BB4BC5" w:rsidRPr="00263CE2">
              <w:rPr>
                <w:sz w:val="24"/>
                <w:szCs w:val="24"/>
              </w:rPr>
              <w:t>п</w:t>
            </w:r>
            <w:r w:rsidR="00BB4BC5" w:rsidRPr="00263CE2">
              <w:rPr>
                <w:sz w:val="24"/>
                <w:szCs w:val="24"/>
              </w:rPr>
              <w:t>пы, замена о</w:t>
            </w:r>
            <w:r w:rsidR="00BB4BC5" w:rsidRPr="00263CE2">
              <w:rPr>
                <w:sz w:val="24"/>
                <w:szCs w:val="24"/>
              </w:rPr>
              <w:t>с</w:t>
            </w:r>
            <w:r w:rsidR="00BB4BC5" w:rsidRPr="00263CE2">
              <w:rPr>
                <w:sz w:val="24"/>
                <w:szCs w:val="24"/>
              </w:rPr>
              <w:t>ветительного прибора</w:t>
            </w:r>
          </w:p>
        </w:tc>
        <w:tc>
          <w:tcPr>
            <w:tcW w:w="1699" w:type="dxa"/>
            <w:vMerge w:val="restart"/>
            <w:hideMark/>
          </w:tcPr>
          <w:p w:rsidR="00BB4BC5" w:rsidRPr="00263CE2" w:rsidRDefault="00CC3D4F" w:rsidP="007864B7">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7864B7">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4 985,77</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4 985,77</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w:t>
            </w:r>
          </w:p>
        </w:tc>
        <w:tc>
          <w:tcPr>
            <w:tcW w:w="1160" w:type="dxa"/>
            <w:noWrap/>
            <w:tcMar>
              <w:left w:w="0" w:type="dxa"/>
              <w:right w:w="0" w:type="dxa"/>
            </w:tcMar>
            <w:hideMark/>
          </w:tcPr>
          <w:p w:rsidR="00BB4BC5" w:rsidRPr="00263CE2" w:rsidRDefault="00BB4BC5" w:rsidP="007864B7">
            <w:pPr>
              <w:jc w:val="center"/>
              <w:rPr>
                <w:sz w:val="24"/>
                <w:szCs w:val="24"/>
              </w:rPr>
            </w:pPr>
            <w:r w:rsidRPr="00263CE2">
              <w:rPr>
                <w:sz w:val="24"/>
                <w:szCs w:val="24"/>
              </w:rPr>
              <w:t>-</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w:t>
            </w:r>
          </w:p>
        </w:tc>
        <w:tc>
          <w:tcPr>
            <w:tcW w:w="977" w:type="dxa"/>
            <w:noWrap/>
            <w:tcMar>
              <w:left w:w="0" w:type="dxa"/>
              <w:right w:w="0" w:type="dxa"/>
            </w:tcMar>
            <w:hideMark/>
          </w:tcPr>
          <w:p w:rsidR="00BB4BC5" w:rsidRPr="00263CE2" w:rsidRDefault="00BB4BC5" w:rsidP="007864B7">
            <w:pPr>
              <w:jc w:val="center"/>
              <w:rPr>
                <w:sz w:val="24"/>
                <w:szCs w:val="24"/>
              </w:rPr>
            </w:pPr>
            <w:r w:rsidRPr="00263CE2">
              <w:rPr>
                <w:sz w:val="24"/>
                <w:szCs w:val="24"/>
              </w:rPr>
              <w:t>-</w:t>
            </w:r>
          </w:p>
        </w:tc>
        <w:tc>
          <w:tcPr>
            <w:tcW w:w="812" w:type="dxa"/>
            <w:noWrap/>
            <w:tcMar>
              <w:left w:w="0" w:type="dxa"/>
              <w:right w:w="0" w:type="dxa"/>
            </w:tcMar>
            <w:hideMark/>
          </w:tcPr>
          <w:p w:rsidR="00BB4BC5" w:rsidRPr="00263CE2" w:rsidRDefault="00BB4BC5" w:rsidP="007864B7">
            <w:pPr>
              <w:jc w:val="center"/>
              <w:rPr>
                <w:sz w:val="24"/>
                <w:szCs w:val="24"/>
              </w:rPr>
            </w:pPr>
            <w:r w:rsidRPr="00263CE2">
              <w:rPr>
                <w:sz w:val="24"/>
                <w:szCs w:val="24"/>
              </w:rPr>
              <w:t>-</w:t>
            </w:r>
          </w:p>
        </w:tc>
      </w:tr>
      <w:tr w:rsidR="00BB4BC5" w:rsidRPr="00263CE2" w:rsidTr="007864B7">
        <w:trPr>
          <w:trHeight w:val="72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7864B7">
            <w:pPr>
              <w:jc w:val="cente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w:t>
            </w:r>
          </w:p>
        </w:tc>
        <w:tc>
          <w:tcPr>
            <w:tcW w:w="114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p>
        </w:tc>
        <w:tc>
          <w:tcPr>
            <w:tcW w:w="1160" w:type="dxa"/>
            <w:noWrap/>
            <w:tcMar>
              <w:left w:w="0" w:type="dxa"/>
              <w:right w:w="0" w:type="dxa"/>
            </w:tcMar>
            <w:hideMark/>
          </w:tcPr>
          <w:p w:rsidR="00BB4BC5" w:rsidRPr="00263CE2" w:rsidRDefault="00BB4BC5" w:rsidP="007864B7">
            <w:pPr>
              <w:jc w:val="center"/>
              <w:rPr>
                <w:sz w:val="24"/>
                <w:szCs w:val="24"/>
              </w:rPr>
            </w:pPr>
          </w:p>
        </w:tc>
        <w:tc>
          <w:tcPr>
            <w:tcW w:w="1140" w:type="dxa"/>
            <w:noWrap/>
            <w:tcMar>
              <w:left w:w="0" w:type="dxa"/>
              <w:right w:w="0" w:type="dxa"/>
            </w:tcMar>
            <w:hideMark/>
          </w:tcPr>
          <w:p w:rsidR="00BB4BC5" w:rsidRPr="00263CE2" w:rsidRDefault="00BB4BC5" w:rsidP="007864B7">
            <w:pPr>
              <w:jc w:val="center"/>
              <w:rPr>
                <w:sz w:val="24"/>
                <w:szCs w:val="24"/>
              </w:rPr>
            </w:pPr>
          </w:p>
        </w:tc>
        <w:tc>
          <w:tcPr>
            <w:tcW w:w="977" w:type="dxa"/>
            <w:noWrap/>
            <w:tcMar>
              <w:left w:w="0" w:type="dxa"/>
              <w:right w:w="0" w:type="dxa"/>
            </w:tcMar>
            <w:hideMark/>
          </w:tcPr>
          <w:p w:rsidR="00BB4BC5" w:rsidRPr="00263CE2" w:rsidRDefault="00BB4BC5" w:rsidP="007864B7">
            <w:pPr>
              <w:jc w:val="center"/>
              <w:rPr>
                <w:sz w:val="24"/>
                <w:szCs w:val="24"/>
              </w:rPr>
            </w:pPr>
          </w:p>
        </w:tc>
        <w:tc>
          <w:tcPr>
            <w:tcW w:w="812" w:type="dxa"/>
            <w:noWrap/>
            <w:tcMar>
              <w:left w:w="0" w:type="dxa"/>
              <w:right w:w="0" w:type="dxa"/>
            </w:tcMar>
            <w:hideMark/>
          </w:tcPr>
          <w:p w:rsidR="00BB4BC5" w:rsidRPr="00263CE2" w:rsidRDefault="00BB4BC5" w:rsidP="007864B7">
            <w:pPr>
              <w:jc w:val="center"/>
              <w:rPr>
                <w:sz w:val="24"/>
                <w:szCs w:val="24"/>
              </w:rPr>
            </w:pPr>
          </w:p>
        </w:tc>
      </w:tr>
      <w:tr w:rsidR="00BB4BC5" w:rsidRPr="00263CE2" w:rsidTr="007864B7">
        <w:trPr>
          <w:trHeight w:val="48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7864B7">
            <w:pPr>
              <w:jc w:val="cente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4 985,77</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4 985,77</w:t>
            </w:r>
          </w:p>
        </w:tc>
        <w:tc>
          <w:tcPr>
            <w:tcW w:w="102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p>
        </w:tc>
        <w:tc>
          <w:tcPr>
            <w:tcW w:w="1160" w:type="dxa"/>
            <w:noWrap/>
            <w:tcMar>
              <w:left w:w="0" w:type="dxa"/>
              <w:right w:w="0" w:type="dxa"/>
            </w:tcMar>
            <w:hideMark/>
          </w:tcPr>
          <w:p w:rsidR="00BB4BC5" w:rsidRPr="00263CE2" w:rsidRDefault="00BB4BC5" w:rsidP="007864B7">
            <w:pPr>
              <w:jc w:val="center"/>
              <w:rPr>
                <w:sz w:val="24"/>
                <w:szCs w:val="24"/>
              </w:rPr>
            </w:pPr>
          </w:p>
        </w:tc>
        <w:tc>
          <w:tcPr>
            <w:tcW w:w="1140" w:type="dxa"/>
            <w:noWrap/>
            <w:tcMar>
              <w:left w:w="0" w:type="dxa"/>
              <w:right w:w="0" w:type="dxa"/>
            </w:tcMar>
            <w:hideMark/>
          </w:tcPr>
          <w:p w:rsidR="00BB4BC5" w:rsidRPr="00263CE2" w:rsidRDefault="00BB4BC5" w:rsidP="007864B7">
            <w:pPr>
              <w:jc w:val="center"/>
              <w:rPr>
                <w:sz w:val="24"/>
                <w:szCs w:val="24"/>
              </w:rPr>
            </w:pPr>
          </w:p>
        </w:tc>
        <w:tc>
          <w:tcPr>
            <w:tcW w:w="977" w:type="dxa"/>
            <w:noWrap/>
            <w:tcMar>
              <w:left w:w="0" w:type="dxa"/>
              <w:right w:w="0" w:type="dxa"/>
            </w:tcMar>
            <w:hideMark/>
          </w:tcPr>
          <w:p w:rsidR="00BB4BC5" w:rsidRPr="00263CE2" w:rsidRDefault="00BB4BC5" w:rsidP="007864B7">
            <w:pPr>
              <w:jc w:val="center"/>
              <w:rPr>
                <w:sz w:val="24"/>
                <w:szCs w:val="24"/>
              </w:rPr>
            </w:pPr>
          </w:p>
        </w:tc>
        <w:tc>
          <w:tcPr>
            <w:tcW w:w="812" w:type="dxa"/>
            <w:noWrap/>
            <w:tcMar>
              <w:left w:w="0" w:type="dxa"/>
              <w:right w:w="0" w:type="dxa"/>
            </w:tcMar>
            <w:hideMark/>
          </w:tcPr>
          <w:p w:rsidR="00BB4BC5" w:rsidRPr="00263CE2" w:rsidRDefault="00BB4BC5" w:rsidP="007864B7">
            <w:pPr>
              <w:jc w:val="center"/>
              <w:rPr>
                <w:sz w:val="24"/>
                <w:szCs w:val="24"/>
              </w:rPr>
            </w:pPr>
          </w:p>
        </w:tc>
      </w:tr>
      <w:tr w:rsidR="00BB4BC5" w:rsidRPr="00263CE2" w:rsidTr="007864B7">
        <w:trPr>
          <w:trHeight w:val="300"/>
          <w:jc w:val="center"/>
        </w:trPr>
        <w:tc>
          <w:tcPr>
            <w:tcW w:w="1128" w:type="dxa"/>
            <w:vMerge w:val="restart"/>
            <w:hideMark/>
          </w:tcPr>
          <w:p w:rsidR="00BB4BC5" w:rsidRPr="00263CE2" w:rsidRDefault="00BB4BC5" w:rsidP="007864B7">
            <w:pPr>
              <w:jc w:val="center"/>
              <w:rPr>
                <w:sz w:val="24"/>
                <w:szCs w:val="24"/>
              </w:rPr>
            </w:pPr>
            <w:r w:rsidRPr="00263CE2">
              <w:rPr>
                <w:sz w:val="24"/>
                <w:szCs w:val="24"/>
              </w:rPr>
              <w:t>4.1.11.</w:t>
            </w:r>
          </w:p>
        </w:tc>
        <w:tc>
          <w:tcPr>
            <w:tcW w:w="1863" w:type="dxa"/>
            <w:vMerge w:val="restart"/>
            <w:hideMark/>
          </w:tcPr>
          <w:p w:rsidR="00BB4BC5" w:rsidRPr="00263CE2" w:rsidRDefault="009A51A5" w:rsidP="007864B7">
            <w:pPr>
              <w:jc w:val="both"/>
              <w:rPr>
                <w:sz w:val="24"/>
                <w:szCs w:val="24"/>
              </w:rPr>
            </w:pPr>
            <w:r>
              <w:rPr>
                <w:sz w:val="24"/>
                <w:szCs w:val="24"/>
              </w:rPr>
              <w:t>С</w:t>
            </w:r>
            <w:r w:rsidR="00BB4BC5" w:rsidRPr="00263CE2">
              <w:rPr>
                <w:sz w:val="24"/>
                <w:szCs w:val="24"/>
              </w:rPr>
              <w:t>. Покур</w:t>
            </w:r>
            <w:r>
              <w:rPr>
                <w:sz w:val="24"/>
                <w:szCs w:val="24"/>
              </w:rPr>
              <w:t>: а</w:t>
            </w:r>
            <w:r w:rsidR="00BB4BC5" w:rsidRPr="00263CE2">
              <w:rPr>
                <w:sz w:val="24"/>
                <w:szCs w:val="24"/>
              </w:rPr>
              <w:t>д</w:t>
            </w:r>
            <w:r w:rsidR="00BB4BC5" w:rsidRPr="00263CE2">
              <w:rPr>
                <w:sz w:val="24"/>
                <w:szCs w:val="24"/>
              </w:rPr>
              <w:t>министрати</w:t>
            </w:r>
            <w:r w:rsidR="00BB4BC5" w:rsidRPr="00263CE2">
              <w:rPr>
                <w:sz w:val="24"/>
                <w:szCs w:val="24"/>
              </w:rPr>
              <w:t>в</w:t>
            </w:r>
            <w:r w:rsidR="00BB4BC5" w:rsidRPr="00263CE2">
              <w:rPr>
                <w:sz w:val="24"/>
                <w:szCs w:val="24"/>
              </w:rPr>
              <w:t>ное здание по ул. Централ</w:t>
            </w:r>
            <w:r w:rsidR="00BB4BC5" w:rsidRPr="00263CE2">
              <w:rPr>
                <w:sz w:val="24"/>
                <w:szCs w:val="24"/>
              </w:rPr>
              <w:t>ь</w:t>
            </w:r>
            <w:r>
              <w:rPr>
                <w:sz w:val="24"/>
                <w:szCs w:val="24"/>
              </w:rPr>
              <w:t>ной</w:t>
            </w:r>
            <w:r w:rsidR="00BB4BC5" w:rsidRPr="00263CE2">
              <w:rPr>
                <w:sz w:val="24"/>
                <w:szCs w:val="24"/>
              </w:rPr>
              <w:t>, д. 42</w:t>
            </w:r>
            <w:r>
              <w:rPr>
                <w:sz w:val="24"/>
                <w:szCs w:val="24"/>
              </w:rPr>
              <w:t>а</w:t>
            </w:r>
            <w:r w:rsidR="00BB4BC5" w:rsidRPr="00263CE2">
              <w:rPr>
                <w:sz w:val="24"/>
                <w:szCs w:val="24"/>
              </w:rPr>
              <w:t>. З</w:t>
            </w:r>
            <w:r w:rsidR="00BB4BC5" w:rsidRPr="00263CE2">
              <w:rPr>
                <w:sz w:val="24"/>
                <w:szCs w:val="24"/>
              </w:rPr>
              <w:t>а</w:t>
            </w:r>
            <w:r w:rsidR="00BB4BC5" w:rsidRPr="00263CE2">
              <w:rPr>
                <w:sz w:val="24"/>
                <w:szCs w:val="24"/>
              </w:rPr>
              <w:t>мена оконных и дверных бл</w:t>
            </w:r>
            <w:r w:rsidR="00BB4BC5" w:rsidRPr="00263CE2">
              <w:rPr>
                <w:sz w:val="24"/>
                <w:szCs w:val="24"/>
              </w:rPr>
              <w:t>о</w:t>
            </w:r>
            <w:r w:rsidR="00BB4BC5" w:rsidRPr="00263CE2">
              <w:rPr>
                <w:sz w:val="24"/>
                <w:szCs w:val="24"/>
              </w:rPr>
              <w:t>ков, утепление наружных стен фасадов здания и обшивка про</w:t>
            </w:r>
            <w:r w:rsidR="00DA1556">
              <w:rPr>
                <w:sz w:val="24"/>
                <w:szCs w:val="24"/>
              </w:rPr>
              <w:t>-</w:t>
            </w:r>
            <w:r w:rsidR="00BB4BC5" w:rsidRPr="00263CE2">
              <w:rPr>
                <w:sz w:val="24"/>
                <w:szCs w:val="24"/>
              </w:rPr>
              <w:lastRenderedPageBreak/>
              <w:t>фильным ли</w:t>
            </w:r>
            <w:r w:rsidR="00BB4BC5" w:rsidRPr="00263CE2">
              <w:rPr>
                <w:sz w:val="24"/>
                <w:szCs w:val="24"/>
              </w:rPr>
              <w:t>с</w:t>
            </w:r>
            <w:r w:rsidR="00BB4BC5" w:rsidRPr="00263CE2">
              <w:rPr>
                <w:sz w:val="24"/>
                <w:szCs w:val="24"/>
              </w:rPr>
              <w:t>том, устройство пожарного р</w:t>
            </w:r>
            <w:r w:rsidR="00BB4BC5" w:rsidRPr="00263CE2">
              <w:rPr>
                <w:sz w:val="24"/>
                <w:szCs w:val="24"/>
              </w:rPr>
              <w:t>е</w:t>
            </w:r>
            <w:r w:rsidR="00BB4BC5" w:rsidRPr="00263CE2">
              <w:rPr>
                <w:sz w:val="24"/>
                <w:szCs w:val="24"/>
              </w:rPr>
              <w:t>зервуара.</w:t>
            </w:r>
          </w:p>
        </w:tc>
        <w:tc>
          <w:tcPr>
            <w:tcW w:w="1699" w:type="dxa"/>
            <w:vMerge w:val="restart"/>
            <w:hideMark/>
          </w:tcPr>
          <w:p w:rsidR="00BB4BC5" w:rsidRPr="00263CE2" w:rsidRDefault="00CC3D4F" w:rsidP="007864B7">
            <w:pPr>
              <w:jc w:val="center"/>
              <w:rPr>
                <w:sz w:val="24"/>
                <w:szCs w:val="24"/>
              </w:rPr>
            </w:pPr>
            <w:r>
              <w:rPr>
                <w:sz w:val="24"/>
                <w:szCs w:val="24"/>
              </w:rPr>
              <w:lastRenderedPageBreak/>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7864B7">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3 277,48</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3 277,48</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w:t>
            </w:r>
          </w:p>
        </w:tc>
        <w:tc>
          <w:tcPr>
            <w:tcW w:w="1160" w:type="dxa"/>
            <w:noWrap/>
            <w:tcMar>
              <w:left w:w="0" w:type="dxa"/>
              <w:right w:w="0" w:type="dxa"/>
            </w:tcMar>
            <w:hideMark/>
          </w:tcPr>
          <w:p w:rsidR="00BB4BC5" w:rsidRPr="00263CE2" w:rsidRDefault="00BB4BC5" w:rsidP="007864B7">
            <w:pPr>
              <w:jc w:val="center"/>
              <w:rPr>
                <w:sz w:val="24"/>
                <w:szCs w:val="24"/>
              </w:rPr>
            </w:pPr>
            <w:r w:rsidRPr="00263CE2">
              <w:rPr>
                <w:sz w:val="24"/>
                <w:szCs w:val="24"/>
              </w:rPr>
              <w:t>-</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w:t>
            </w:r>
          </w:p>
        </w:tc>
        <w:tc>
          <w:tcPr>
            <w:tcW w:w="977" w:type="dxa"/>
            <w:noWrap/>
            <w:tcMar>
              <w:left w:w="0" w:type="dxa"/>
              <w:right w:w="0" w:type="dxa"/>
            </w:tcMar>
            <w:hideMark/>
          </w:tcPr>
          <w:p w:rsidR="00BB4BC5" w:rsidRPr="00263CE2" w:rsidRDefault="00BB4BC5" w:rsidP="007864B7">
            <w:pPr>
              <w:jc w:val="center"/>
              <w:rPr>
                <w:sz w:val="24"/>
                <w:szCs w:val="24"/>
              </w:rPr>
            </w:pPr>
            <w:r w:rsidRPr="00263CE2">
              <w:rPr>
                <w:sz w:val="24"/>
                <w:szCs w:val="24"/>
              </w:rPr>
              <w:t>-</w:t>
            </w:r>
          </w:p>
        </w:tc>
        <w:tc>
          <w:tcPr>
            <w:tcW w:w="812" w:type="dxa"/>
            <w:noWrap/>
            <w:tcMar>
              <w:left w:w="0" w:type="dxa"/>
              <w:right w:w="0" w:type="dxa"/>
            </w:tcMar>
            <w:hideMark/>
          </w:tcPr>
          <w:p w:rsidR="00BB4BC5" w:rsidRPr="00263CE2" w:rsidRDefault="00BB4BC5" w:rsidP="007864B7">
            <w:pPr>
              <w:jc w:val="center"/>
              <w:rPr>
                <w:sz w:val="24"/>
                <w:szCs w:val="24"/>
              </w:rPr>
            </w:pPr>
            <w:r w:rsidRPr="00263CE2">
              <w:rPr>
                <w:sz w:val="24"/>
                <w:szCs w:val="24"/>
              </w:rPr>
              <w:t>-</w:t>
            </w:r>
          </w:p>
        </w:tc>
      </w:tr>
      <w:tr w:rsidR="00BB4BC5" w:rsidRPr="00263CE2" w:rsidTr="007864B7">
        <w:trPr>
          <w:trHeight w:val="72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7864B7">
            <w:pPr>
              <w:jc w:val="cente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w:t>
            </w:r>
          </w:p>
        </w:tc>
        <w:tc>
          <w:tcPr>
            <w:tcW w:w="114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p>
        </w:tc>
        <w:tc>
          <w:tcPr>
            <w:tcW w:w="1160" w:type="dxa"/>
            <w:noWrap/>
            <w:tcMar>
              <w:left w:w="0" w:type="dxa"/>
              <w:right w:w="0" w:type="dxa"/>
            </w:tcMar>
            <w:hideMark/>
          </w:tcPr>
          <w:p w:rsidR="00BB4BC5" w:rsidRPr="00263CE2" w:rsidRDefault="00BB4BC5" w:rsidP="007864B7">
            <w:pPr>
              <w:jc w:val="center"/>
              <w:rPr>
                <w:sz w:val="24"/>
                <w:szCs w:val="24"/>
              </w:rPr>
            </w:pPr>
          </w:p>
        </w:tc>
        <w:tc>
          <w:tcPr>
            <w:tcW w:w="1140" w:type="dxa"/>
            <w:noWrap/>
            <w:tcMar>
              <w:left w:w="0" w:type="dxa"/>
              <w:right w:w="0" w:type="dxa"/>
            </w:tcMar>
            <w:hideMark/>
          </w:tcPr>
          <w:p w:rsidR="00BB4BC5" w:rsidRPr="00263CE2" w:rsidRDefault="00BB4BC5" w:rsidP="007864B7">
            <w:pPr>
              <w:jc w:val="center"/>
              <w:rPr>
                <w:sz w:val="24"/>
                <w:szCs w:val="24"/>
              </w:rPr>
            </w:pPr>
          </w:p>
        </w:tc>
        <w:tc>
          <w:tcPr>
            <w:tcW w:w="977" w:type="dxa"/>
            <w:noWrap/>
            <w:tcMar>
              <w:left w:w="0" w:type="dxa"/>
              <w:right w:w="0" w:type="dxa"/>
            </w:tcMar>
            <w:hideMark/>
          </w:tcPr>
          <w:p w:rsidR="00BB4BC5" w:rsidRPr="00263CE2" w:rsidRDefault="00BB4BC5" w:rsidP="007864B7">
            <w:pPr>
              <w:jc w:val="center"/>
              <w:rPr>
                <w:sz w:val="24"/>
                <w:szCs w:val="24"/>
              </w:rPr>
            </w:pPr>
          </w:p>
        </w:tc>
        <w:tc>
          <w:tcPr>
            <w:tcW w:w="812" w:type="dxa"/>
            <w:noWrap/>
            <w:tcMar>
              <w:left w:w="0" w:type="dxa"/>
              <w:right w:w="0" w:type="dxa"/>
            </w:tcMar>
            <w:hideMark/>
          </w:tcPr>
          <w:p w:rsidR="00BB4BC5" w:rsidRPr="00263CE2" w:rsidRDefault="00BB4BC5" w:rsidP="007864B7">
            <w:pPr>
              <w:jc w:val="center"/>
              <w:rPr>
                <w:sz w:val="24"/>
                <w:szCs w:val="24"/>
              </w:rPr>
            </w:pPr>
          </w:p>
        </w:tc>
      </w:tr>
      <w:tr w:rsidR="00BB4BC5" w:rsidRPr="00263CE2" w:rsidTr="007864B7">
        <w:trPr>
          <w:trHeight w:val="48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7864B7">
            <w:pPr>
              <w:jc w:val="cente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3 277,48</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3 277,48</w:t>
            </w:r>
          </w:p>
        </w:tc>
        <w:tc>
          <w:tcPr>
            <w:tcW w:w="102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p>
        </w:tc>
        <w:tc>
          <w:tcPr>
            <w:tcW w:w="1160" w:type="dxa"/>
            <w:noWrap/>
            <w:tcMar>
              <w:left w:w="0" w:type="dxa"/>
              <w:right w:w="0" w:type="dxa"/>
            </w:tcMar>
            <w:hideMark/>
          </w:tcPr>
          <w:p w:rsidR="00BB4BC5" w:rsidRPr="00263CE2" w:rsidRDefault="00BB4BC5" w:rsidP="007864B7">
            <w:pPr>
              <w:jc w:val="center"/>
              <w:rPr>
                <w:sz w:val="24"/>
                <w:szCs w:val="24"/>
              </w:rPr>
            </w:pPr>
          </w:p>
        </w:tc>
        <w:tc>
          <w:tcPr>
            <w:tcW w:w="1140" w:type="dxa"/>
            <w:noWrap/>
            <w:tcMar>
              <w:left w:w="0" w:type="dxa"/>
              <w:right w:w="0" w:type="dxa"/>
            </w:tcMar>
            <w:hideMark/>
          </w:tcPr>
          <w:p w:rsidR="00BB4BC5" w:rsidRPr="00263CE2" w:rsidRDefault="00BB4BC5" w:rsidP="007864B7">
            <w:pPr>
              <w:jc w:val="center"/>
              <w:rPr>
                <w:sz w:val="24"/>
                <w:szCs w:val="24"/>
              </w:rPr>
            </w:pPr>
          </w:p>
        </w:tc>
        <w:tc>
          <w:tcPr>
            <w:tcW w:w="977" w:type="dxa"/>
            <w:noWrap/>
            <w:tcMar>
              <w:left w:w="0" w:type="dxa"/>
              <w:right w:w="0" w:type="dxa"/>
            </w:tcMar>
            <w:hideMark/>
          </w:tcPr>
          <w:p w:rsidR="00BB4BC5" w:rsidRPr="00263CE2" w:rsidRDefault="00BB4BC5" w:rsidP="007864B7">
            <w:pPr>
              <w:jc w:val="center"/>
              <w:rPr>
                <w:sz w:val="24"/>
                <w:szCs w:val="24"/>
              </w:rPr>
            </w:pPr>
          </w:p>
        </w:tc>
        <w:tc>
          <w:tcPr>
            <w:tcW w:w="812" w:type="dxa"/>
            <w:noWrap/>
            <w:tcMar>
              <w:left w:w="0" w:type="dxa"/>
              <w:right w:w="0" w:type="dxa"/>
            </w:tcMar>
            <w:hideMark/>
          </w:tcPr>
          <w:p w:rsidR="00BB4BC5" w:rsidRPr="00263CE2" w:rsidRDefault="00BB4BC5" w:rsidP="007864B7">
            <w:pPr>
              <w:jc w:val="center"/>
              <w:rPr>
                <w:sz w:val="24"/>
                <w:szCs w:val="24"/>
              </w:rPr>
            </w:pPr>
          </w:p>
        </w:tc>
      </w:tr>
      <w:tr w:rsidR="00BB4BC5" w:rsidRPr="00263CE2" w:rsidTr="007864B7">
        <w:trPr>
          <w:trHeight w:val="300"/>
          <w:jc w:val="center"/>
        </w:trPr>
        <w:tc>
          <w:tcPr>
            <w:tcW w:w="1128" w:type="dxa"/>
            <w:vMerge w:val="restart"/>
            <w:noWrap/>
            <w:hideMark/>
          </w:tcPr>
          <w:p w:rsidR="00BB4BC5" w:rsidRPr="00263CE2" w:rsidRDefault="00BB4BC5" w:rsidP="007864B7">
            <w:pPr>
              <w:jc w:val="center"/>
              <w:rPr>
                <w:sz w:val="24"/>
                <w:szCs w:val="24"/>
              </w:rPr>
            </w:pPr>
            <w:r w:rsidRPr="00263CE2">
              <w:rPr>
                <w:sz w:val="24"/>
                <w:szCs w:val="24"/>
              </w:rPr>
              <w:lastRenderedPageBreak/>
              <w:t>4.1.12</w:t>
            </w:r>
          </w:p>
        </w:tc>
        <w:tc>
          <w:tcPr>
            <w:tcW w:w="1863" w:type="dxa"/>
            <w:vMerge w:val="restart"/>
            <w:hideMark/>
          </w:tcPr>
          <w:p w:rsidR="00BB4BC5" w:rsidRPr="00263CE2" w:rsidRDefault="00BB4BC5" w:rsidP="007864B7">
            <w:pPr>
              <w:jc w:val="both"/>
              <w:rPr>
                <w:sz w:val="24"/>
                <w:szCs w:val="24"/>
              </w:rPr>
            </w:pPr>
            <w:r w:rsidRPr="00263CE2">
              <w:rPr>
                <w:sz w:val="24"/>
                <w:szCs w:val="24"/>
              </w:rPr>
              <w:t>Ремонт сист</w:t>
            </w:r>
            <w:r w:rsidRPr="00263CE2">
              <w:rPr>
                <w:sz w:val="24"/>
                <w:szCs w:val="24"/>
              </w:rPr>
              <w:t>е</w:t>
            </w:r>
            <w:r w:rsidRPr="00263CE2">
              <w:rPr>
                <w:sz w:val="24"/>
                <w:szCs w:val="24"/>
              </w:rPr>
              <w:t>мы отопления 1 этажа админ</w:t>
            </w:r>
            <w:r w:rsidRPr="00263CE2">
              <w:rPr>
                <w:sz w:val="24"/>
                <w:szCs w:val="24"/>
              </w:rPr>
              <w:t>и</w:t>
            </w:r>
            <w:r w:rsidRPr="00263CE2">
              <w:rPr>
                <w:sz w:val="24"/>
                <w:szCs w:val="24"/>
              </w:rPr>
              <w:t>стративного здания, расп</w:t>
            </w:r>
            <w:r w:rsidRPr="00263CE2">
              <w:rPr>
                <w:sz w:val="24"/>
                <w:szCs w:val="24"/>
              </w:rPr>
              <w:t>о</w:t>
            </w:r>
            <w:r w:rsidRPr="00263CE2">
              <w:rPr>
                <w:sz w:val="24"/>
                <w:szCs w:val="24"/>
              </w:rPr>
              <w:t xml:space="preserve">ложенного </w:t>
            </w:r>
            <w:r w:rsidR="009A51A5">
              <w:rPr>
                <w:sz w:val="24"/>
                <w:szCs w:val="24"/>
              </w:rPr>
              <w:t xml:space="preserve">по адресу: </w:t>
            </w:r>
            <w:r w:rsidR="009A51A5" w:rsidRPr="00263CE2">
              <w:rPr>
                <w:sz w:val="24"/>
                <w:szCs w:val="24"/>
              </w:rPr>
              <w:t>ул. Т</w:t>
            </w:r>
            <w:r w:rsidR="009A51A5" w:rsidRPr="00263CE2">
              <w:rPr>
                <w:sz w:val="24"/>
                <w:szCs w:val="24"/>
              </w:rPr>
              <w:t>а</w:t>
            </w:r>
            <w:r w:rsidR="009A51A5">
              <w:rPr>
                <w:sz w:val="24"/>
                <w:szCs w:val="24"/>
              </w:rPr>
              <w:t>ежная, 1</w:t>
            </w:r>
            <w:r w:rsidR="009A51A5" w:rsidRPr="00263CE2">
              <w:rPr>
                <w:sz w:val="24"/>
                <w:szCs w:val="24"/>
              </w:rPr>
              <w:t>9</w:t>
            </w:r>
            <w:r w:rsidR="009A51A5">
              <w:rPr>
                <w:sz w:val="24"/>
                <w:szCs w:val="24"/>
              </w:rPr>
              <w:t xml:space="preserve">, </w:t>
            </w:r>
            <w:r w:rsidRPr="00263CE2">
              <w:rPr>
                <w:sz w:val="24"/>
                <w:szCs w:val="24"/>
              </w:rPr>
              <w:t>г. Нижневартовск</w:t>
            </w:r>
          </w:p>
        </w:tc>
        <w:tc>
          <w:tcPr>
            <w:tcW w:w="1699" w:type="dxa"/>
            <w:vMerge w:val="restart"/>
            <w:hideMark/>
          </w:tcPr>
          <w:p w:rsidR="00BB4BC5" w:rsidRPr="00263CE2" w:rsidRDefault="00CC3D4F" w:rsidP="007864B7">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7864B7">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222,10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222,10</w:t>
            </w:r>
          </w:p>
        </w:tc>
        <w:tc>
          <w:tcPr>
            <w:tcW w:w="102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p>
        </w:tc>
        <w:tc>
          <w:tcPr>
            <w:tcW w:w="1160" w:type="dxa"/>
            <w:noWrap/>
            <w:tcMar>
              <w:left w:w="0" w:type="dxa"/>
              <w:right w:w="0" w:type="dxa"/>
            </w:tcMar>
            <w:hideMark/>
          </w:tcPr>
          <w:p w:rsidR="00BB4BC5" w:rsidRPr="00263CE2" w:rsidRDefault="00BB4BC5" w:rsidP="007864B7">
            <w:pPr>
              <w:jc w:val="center"/>
              <w:rPr>
                <w:sz w:val="24"/>
                <w:szCs w:val="24"/>
              </w:rPr>
            </w:pPr>
          </w:p>
        </w:tc>
        <w:tc>
          <w:tcPr>
            <w:tcW w:w="1140" w:type="dxa"/>
            <w:noWrap/>
            <w:tcMar>
              <w:left w:w="0" w:type="dxa"/>
              <w:right w:w="0" w:type="dxa"/>
            </w:tcMar>
            <w:hideMark/>
          </w:tcPr>
          <w:p w:rsidR="00BB4BC5" w:rsidRPr="00263CE2" w:rsidRDefault="00BB4BC5" w:rsidP="007864B7">
            <w:pPr>
              <w:jc w:val="center"/>
              <w:rPr>
                <w:sz w:val="24"/>
                <w:szCs w:val="24"/>
              </w:rPr>
            </w:pPr>
          </w:p>
        </w:tc>
        <w:tc>
          <w:tcPr>
            <w:tcW w:w="977" w:type="dxa"/>
            <w:noWrap/>
            <w:tcMar>
              <w:left w:w="0" w:type="dxa"/>
              <w:right w:w="0" w:type="dxa"/>
            </w:tcMar>
            <w:hideMark/>
          </w:tcPr>
          <w:p w:rsidR="00BB4BC5" w:rsidRPr="00263CE2" w:rsidRDefault="00BB4BC5" w:rsidP="007864B7">
            <w:pPr>
              <w:jc w:val="center"/>
              <w:rPr>
                <w:sz w:val="24"/>
                <w:szCs w:val="24"/>
              </w:rPr>
            </w:pPr>
          </w:p>
        </w:tc>
        <w:tc>
          <w:tcPr>
            <w:tcW w:w="812" w:type="dxa"/>
            <w:noWrap/>
            <w:tcMar>
              <w:left w:w="0" w:type="dxa"/>
              <w:right w:w="0" w:type="dxa"/>
            </w:tcMar>
            <w:hideMark/>
          </w:tcPr>
          <w:p w:rsidR="00BB4BC5" w:rsidRPr="00263CE2" w:rsidRDefault="00BB4BC5" w:rsidP="007864B7">
            <w:pPr>
              <w:jc w:val="center"/>
              <w:rPr>
                <w:sz w:val="24"/>
                <w:szCs w:val="24"/>
              </w:rPr>
            </w:pPr>
          </w:p>
        </w:tc>
      </w:tr>
      <w:tr w:rsidR="00BB4BC5" w:rsidRPr="00263CE2" w:rsidTr="007864B7">
        <w:trPr>
          <w:trHeight w:val="72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7864B7">
            <w:pPr>
              <w:jc w:val="cente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7864B7">
            <w:pPr>
              <w:jc w:val="center"/>
              <w:rPr>
                <w:sz w:val="24"/>
                <w:szCs w:val="24"/>
              </w:rPr>
            </w:pPr>
          </w:p>
        </w:tc>
        <w:tc>
          <w:tcPr>
            <w:tcW w:w="114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p>
        </w:tc>
        <w:tc>
          <w:tcPr>
            <w:tcW w:w="1160" w:type="dxa"/>
            <w:noWrap/>
            <w:tcMar>
              <w:left w:w="0" w:type="dxa"/>
              <w:right w:w="0" w:type="dxa"/>
            </w:tcMar>
            <w:hideMark/>
          </w:tcPr>
          <w:p w:rsidR="00BB4BC5" w:rsidRPr="00263CE2" w:rsidRDefault="00BB4BC5" w:rsidP="007864B7">
            <w:pPr>
              <w:jc w:val="center"/>
              <w:rPr>
                <w:sz w:val="24"/>
                <w:szCs w:val="24"/>
              </w:rPr>
            </w:pPr>
          </w:p>
        </w:tc>
        <w:tc>
          <w:tcPr>
            <w:tcW w:w="1140" w:type="dxa"/>
            <w:noWrap/>
            <w:tcMar>
              <w:left w:w="0" w:type="dxa"/>
              <w:right w:w="0" w:type="dxa"/>
            </w:tcMar>
            <w:hideMark/>
          </w:tcPr>
          <w:p w:rsidR="00BB4BC5" w:rsidRPr="00263CE2" w:rsidRDefault="00BB4BC5" w:rsidP="007864B7">
            <w:pPr>
              <w:jc w:val="center"/>
              <w:rPr>
                <w:sz w:val="24"/>
                <w:szCs w:val="24"/>
              </w:rPr>
            </w:pPr>
          </w:p>
        </w:tc>
        <w:tc>
          <w:tcPr>
            <w:tcW w:w="977" w:type="dxa"/>
            <w:noWrap/>
            <w:tcMar>
              <w:left w:w="0" w:type="dxa"/>
              <w:right w:w="0" w:type="dxa"/>
            </w:tcMar>
            <w:hideMark/>
          </w:tcPr>
          <w:p w:rsidR="00BB4BC5" w:rsidRPr="00263CE2" w:rsidRDefault="00BB4BC5" w:rsidP="007864B7">
            <w:pPr>
              <w:jc w:val="center"/>
              <w:rPr>
                <w:sz w:val="24"/>
                <w:szCs w:val="24"/>
              </w:rPr>
            </w:pPr>
          </w:p>
        </w:tc>
        <w:tc>
          <w:tcPr>
            <w:tcW w:w="812" w:type="dxa"/>
            <w:noWrap/>
            <w:tcMar>
              <w:left w:w="0" w:type="dxa"/>
              <w:right w:w="0" w:type="dxa"/>
            </w:tcMar>
            <w:hideMark/>
          </w:tcPr>
          <w:p w:rsidR="00BB4BC5" w:rsidRPr="00263CE2" w:rsidRDefault="00BB4BC5" w:rsidP="007864B7">
            <w:pPr>
              <w:jc w:val="center"/>
              <w:rPr>
                <w:sz w:val="24"/>
                <w:szCs w:val="24"/>
              </w:rPr>
            </w:pPr>
          </w:p>
        </w:tc>
      </w:tr>
      <w:tr w:rsidR="00BB4BC5" w:rsidRPr="00263CE2" w:rsidTr="007864B7">
        <w:trPr>
          <w:trHeight w:val="48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7864B7">
            <w:pPr>
              <w:jc w:val="cente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222,10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222,10</w:t>
            </w:r>
          </w:p>
        </w:tc>
        <w:tc>
          <w:tcPr>
            <w:tcW w:w="102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p>
        </w:tc>
        <w:tc>
          <w:tcPr>
            <w:tcW w:w="1160" w:type="dxa"/>
            <w:noWrap/>
            <w:tcMar>
              <w:left w:w="0" w:type="dxa"/>
              <w:right w:w="0" w:type="dxa"/>
            </w:tcMar>
            <w:hideMark/>
          </w:tcPr>
          <w:p w:rsidR="00BB4BC5" w:rsidRPr="00263CE2" w:rsidRDefault="00BB4BC5" w:rsidP="007864B7">
            <w:pPr>
              <w:jc w:val="center"/>
              <w:rPr>
                <w:sz w:val="24"/>
                <w:szCs w:val="24"/>
              </w:rPr>
            </w:pPr>
          </w:p>
        </w:tc>
        <w:tc>
          <w:tcPr>
            <w:tcW w:w="1140" w:type="dxa"/>
            <w:noWrap/>
            <w:tcMar>
              <w:left w:w="0" w:type="dxa"/>
              <w:right w:w="0" w:type="dxa"/>
            </w:tcMar>
            <w:hideMark/>
          </w:tcPr>
          <w:p w:rsidR="00BB4BC5" w:rsidRPr="00263CE2" w:rsidRDefault="00BB4BC5" w:rsidP="007864B7">
            <w:pPr>
              <w:jc w:val="center"/>
              <w:rPr>
                <w:sz w:val="24"/>
                <w:szCs w:val="24"/>
              </w:rPr>
            </w:pPr>
          </w:p>
        </w:tc>
        <w:tc>
          <w:tcPr>
            <w:tcW w:w="977" w:type="dxa"/>
            <w:noWrap/>
            <w:tcMar>
              <w:left w:w="0" w:type="dxa"/>
              <w:right w:w="0" w:type="dxa"/>
            </w:tcMar>
            <w:hideMark/>
          </w:tcPr>
          <w:p w:rsidR="00BB4BC5" w:rsidRPr="00263CE2" w:rsidRDefault="00BB4BC5" w:rsidP="007864B7">
            <w:pPr>
              <w:jc w:val="center"/>
              <w:rPr>
                <w:sz w:val="24"/>
                <w:szCs w:val="24"/>
              </w:rPr>
            </w:pPr>
          </w:p>
        </w:tc>
        <w:tc>
          <w:tcPr>
            <w:tcW w:w="812" w:type="dxa"/>
            <w:noWrap/>
            <w:tcMar>
              <w:left w:w="0" w:type="dxa"/>
              <w:right w:w="0" w:type="dxa"/>
            </w:tcMar>
            <w:hideMark/>
          </w:tcPr>
          <w:p w:rsidR="00BB4BC5" w:rsidRPr="00263CE2" w:rsidRDefault="00BB4BC5" w:rsidP="007864B7">
            <w:pPr>
              <w:jc w:val="center"/>
              <w:rPr>
                <w:sz w:val="24"/>
                <w:szCs w:val="24"/>
              </w:rPr>
            </w:pPr>
          </w:p>
        </w:tc>
      </w:tr>
      <w:tr w:rsidR="00BB4BC5" w:rsidRPr="00263CE2" w:rsidTr="007864B7">
        <w:trPr>
          <w:trHeight w:val="300"/>
          <w:jc w:val="center"/>
        </w:trPr>
        <w:tc>
          <w:tcPr>
            <w:tcW w:w="1128" w:type="dxa"/>
            <w:vMerge w:val="restart"/>
            <w:noWrap/>
            <w:hideMark/>
          </w:tcPr>
          <w:p w:rsidR="00BB4BC5" w:rsidRPr="00263CE2" w:rsidRDefault="00BB4BC5" w:rsidP="007864B7">
            <w:pPr>
              <w:jc w:val="center"/>
              <w:rPr>
                <w:sz w:val="24"/>
                <w:szCs w:val="24"/>
              </w:rPr>
            </w:pPr>
            <w:r w:rsidRPr="00263CE2">
              <w:rPr>
                <w:sz w:val="24"/>
                <w:szCs w:val="24"/>
              </w:rPr>
              <w:t>4.1.13</w:t>
            </w:r>
          </w:p>
        </w:tc>
        <w:tc>
          <w:tcPr>
            <w:tcW w:w="1863" w:type="dxa"/>
            <w:vMerge w:val="restart"/>
            <w:hideMark/>
          </w:tcPr>
          <w:p w:rsidR="00BB4BC5" w:rsidRPr="00263CE2" w:rsidRDefault="00BB4BC5" w:rsidP="007864B7">
            <w:pPr>
              <w:jc w:val="both"/>
              <w:rPr>
                <w:sz w:val="24"/>
                <w:szCs w:val="24"/>
              </w:rPr>
            </w:pPr>
            <w:r w:rsidRPr="00263CE2">
              <w:rPr>
                <w:sz w:val="24"/>
                <w:szCs w:val="24"/>
              </w:rPr>
              <w:t>Ремонт тепл</w:t>
            </w:r>
            <w:r w:rsidRPr="00263CE2">
              <w:rPr>
                <w:sz w:val="24"/>
                <w:szCs w:val="24"/>
              </w:rPr>
              <w:t>о</w:t>
            </w:r>
            <w:r w:rsidRPr="00263CE2">
              <w:rPr>
                <w:sz w:val="24"/>
                <w:szCs w:val="24"/>
              </w:rPr>
              <w:t>вых сетей</w:t>
            </w:r>
            <w:r w:rsidR="009A51A5">
              <w:rPr>
                <w:sz w:val="24"/>
                <w:szCs w:val="24"/>
              </w:rPr>
              <w:t>,</w:t>
            </w:r>
            <w:r w:rsidRPr="00263CE2">
              <w:rPr>
                <w:sz w:val="24"/>
                <w:szCs w:val="24"/>
              </w:rPr>
              <w:t xml:space="preserve"> в</w:t>
            </w:r>
            <w:r w:rsidRPr="00263CE2">
              <w:rPr>
                <w:sz w:val="24"/>
                <w:szCs w:val="24"/>
              </w:rPr>
              <w:t>е</w:t>
            </w:r>
            <w:r w:rsidR="009A51A5">
              <w:rPr>
                <w:sz w:val="24"/>
                <w:szCs w:val="24"/>
              </w:rPr>
              <w:t>дущих</w:t>
            </w:r>
            <w:r w:rsidRPr="00263CE2">
              <w:rPr>
                <w:sz w:val="24"/>
                <w:szCs w:val="24"/>
              </w:rPr>
              <w:t xml:space="preserve"> к адм</w:t>
            </w:r>
            <w:r w:rsidRPr="00263CE2">
              <w:rPr>
                <w:sz w:val="24"/>
                <w:szCs w:val="24"/>
              </w:rPr>
              <w:t>и</w:t>
            </w:r>
            <w:r w:rsidRPr="00263CE2">
              <w:rPr>
                <w:sz w:val="24"/>
                <w:szCs w:val="24"/>
              </w:rPr>
              <w:t>нистративным гаражам, ра</w:t>
            </w:r>
            <w:r w:rsidRPr="00263CE2">
              <w:rPr>
                <w:sz w:val="24"/>
                <w:szCs w:val="24"/>
              </w:rPr>
              <w:t>с</w:t>
            </w:r>
            <w:r w:rsidRPr="00263CE2">
              <w:rPr>
                <w:sz w:val="24"/>
                <w:szCs w:val="24"/>
              </w:rPr>
              <w:t xml:space="preserve">положенных </w:t>
            </w:r>
            <w:r w:rsidR="009A51A5">
              <w:rPr>
                <w:sz w:val="24"/>
                <w:szCs w:val="24"/>
              </w:rPr>
              <w:t>по адресу:</w:t>
            </w:r>
            <w:r w:rsidRPr="00263CE2">
              <w:rPr>
                <w:sz w:val="24"/>
                <w:szCs w:val="24"/>
              </w:rPr>
              <w:t xml:space="preserve"> </w:t>
            </w:r>
            <w:r w:rsidR="009A51A5" w:rsidRPr="00263CE2">
              <w:rPr>
                <w:sz w:val="24"/>
                <w:szCs w:val="24"/>
              </w:rPr>
              <w:t>ул.</w:t>
            </w:r>
            <w:r w:rsidR="009A51A5">
              <w:rPr>
                <w:sz w:val="24"/>
                <w:szCs w:val="24"/>
              </w:rPr>
              <w:t xml:space="preserve"> </w:t>
            </w:r>
            <w:r w:rsidR="009A51A5" w:rsidRPr="00263CE2">
              <w:rPr>
                <w:sz w:val="24"/>
                <w:szCs w:val="24"/>
              </w:rPr>
              <w:t>Проспект П</w:t>
            </w:r>
            <w:r w:rsidR="009A51A5" w:rsidRPr="00263CE2">
              <w:rPr>
                <w:sz w:val="24"/>
                <w:szCs w:val="24"/>
              </w:rPr>
              <w:t>о</w:t>
            </w:r>
            <w:r w:rsidR="009A51A5" w:rsidRPr="00263CE2">
              <w:rPr>
                <w:sz w:val="24"/>
                <w:szCs w:val="24"/>
              </w:rPr>
              <w:t>беды,</w:t>
            </w:r>
            <w:r w:rsidR="009A51A5">
              <w:rPr>
                <w:sz w:val="24"/>
                <w:szCs w:val="24"/>
              </w:rPr>
              <w:t xml:space="preserve"> </w:t>
            </w:r>
            <w:r w:rsidR="009A51A5" w:rsidRPr="00263CE2">
              <w:rPr>
                <w:sz w:val="24"/>
                <w:szCs w:val="24"/>
              </w:rPr>
              <w:t>4</w:t>
            </w:r>
            <w:r w:rsidR="009A51A5">
              <w:rPr>
                <w:sz w:val="24"/>
                <w:szCs w:val="24"/>
              </w:rPr>
              <w:t xml:space="preserve">, </w:t>
            </w:r>
            <w:r w:rsidRPr="00263CE2">
              <w:rPr>
                <w:sz w:val="24"/>
                <w:szCs w:val="24"/>
              </w:rPr>
              <w:t>г.</w:t>
            </w:r>
            <w:r w:rsidR="009A51A5">
              <w:rPr>
                <w:sz w:val="24"/>
                <w:szCs w:val="24"/>
              </w:rPr>
              <w:t xml:space="preserve"> </w:t>
            </w:r>
            <w:r w:rsidRPr="00263CE2">
              <w:rPr>
                <w:sz w:val="24"/>
                <w:szCs w:val="24"/>
              </w:rPr>
              <w:t>Нижневартовск</w:t>
            </w:r>
          </w:p>
        </w:tc>
        <w:tc>
          <w:tcPr>
            <w:tcW w:w="1699" w:type="dxa"/>
            <w:vMerge w:val="restart"/>
            <w:hideMark/>
          </w:tcPr>
          <w:p w:rsidR="00BB4BC5" w:rsidRPr="00263CE2" w:rsidRDefault="00CC3D4F" w:rsidP="007864B7">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7864B7">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457,08</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457,08</w:t>
            </w:r>
          </w:p>
        </w:tc>
        <w:tc>
          <w:tcPr>
            <w:tcW w:w="102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p>
        </w:tc>
        <w:tc>
          <w:tcPr>
            <w:tcW w:w="1160" w:type="dxa"/>
            <w:noWrap/>
            <w:tcMar>
              <w:left w:w="0" w:type="dxa"/>
              <w:right w:w="0" w:type="dxa"/>
            </w:tcMar>
            <w:hideMark/>
          </w:tcPr>
          <w:p w:rsidR="00BB4BC5" w:rsidRPr="00263CE2" w:rsidRDefault="00BB4BC5" w:rsidP="007864B7">
            <w:pPr>
              <w:jc w:val="center"/>
              <w:rPr>
                <w:sz w:val="24"/>
                <w:szCs w:val="24"/>
              </w:rPr>
            </w:pPr>
          </w:p>
        </w:tc>
        <w:tc>
          <w:tcPr>
            <w:tcW w:w="1140" w:type="dxa"/>
            <w:noWrap/>
            <w:tcMar>
              <w:left w:w="0" w:type="dxa"/>
              <w:right w:w="0" w:type="dxa"/>
            </w:tcMar>
            <w:hideMark/>
          </w:tcPr>
          <w:p w:rsidR="00BB4BC5" w:rsidRPr="00263CE2" w:rsidRDefault="00BB4BC5" w:rsidP="007864B7">
            <w:pPr>
              <w:jc w:val="center"/>
              <w:rPr>
                <w:sz w:val="24"/>
                <w:szCs w:val="24"/>
              </w:rPr>
            </w:pPr>
          </w:p>
        </w:tc>
        <w:tc>
          <w:tcPr>
            <w:tcW w:w="977" w:type="dxa"/>
            <w:noWrap/>
            <w:tcMar>
              <w:left w:w="0" w:type="dxa"/>
              <w:right w:w="0" w:type="dxa"/>
            </w:tcMar>
            <w:hideMark/>
          </w:tcPr>
          <w:p w:rsidR="00BB4BC5" w:rsidRPr="00263CE2" w:rsidRDefault="00BB4BC5" w:rsidP="007864B7">
            <w:pPr>
              <w:jc w:val="center"/>
              <w:rPr>
                <w:sz w:val="24"/>
                <w:szCs w:val="24"/>
              </w:rPr>
            </w:pPr>
          </w:p>
        </w:tc>
        <w:tc>
          <w:tcPr>
            <w:tcW w:w="812" w:type="dxa"/>
            <w:noWrap/>
            <w:tcMar>
              <w:left w:w="0" w:type="dxa"/>
              <w:right w:w="0" w:type="dxa"/>
            </w:tcMar>
            <w:hideMark/>
          </w:tcPr>
          <w:p w:rsidR="00BB4BC5" w:rsidRPr="00263CE2" w:rsidRDefault="00BB4BC5" w:rsidP="007864B7">
            <w:pPr>
              <w:jc w:val="center"/>
              <w:rPr>
                <w:sz w:val="24"/>
                <w:szCs w:val="24"/>
              </w:rPr>
            </w:pPr>
          </w:p>
        </w:tc>
      </w:tr>
      <w:tr w:rsidR="00BB4BC5" w:rsidRPr="00263CE2" w:rsidTr="007864B7">
        <w:trPr>
          <w:trHeight w:val="720"/>
          <w:jc w:val="center"/>
        </w:trPr>
        <w:tc>
          <w:tcPr>
            <w:tcW w:w="1128" w:type="dxa"/>
            <w:vMerge/>
            <w:hideMark/>
          </w:tcPr>
          <w:p w:rsidR="00BB4BC5" w:rsidRPr="00263CE2" w:rsidRDefault="00BB4BC5" w:rsidP="00BA048A">
            <w:pP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7864B7">
            <w:pPr>
              <w:jc w:val="cente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7864B7">
            <w:pPr>
              <w:jc w:val="center"/>
              <w:rPr>
                <w:sz w:val="24"/>
                <w:szCs w:val="24"/>
              </w:rPr>
            </w:pPr>
          </w:p>
        </w:tc>
        <w:tc>
          <w:tcPr>
            <w:tcW w:w="114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p>
        </w:tc>
        <w:tc>
          <w:tcPr>
            <w:tcW w:w="1160" w:type="dxa"/>
            <w:noWrap/>
            <w:tcMar>
              <w:left w:w="0" w:type="dxa"/>
              <w:right w:w="0" w:type="dxa"/>
            </w:tcMar>
            <w:hideMark/>
          </w:tcPr>
          <w:p w:rsidR="00BB4BC5" w:rsidRPr="00263CE2" w:rsidRDefault="00BB4BC5" w:rsidP="007864B7">
            <w:pPr>
              <w:jc w:val="center"/>
              <w:rPr>
                <w:sz w:val="24"/>
                <w:szCs w:val="24"/>
              </w:rPr>
            </w:pPr>
          </w:p>
        </w:tc>
        <w:tc>
          <w:tcPr>
            <w:tcW w:w="1140" w:type="dxa"/>
            <w:noWrap/>
            <w:tcMar>
              <w:left w:w="0" w:type="dxa"/>
              <w:right w:w="0" w:type="dxa"/>
            </w:tcMar>
            <w:hideMark/>
          </w:tcPr>
          <w:p w:rsidR="00BB4BC5" w:rsidRPr="00263CE2" w:rsidRDefault="00BB4BC5" w:rsidP="007864B7">
            <w:pPr>
              <w:jc w:val="center"/>
              <w:rPr>
                <w:sz w:val="24"/>
                <w:szCs w:val="24"/>
              </w:rPr>
            </w:pPr>
          </w:p>
        </w:tc>
        <w:tc>
          <w:tcPr>
            <w:tcW w:w="977" w:type="dxa"/>
            <w:noWrap/>
            <w:tcMar>
              <w:left w:w="0" w:type="dxa"/>
              <w:right w:w="0" w:type="dxa"/>
            </w:tcMar>
            <w:hideMark/>
          </w:tcPr>
          <w:p w:rsidR="00BB4BC5" w:rsidRPr="00263CE2" w:rsidRDefault="00BB4BC5" w:rsidP="007864B7">
            <w:pPr>
              <w:jc w:val="center"/>
              <w:rPr>
                <w:sz w:val="24"/>
                <w:szCs w:val="24"/>
              </w:rPr>
            </w:pPr>
          </w:p>
        </w:tc>
        <w:tc>
          <w:tcPr>
            <w:tcW w:w="812" w:type="dxa"/>
            <w:noWrap/>
            <w:tcMar>
              <w:left w:w="0" w:type="dxa"/>
              <w:right w:w="0" w:type="dxa"/>
            </w:tcMar>
            <w:hideMark/>
          </w:tcPr>
          <w:p w:rsidR="00BB4BC5" w:rsidRPr="00263CE2" w:rsidRDefault="00BB4BC5" w:rsidP="007864B7">
            <w:pPr>
              <w:jc w:val="center"/>
              <w:rPr>
                <w:sz w:val="24"/>
                <w:szCs w:val="24"/>
              </w:rPr>
            </w:pPr>
          </w:p>
        </w:tc>
      </w:tr>
      <w:tr w:rsidR="00BB4BC5" w:rsidRPr="00263CE2" w:rsidTr="007864B7">
        <w:trPr>
          <w:trHeight w:val="480"/>
          <w:jc w:val="center"/>
        </w:trPr>
        <w:tc>
          <w:tcPr>
            <w:tcW w:w="1128" w:type="dxa"/>
            <w:vMerge/>
            <w:hideMark/>
          </w:tcPr>
          <w:p w:rsidR="00BB4BC5" w:rsidRPr="00263CE2" w:rsidRDefault="00BB4BC5" w:rsidP="00BA048A">
            <w:pP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7864B7">
            <w:pPr>
              <w:jc w:val="cente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457,08</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457,08</w:t>
            </w:r>
          </w:p>
        </w:tc>
        <w:tc>
          <w:tcPr>
            <w:tcW w:w="102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p>
        </w:tc>
        <w:tc>
          <w:tcPr>
            <w:tcW w:w="1160" w:type="dxa"/>
            <w:noWrap/>
            <w:tcMar>
              <w:left w:w="0" w:type="dxa"/>
              <w:right w:w="0" w:type="dxa"/>
            </w:tcMar>
            <w:hideMark/>
          </w:tcPr>
          <w:p w:rsidR="00BB4BC5" w:rsidRPr="00263CE2" w:rsidRDefault="00BB4BC5" w:rsidP="007864B7">
            <w:pPr>
              <w:jc w:val="center"/>
              <w:rPr>
                <w:sz w:val="24"/>
                <w:szCs w:val="24"/>
              </w:rPr>
            </w:pPr>
          </w:p>
        </w:tc>
        <w:tc>
          <w:tcPr>
            <w:tcW w:w="1140" w:type="dxa"/>
            <w:noWrap/>
            <w:tcMar>
              <w:left w:w="0" w:type="dxa"/>
              <w:right w:w="0" w:type="dxa"/>
            </w:tcMar>
            <w:hideMark/>
          </w:tcPr>
          <w:p w:rsidR="00BB4BC5" w:rsidRPr="00263CE2" w:rsidRDefault="00BB4BC5" w:rsidP="007864B7">
            <w:pPr>
              <w:jc w:val="center"/>
              <w:rPr>
                <w:sz w:val="24"/>
                <w:szCs w:val="24"/>
              </w:rPr>
            </w:pPr>
          </w:p>
        </w:tc>
        <w:tc>
          <w:tcPr>
            <w:tcW w:w="977" w:type="dxa"/>
            <w:noWrap/>
            <w:tcMar>
              <w:left w:w="0" w:type="dxa"/>
              <w:right w:w="0" w:type="dxa"/>
            </w:tcMar>
            <w:hideMark/>
          </w:tcPr>
          <w:p w:rsidR="00BB4BC5" w:rsidRPr="00263CE2" w:rsidRDefault="00BB4BC5" w:rsidP="007864B7">
            <w:pPr>
              <w:jc w:val="center"/>
              <w:rPr>
                <w:sz w:val="24"/>
                <w:szCs w:val="24"/>
              </w:rPr>
            </w:pPr>
          </w:p>
        </w:tc>
        <w:tc>
          <w:tcPr>
            <w:tcW w:w="812" w:type="dxa"/>
            <w:noWrap/>
            <w:tcMar>
              <w:left w:w="0" w:type="dxa"/>
              <w:right w:w="0" w:type="dxa"/>
            </w:tcMar>
            <w:hideMark/>
          </w:tcPr>
          <w:p w:rsidR="00BB4BC5" w:rsidRPr="00263CE2" w:rsidRDefault="00BB4BC5" w:rsidP="007864B7">
            <w:pPr>
              <w:jc w:val="center"/>
              <w:rPr>
                <w:sz w:val="24"/>
                <w:szCs w:val="24"/>
              </w:rPr>
            </w:pPr>
          </w:p>
        </w:tc>
      </w:tr>
      <w:tr w:rsidR="00BB4BC5" w:rsidRPr="00263CE2" w:rsidTr="007864B7">
        <w:trPr>
          <w:trHeight w:val="300"/>
          <w:jc w:val="center"/>
        </w:trPr>
        <w:tc>
          <w:tcPr>
            <w:tcW w:w="1128" w:type="dxa"/>
            <w:vMerge w:val="restart"/>
            <w:noWrap/>
            <w:hideMark/>
          </w:tcPr>
          <w:p w:rsidR="00BB4BC5" w:rsidRPr="00263CE2" w:rsidRDefault="00BB4BC5" w:rsidP="007864B7">
            <w:pPr>
              <w:jc w:val="center"/>
              <w:rPr>
                <w:sz w:val="24"/>
                <w:szCs w:val="24"/>
              </w:rPr>
            </w:pPr>
            <w:r w:rsidRPr="00263CE2">
              <w:rPr>
                <w:sz w:val="24"/>
                <w:szCs w:val="24"/>
              </w:rPr>
              <w:t>4.1.14</w:t>
            </w:r>
          </w:p>
        </w:tc>
        <w:tc>
          <w:tcPr>
            <w:tcW w:w="1863" w:type="dxa"/>
            <w:vMerge w:val="restart"/>
            <w:hideMark/>
          </w:tcPr>
          <w:p w:rsidR="00BB4BC5" w:rsidRPr="00263CE2" w:rsidRDefault="00BB4BC5" w:rsidP="007864B7">
            <w:pPr>
              <w:jc w:val="both"/>
              <w:rPr>
                <w:sz w:val="24"/>
                <w:szCs w:val="24"/>
              </w:rPr>
            </w:pPr>
            <w:r w:rsidRPr="00263CE2">
              <w:rPr>
                <w:sz w:val="24"/>
                <w:szCs w:val="24"/>
              </w:rPr>
              <w:t>Ремонт сист</w:t>
            </w:r>
            <w:r w:rsidRPr="00263CE2">
              <w:rPr>
                <w:sz w:val="24"/>
                <w:szCs w:val="24"/>
              </w:rPr>
              <w:t>е</w:t>
            </w:r>
            <w:r w:rsidRPr="00263CE2">
              <w:rPr>
                <w:sz w:val="24"/>
                <w:szCs w:val="24"/>
              </w:rPr>
              <w:t>мы отопления в гаражах под номерами с 1 по 45, расп</w:t>
            </w:r>
            <w:r w:rsidRPr="00263CE2">
              <w:rPr>
                <w:sz w:val="24"/>
                <w:szCs w:val="24"/>
              </w:rPr>
              <w:t>о</w:t>
            </w:r>
            <w:r w:rsidR="009A51A5">
              <w:rPr>
                <w:sz w:val="24"/>
                <w:szCs w:val="24"/>
              </w:rPr>
              <w:t xml:space="preserve">ложенных по адресу: </w:t>
            </w:r>
            <w:r w:rsidR="009A51A5" w:rsidRPr="00263CE2">
              <w:rPr>
                <w:sz w:val="24"/>
                <w:szCs w:val="24"/>
              </w:rPr>
              <w:t>ул.</w:t>
            </w:r>
            <w:r w:rsidR="00831009">
              <w:rPr>
                <w:sz w:val="24"/>
                <w:szCs w:val="24"/>
              </w:rPr>
              <w:t xml:space="preserve"> </w:t>
            </w:r>
            <w:r w:rsidR="009A51A5" w:rsidRPr="00263CE2">
              <w:rPr>
                <w:sz w:val="24"/>
                <w:szCs w:val="24"/>
              </w:rPr>
              <w:t>60 лет Октября, 14</w:t>
            </w:r>
            <w:r w:rsidR="009A51A5">
              <w:rPr>
                <w:sz w:val="24"/>
                <w:szCs w:val="24"/>
              </w:rPr>
              <w:t xml:space="preserve">, </w:t>
            </w:r>
            <w:r w:rsidRPr="00263CE2">
              <w:rPr>
                <w:sz w:val="24"/>
                <w:szCs w:val="24"/>
              </w:rPr>
              <w:t>г.</w:t>
            </w:r>
            <w:r w:rsidR="009A51A5">
              <w:rPr>
                <w:sz w:val="24"/>
                <w:szCs w:val="24"/>
              </w:rPr>
              <w:t xml:space="preserve"> </w:t>
            </w:r>
            <w:r w:rsidRPr="00263CE2">
              <w:rPr>
                <w:sz w:val="24"/>
                <w:szCs w:val="24"/>
              </w:rPr>
              <w:t>Нижн</w:t>
            </w:r>
            <w:r w:rsidRPr="00263CE2">
              <w:rPr>
                <w:sz w:val="24"/>
                <w:szCs w:val="24"/>
              </w:rPr>
              <w:t>е</w:t>
            </w:r>
            <w:r w:rsidRPr="00263CE2">
              <w:rPr>
                <w:sz w:val="24"/>
                <w:szCs w:val="24"/>
              </w:rPr>
              <w:t>вартовск</w:t>
            </w:r>
          </w:p>
        </w:tc>
        <w:tc>
          <w:tcPr>
            <w:tcW w:w="1699" w:type="dxa"/>
            <w:vMerge w:val="restart"/>
            <w:hideMark/>
          </w:tcPr>
          <w:p w:rsidR="00BB4BC5" w:rsidRPr="00263CE2" w:rsidRDefault="00CC3D4F" w:rsidP="007864B7">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7864B7">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186,94</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186,94</w:t>
            </w:r>
          </w:p>
        </w:tc>
        <w:tc>
          <w:tcPr>
            <w:tcW w:w="102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p>
        </w:tc>
        <w:tc>
          <w:tcPr>
            <w:tcW w:w="1160" w:type="dxa"/>
            <w:noWrap/>
            <w:tcMar>
              <w:left w:w="0" w:type="dxa"/>
              <w:right w:w="0" w:type="dxa"/>
            </w:tcMar>
            <w:hideMark/>
          </w:tcPr>
          <w:p w:rsidR="00BB4BC5" w:rsidRPr="00263CE2" w:rsidRDefault="00BB4BC5" w:rsidP="007864B7">
            <w:pPr>
              <w:jc w:val="center"/>
              <w:rPr>
                <w:sz w:val="24"/>
                <w:szCs w:val="24"/>
              </w:rPr>
            </w:pPr>
          </w:p>
        </w:tc>
        <w:tc>
          <w:tcPr>
            <w:tcW w:w="1140" w:type="dxa"/>
            <w:noWrap/>
            <w:tcMar>
              <w:left w:w="0" w:type="dxa"/>
              <w:right w:w="0" w:type="dxa"/>
            </w:tcMar>
            <w:hideMark/>
          </w:tcPr>
          <w:p w:rsidR="00BB4BC5" w:rsidRPr="00263CE2" w:rsidRDefault="00BB4BC5" w:rsidP="007864B7">
            <w:pPr>
              <w:jc w:val="center"/>
              <w:rPr>
                <w:sz w:val="24"/>
                <w:szCs w:val="24"/>
              </w:rPr>
            </w:pPr>
          </w:p>
        </w:tc>
        <w:tc>
          <w:tcPr>
            <w:tcW w:w="977" w:type="dxa"/>
            <w:noWrap/>
            <w:tcMar>
              <w:left w:w="0" w:type="dxa"/>
              <w:right w:w="0" w:type="dxa"/>
            </w:tcMar>
            <w:hideMark/>
          </w:tcPr>
          <w:p w:rsidR="00BB4BC5" w:rsidRPr="00263CE2" w:rsidRDefault="00BB4BC5" w:rsidP="007864B7">
            <w:pPr>
              <w:jc w:val="center"/>
              <w:rPr>
                <w:sz w:val="24"/>
                <w:szCs w:val="24"/>
              </w:rPr>
            </w:pPr>
          </w:p>
        </w:tc>
        <w:tc>
          <w:tcPr>
            <w:tcW w:w="812" w:type="dxa"/>
            <w:noWrap/>
            <w:tcMar>
              <w:left w:w="0" w:type="dxa"/>
              <w:right w:w="0" w:type="dxa"/>
            </w:tcMar>
            <w:hideMark/>
          </w:tcPr>
          <w:p w:rsidR="00BB4BC5" w:rsidRPr="00263CE2" w:rsidRDefault="00BB4BC5" w:rsidP="007864B7">
            <w:pPr>
              <w:jc w:val="center"/>
              <w:rPr>
                <w:sz w:val="24"/>
                <w:szCs w:val="24"/>
              </w:rPr>
            </w:pPr>
          </w:p>
        </w:tc>
      </w:tr>
      <w:tr w:rsidR="00BB4BC5" w:rsidRPr="00263CE2" w:rsidTr="007864B7">
        <w:trPr>
          <w:trHeight w:val="72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7864B7">
            <w:pPr>
              <w:jc w:val="cente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7864B7">
            <w:pPr>
              <w:jc w:val="center"/>
              <w:rPr>
                <w:sz w:val="24"/>
                <w:szCs w:val="24"/>
              </w:rPr>
            </w:pPr>
          </w:p>
        </w:tc>
        <w:tc>
          <w:tcPr>
            <w:tcW w:w="114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p>
        </w:tc>
        <w:tc>
          <w:tcPr>
            <w:tcW w:w="1160" w:type="dxa"/>
            <w:noWrap/>
            <w:tcMar>
              <w:left w:w="0" w:type="dxa"/>
              <w:right w:w="0" w:type="dxa"/>
            </w:tcMar>
            <w:hideMark/>
          </w:tcPr>
          <w:p w:rsidR="00BB4BC5" w:rsidRPr="00263CE2" w:rsidRDefault="00BB4BC5" w:rsidP="007864B7">
            <w:pPr>
              <w:jc w:val="center"/>
              <w:rPr>
                <w:sz w:val="24"/>
                <w:szCs w:val="24"/>
              </w:rPr>
            </w:pPr>
          </w:p>
        </w:tc>
        <w:tc>
          <w:tcPr>
            <w:tcW w:w="1140" w:type="dxa"/>
            <w:noWrap/>
            <w:tcMar>
              <w:left w:w="0" w:type="dxa"/>
              <w:right w:w="0" w:type="dxa"/>
            </w:tcMar>
            <w:hideMark/>
          </w:tcPr>
          <w:p w:rsidR="00BB4BC5" w:rsidRPr="00263CE2" w:rsidRDefault="00BB4BC5" w:rsidP="007864B7">
            <w:pPr>
              <w:jc w:val="center"/>
              <w:rPr>
                <w:sz w:val="24"/>
                <w:szCs w:val="24"/>
              </w:rPr>
            </w:pPr>
          </w:p>
        </w:tc>
        <w:tc>
          <w:tcPr>
            <w:tcW w:w="977" w:type="dxa"/>
            <w:noWrap/>
            <w:tcMar>
              <w:left w:w="0" w:type="dxa"/>
              <w:right w:w="0" w:type="dxa"/>
            </w:tcMar>
            <w:hideMark/>
          </w:tcPr>
          <w:p w:rsidR="00BB4BC5" w:rsidRPr="00263CE2" w:rsidRDefault="00BB4BC5" w:rsidP="007864B7">
            <w:pPr>
              <w:jc w:val="center"/>
              <w:rPr>
                <w:sz w:val="24"/>
                <w:szCs w:val="24"/>
              </w:rPr>
            </w:pPr>
          </w:p>
        </w:tc>
        <w:tc>
          <w:tcPr>
            <w:tcW w:w="812" w:type="dxa"/>
            <w:noWrap/>
            <w:tcMar>
              <w:left w:w="0" w:type="dxa"/>
              <w:right w:w="0" w:type="dxa"/>
            </w:tcMar>
            <w:hideMark/>
          </w:tcPr>
          <w:p w:rsidR="00BB4BC5" w:rsidRPr="00263CE2" w:rsidRDefault="00BB4BC5" w:rsidP="007864B7">
            <w:pPr>
              <w:jc w:val="center"/>
              <w:rPr>
                <w:sz w:val="24"/>
                <w:szCs w:val="24"/>
              </w:rPr>
            </w:pPr>
          </w:p>
        </w:tc>
      </w:tr>
      <w:tr w:rsidR="00BB4BC5" w:rsidRPr="00263CE2" w:rsidTr="007864B7">
        <w:trPr>
          <w:trHeight w:val="48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7864B7">
            <w:pPr>
              <w:jc w:val="cente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186,94</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186,94</w:t>
            </w:r>
          </w:p>
        </w:tc>
        <w:tc>
          <w:tcPr>
            <w:tcW w:w="102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p>
        </w:tc>
        <w:tc>
          <w:tcPr>
            <w:tcW w:w="1160" w:type="dxa"/>
            <w:noWrap/>
            <w:tcMar>
              <w:left w:w="0" w:type="dxa"/>
              <w:right w:w="0" w:type="dxa"/>
            </w:tcMar>
            <w:hideMark/>
          </w:tcPr>
          <w:p w:rsidR="00BB4BC5" w:rsidRPr="00263CE2" w:rsidRDefault="00BB4BC5" w:rsidP="007864B7">
            <w:pPr>
              <w:jc w:val="center"/>
              <w:rPr>
                <w:sz w:val="24"/>
                <w:szCs w:val="24"/>
              </w:rPr>
            </w:pPr>
          </w:p>
        </w:tc>
        <w:tc>
          <w:tcPr>
            <w:tcW w:w="1140" w:type="dxa"/>
            <w:noWrap/>
            <w:tcMar>
              <w:left w:w="0" w:type="dxa"/>
              <w:right w:w="0" w:type="dxa"/>
            </w:tcMar>
            <w:hideMark/>
          </w:tcPr>
          <w:p w:rsidR="00BB4BC5" w:rsidRPr="00263CE2" w:rsidRDefault="00BB4BC5" w:rsidP="007864B7">
            <w:pPr>
              <w:jc w:val="center"/>
              <w:rPr>
                <w:sz w:val="24"/>
                <w:szCs w:val="24"/>
              </w:rPr>
            </w:pPr>
          </w:p>
        </w:tc>
        <w:tc>
          <w:tcPr>
            <w:tcW w:w="977" w:type="dxa"/>
            <w:noWrap/>
            <w:tcMar>
              <w:left w:w="0" w:type="dxa"/>
              <w:right w:w="0" w:type="dxa"/>
            </w:tcMar>
            <w:hideMark/>
          </w:tcPr>
          <w:p w:rsidR="00BB4BC5" w:rsidRPr="00263CE2" w:rsidRDefault="00BB4BC5" w:rsidP="007864B7">
            <w:pPr>
              <w:jc w:val="center"/>
              <w:rPr>
                <w:sz w:val="24"/>
                <w:szCs w:val="24"/>
              </w:rPr>
            </w:pPr>
          </w:p>
        </w:tc>
        <w:tc>
          <w:tcPr>
            <w:tcW w:w="812" w:type="dxa"/>
            <w:noWrap/>
            <w:tcMar>
              <w:left w:w="0" w:type="dxa"/>
              <w:right w:w="0" w:type="dxa"/>
            </w:tcMar>
            <w:hideMark/>
          </w:tcPr>
          <w:p w:rsidR="00BB4BC5" w:rsidRPr="00263CE2" w:rsidRDefault="00BB4BC5" w:rsidP="007864B7">
            <w:pPr>
              <w:jc w:val="center"/>
              <w:rPr>
                <w:sz w:val="24"/>
                <w:szCs w:val="24"/>
              </w:rPr>
            </w:pPr>
          </w:p>
        </w:tc>
      </w:tr>
      <w:tr w:rsidR="00BB4BC5" w:rsidRPr="00263CE2" w:rsidTr="007864B7">
        <w:trPr>
          <w:trHeight w:val="300"/>
          <w:jc w:val="center"/>
        </w:trPr>
        <w:tc>
          <w:tcPr>
            <w:tcW w:w="1128" w:type="dxa"/>
            <w:vMerge w:val="restart"/>
            <w:noWrap/>
            <w:hideMark/>
          </w:tcPr>
          <w:p w:rsidR="00BB4BC5" w:rsidRPr="00263CE2" w:rsidRDefault="00BB4BC5" w:rsidP="007864B7">
            <w:pPr>
              <w:jc w:val="center"/>
              <w:rPr>
                <w:sz w:val="24"/>
                <w:szCs w:val="24"/>
              </w:rPr>
            </w:pPr>
            <w:r w:rsidRPr="00263CE2">
              <w:rPr>
                <w:sz w:val="24"/>
                <w:szCs w:val="24"/>
              </w:rPr>
              <w:lastRenderedPageBreak/>
              <w:t>4.1.15</w:t>
            </w:r>
          </w:p>
        </w:tc>
        <w:tc>
          <w:tcPr>
            <w:tcW w:w="1863" w:type="dxa"/>
            <w:vMerge w:val="restart"/>
            <w:hideMark/>
          </w:tcPr>
          <w:p w:rsidR="00BB4BC5" w:rsidRPr="00263CE2" w:rsidRDefault="00BB4BC5" w:rsidP="007864B7">
            <w:pPr>
              <w:jc w:val="both"/>
              <w:rPr>
                <w:sz w:val="24"/>
                <w:szCs w:val="24"/>
              </w:rPr>
            </w:pPr>
            <w:r w:rsidRPr="00263CE2">
              <w:rPr>
                <w:sz w:val="24"/>
                <w:szCs w:val="24"/>
              </w:rPr>
              <w:t>Ремонт сист</w:t>
            </w:r>
            <w:r w:rsidRPr="00263CE2">
              <w:rPr>
                <w:sz w:val="24"/>
                <w:szCs w:val="24"/>
              </w:rPr>
              <w:t>е</w:t>
            </w:r>
            <w:r w:rsidRPr="00263CE2">
              <w:rPr>
                <w:sz w:val="24"/>
                <w:szCs w:val="24"/>
              </w:rPr>
              <w:t>мы теплосна</w:t>
            </w:r>
            <w:r w:rsidRPr="00263CE2">
              <w:rPr>
                <w:sz w:val="24"/>
                <w:szCs w:val="24"/>
              </w:rPr>
              <w:t>б</w:t>
            </w:r>
            <w:r w:rsidRPr="00263CE2">
              <w:rPr>
                <w:sz w:val="24"/>
                <w:szCs w:val="24"/>
              </w:rPr>
              <w:t>жения, вент</w:t>
            </w:r>
            <w:r w:rsidRPr="00263CE2">
              <w:rPr>
                <w:sz w:val="24"/>
                <w:szCs w:val="24"/>
              </w:rPr>
              <w:t>и</w:t>
            </w:r>
            <w:r w:rsidRPr="00263CE2">
              <w:rPr>
                <w:sz w:val="24"/>
                <w:szCs w:val="24"/>
              </w:rPr>
              <w:t>ляции и косм</w:t>
            </w:r>
            <w:r w:rsidRPr="00263CE2">
              <w:rPr>
                <w:sz w:val="24"/>
                <w:szCs w:val="24"/>
              </w:rPr>
              <w:t>е</w:t>
            </w:r>
            <w:r w:rsidRPr="00263CE2">
              <w:rPr>
                <w:sz w:val="24"/>
                <w:szCs w:val="24"/>
              </w:rPr>
              <w:t>тический р</w:t>
            </w:r>
            <w:r w:rsidRPr="00263CE2">
              <w:rPr>
                <w:sz w:val="24"/>
                <w:szCs w:val="24"/>
              </w:rPr>
              <w:t>е</w:t>
            </w:r>
            <w:r w:rsidRPr="00263CE2">
              <w:rPr>
                <w:sz w:val="24"/>
                <w:szCs w:val="24"/>
              </w:rPr>
              <w:t>монт помещ</w:t>
            </w:r>
            <w:r w:rsidRPr="00263CE2">
              <w:rPr>
                <w:sz w:val="24"/>
                <w:szCs w:val="24"/>
              </w:rPr>
              <w:t>е</w:t>
            </w:r>
            <w:r w:rsidRPr="00263CE2">
              <w:rPr>
                <w:sz w:val="24"/>
                <w:szCs w:val="24"/>
              </w:rPr>
              <w:t>ния, распол</w:t>
            </w:r>
            <w:r w:rsidRPr="00263CE2">
              <w:rPr>
                <w:sz w:val="24"/>
                <w:szCs w:val="24"/>
              </w:rPr>
              <w:t>о</w:t>
            </w:r>
            <w:r w:rsidRPr="00263CE2">
              <w:rPr>
                <w:sz w:val="24"/>
                <w:szCs w:val="24"/>
              </w:rPr>
              <w:t>женного в а</w:t>
            </w:r>
            <w:r w:rsidRPr="00263CE2">
              <w:rPr>
                <w:sz w:val="24"/>
                <w:szCs w:val="24"/>
              </w:rPr>
              <w:t>д</w:t>
            </w:r>
            <w:r w:rsidRPr="00263CE2">
              <w:rPr>
                <w:sz w:val="24"/>
                <w:szCs w:val="24"/>
              </w:rPr>
              <w:t>министрати</w:t>
            </w:r>
            <w:r w:rsidRPr="00263CE2">
              <w:rPr>
                <w:sz w:val="24"/>
                <w:szCs w:val="24"/>
              </w:rPr>
              <w:t>в</w:t>
            </w:r>
            <w:r w:rsidRPr="00263CE2">
              <w:rPr>
                <w:sz w:val="24"/>
                <w:szCs w:val="24"/>
              </w:rPr>
              <w:t>ном здании</w:t>
            </w:r>
            <w:r w:rsidR="009A51A5">
              <w:rPr>
                <w:sz w:val="24"/>
                <w:szCs w:val="24"/>
              </w:rPr>
              <w:t>:</w:t>
            </w:r>
            <w:r w:rsidRPr="00263CE2">
              <w:rPr>
                <w:sz w:val="24"/>
                <w:szCs w:val="24"/>
              </w:rPr>
              <w:t xml:space="preserve"> </w:t>
            </w:r>
            <w:r w:rsidR="009A51A5" w:rsidRPr="00263CE2">
              <w:rPr>
                <w:sz w:val="24"/>
                <w:szCs w:val="24"/>
              </w:rPr>
              <w:t>ул.</w:t>
            </w:r>
            <w:r w:rsidR="009A51A5">
              <w:rPr>
                <w:sz w:val="24"/>
                <w:szCs w:val="24"/>
              </w:rPr>
              <w:t xml:space="preserve"> </w:t>
            </w:r>
            <w:r w:rsidR="009A51A5" w:rsidRPr="00263CE2">
              <w:rPr>
                <w:sz w:val="24"/>
                <w:szCs w:val="24"/>
              </w:rPr>
              <w:t>Ленина, 6</w:t>
            </w:r>
            <w:r w:rsidR="009A51A5">
              <w:rPr>
                <w:sz w:val="24"/>
                <w:szCs w:val="24"/>
              </w:rPr>
              <w:t xml:space="preserve">, </w:t>
            </w:r>
            <w:r w:rsidRPr="00263CE2">
              <w:rPr>
                <w:sz w:val="24"/>
                <w:szCs w:val="24"/>
              </w:rPr>
              <w:t>г.</w:t>
            </w:r>
            <w:r w:rsidR="009A51A5">
              <w:rPr>
                <w:sz w:val="24"/>
                <w:szCs w:val="24"/>
              </w:rPr>
              <w:t xml:space="preserve"> </w:t>
            </w:r>
            <w:r w:rsidRPr="00263CE2">
              <w:rPr>
                <w:sz w:val="24"/>
                <w:szCs w:val="24"/>
              </w:rPr>
              <w:t>Нижневартовск</w:t>
            </w:r>
          </w:p>
        </w:tc>
        <w:tc>
          <w:tcPr>
            <w:tcW w:w="1699" w:type="dxa"/>
            <w:vMerge w:val="restart"/>
            <w:hideMark/>
          </w:tcPr>
          <w:p w:rsidR="00BB4BC5" w:rsidRPr="00263CE2" w:rsidRDefault="00CC3D4F" w:rsidP="007864B7">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7864B7">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1 965,56</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1 965,56</w:t>
            </w:r>
          </w:p>
        </w:tc>
        <w:tc>
          <w:tcPr>
            <w:tcW w:w="102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p>
        </w:tc>
        <w:tc>
          <w:tcPr>
            <w:tcW w:w="1160" w:type="dxa"/>
            <w:noWrap/>
            <w:tcMar>
              <w:left w:w="0" w:type="dxa"/>
              <w:right w:w="0" w:type="dxa"/>
            </w:tcMar>
            <w:hideMark/>
          </w:tcPr>
          <w:p w:rsidR="00BB4BC5" w:rsidRPr="00263CE2" w:rsidRDefault="00BB4BC5" w:rsidP="007864B7">
            <w:pPr>
              <w:jc w:val="center"/>
              <w:rPr>
                <w:sz w:val="24"/>
                <w:szCs w:val="24"/>
              </w:rPr>
            </w:pPr>
          </w:p>
        </w:tc>
        <w:tc>
          <w:tcPr>
            <w:tcW w:w="1140" w:type="dxa"/>
            <w:noWrap/>
            <w:tcMar>
              <w:left w:w="0" w:type="dxa"/>
              <w:right w:w="0" w:type="dxa"/>
            </w:tcMar>
            <w:hideMark/>
          </w:tcPr>
          <w:p w:rsidR="00BB4BC5" w:rsidRPr="00263CE2" w:rsidRDefault="00BB4BC5" w:rsidP="007864B7">
            <w:pPr>
              <w:jc w:val="center"/>
              <w:rPr>
                <w:sz w:val="24"/>
                <w:szCs w:val="24"/>
              </w:rPr>
            </w:pPr>
          </w:p>
        </w:tc>
        <w:tc>
          <w:tcPr>
            <w:tcW w:w="977" w:type="dxa"/>
            <w:noWrap/>
            <w:tcMar>
              <w:left w:w="0" w:type="dxa"/>
              <w:right w:w="0" w:type="dxa"/>
            </w:tcMar>
            <w:hideMark/>
          </w:tcPr>
          <w:p w:rsidR="00BB4BC5" w:rsidRPr="00263CE2" w:rsidRDefault="00BB4BC5" w:rsidP="007864B7">
            <w:pPr>
              <w:jc w:val="center"/>
              <w:rPr>
                <w:sz w:val="24"/>
                <w:szCs w:val="24"/>
              </w:rPr>
            </w:pPr>
          </w:p>
        </w:tc>
        <w:tc>
          <w:tcPr>
            <w:tcW w:w="812" w:type="dxa"/>
            <w:noWrap/>
            <w:tcMar>
              <w:left w:w="0" w:type="dxa"/>
              <w:right w:w="0" w:type="dxa"/>
            </w:tcMar>
            <w:hideMark/>
          </w:tcPr>
          <w:p w:rsidR="00BB4BC5" w:rsidRPr="00263CE2" w:rsidRDefault="00BB4BC5" w:rsidP="007864B7">
            <w:pPr>
              <w:jc w:val="center"/>
              <w:rPr>
                <w:sz w:val="24"/>
                <w:szCs w:val="24"/>
              </w:rPr>
            </w:pPr>
          </w:p>
        </w:tc>
      </w:tr>
      <w:tr w:rsidR="00BB4BC5" w:rsidRPr="00263CE2" w:rsidTr="007864B7">
        <w:trPr>
          <w:trHeight w:val="72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7864B7">
            <w:pPr>
              <w:jc w:val="cente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7864B7">
            <w:pPr>
              <w:jc w:val="center"/>
              <w:rPr>
                <w:sz w:val="24"/>
                <w:szCs w:val="24"/>
              </w:rPr>
            </w:pPr>
          </w:p>
        </w:tc>
        <w:tc>
          <w:tcPr>
            <w:tcW w:w="114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p>
        </w:tc>
        <w:tc>
          <w:tcPr>
            <w:tcW w:w="1160" w:type="dxa"/>
            <w:noWrap/>
            <w:tcMar>
              <w:left w:w="0" w:type="dxa"/>
              <w:right w:w="0" w:type="dxa"/>
            </w:tcMar>
            <w:hideMark/>
          </w:tcPr>
          <w:p w:rsidR="00BB4BC5" w:rsidRPr="00263CE2" w:rsidRDefault="00BB4BC5" w:rsidP="007864B7">
            <w:pPr>
              <w:jc w:val="center"/>
              <w:rPr>
                <w:sz w:val="24"/>
                <w:szCs w:val="24"/>
              </w:rPr>
            </w:pPr>
          </w:p>
        </w:tc>
        <w:tc>
          <w:tcPr>
            <w:tcW w:w="1140" w:type="dxa"/>
            <w:noWrap/>
            <w:tcMar>
              <w:left w:w="0" w:type="dxa"/>
              <w:right w:w="0" w:type="dxa"/>
            </w:tcMar>
            <w:hideMark/>
          </w:tcPr>
          <w:p w:rsidR="00BB4BC5" w:rsidRPr="00263CE2" w:rsidRDefault="00BB4BC5" w:rsidP="007864B7">
            <w:pPr>
              <w:jc w:val="center"/>
              <w:rPr>
                <w:sz w:val="24"/>
                <w:szCs w:val="24"/>
              </w:rPr>
            </w:pPr>
          </w:p>
        </w:tc>
        <w:tc>
          <w:tcPr>
            <w:tcW w:w="977" w:type="dxa"/>
            <w:noWrap/>
            <w:tcMar>
              <w:left w:w="0" w:type="dxa"/>
              <w:right w:w="0" w:type="dxa"/>
            </w:tcMar>
            <w:hideMark/>
          </w:tcPr>
          <w:p w:rsidR="00BB4BC5" w:rsidRPr="00263CE2" w:rsidRDefault="00BB4BC5" w:rsidP="007864B7">
            <w:pPr>
              <w:jc w:val="center"/>
              <w:rPr>
                <w:sz w:val="24"/>
                <w:szCs w:val="24"/>
              </w:rPr>
            </w:pPr>
          </w:p>
        </w:tc>
        <w:tc>
          <w:tcPr>
            <w:tcW w:w="812" w:type="dxa"/>
            <w:noWrap/>
            <w:tcMar>
              <w:left w:w="0" w:type="dxa"/>
              <w:right w:w="0" w:type="dxa"/>
            </w:tcMar>
            <w:hideMark/>
          </w:tcPr>
          <w:p w:rsidR="00BB4BC5" w:rsidRPr="00263CE2" w:rsidRDefault="00BB4BC5" w:rsidP="007864B7">
            <w:pPr>
              <w:jc w:val="center"/>
              <w:rPr>
                <w:sz w:val="24"/>
                <w:szCs w:val="24"/>
              </w:rPr>
            </w:pPr>
          </w:p>
        </w:tc>
      </w:tr>
      <w:tr w:rsidR="00BB4BC5" w:rsidRPr="00263CE2" w:rsidTr="007864B7">
        <w:trPr>
          <w:trHeight w:val="480"/>
          <w:jc w:val="center"/>
        </w:trPr>
        <w:tc>
          <w:tcPr>
            <w:tcW w:w="1128" w:type="dxa"/>
            <w:vMerge/>
            <w:hideMark/>
          </w:tcPr>
          <w:p w:rsidR="00BB4BC5" w:rsidRPr="00263CE2" w:rsidRDefault="00BB4BC5" w:rsidP="007864B7">
            <w:pPr>
              <w:jc w:val="center"/>
              <w:rPr>
                <w:sz w:val="24"/>
                <w:szCs w:val="24"/>
              </w:rPr>
            </w:pPr>
          </w:p>
        </w:tc>
        <w:tc>
          <w:tcPr>
            <w:tcW w:w="1863" w:type="dxa"/>
            <w:vMerge/>
            <w:hideMark/>
          </w:tcPr>
          <w:p w:rsidR="00BB4BC5" w:rsidRPr="00263CE2" w:rsidRDefault="00BB4BC5" w:rsidP="007864B7">
            <w:pPr>
              <w:jc w:val="both"/>
              <w:rPr>
                <w:sz w:val="24"/>
                <w:szCs w:val="24"/>
              </w:rPr>
            </w:pPr>
          </w:p>
        </w:tc>
        <w:tc>
          <w:tcPr>
            <w:tcW w:w="1699" w:type="dxa"/>
            <w:vMerge/>
            <w:hideMark/>
          </w:tcPr>
          <w:p w:rsidR="00BB4BC5" w:rsidRPr="00263CE2" w:rsidRDefault="00BB4BC5" w:rsidP="007864B7">
            <w:pPr>
              <w:jc w:val="cente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1 965,56</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1 965,56</w:t>
            </w:r>
          </w:p>
        </w:tc>
        <w:tc>
          <w:tcPr>
            <w:tcW w:w="102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p>
        </w:tc>
        <w:tc>
          <w:tcPr>
            <w:tcW w:w="1160" w:type="dxa"/>
            <w:noWrap/>
            <w:tcMar>
              <w:left w:w="0" w:type="dxa"/>
              <w:right w:w="0" w:type="dxa"/>
            </w:tcMar>
            <w:hideMark/>
          </w:tcPr>
          <w:p w:rsidR="00BB4BC5" w:rsidRPr="00263CE2" w:rsidRDefault="00BB4BC5" w:rsidP="007864B7">
            <w:pPr>
              <w:jc w:val="center"/>
              <w:rPr>
                <w:sz w:val="24"/>
                <w:szCs w:val="24"/>
              </w:rPr>
            </w:pPr>
          </w:p>
        </w:tc>
        <w:tc>
          <w:tcPr>
            <w:tcW w:w="1140" w:type="dxa"/>
            <w:noWrap/>
            <w:tcMar>
              <w:left w:w="0" w:type="dxa"/>
              <w:right w:w="0" w:type="dxa"/>
            </w:tcMar>
            <w:hideMark/>
          </w:tcPr>
          <w:p w:rsidR="00BB4BC5" w:rsidRPr="00263CE2" w:rsidRDefault="00BB4BC5" w:rsidP="007864B7">
            <w:pPr>
              <w:jc w:val="center"/>
              <w:rPr>
                <w:sz w:val="24"/>
                <w:szCs w:val="24"/>
              </w:rPr>
            </w:pPr>
          </w:p>
        </w:tc>
        <w:tc>
          <w:tcPr>
            <w:tcW w:w="977" w:type="dxa"/>
            <w:noWrap/>
            <w:tcMar>
              <w:left w:w="0" w:type="dxa"/>
              <w:right w:w="0" w:type="dxa"/>
            </w:tcMar>
            <w:hideMark/>
          </w:tcPr>
          <w:p w:rsidR="00BB4BC5" w:rsidRPr="00263CE2" w:rsidRDefault="00BB4BC5" w:rsidP="007864B7">
            <w:pPr>
              <w:jc w:val="center"/>
              <w:rPr>
                <w:sz w:val="24"/>
                <w:szCs w:val="24"/>
              </w:rPr>
            </w:pPr>
          </w:p>
        </w:tc>
        <w:tc>
          <w:tcPr>
            <w:tcW w:w="812" w:type="dxa"/>
            <w:noWrap/>
            <w:tcMar>
              <w:left w:w="0" w:type="dxa"/>
              <w:right w:w="0" w:type="dxa"/>
            </w:tcMar>
            <w:hideMark/>
          </w:tcPr>
          <w:p w:rsidR="00BB4BC5" w:rsidRPr="00263CE2" w:rsidRDefault="00BB4BC5" w:rsidP="007864B7">
            <w:pPr>
              <w:jc w:val="center"/>
              <w:rPr>
                <w:sz w:val="24"/>
                <w:szCs w:val="24"/>
              </w:rPr>
            </w:pPr>
          </w:p>
        </w:tc>
      </w:tr>
      <w:tr w:rsidR="00BB4BC5" w:rsidRPr="00263CE2" w:rsidTr="007864B7">
        <w:trPr>
          <w:trHeight w:val="300"/>
          <w:jc w:val="center"/>
        </w:trPr>
        <w:tc>
          <w:tcPr>
            <w:tcW w:w="1128" w:type="dxa"/>
            <w:vMerge w:val="restart"/>
            <w:noWrap/>
            <w:hideMark/>
          </w:tcPr>
          <w:p w:rsidR="00BB4BC5" w:rsidRPr="00263CE2" w:rsidRDefault="00BB4BC5" w:rsidP="007864B7">
            <w:pPr>
              <w:jc w:val="center"/>
              <w:rPr>
                <w:sz w:val="24"/>
                <w:szCs w:val="24"/>
              </w:rPr>
            </w:pPr>
            <w:r w:rsidRPr="00263CE2">
              <w:rPr>
                <w:sz w:val="24"/>
                <w:szCs w:val="24"/>
              </w:rPr>
              <w:t>4.1.16</w:t>
            </w:r>
          </w:p>
        </w:tc>
        <w:tc>
          <w:tcPr>
            <w:tcW w:w="1863" w:type="dxa"/>
            <w:vMerge w:val="restart"/>
            <w:hideMark/>
          </w:tcPr>
          <w:p w:rsidR="00BB4BC5" w:rsidRPr="00263CE2" w:rsidRDefault="00BB4BC5" w:rsidP="007864B7">
            <w:pPr>
              <w:jc w:val="both"/>
              <w:rPr>
                <w:sz w:val="24"/>
                <w:szCs w:val="24"/>
              </w:rPr>
            </w:pPr>
            <w:r w:rsidRPr="00263CE2">
              <w:rPr>
                <w:sz w:val="24"/>
                <w:szCs w:val="24"/>
              </w:rPr>
              <w:t>Ремонт вхо</w:t>
            </w:r>
            <w:r w:rsidRPr="00263CE2">
              <w:rPr>
                <w:sz w:val="24"/>
                <w:szCs w:val="24"/>
              </w:rPr>
              <w:t>д</w:t>
            </w:r>
            <w:r w:rsidRPr="00263CE2">
              <w:rPr>
                <w:sz w:val="24"/>
                <w:szCs w:val="24"/>
              </w:rPr>
              <w:t>ной группы а</w:t>
            </w:r>
            <w:r w:rsidRPr="00263CE2">
              <w:rPr>
                <w:sz w:val="24"/>
                <w:szCs w:val="24"/>
              </w:rPr>
              <w:t>д</w:t>
            </w:r>
            <w:r w:rsidRPr="00263CE2">
              <w:rPr>
                <w:sz w:val="24"/>
                <w:szCs w:val="24"/>
              </w:rPr>
              <w:t>министрати</w:t>
            </w:r>
            <w:r w:rsidRPr="00263CE2">
              <w:rPr>
                <w:sz w:val="24"/>
                <w:szCs w:val="24"/>
              </w:rPr>
              <w:t>в</w:t>
            </w:r>
            <w:r w:rsidRPr="00263CE2">
              <w:rPr>
                <w:sz w:val="24"/>
                <w:szCs w:val="24"/>
              </w:rPr>
              <w:t>ного здания, расположенн</w:t>
            </w:r>
            <w:r w:rsidRPr="00263CE2">
              <w:rPr>
                <w:sz w:val="24"/>
                <w:szCs w:val="24"/>
              </w:rPr>
              <w:t>о</w:t>
            </w:r>
            <w:r w:rsidRPr="00263CE2">
              <w:rPr>
                <w:sz w:val="24"/>
                <w:szCs w:val="24"/>
              </w:rPr>
              <w:t>го</w:t>
            </w:r>
            <w:r w:rsidR="009A51A5">
              <w:rPr>
                <w:sz w:val="24"/>
                <w:szCs w:val="24"/>
              </w:rPr>
              <w:t xml:space="preserve"> по адресу:</w:t>
            </w:r>
            <w:r w:rsidRPr="00263CE2">
              <w:rPr>
                <w:sz w:val="24"/>
                <w:szCs w:val="24"/>
              </w:rPr>
              <w:t xml:space="preserve"> </w:t>
            </w:r>
            <w:r w:rsidR="009A51A5" w:rsidRPr="00263CE2">
              <w:rPr>
                <w:sz w:val="24"/>
                <w:szCs w:val="24"/>
              </w:rPr>
              <w:t>ул. Таежная, 19</w:t>
            </w:r>
            <w:r w:rsidR="009A51A5">
              <w:rPr>
                <w:sz w:val="24"/>
                <w:szCs w:val="24"/>
              </w:rPr>
              <w:t xml:space="preserve">, </w:t>
            </w:r>
            <w:r w:rsidRPr="00263CE2">
              <w:rPr>
                <w:sz w:val="24"/>
                <w:szCs w:val="24"/>
              </w:rPr>
              <w:t>г.</w:t>
            </w:r>
            <w:r w:rsidR="00CC3D4F">
              <w:rPr>
                <w:sz w:val="24"/>
                <w:szCs w:val="24"/>
              </w:rPr>
              <w:t xml:space="preserve"> </w:t>
            </w:r>
            <w:r w:rsidRPr="00263CE2">
              <w:rPr>
                <w:sz w:val="24"/>
                <w:szCs w:val="24"/>
              </w:rPr>
              <w:t>Нижн</w:t>
            </w:r>
            <w:r w:rsidRPr="00263CE2">
              <w:rPr>
                <w:sz w:val="24"/>
                <w:szCs w:val="24"/>
              </w:rPr>
              <w:t>е</w:t>
            </w:r>
            <w:r w:rsidRPr="00263CE2">
              <w:rPr>
                <w:sz w:val="24"/>
                <w:szCs w:val="24"/>
              </w:rPr>
              <w:t>вартовск</w:t>
            </w:r>
          </w:p>
        </w:tc>
        <w:tc>
          <w:tcPr>
            <w:tcW w:w="1699" w:type="dxa"/>
            <w:vMerge w:val="restart"/>
            <w:hideMark/>
          </w:tcPr>
          <w:p w:rsidR="00BB4BC5" w:rsidRPr="00263CE2" w:rsidRDefault="00CC3D4F" w:rsidP="007864B7">
            <w:pPr>
              <w:jc w:val="center"/>
              <w:rPr>
                <w:sz w:val="24"/>
                <w:szCs w:val="24"/>
              </w:rPr>
            </w:pPr>
            <w:r>
              <w:rPr>
                <w:sz w:val="24"/>
                <w:szCs w:val="24"/>
              </w:rPr>
              <w:t>м</w:t>
            </w:r>
            <w:r w:rsidRPr="00263CE2">
              <w:rPr>
                <w:sz w:val="24"/>
                <w:szCs w:val="24"/>
              </w:rPr>
              <w:t>униципал</w:t>
            </w:r>
            <w:r w:rsidRPr="00263CE2">
              <w:rPr>
                <w:sz w:val="24"/>
                <w:szCs w:val="24"/>
              </w:rPr>
              <w:t>ь</w:t>
            </w:r>
            <w:r w:rsidRPr="00263CE2">
              <w:rPr>
                <w:sz w:val="24"/>
                <w:szCs w:val="24"/>
              </w:rPr>
              <w:t>ное казенное уч</w:t>
            </w:r>
            <w:r>
              <w:rPr>
                <w:sz w:val="24"/>
                <w:szCs w:val="24"/>
              </w:rPr>
              <w:t>реждение «</w:t>
            </w:r>
            <w:r w:rsidRPr="00263CE2">
              <w:rPr>
                <w:sz w:val="24"/>
                <w:szCs w:val="24"/>
              </w:rPr>
              <w:t>Управление капитального строительства по застройке Нижнева</w:t>
            </w:r>
            <w:r w:rsidRPr="00263CE2">
              <w:rPr>
                <w:sz w:val="24"/>
                <w:szCs w:val="24"/>
              </w:rPr>
              <w:t>р</w:t>
            </w:r>
            <w:r w:rsidRPr="00263CE2">
              <w:rPr>
                <w:sz w:val="24"/>
                <w:szCs w:val="24"/>
              </w:rPr>
              <w:t>товского ра</w:t>
            </w:r>
            <w:r w:rsidRPr="00263CE2">
              <w:rPr>
                <w:sz w:val="24"/>
                <w:szCs w:val="24"/>
              </w:rPr>
              <w:t>й</w:t>
            </w:r>
            <w:r w:rsidRPr="00263CE2">
              <w:rPr>
                <w:sz w:val="24"/>
                <w:szCs w:val="24"/>
              </w:rPr>
              <w:t>она</w:t>
            </w:r>
            <w:r>
              <w:rPr>
                <w:sz w:val="24"/>
                <w:szCs w:val="24"/>
              </w:rPr>
              <w:t>»</w:t>
            </w:r>
          </w:p>
        </w:tc>
        <w:tc>
          <w:tcPr>
            <w:tcW w:w="1700" w:type="dxa"/>
            <w:noWrap/>
            <w:hideMark/>
          </w:tcPr>
          <w:p w:rsidR="00BB4BC5" w:rsidRPr="00263CE2" w:rsidRDefault="00BB4BC5" w:rsidP="007864B7">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248,34</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248,34</w:t>
            </w:r>
          </w:p>
        </w:tc>
        <w:tc>
          <w:tcPr>
            <w:tcW w:w="102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p>
        </w:tc>
        <w:tc>
          <w:tcPr>
            <w:tcW w:w="1160" w:type="dxa"/>
            <w:noWrap/>
            <w:tcMar>
              <w:left w:w="0" w:type="dxa"/>
              <w:right w:w="0" w:type="dxa"/>
            </w:tcMar>
            <w:hideMark/>
          </w:tcPr>
          <w:p w:rsidR="00BB4BC5" w:rsidRPr="00263CE2" w:rsidRDefault="00BB4BC5" w:rsidP="007864B7">
            <w:pPr>
              <w:jc w:val="center"/>
              <w:rPr>
                <w:sz w:val="24"/>
                <w:szCs w:val="24"/>
              </w:rPr>
            </w:pPr>
          </w:p>
        </w:tc>
        <w:tc>
          <w:tcPr>
            <w:tcW w:w="1140" w:type="dxa"/>
            <w:noWrap/>
            <w:tcMar>
              <w:left w:w="0" w:type="dxa"/>
              <w:right w:w="0" w:type="dxa"/>
            </w:tcMar>
            <w:hideMark/>
          </w:tcPr>
          <w:p w:rsidR="00BB4BC5" w:rsidRPr="00263CE2" w:rsidRDefault="00BB4BC5" w:rsidP="007864B7">
            <w:pPr>
              <w:jc w:val="center"/>
              <w:rPr>
                <w:sz w:val="24"/>
                <w:szCs w:val="24"/>
              </w:rPr>
            </w:pPr>
          </w:p>
        </w:tc>
        <w:tc>
          <w:tcPr>
            <w:tcW w:w="977" w:type="dxa"/>
            <w:noWrap/>
            <w:tcMar>
              <w:left w:w="0" w:type="dxa"/>
              <w:right w:w="0" w:type="dxa"/>
            </w:tcMar>
            <w:hideMark/>
          </w:tcPr>
          <w:p w:rsidR="00BB4BC5" w:rsidRPr="00263CE2" w:rsidRDefault="00BB4BC5" w:rsidP="007864B7">
            <w:pPr>
              <w:jc w:val="center"/>
              <w:rPr>
                <w:sz w:val="24"/>
                <w:szCs w:val="24"/>
              </w:rPr>
            </w:pPr>
          </w:p>
        </w:tc>
        <w:tc>
          <w:tcPr>
            <w:tcW w:w="812" w:type="dxa"/>
            <w:noWrap/>
            <w:tcMar>
              <w:left w:w="0" w:type="dxa"/>
              <w:right w:w="0" w:type="dxa"/>
            </w:tcMar>
            <w:hideMark/>
          </w:tcPr>
          <w:p w:rsidR="00BB4BC5" w:rsidRPr="00263CE2" w:rsidRDefault="00BB4BC5" w:rsidP="007864B7">
            <w:pPr>
              <w:jc w:val="center"/>
              <w:rPr>
                <w:sz w:val="24"/>
                <w:szCs w:val="24"/>
              </w:rPr>
            </w:pPr>
          </w:p>
        </w:tc>
      </w:tr>
      <w:tr w:rsidR="00BB4BC5" w:rsidRPr="00263CE2" w:rsidTr="007864B7">
        <w:trPr>
          <w:trHeight w:val="720"/>
          <w:jc w:val="center"/>
        </w:trPr>
        <w:tc>
          <w:tcPr>
            <w:tcW w:w="1128" w:type="dxa"/>
            <w:vMerge/>
            <w:hideMark/>
          </w:tcPr>
          <w:p w:rsidR="00BB4BC5" w:rsidRPr="00263CE2" w:rsidRDefault="00BB4BC5" w:rsidP="00BA048A">
            <w:pPr>
              <w:rPr>
                <w:sz w:val="24"/>
                <w:szCs w:val="24"/>
              </w:rPr>
            </w:pPr>
          </w:p>
        </w:tc>
        <w:tc>
          <w:tcPr>
            <w:tcW w:w="1863" w:type="dxa"/>
            <w:vMerge/>
            <w:hideMark/>
          </w:tcPr>
          <w:p w:rsidR="00BB4BC5" w:rsidRPr="00263CE2" w:rsidRDefault="00BB4BC5" w:rsidP="00BA048A">
            <w:pPr>
              <w:rPr>
                <w:sz w:val="24"/>
                <w:szCs w:val="24"/>
              </w:rPr>
            </w:pPr>
          </w:p>
        </w:tc>
        <w:tc>
          <w:tcPr>
            <w:tcW w:w="1699" w:type="dxa"/>
            <w:vMerge/>
            <w:hideMark/>
          </w:tcPr>
          <w:p w:rsidR="00BB4BC5" w:rsidRPr="00263CE2" w:rsidRDefault="00BB4BC5" w:rsidP="007864B7">
            <w:pPr>
              <w:jc w:val="cente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7864B7">
            <w:pPr>
              <w:jc w:val="center"/>
              <w:rPr>
                <w:sz w:val="24"/>
                <w:szCs w:val="24"/>
              </w:rPr>
            </w:pPr>
          </w:p>
        </w:tc>
        <w:tc>
          <w:tcPr>
            <w:tcW w:w="114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p>
        </w:tc>
        <w:tc>
          <w:tcPr>
            <w:tcW w:w="1160" w:type="dxa"/>
            <w:noWrap/>
            <w:tcMar>
              <w:left w:w="0" w:type="dxa"/>
              <w:right w:w="0" w:type="dxa"/>
            </w:tcMar>
            <w:hideMark/>
          </w:tcPr>
          <w:p w:rsidR="00BB4BC5" w:rsidRPr="00263CE2" w:rsidRDefault="00BB4BC5" w:rsidP="007864B7">
            <w:pPr>
              <w:jc w:val="center"/>
              <w:rPr>
                <w:sz w:val="24"/>
                <w:szCs w:val="24"/>
              </w:rPr>
            </w:pPr>
          </w:p>
        </w:tc>
        <w:tc>
          <w:tcPr>
            <w:tcW w:w="1140" w:type="dxa"/>
            <w:noWrap/>
            <w:tcMar>
              <w:left w:w="0" w:type="dxa"/>
              <w:right w:w="0" w:type="dxa"/>
            </w:tcMar>
            <w:hideMark/>
          </w:tcPr>
          <w:p w:rsidR="00BB4BC5" w:rsidRPr="00263CE2" w:rsidRDefault="00BB4BC5" w:rsidP="007864B7">
            <w:pPr>
              <w:jc w:val="center"/>
              <w:rPr>
                <w:sz w:val="24"/>
                <w:szCs w:val="24"/>
              </w:rPr>
            </w:pPr>
          </w:p>
        </w:tc>
        <w:tc>
          <w:tcPr>
            <w:tcW w:w="977" w:type="dxa"/>
            <w:noWrap/>
            <w:tcMar>
              <w:left w:w="0" w:type="dxa"/>
              <w:right w:w="0" w:type="dxa"/>
            </w:tcMar>
            <w:hideMark/>
          </w:tcPr>
          <w:p w:rsidR="00BB4BC5" w:rsidRPr="00263CE2" w:rsidRDefault="00BB4BC5" w:rsidP="007864B7">
            <w:pPr>
              <w:jc w:val="center"/>
              <w:rPr>
                <w:sz w:val="24"/>
                <w:szCs w:val="24"/>
              </w:rPr>
            </w:pPr>
          </w:p>
        </w:tc>
        <w:tc>
          <w:tcPr>
            <w:tcW w:w="812" w:type="dxa"/>
            <w:noWrap/>
            <w:tcMar>
              <w:left w:w="0" w:type="dxa"/>
              <w:right w:w="0" w:type="dxa"/>
            </w:tcMar>
            <w:hideMark/>
          </w:tcPr>
          <w:p w:rsidR="00BB4BC5" w:rsidRPr="00263CE2" w:rsidRDefault="00BB4BC5" w:rsidP="007864B7">
            <w:pPr>
              <w:jc w:val="center"/>
              <w:rPr>
                <w:sz w:val="24"/>
                <w:szCs w:val="24"/>
              </w:rPr>
            </w:pPr>
          </w:p>
        </w:tc>
      </w:tr>
      <w:tr w:rsidR="00BB4BC5" w:rsidRPr="00263CE2" w:rsidTr="007864B7">
        <w:trPr>
          <w:trHeight w:val="480"/>
          <w:jc w:val="center"/>
        </w:trPr>
        <w:tc>
          <w:tcPr>
            <w:tcW w:w="1128" w:type="dxa"/>
            <w:vMerge/>
            <w:hideMark/>
          </w:tcPr>
          <w:p w:rsidR="00BB4BC5" w:rsidRPr="00263CE2" w:rsidRDefault="00BB4BC5" w:rsidP="00BA048A">
            <w:pPr>
              <w:rPr>
                <w:sz w:val="24"/>
                <w:szCs w:val="24"/>
              </w:rPr>
            </w:pPr>
          </w:p>
        </w:tc>
        <w:tc>
          <w:tcPr>
            <w:tcW w:w="1863" w:type="dxa"/>
            <w:vMerge/>
            <w:hideMark/>
          </w:tcPr>
          <w:p w:rsidR="00BB4BC5" w:rsidRPr="00263CE2" w:rsidRDefault="00BB4BC5" w:rsidP="00BA048A">
            <w:pPr>
              <w:rPr>
                <w:sz w:val="24"/>
                <w:szCs w:val="24"/>
              </w:rPr>
            </w:pPr>
          </w:p>
        </w:tc>
        <w:tc>
          <w:tcPr>
            <w:tcW w:w="1699" w:type="dxa"/>
            <w:vMerge/>
            <w:hideMark/>
          </w:tcPr>
          <w:p w:rsidR="00BB4BC5" w:rsidRPr="00263CE2" w:rsidRDefault="00BB4BC5" w:rsidP="007864B7">
            <w:pPr>
              <w:jc w:val="center"/>
              <w:rPr>
                <w:sz w:val="24"/>
                <w:szCs w:val="24"/>
              </w:rPr>
            </w:pPr>
          </w:p>
        </w:tc>
        <w:tc>
          <w:tcPr>
            <w:tcW w:w="1700" w:type="dxa"/>
            <w:hideMark/>
          </w:tcPr>
          <w:p w:rsidR="00BB4BC5" w:rsidRPr="00263CE2" w:rsidRDefault="00BB4BC5" w:rsidP="007864B7">
            <w:pPr>
              <w:jc w:val="center"/>
              <w:rPr>
                <w:sz w:val="24"/>
                <w:szCs w:val="24"/>
              </w:rPr>
            </w:pPr>
            <w:r w:rsidRPr="00263CE2">
              <w:rPr>
                <w:sz w:val="24"/>
                <w:szCs w:val="24"/>
              </w:rPr>
              <w:t>бюджет ра</w:t>
            </w:r>
            <w:r w:rsidRPr="00263CE2">
              <w:rPr>
                <w:sz w:val="24"/>
                <w:szCs w:val="24"/>
              </w:rPr>
              <w:t>й</w:t>
            </w:r>
            <w:r w:rsidRPr="00263CE2">
              <w:rPr>
                <w:sz w:val="24"/>
                <w:szCs w:val="24"/>
              </w:rPr>
              <w:t>она</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248,34</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248,34</w:t>
            </w:r>
          </w:p>
        </w:tc>
        <w:tc>
          <w:tcPr>
            <w:tcW w:w="102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p>
        </w:tc>
        <w:tc>
          <w:tcPr>
            <w:tcW w:w="1160" w:type="dxa"/>
            <w:noWrap/>
            <w:tcMar>
              <w:left w:w="0" w:type="dxa"/>
              <w:right w:w="0" w:type="dxa"/>
            </w:tcMar>
            <w:hideMark/>
          </w:tcPr>
          <w:p w:rsidR="00BB4BC5" w:rsidRPr="00263CE2" w:rsidRDefault="00BB4BC5" w:rsidP="007864B7">
            <w:pPr>
              <w:jc w:val="center"/>
              <w:rPr>
                <w:sz w:val="24"/>
                <w:szCs w:val="24"/>
              </w:rPr>
            </w:pPr>
          </w:p>
        </w:tc>
        <w:tc>
          <w:tcPr>
            <w:tcW w:w="1140" w:type="dxa"/>
            <w:noWrap/>
            <w:tcMar>
              <w:left w:w="0" w:type="dxa"/>
              <w:right w:w="0" w:type="dxa"/>
            </w:tcMar>
            <w:hideMark/>
          </w:tcPr>
          <w:p w:rsidR="00BB4BC5" w:rsidRPr="00263CE2" w:rsidRDefault="00BB4BC5" w:rsidP="007864B7">
            <w:pPr>
              <w:jc w:val="center"/>
              <w:rPr>
                <w:sz w:val="24"/>
                <w:szCs w:val="24"/>
              </w:rPr>
            </w:pPr>
          </w:p>
        </w:tc>
        <w:tc>
          <w:tcPr>
            <w:tcW w:w="977" w:type="dxa"/>
            <w:noWrap/>
            <w:tcMar>
              <w:left w:w="0" w:type="dxa"/>
              <w:right w:w="0" w:type="dxa"/>
            </w:tcMar>
            <w:hideMark/>
          </w:tcPr>
          <w:p w:rsidR="00BB4BC5" w:rsidRPr="00263CE2" w:rsidRDefault="00BB4BC5" w:rsidP="007864B7">
            <w:pPr>
              <w:jc w:val="center"/>
              <w:rPr>
                <w:sz w:val="24"/>
                <w:szCs w:val="24"/>
              </w:rPr>
            </w:pPr>
          </w:p>
        </w:tc>
        <w:tc>
          <w:tcPr>
            <w:tcW w:w="812" w:type="dxa"/>
            <w:noWrap/>
            <w:tcMar>
              <w:left w:w="0" w:type="dxa"/>
              <w:right w:w="0" w:type="dxa"/>
            </w:tcMar>
            <w:hideMark/>
          </w:tcPr>
          <w:p w:rsidR="00BB4BC5" w:rsidRPr="00263CE2" w:rsidRDefault="00BB4BC5" w:rsidP="007864B7">
            <w:pPr>
              <w:jc w:val="center"/>
              <w:rPr>
                <w:sz w:val="24"/>
                <w:szCs w:val="24"/>
              </w:rPr>
            </w:pPr>
          </w:p>
        </w:tc>
      </w:tr>
      <w:tr w:rsidR="00BB4BC5" w:rsidRPr="00263CE2" w:rsidTr="007864B7">
        <w:trPr>
          <w:trHeight w:val="300"/>
          <w:jc w:val="center"/>
        </w:trPr>
        <w:tc>
          <w:tcPr>
            <w:tcW w:w="4690" w:type="dxa"/>
            <w:gridSpan w:val="3"/>
            <w:vMerge w:val="restart"/>
            <w:hideMark/>
          </w:tcPr>
          <w:p w:rsidR="00BB4BC5" w:rsidRPr="00263CE2" w:rsidRDefault="009A51A5" w:rsidP="009A51A5">
            <w:pPr>
              <w:jc w:val="both"/>
              <w:rPr>
                <w:sz w:val="24"/>
                <w:szCs w:val="24"/>
              </w:rPr>
            </w:pPr>
            <w:r>
              <w:rPr>
                <w:sz w:val="24"/>
                <w:szCs w:val="24"/>
              </w:rPr>
              <w:t>В</w:t>
            </w:r>
            <w:r w:rsidR="00BB4BC5" w:rsidRPr="00263CE2">
              <w:rPr>
                <w:sz w:val="24"/>
                <w:szCs w:val="24"/>
              </w:rPr>
              <w:t>сего по Подпрограмме 4</w:t>
            </w:r>
          </w:p>
        </w:tc>
        <w:tc>
          <w:tcPr>
            <w:tcW w:w="1700" w:type="dxa"/>
            <w:noWrap/>
            <w:hideMark/>
          </w:tcPr>
          <w:p w:rsidR="00BB4BC5" w:rsidRPr="00263CE2" w:rsidRDefault="00BB4BC5" w:rsidP="009A51A5">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94 171,20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30 068,90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4 002,30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500,00</w:t>
            </w:r>
          </w:p>
        </w:tc>
        <w:tc>
          <w:tcPr>
            <w:tcW w:w="1160" w:type="dxa"/>
            <w:noWrap/>
            <w:tcMar>
              <w:left w:w="0" w:type="dxa"/>
              <w:right w:w="0" w:type="dxa"/>
            </w:tcMar>
            <w:hideMark/>
          </w:tcPr>
          <w:p w:rsidR="00BB4BC5" w:rsidRPr="00263CE2" w:rsidRDefault="00BB4BC5" w:rsidP="007864B7">
            <w:pPr>
              <w:jc w:val="center"/>
              <w:rPr>
                <w:sz w:val="24"/>
                <w:szCs w:val="24"/>
              </w:rPr>
            </w:pPr>
            <w:r w:rsidRPr="00263CE2">
              <w:rPr>
                <w:sz w:val="24"/>
                <w:szCs w:val="24"/>
              </w:rPr>
              <w:t>13 650,00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15 350,00</w:t>
            </w:r>
          </w:p>
        </w:tc>
        <w:tc>
          <w:tcPr>
            <w:tcW w:w="977" w:type="dxa"/>
            <w:noWrap/>
            <w:tcMar>
              <w:left w:w="0" w:type="dxa"/>
              <w:right w:w="0" w:type="dxa"/>
            </w:tcMar>
            <w:hideMark/>
          </w:tcPr>
          <w:p w:rsidR="00BB4BC5" w:rsidRPr="00263CE2" w:rsidRDefault="00BB4BC5" w:rsidP="007864B7">
            <w:pPr>
              <w:jc w:val="center"/>
              <w:rPr>
                <w:sz w:val="24"/>
                <w:szCs w:val="24"/>
              </w:rPr>
            </w:pPr>
            <w:r w:rsidRPr="00263CE2">
              <w:rPr>
                <w:sz w:val="24"/>
                <w:szCs w:val="24"/>
              </w:rPr>
              <w:t>15 300,00</w:t>
            </w:r>
          </w:p>
        </w:tc>
        <w:tc>
          <w:tcPr>
            <w:tcW w:w="812" w:type="dxa"/>
            <w:noWrap/>
            <w:tcMar>
              <w:left w:w="0" w:type="dxa"/>
              <w:right w:w="0" w:type="dxa"/>
            </w:tcMar>
            <w:hideMark/>
          </w:tcPr>
          <w:p w:rsidR="00BB4BC5" w:rsidRPr="00263CE2" w:rsidRDefault="00BB4BC5" w:rsidP="007864B7">
            <w:pPr>
              <w:jc w:val="center"/>
              <w:rPr>
                <w:sz w:val="24"/>
                <w:szCs w:val="24"/>
              </w:rPr>
            </w:pPr>
            <w:r w:rsidRPr="00263CE2">
              <w:rPr>
                <w:sz w:val="24"/>
                <w:szCs w:val="24"/>
              </w:rPr>
              <w:t>15 300,00</w:t>
            </w:r>
          </w:p>
        </w:tc>
      </w:tr>
      <w:tr w:rsidR="00BB4BC5" w:rsidRPr="00263CE2" w:rsidTr="007864B7">
        <w:trPr>
          <w:trHeight w:val="720"/>
          <w:jc w:val="center"/>
        </w:trPr>
        <w:tc>
          <w:tcPr>
            <w:tcW w:w="4690" w:type="dxa"/>
            <w:gridSpan w:val="3"/>
            <w:vMerge/>
            <w:hideMark/>
          </w:tcPr>
          <w:p w:rsidR="00BB4BC5" w:rsidRPr="00263CE2" w:rsidRDefault="00BB4BC5" w:rsidP="009A51A5">
            <w:pPr>
              <w:jc w:val="both"/>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2 401,40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2 401,40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c>
          <w:tcPr>
            <w:tcW w:w="1160"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c>
          <w:tcPr>
            <w:tcW w:w="977"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c>
          <w:tcPr>
            <w:tcW w:w="812"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r>
      <w:tr w:rsidR="00BB4BC5" w:rsidRPr="00263CE2" w:rsidTr="007864B7">
        <w:trPr>
          <w:trHeight w:val="480"/>
          <w:jc w:val="center"/>
        </w:trPr>
        <w:tc>
          <w:tcPr>
            <w:tcW w:w="4690" w:type="dxa"/>
            <w:gridSpan w:val="3"/>
            <w:vMerge/>
            <w:hideMark/>
          </w:tcPr>
          <w:p w:rsidR="00BB4BC5" w:rsidRPr="00263CE2" w:rsidRDefault="00BB4BC5" w:rsidP="009A51A5">
            <w:pPr>
              <w:jc w:val="both"/>
              <w:rPr>
                <w:sz w:val="24"/>
                <w:szCs w:val="24"/>
              </w:rPr>
            </w:pPr>
          </w:p>
        </w:tc>
        <w:tc>
          <w:tcPr>
            <w:tcW w:w="1700" w:type="dxa"/>
            <w:hideMark/>
          </w:tcPr>
          <w:p w:rsidR="00BB4BC5" w:rsidRDefault="00BB4BC5" w:rsidP="009A51A5">
            <w:pPr>
              <w:jc w:val="center"/>
              <w:rPr>
                <w:sz w:val="24"/>
                <w:szCs w:val="24"/>
              </w:rPr>
            </w:pPr>
            <w:r w:rsidRPr="00263CE2">
              <w:rPr>
                <w:sz w:val="24"/>
                <w:szCs w:val="24"/>
              </w:rPr>
              <w:t>бюджет ра</w:t>
            </w:r>
            <w:r w:rsidRPr="00263CE2">
              <w:rPr>
                <w:sz w:val="24"/>
                <w:szCs w:val="24"/>
              </w:rPr>
              <w:t>й</w:t>
            </w:r>
            <w:r w:rsidRPr="00263CE2">
              <w:rPr>
                <w:sz w:val="24"/>
                <w:szCs w:val="24"/>
              </w:rPr>
              <w:t>она</w:t>
            </w:r>
          </w:p>
          <w:p w:rsidR="007864B7" w:rsidRPr="00263CE2" w:rsidRDefault="007864B7" w:rsidP="009A51A5">
            <w:pPr>
              <w:jc w:val="center"/>
              <w:rPr>
                <w:sz w:val="24"/>
                <w:szCs w:val="24"/>
              </w:rPr>
            </w:pP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91 769,80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30 068,90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1 600,90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500,00</w:t>
            </w:r>
          </w:p>
        </w:tc>
        <w:tc>
          <w:tcPr>
            <w:tcW w:w="1160" w:type="dxa"/>
            <w:noWrap/>
            <w:tcMar>
              <w:left w:w="0" w:type="dxa"/>
              <w:right w:w="0" w:type="dxa"/>
            </w:tcMar>
            <w:hideMark/>
          </w:tcPr>
          <w:p w:rsidR="00BB4BC5" w:rsidRPr="00263CE2" w:rsidRDefault="00BB4BC5" w:rsidP="007864B7">
            <w:pPr>
              <w:jc w:val="center"/>
              <w:rPr>
                <w:sz w:val="24"/>
                <w:szCs w:val="24"/>
              </w:rPr>
            </w:pPr>
            <w:r w:rsidRPr="00263CE2">
              <w:rPr>
                <w:sz w:val="24"/>
                <w:szCs w:val="24"/>
              </w:rPr>
              <w:t>13 650,00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15 350,00</w:t>
            </w:r>
          </w:p>
        </w:tc>
        <w:tc>
          <w:tcPr>
            <w:tcW w:w="977" w:type="dxa"/>
            <w:noWrap/>
            <w:tcMar>
              <w:left w:w="0" w:type="dxa"/>
              <w:right w:w="0" w:type="dxa"/>
            </w:tcMar>
            <w:hideMark/>
          </w:tcPr>
          <w:p w:rsidR="00BB4BC5" w:rsidRPr="00263CE2" w:rsidRDefault="00BB4BC5" w:rsidP="007864B7">
            <w:pPr>
              <w:jc w:val="center"/>
              <w:rPr>
                <w:sz w:val="24"/>
                <w:szCs w:val="24"/>
              </w:rPr>
            </w:pPr>
            <w:r w:rsidRPr="00263CE2">
              <w:rPr>
                <w:sz w:val="24"/>
                <w:szCs w:val="24"/>
              </w:rPr>
              <w:t>15 300,00</w:t>
            </w:r>
          </w:p>
        </w:tc>
        <w:tc>
          <w:tcPr>
            <w:tcW w:w="812" w:type="dxa"/>
            <w:noWrap/>
            <w:tcMar>
              <w:left w:w="0" w:type="dxa"/>
              <w:right w:w="0" w:type="dxa"/>
            </w:tcMar>
            <w:hideMark/>
          </w:tcPr>
          <w:p w:rsidR="00BB4BC5" w:rsidRPr="00263CE2" w:rsidRDefault="00BB4BC5" w:rsidP="007864B7">
            <w:pPr>
              <w:jc w:val="center"/>
              <w:rPr>
                <w:sz w:val="24"/>
                <w:szCs w:val="24"/>
              </w:rPr>
            </w:pPr>
            <w:r w:rsidRPr="00263CE2">
              <w:rPr>
                <w:sz w:val="24"/>
                <w:szCs w:val="24"/>
              </w:rPr>
              <w:t>15 300,00</w:t>
            </w:r>
          </w:p>
        </w:tc>
      </w:tr>
      <w:tr w:rsidR="00BB4BC5" w:rsidRPr="00263CE2" w:rsidTr="007864B7">
        <w:trPr>
          <w:trHeight w:val="300"/>
          <w:jc w:val="center"/>
        </w:trPr>
        <w:tc>
          <w:tcPr>
            <w:tcW w:w="4690" w:type="dxa"/>
            <w:gridSpan w:val="3"/>
            <w:vMerge w:val="restart"/>
            <w:hideMark/>
          </w:tcPr>
          <w:p w:rsidR="00BB4BC5" w:rsidRDefault="009A51A5" w:rsidP="009A51A5">
            <w:pPr>
              <w:jc w:val="both"/>
              <w:rPr>
                <w:sz w:val="24"/>
                <w:szCs w:val="24"/>
              </w:rPr>
            </w:pPr>
            <w:r>
              <w:rPr>
                <w:sz w:val="24"/>
                <w:szCs w:val="24"/>
              </w:rPr>
              <w:t>В</w:t>
            </w:r>
            <w:r w:rsidR="00BB4BC5" w:rsidRPr="00263CE2">
              <w:rPr>
                <w:sz w:val="24"/>
                <w:szCs w:val="24"/>
              </w:rPr>
              <w:t>сего по Программе</w:t>
            </w:r>
          </w:p>
          <w:p w:rsidR="00DA1556" w:rsidRDefault="00DA1556" w:rsidP="009A51A5">
            <w:pPr>
              <w:jc w:val="both"/>
              <w:rPr>
                <w:sz w:val="24"/>
                <w:szCs w:val="24"/>
              </w:rPr>
            </w:pPr>
          </w:p>
          <w:p w:rsidR="00DA1556" w:rsidRDefault="00DA1556" w:rsidP="009A51A5">
            <w:pPr>
              <w:jc w:val="both"/>
              <w:rPr>
                <w:sz w:val="24"/>
                <w:szCs w:val="24"/>
              </w:rPr>
            </w:pPr>
          </w:p>
          <w:p w:rsidR="00DA1556" w:rsidRPr="00263CE2" w:rsidRDefault="00DA1556" w:rsidP="009A51A5">
            <w:pPr>
              <w:jc w:val="both"/>
              <w:rPr>
                <w:sz w:val="24"/>
                <w:szCs w:val="24"/>
              </w:rPr>
            </w:pPr>
          </w:p>
        </w:tc>
        <w:tc>
          <w:tcPr>
            <w:tcW w:w="1700" w:type="dxa"/>
            <w:noWrap/>
            <w:hideMark/>
          </w:tcPr>
          <w:p w:rsidR="00BB4BC5" w:rsidRPr="00263CE2" w:rsidRDefault="00BB4BC5" w:rsidP="009A51A5">
            <w:pPr>
              <w:jc w:val="center"/>
              <w:rPr>
                <w:sz w:val="24"/>
                <w:szCs w:val="24"/>
              </w:rPr>
            </w:pPr>
            <w:r w:rsidRPr="00263CE2">
              <w:rPr>
                <w:sz w:val="24"/>
                <w:szCs w:val="24"/>
              </w:rPr>
              <w:lastRenderedPageBreak/>
              <w:t>всего</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880 143,49</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436 155,59</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90 367,10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89 852,80</w:t>
            </w:r>
          </w:p>
        </w:tc>
        <w:tc>
          <w:tcPr>
            <w:tcW w:w="1160" w:type="dxa"/>
            <w:noWrap/>
            <w:tcMar>
              <w:left w:w="0" w:type="dxa"/>
              <w:right w:w="0" w:type="dxa"/>
            </w:tcMar>
            <w:hideMark/>
          </w:tcPr>
          <w:p w:rsidR="00BB4BC5" w:rsidRPr="00263CE2" w:rsidRDefault="00BB4BC5" w:rsidP="007864B7">
            <w:pPr>
              <w:jc w:val="center"/>
              <w:rPr>
                <w:sz w:val="24"/>
                <w:szCs w:val="24"/>
              </w:rPr>
            </w:pPr>
            <w:r w:rsidRPr="00263CE2">
              <w:rPr>
                <w:sz w:val="24"/>
                <w:szCs w:val="24"/>
              </w:rPr>
              <w:t>66 192,00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65 892,00</w:t>
            </w:r>
          </w:p>
        </w:tc>
        <w:tc>
          <w:tcPr>
            <w:tcW w:w="977" w:type="dxa"/>
            <w:noWrap/>
            <w:tcMar>
              <w:left w:w="0" w:type="dxa"/>
              <w:right w:w="0" w:type="dxa"/>
            </w:tcMar>
            <w:hideMark/>
          </w:tcPr>
          <w:p w:rsidR="00BB4BC5" w:rsidRPr="00263CE2" w:rsidRDefault="00BB4BC5" w:rsidP="007864B7">
            <w:pPr>
              <w:jc w:val="center"/>
              <w:rPr>
                <w:sz w:val="24"/>
                <w:szCs w:val="24"/>
              </w:rPr>
            </w:pPr>
            <w:r w:rsidRPr="00263CE2">
              <w:rPr>
                <w:sz w:val="24"/>
                <w:szCs w:val="24"/>
              </w:rPr>
              <w:t>65 842,00</w:t>
            </w:r>
          </w:p>
        </w:tc>
        <w:tc>
          <w:tcPr>
            <w:tcW w:w="812" w:type="dxa"/>
            <w:noWrap/>
            <w:tcMar>
              <w:left w:w="0" w:type="dxa"/>
              <w:right w:w="0" w:type="dxa"/>
            </w:tcMar>
            <w:hideMark/>
          </w:tcPr>
          <w:p w:rsidR="00BB4BC5" w:rsidRDefault="00BB4BC5" w:rsidP="007864B7">
            <w:pPr>
              <w:jc w:val="center"/>
              <w:rPr>
                <w:sz w:val="24"/>
                <w:szCs w:val="24"/>
              </w:rPr>
            </w:pPr>
            <w:r w:rsidRPr="00263CE2">
              <w:rPr>
                <w:sz w:val="24"/>
                <w:szCs w:val="24"/>
              </w:rPr>
              <w:t>65 842,00</w:t>
            </w:r>
          </w:p>
          <w:p w:rsidR="00DA1556" w:rsidRPr="00263CE2" w:rsidRDefault="00DA1556" w:rsidP="007864B7">
            <w:pPr>
              <w:jc w:val="center"/>
              <w:rPr>
                <w:sz w:val="24"/>
                <w:szCs w:val="24"/>
              </w:rPr>
            </w:pPr>
          </w:p>
        </w:tc>
      </w:tr>
      <w:tr w:rsidR="00BB4BC5" w:rsidRPr="00263CE2" w:rsidTr="007864B7">
        <w:trPr>
          <w:trHeight w:val="720"/>
          <w:jc w:val="center"/>
        </w:trPr>
        <w:tc>
          <w:tcPr>
            <w:tcW w:w="4690" w:type="dxa"/>
            <w:gridSpan w:val="3"/>
            <w:vMerge/>
            <w:hideMark/>
          </w:tcPr>
          <w:p w:rsidR="00BB4BC5" w:rsidRPr="00263CE2" w:rsidRDefault="00BB4BC5" w:rsidP="009A51A5">
            <w:pPr>
              <w:jc w:val="both"/>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165 191,50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69 183,60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47 189,60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48 818,30</w:t>
            </w:r>
          </w:p>
        </w:tc>
        <w:tc>
          <w:tcPr>
            <w:tcW w:w="1160"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c>
          <w:tcPr>
            <w:tcW w:w="977"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c>
          <w:tcPr>
            <w:tcW w:w="812"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r>
      <w:tr w:rsidR="00BB4BC5" w:rsidRPr="00263CE2" w:rsidTr="007864B7">
        <w:trPr>
          <w:trHeight w:val="480"/>
          <w:jc w:val="center"/>
        </w:trPr>
        <w:tc>
          <w:tcPr>
            <w:tcW w:w="4690" w:type="dxa"/>
            <w:gridSpan w:val="3"/>
            <w:vMerge/>
            <w:hideMark/>
          </w:tcPr>
          <w:p w:rsidR="00BB4BC5" w:rsidRPr="00263CE2" w:rsidRDefault="00BB4BC5" w:rsidP="009A51A5">
            <w:pPr>
              <w:jc w:val="both"/>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местный бюджет</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714 762,19</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366 921,39</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43 099,20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40 973,60</w:t>
            </w:r>
          </w:p>
        </w:tc>
        <w:tc>
          <w:tcPr>
            <w:tcW w:w="1160" w:type="dxa"/>
            <w:noWrap/>
            <w:tcMar>
              <w:left w:w="0" w:type="dxa"/>
              <w:right w:w="0" w:type="dxa"/>
            </w:tcMar>
            <w:hideMark/>
          </w:tcPr>
          <w:p w:rsidR="00BB4BC5" w:rsidRPr="00263CE2" w:rsidRDefault="00BB4BC5" w:rsidP="007864B7">
            <w:pPr>
              <w:jc w:val="center"/>
              <w:rPr>
                <w:sz w:val="24"/>
                <w:szCs w:val="24"/>
              </w:rPr>
            </w:pPr>
            <w:r w:rsidRPr="00263CE2">
              <w:rPr>
                <w:sz w:val="24"/>
                <w:szCs w:val="24"/>
              </w:rPr>
              <w:t>66 192,00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65 892,00</w:t>
            </w:r>
          </w:p>
        </w:tc>
        <w:tc>
          <w:tcPr>
            <w:tcW w:w="977" w:type="dxa"/>
            <w:noWrap/>
            <w:tcMar>
              <w:left w:w="0" w:type="dxa"/>
              <w:right w:w="0" w:type="dxa"/>
            </w:tcMar>
            <w:hideMark/>
          </w:tcPr>
          <w:p w:rsidR="00BB4BC5" w:rsidRPr="00263CE2" w:rsidRDefault="00BB4BC5" w:rsidP="007864B7">
            <w:pPr>
              <w:jc w:val="center"/>
              <w:rPr>
                <w:sz w:val="24"/>
                <w:szCs w:val="24"/>
              </w:rPr>
            </w:pPr>
            <w:r w:rsidRPr="00263CE2">
              <w:rPr>
                <w:sz w:val="24"/>
                <w:szCs w:val="24"/>
              </w:rPr>
              <w:t>65 842,00</w:t>
            </w:r>
          </w:p>
        </w:tc>
        <w:tc>
          <w:tcPr>
            <w:tcW w:w="812" w:type="dxa"/>
            <w:noWrap/>
            <w:tcMar>
              <w:left w:w="0" w:type="dxa"/>
              <w:right w:w="0" w:type="dxa"/>
            </w:tcMar>
            <w:hideMark/>
          </w:tcPr>
          <w:p w:rsidR="00BB4BC5" w:rsidRPr="00263CE2" w:rsidRDefault="00BB4BC5" w:rsidP="007864B7">
            <w:pPr>
              <w:jc w:val="center"/>
              <w:rPr>
                <w:sz w:val="24"/>
                <w:szCs w:val="24"/>
              </w:rPr>
            </w:pPr>
            <w:r w:rsidRPr="00263CE2">
              <w:rPr>
                <w:sz w:val="24"/>
                <w:szCs w:val="24"/>
              </w:rPr>
              <w:t>65 842,00</w:t>
            </w:r>
          </w:p>
        </w:tc>
      </w:tr>
      <w:tr w:rsidR="00BB4BC5" w:rsidRPr="00263CE2" w:rsidTr="007864B7">
        <w:trPr>
          <w:trHeight w:val="1257"/>
          <w:jc w:val="center"/>
        </w:trPr>
        <w:tc>
          <w:tcPr>
            <w:tcW w:w="4690" w:type="dxa"/>
            <w:gridSpan w:val="3"/>
            <w:vMerge/>
            <w:hideMark/>
          </w:tcPr>
          <w:p w:rsidR="00BB4BC5" w:rsidRPr="00263CE2" w:rsidRDefault="00BB4BC5" w:rsidP="009A51A5">
            <w:pPr>
              <w:jc w:val="both"/>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в т</w:t>
            </w:r>
            <w:r w:rsidR="009A51A5">
              <w:rPr>
                <w:sz w:val="24"/>
                <w:szCs w:val="24"/>
              </w:rPr>
              <w:t xml:space="preserve">ом числе </w:t>
            </w:r>
            <w:r w:rsidRPr="00263CE2">
              <w:rPr>
                <w:sz w:val="24"/>
                <w:szCs w:val="24"/>
              </w:rPr>
              <w:t>безвозмез</w:t>
            </w:r>
            <w:r w:rsidRPr="00263CE2">
              <w:rPr>
                <w:sz w:val="24"/>
                <w:szCs w:val="24"/>
              </w:rPr>
              <w:t>д</w:t>
            </w:r>
            <w:r w:rsidRPr="00263CE2">
              <w:rPr>
                <w:sz w:val="24"/>
                <w:szCs w:val="24"/>
              </w:rPr>
              <w:t>ные посту</w:t>
            </w:r>
            <w:r w:rsidRPr="00263CE2">
              <w:rPr>
                <w:sz w:val="24"/>
                <w:szCs w:val="24"/>
              </w:rPr>
              <w:t>п</w:t>
            </w:r>
            <w:r w:rsidRPr="00263CE2">
              <w:rPr>
                <w:sz w:val="24"/>
                <w:szCs w:val="24"/>
              </w:rPr>
              <w:t>ления физ</w:t>
            </w:r>
            <w:r w:rsidRPr="00263CE2">
              <w:rPr>
                <w:sz w:val="24"/>
                <w:szCs w:val="24"/>
              </w:rPr>
              <w:t>и</w:t>
            </w:r>
            <w:r w:rsidRPr="00263CE2">
              <w:rPr>
                <w:sz w:val="24"/>
                <w:szCs w:val="24"/>
              </w:rPr>
              <w:t>ческих и юридических лиц</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34 274,45</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34 274,45</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c>
          <w:tcPr>
            <w:tcW w:w="1160"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c>
          <w:tcPr>
            <w:tcW w:w="977"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c>
          <w:tcPr>
            <w:tcW w:w="812"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r>
      <w:tr w:rsidR="00BB4BC5" w:rsidRPr="00263CE2" w:rsidTr="007864B7">
        <w:trPr>
          <w:trHeight w:val="480"/>
          <w:jc w:val="center"/>
        </w:trPr>
        <w:tc>
          <w:tcPr>
            <w:tcW w:w="4690" w:type="dxa"/>
            <w:gridSpan w:val="3"/>
            <w:vMerge/>
            <w:hideMark/>
          </w:tcPr>
          <w:p w:rsidR="00BB4BC5" w:rsidRPr="00263CE2" w:rsidRDefault="00BB4BC5" w:rsidP="009A51A5">
            <w:pPr>
              <w:jc w:val="both"/>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пос</w:t>
            </w:r>
            <w:r w:rsidRPr="00263CE2">
              <w:rPr>
                <w:sz w:val="24"/>
                <w:szCs w:val="24"/>
              </w:rPr>
              <w:t>е</w:t>
            </w:r>
            <w:r w:rsidRPr="00263CE2">
              <w:rPr>
                <w:sz w:val="24"/>
                <w:szCs w:val="24"/>
              </w:rPr>
              <w:t>лений</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189,80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50,60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78,30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60,90</w:t>
            </w:r>
          </w:p>
        </w:tc>
        <w:tc>
          <w:tcPr>
            <w:tcW w:w="1160"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c>
          <w:tcPr>
            <w:tcW w:w="977"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c>
          <w:tcPr>
            <w:tcW w:w="812"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r>
      <w:tr w:rsidR="00BB4BC5" w:rsidRPr="00263CE2" w:rsidTr="007864B7">
        <w:trPr>
          <w:trHeight w:val="300"/>
          <w:jc w:val="center"/>
        </w:trPr>
        <w:tc>
          <w:tcPr>
            <w:tcW w:w="4690" w:type="dxa"/>
            <w:gridSpan w:val="3"/>
            <w:noWrap/>
            <w:hideMark/>
          </w:tcPr>
          <w:p w:rsidR="00BB4BC5" w:rsidRPr="00263CE2" w:rsidRDefault="009A51A5" w:rsidP="009A51A5">
            <w:pPr>
              <w:jc w:val="both"/>
              <w:rPr>
                <w:sz w:val="24"/>
                <w:szCs w:val="24"/>
              </w:rPr>
            </w:pPr>
            <w:r>
              <w:rPr>
                <w:sz w:val="24"/>
                <w:szCs w:val="24"/>
              </w:rPr>
              <w:t>В</w:t>
            </w:r>
            <w:r w:rsidR="00BB4BC5" w:rsidRPr="00263CE2">
              <w:rPr>
                <w:sz w:val="24"/>
                <w:szCs w:val="24"/>
              </w:rPr>
              <w:t xml:space="preserve"> том числе по исполнителям</w:t>
            </w:r>
          </w:p>
        </w:tc>
        <w:tc>
          <w:tcPr>
            <w:tcW w:w="1700" w:type="dxa"/>
            <w:hideMark/>
          </w:tcPr>
          <w:p w:rsidR="00BB4BC5" w:rsidRPr="00263CE2" w:rsidRDefault="00BB4BC5" w:rsidP="00BA048A">
            <w:pPr>
              <w:rPr>
                <w:sz w:val="24"/>
                <w:szCs w:val="24"/>
              </w:rPr>
            </w:pPr>
          </w:p>
        </w:tc>
        <w:tc>
          <w:tcPr>
            <w:tcW w:w="1180" w:type="dxa"/>
            <w:noWrap/>
            <w:tcMar>
              <w:left w:w="0" w:type="dxa"/>
              <w:right w:w="0" w:type="dxa"/>
            </w:tcMar>
            <w:hideMark/>
          </w:tcPr>
          <w:p w:rsidR="00BB4BC5" w:rsidRPr="00263CE2" w:rsidRDefault="00BB4BC5" w:rsidP="007864B7">
            <w:pPr>
              <w:jc w:val="center"/>
              <w:rPr>
                <w:sz w:val="24"/>
                <w:szCs w:val="24"/>
              </w:rPr>
            </w:pPr>
          </w:p>
        </w:tc>
        <w:tc>
          <w:tcPr>
            <w:tcW w:w="114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p>
        </w:tc>
        <w:tc>
          <w:tcPr>
            <w:tcW w:w="1020" w:type="dxa"/>
            <w:noWrap/>
            <w:tcMar>
              <w:left w:w="0" w:type="dxa"/>
              <w:right w:w="0" w:type="dxa"/>
            </w:tcMar>
            <w:hideMark/>
          </w:tcPr>
          <w:p w:rsidR="00BB4BC5" w:rsidRPr="00263CE2" w:rsidRDefault="00BB4BC5" w:rsidP="007864B7">
            <w:pPr>
              <w:jc w:val="center"/>
              <w:rPr>
                <w:sz w:val="24"/>
                <w:szCs w:val="24"/>
              </w:rPr>
            </w:pPr>
          </w:p>
        </w:tc>
        <w:tc>
          <w:tcPr>
            <w:tcW w:w="1160" w:type="dxa"/>
            <w:noWrap/>
            <w:tcMar>
              <w:left w:w="0" w:type="dxa"/>
              <w:right w:w="0" w:type="dxa"/>
            </w:tcMar>
            <w:hideMark/>
          </w:tcPr>
          <w:p w:rsidR="00BB4BC5" w:rsidRPr="00263CE2" w:rsidRDefault="00BB4BC5" w:rsidP="007864B7">
            <w:pPr>
              <w:jc w:val="center"/>
              <w:rPr>
                <w:sz w:val="24"/>
                <w:szCs w:val="24"/>
              </w:rPr>
            </w:pPr>
          </w:p>
        </w:tc>
        <w:tc>
          <w:tcPr>
            <w:tcW w:w="1140" w:type="dxa"/>
            <w:noWrap/>
            <w:tcMar>
              <w:left w:w="0" w:type="dxa"/>
              <w:right w:w="0" w:type="dxa"/>
            </w:tcMar>
            <w:hideMark/>
          </w:tcPr>
          <w:p w:rsidR="00BB4BC5" w:rsidRPr="00263CE2" w:rsidRDefault="00BB4BC5" w:rsidP="007864B7">
            <w:pPr>
              <w:jc w:val="center"/>
              <w:rPr>
                <w:sz w:val="24"/>
                <w:szCs w:val="24"/>
              </w:rPr>
            </w:pPr>
          </w:p>
        </w:tc>
        <w:tc>
          <w:tcPr>
            <w:tcW w:w="977" w:type="dxa"/>
            <w:noWrap/>
            <w:tcMar>
              <w:left w:w="0" w:type="dxa"/>
              <w:right w:w="0" w:type="dxa"/>
            </w:tcMar>
            <w:hideMark/>
          </w:tcPr>
          <w:p w:rsidR="00BB4BC5" w:rsidRPr="00263CE2" w:rsidRDefault="00BB4BC5" w:rsidP="007864B7">
            <w:pPr>
              <w:jc w:val="center"/>
              <w:rPr>
                <w:sz w:val="24"/>
                <w:szCs w:val="24"/>
              </w:rPr>
            </w:pPr>
          </w:p>
        </w:tc>
        <w:tc>
          <w:tcPr>
            <w:tcW w:w="812" w:type="dxa"/>
            <w:noWrap/>
            <w:tcMar>
              <w:left w:w="0" w:type="dxa"/>
              <w:right w:w="0" w:type="dxa"/>
            </w:tcMar>
            <w:hideMark/>
          </w:tcPr>
          <w:p w:rsidR="00BB4BC5" w:rsidRPr="00263CE2" w:rsidRDefault="00BB4BC5" w:rsidP="007864B7">
            <w:pPr>
              <w:jc w:val="center"/>
              <w:rPr>
                <w:sz w:val="24"/>
                <w:szCs w:val="24"/>
              </w:rPr>
            </w:pPr>
          </w:p>
        </w:tc>
      </w:tr>
      <w:tr w:rsidR="00BB4BC5" w:rsidRPr="00263CE2" w:rsidTr="007864B7">
        <w:trPr>
          <w:trHeight w:val="300"/>
          <w:jc w:val="center"/>
        </w:trPr>
        <w:tc>
          <w:tcPr>
            <w:tcW w:w="4690" w:type="dxa"/>
            <w:gridSpan w:val="3"/>
            <w:vMerge w:val="restart"/>
            <w:hideMark/>
          </w:tcPr>
          <w:p w:rsidR="00BB4BC5" w:rsidRPr="00263CE2" w:rsidRDefault="00BB4BC5" w:rsidP="009A51A5">
            <w:pPr>
              <w:jc w:val="both"/>
              <w:rPr>
                <w:sz w:val="24"/>
                <w:szCs w:val="24"/>
              </w:rPr>
            </w:pPr>
            <w:r w:rsidRPr="00263CE2">
              <w:rPr>
                <w:sz w:val="24"/>
                <w:szCs w:val="24"/>
              </w:rPr>
              <w:t>Мун</w:t>
            </w:r>
            <w:r w:rsidR="009A51A5">
              <w:rPr>
                <w:sz w:val="24"/>
                <w:szCs w:val="24"/>
              </w:rPr>
              <w:t>иципальное казенное учреждение «</w:t>
            </w:r>
            <w:r w:rsidRPr="00263CE2">
              <w:rPr>
                <w:sz w:val="24"/>
                <w:szCs w:val="24"/>
              </w:rPr>
              <w:t>Управление капитального строительства по за</w:t>
            </w:r>
            <w:r w:rsidR="009A51A5">
              <w:rPr>
                <w:sz w:val="24"/>
                <w:szCs w:val="24"/>
              </w:rPr>
              <w:t>стройке Нижневартовского района»</w:t>
            </w:r>
          </w:p>
        </w:tc>
        <w:tc>
          <w:tcPr>
            <w:tcW w:w="1700" w:type="dxa"/>
            <w:noWrap/>
            <w:hideMark/>
          </w:tcPr>
          <w:p w:rsidR="00BB4BC5" w:rsidRPr="00263CE2" w:rsidRDefault="00BB4BC5" w:rsidP="009A51A5">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463 454,24</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288 087,64</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19 124,80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16 641,80</w:t>
            </w:r>
          </w:p>
        </w:tc>
        <w:tc>
          <w:tcPr>
            <w:tcW w:w="1160" w:type="dxa"/>
            <w:noWrap/>
            <w:tcMar>
              <w:left w:w="0" w:type="dxa"/>
              <w:right w:w="0" w:type="dxa"/>
            </w:tcMar>
            <w:hideMark/>
          </w:tcPr>
          <w:p w:rsidR="00BB4BC5" w:rsidRPr="00263CE2" w:rsidRDefault="00BB4BC5" w:rsidP="007864B7">
            <w:pPr>
              <w:jc w:val="center"/>
              <w:rPr>
                <w:sz w:val="24"/>
                <w:szCs w:val="24"/>
              </w:rPr>
            </w:pPr>
            <w:r w:rsidRPr="00263CE2">
              <w:rPr>
                <w:sz w:val="24"/>
                <w:szCs w:val="24"/>
              </w:rPr>
              <w:t>33 650,00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35 350,00</w:t>
            </w:r>
          </w:p>
        </w:tc>
        <w:tc>
          <w:tcPr>
            <w:tcW w:w="977" w:type="dxa"/>
            <w:noWrap/>
            <w:tcMar>
              <w:left w:w="0" w:type="dxa"/>
              <w:right w:w="0" w:type="dxa"/>
            </w:tcMar>
            <w:hideMark/>
          </w:tcPr>
          <w:p w:rsidR="00BB4BC5" w:rsidRPr="00263CE2" w:rsidRDefault="00BB4BC5" w:rsidP="007864B7">
            <w:pPr>
              <w:jc w:val="center"/>
              <w:rPr>
                <w:sz w:val="24"/>
                <w:szCs w:val="24"/>
              </w:rPr>
            </w:pPr>
            <w:r w:rsidRPr="00263CE2">
              <w:rPr>
                <w:sz w:val="24"/>
                <w:szCs w:val="24"/>
              </w:rPr>
              <w:t>35 300,00</w:t>
            </w:r>
          </w:p>
        </w:tc>
        <w:tc>
          <w:tcPr>
            <w:tcW w:w="812" w:type="dxa"/>
            <w:noWrap/>
            <w:tcMar>
              <w:left w:w="0" w:type="dxa"/>
              <w:right w:w="0" w:type="dxa"/>
            </w:tcMar>
            <w:hideMark/>
          </w:tcPr>
          <w:p w:rsidR="00BB4BC5" w:rsidRPr="00263CE2" w:rsidRDefault="00BB4BC5" w:rsidP="007864B7">
            <w:pPr>
              <w:jc w:val="center"/>
              <w:rPr>
                <w:sz w:val="24"/>
                <w:szCs w:val="24"/>
              </w:rPr>
            </w:pPr>
            <w:r w:rsidRPr="00263CE2">
              <w:rPr>
                <w:sz w:val="24"/>
                <w:szCs w:val="24"/>
              </w:rPr>
              <w:t>35 300,00</w:t>
            </w:r>
          </w:p>
        </w:tc>
      </w:tr>
      <w:tr w:rsidR="00BB4BC5" w:rsidRPr="00263CE2" w:rsidTr="007864B7">
        <w:trPr>
          <w:trHeight w:val="720"/>
          <w:jc w:val="center"/>
        </w:trPr>
        <w:tc>
          <w:tcPr>
            <w:tcW w:w="4690" w:type="dxa"/>
            <w:gridSpan w:val="3"/>
            <w:vMerge/>
            <w:hideMark/>
          </w:tcPr>
          <w:p w:rsidR="00BB4BC5" w:rsidRPr="00263CE2" w:rsidRDefault="00BB4BC5" w:rsidP="009A51A5">
            <w:pPr>
              <w:jc w:val="both"/>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35 310,30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30 543,70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3 624,80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1 141,80</w:t>
            </w:r>
          </w:p>
        </w:tc>
        <w:tc>
          <w:tcPr>
            <w:tcW w:w="1160"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c>
          <w:tcPr>
            <w:tcW w:w="977"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c>
          <w:tcPr>
            <w:tcW w:w="812"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r>
      <w:tr w:rsidR="00BB4BC5" w:rsidRPr="00263CE2" w:rsidTr="007864B7">
        <w:trPr>
          <w:trHeight w:val="480"/>
          <w:jc w:val="center"/>
        </w:trPr>
        <w:tc>
          <w:tcPr>
            <w:tcW w:w="4690" w:type="dxa"/>
            <w:gridSpan w:val="3"/>
            <w:vMerge/>
            <w:hideMark/>
          </w:tcPr>
          <w:p w:rsidR="00BB4BC5" w:rsidRPr="00263CE2" w:rsidRDefault="00BB4BC5" w:rsidP="009A51A5">
            <w:pPr>
              <w:jc w:val="both"/>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местный бюджет</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428 143,94</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257 543,94</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15 500,00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15 500,00</w:t>
            </w:r>
          </w:p>
        </w:tc>
        <w:tc>
          <w:tcPr>
            <w:tcW w:w="1160" w:type="dxa"/>
            <w:noWrap/>
            <w:tcMar>
              <w:left w:w="0" w:type="dxa"/>
              <w:right w:w="0" w:type="dxa"/>
            </w:tcMar>
            <w:hideMark/>
          </w:tcPr>
          <w:p w:rsidR="00BB4BC5" w:rsidRPr="00263CE2" w:rsidRDefault="00BB4BC5" w:rsidP="007864B7">
            <w:pPr>
              <w:jc w:val="center"/>
              <w:rPr>
                <w:sz w:val="24"/>
                <w:szCs w:val="24"/>
              </w:rPr>
            </w:pPr>
            <w:r w:rsidRPr="00263CE2">
              <w:rPr>
                <w:sz w:val="24"/>
                <w:szCs w:val="24"/>
              </w:rPr>
              <w:t>33 650,00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35 350,00</w:t>
            </w:r>
          </w:p>
        </w:tc>
        <w:tc>
          <w:tcPr>
            <w:tcW w:w="977" w:type="dxa"/>
            <w:noWrap/>
            <w:tcMar>
              <w:left w:w="0" w:type="dxa"/>
              <w:right w:w="0" w:type="dxa"/>
            </w:tcMar>
            <w:hideMark/>
          </w:tcPr>
          <w:p w:rsidR="00BB4BC5" w:rsidRPr="00263CE2" w:rsidRDefault="00BB4BC5" w:rsidP="007864B7">
            <w:pPr>
              <w:jc w:val="center"/>
              <w:rPr>
                <w:sz w:val="24"/>
                <w:szCs w:val="24"/>
              </w:rPr>
            </w:pPr>
            <w:r w:rsidRPr="00263CE2">
              <w:rPr>
                <w:sz w:val="24"/>
                <w:szCs w:val="24"/>
              </w:rPr>
              <w:t>35 300,00</w:t>
            </w:r>
          </w:p>
        </w:tc>
        <w:tc>
          <w:tcPr>
            <w:tcW w:w="812" w:type="dxa"/>
            <w:noWrap/>
            <w:tcMar>
              <w:left w:w="0" w:type="dxa"/>
              <w:right w:w="0" w:type="dxa"/>
            </w:tcMar>
            <w:hideMark/>
          </w:tcPr>
          <w:p w:rsidR="00BB4BC5" w:rsidRPr="00263CE2" w:rsidRDefault="00BB4BC5" w:rsidP="007864B7">
            <w:pPr>
              <w:jc w:val="center"/>
              <w:rPr>
                <w:sz w:val="24"/>
                <w:szCs w:val="24"/>
              </w:rPr>
            </w:pPr>
            <w:r w:rsidRPr="00263CE2">
              <w:rPr>
                <w:sz w:val="24"/>
                <w:szCs w:val="24"/>
              </w:rPr>
              <w:t>35 300,00</w:t>
            </w:r>
          </w:p>
        </w:tc>
      </w:tr>
      <w:tr w:rsidR="00BB4BC5" w:rsidRPr="00263CE2" w:rsidTr="007864B7">
        <w:trPr>
          <w:trHeight w:val="1920"/>
          <w:jc w:val="center"/>
        </w:trPr>
        <w:tc>
          <w:tcPr>
            <w:tcW w:w="4690" w:type="dxa"/>
            <w:gridSpan w:val="3"/>
            <w:vMerge/>
            <w:hideMark/>
          </w:tcPr>
          <w:p w:rsidR="00BB4BC5" w:rsidRPr="00263CE2" w:rsidRDefault="00BB4BC5" w:rsidP="009A51A5">
            <w:pPr>
              <w:jc w:val="both"/>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 xml:space="preserve">в </w:t>
            </w:r>
            <w:r w:rsidR="009A51A5">
              <w:rPr>
                <w:sz w:val="24"/>
                <w:szCs w:val="24"/>
              </w:rPr>
              <w:t xml:space="preserve">том числе </w:t>
            </w:r>
            <w:r w:rsidRPr="00263CE2">
              <w:rPr>
                <w:sz w:val="24"/>
                <w:szCs w:val="24"/>
              </w:rPr>
              <w:t>безвозмез</w:t>
            </w:r>
            <w:r w:rsidRPr="00263CE2">
              <w:rPr>
                <w:sz w:val="24"/>
                <w:szCs w:val="24"/>
              </w:rPr>
              <w:t>д</w:t>
            </w:r>
            <w:r w:rsidRPr="00263CE2">
              <w:rPr>
                <w:sz w:val="24"/>
                <w:szCs w:val="24"/>
              </w:rPr>
              <w:t>ные посту</w:t>
            </w:r>
            <w:r w:rsidRPr="00263CE2">
              <w:rPr>
                <w:sz w:val="24"/>
                <w:szCs w:val="24"/>
              </w:rPr>
              <w:t>п</w:t>
            </w:r>
            <w:r w:rsidRPr="00263CE2">
              <w:rPr>
                <w:sz w:val="24"/>
                <w:szCs w:val="24"/>
              </w:rPr>
              <w:t>ления физ</w:t>
            </w:r>
            <w:r w:rsidRPr="00263CE2">
              <w:rPr>
                <w:sz w:val="24"/>
                <w:szCs w:val="24"/>
              </w:rPr>
              <w:t>и</w:t>
            </w:r>
            <w:r w:rsidRPr="00263CE2">
              <w:rPr>
                <w:sz w:val="24"/>
                <w:szCs w:val="24"/>
              </w:rPr>
              <w:t>ческих и юридических лиц</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34 274,45</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34 274,45</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c>
          <w:tcPr>
            <w:tcW w:w="1160"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c>
          <w:tcPr>
            <w:tcW w:w="977"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c>
          <w:tcPr>
            <w:tcW w:w="812"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r>
      <w:tr w:rsidR="00BB4BC5" w:rsidRPr="00263CE2" w:rsidTr="007864B7">
        <w:trPr>
          <w:trHeight w:val="300"/>
          <w:jc w:val="center"/>
        </w:trPr>
        <w:tc>
          <w:tcPr>
            <w:tcW w:w="4690" w:type="dxa"/>
            <w:gridSpan w:val="3"/>
            <w:vMerge w:val="restart"/>
            <w:hideMark/>
          </w:tcPr>
          <w:p w:rsidR="00BB4BC5" w:rsidRPr="00263CE2" w:rsidRDefault="00BB4BC5" w:rsidP="009A51A5">
            <w:pPr>
              <w:jc w:val="both"/>
              <w:rPr>
                <w:sz w:val="24"/>
                <w:szCs w:val="24"/>
              </w:rPr>
            </w:pPr>
            <w:r w:rsidRPr="00263CE2">
              <w:rPr>
                <w:sz w:val="24"/>
                <w:szCs w:val="24"/>
              </w:rPr>
              <w:t>Отдел жилищно-коммунального хозяйства, энергетики и строительства</w:t>
            </w:r>
            <w:r w:rsidR="009A51A5">
              <w:rPr>
                <w:sz w:val="24"/>
                <w:szCs w:val="24"/>
              </w:rPr>
              <w:t xml:space="preserve"> администр</w:t>
            </w:r>
            <w:r w:rsidR="009A51A5">
              <w:rPr>
                <w:sz w:val="24"/>
                <w:szCs w:val="24"/>
              </w:rPr>
              <w:t>а</w:t>
            </w:r>
            <w:r w:rsidR="009A51A5">
              <w:rPr>
                <w:sz w:val="24"/>
                <w:szCs w:val="24"/>
              </w:rPr>
              <w:t>ции района</w:t>
            </w:r>
          </w:p>
        </w:tc>
        <w:tc>
          <w:tcPr>
            <w:tcW w:w="1700" w:type="dxa"/>
            <w:noWrap/>
            <w:hideMark/>
          </w:tcPr>
          <w:p w:rsidR="00BB4BC5" w:rsidRPr="00263CE2" w:rsidRDefault="00BB4BC5" w:rsidP="009A51A5">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414 791,15</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147 561,75</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70 459,40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72 602,00</w:t>
            </w:r>
          </w:p>
        </w:tc>
        <w:tc>
          <w:tcPr>
            <w:tcW w:w="1160" w:type="dxa"/>
            <w:noWrap/>
            <w:tcMar>
              <w:left w:w="0" w:type="dxa"/>
              <w:right w:w="0" w:type="dxa"/>
            </w:tcMar>
            <w:hideMark/>
          </w:tcPr>
          <w:p w:rsidR="00BB4BC5" w:rsidRPr="00263CE2" w:rsidRDefault="00BB4BC5" w:rsidP="007864B7">
            <w:pPr>
              <w:jc w:val="center"/>
              <w:rPr>
                <w:sz w:val="24"/>
                <w:szCs w:val="24"/>
              </w:rPr>
            </w:pPr>
            <w:r w:rsidRPr="00263CE2">
              <w:rPr>
                <w:sz w:val="24"/>
                <w:szCs w:val="24"/>
              </w:rPr>
              <w:t>32 542,00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30 542,00</w:t>
            </w:r>
          </w:p>
        </w:tc>
        <w:tc>
          <w:tcPr>
            <w:tcW w:w="977" w:type="dxa"/>
            <w:noWrap/>
            <w:tcMar>
              <w:left w:w="0" w:type="dxa"/>
              <w:right w:w="0" w:type="dxa"/>
            </w:tcMar>
            <w:hideMark/>
          </w:tcPr>
          <w:p w:rsidR="00BB4BC5" w:rsidRPr="00263CE2" w:rsidRDefault="00BB4BC5" w:rsidP="007864B7">
            <w:pPr>
              <w:jc w:val="center"/>
              <w:rPr>
                <w:sz w:val="24"/>
                <w:szCs w:val="24"/>
              </w:rPr>
            </w:pPr>
            <w:r w:rsidRPr="00263CE2">
              <w:rPr>
                <w:sz w:val="24"/>
                <w:szCs w:val="24"/>
              </w:rPr>
              <w:t>30 542,00</w:t>
            </w:r>
          </w:p>
        </w:tc>
        <w:tc>
          <w:tcPr>
            <w:tcW w:w="812" w:type="dxa"/>
            <w:noWrap/>
            <w:tcMar>
              <w:left w:w="0" w:type="dxa"/>
              <w:right w:w="0" w:type="dxa"/>
            </w:tcMar>
            <w:hideMark/>
          </w:tcPr>
          <w:p w:rsidR="00BB4BC5" w:rsidRPr="00263CE2" w:rsidRDefault="00BB4BC5" w:rsidP="007864B7">
            <w:pPr>
              <w:jc w:val="center"/>
              <w:rPr>
                <w:sz w:val="24"/>
                <w:szCs w:val="24"/>
              </w:rPr>
            </w:pPr>
            <w:r w:rsidRPr="00263CE2">
              <w:rPr>
                <w:sz w:val="24"/>
                <w:szCs w:val="24"/>
              </w:rPr>
              <w:t>30 542,00</w:t>
            </w:r>
          </w:p>
        </w:tc>
      </w:tr>
      <w:tr w:rsidR="00BB4BC5" w:rsidRPr="00263CE2" w:rsidTr="007864B7">
        <w:trPr>
          <w:trHeight w:val="720"/>
          <w:jc w:val="center"/>
        </w:trPr>
        <w:tc>
          <w:tcPr>
            <w:tcW w:w="4690" w:type="dxa"/>
            <w:gridSpan w:val="3"/>
            <w:vMerge/>
            <w:hideMark/>
          </w:tcPr>
          <w:p w:rsidR="00BB4BC5" w:rsidRPr="00263CE2" w:rsidRDefault="00BB4BC5" w:rsidP="009A51A5">
            <w:pPr>
              <w:jc w:val="both"/>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128 172,90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38 184,30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42 860,20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47 128,40</w:t>
            </w:r>
          </w:p>
        </w:tc>
        <w:tc>
          <w:tcPr>
            <w:tcW w:w="1160"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c>
          <w:tcPr>
            <w:tcW w:w="977"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c>
          <w:tcPr>
            <w:tcW w:w="812"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r>
      <w:tr w:rsidR="00BB4BC5" w:rsidRPr="00263CE2" w:rsidTr="007864B7">
        <w:trPr>
          <w:trHeight w:val="480"/>
          <w:jc w:val="center"/>
        </w:trPr>
        <w:tc>
          <w:tcPr>
            <w:tcW w:w="4690" w:type="dxa"/>
            <w:gridSpan w:val="3"/>
            <w:vMerge/>
            <w:hideMark/>
          </w:tcPr>
          <w:p w:rsidR="00BB4BC5" w:rsidRPr="00263CE2" w:rsidRDefault="00BB4BC5" w:rsidP="009A51A5">
            <w:pPr>
              <w:jc w:val="both"/>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местный бюджет</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286 618,25</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109 377,45</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27 599,20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25 473,60</w:t>
            </w:r>
          </w:p>
        </w:tc>
        <w:tc>
          <w:tcPr>
            <w:tcW w:w="1160" w:type="dxa"/>
            <w:noWrap/>
            <w:tcMar>
              <w:left w:w="0" w:type="dxa"/>
              <w:right w:w="0" w:type="dxa"/>
            </w:tcMar>
            <w:hideMark/>
          </w:tcPr>
          <w:p w:rsidR="00BB4BC5" w:rsidRPr="00263CE2" w:rsidRDefault="00BB4BC5" w:rsidP="007864B7">
            <w:pPr>
              <w:jc w:val="center"/>
              <w:rPr>
                <w:sz w:val="24"/>
                <w:szCs w:val="24"/>
              </w:rPr>
            </w:pPr>
            <w:r w:rsidRPr="00263CE2">
              <w:rPr>
                <w:sz w:val="24"/>
                <w:szCs w:val="24"/>
              </w:rPr>
              <w:t>32 542,00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30 542,00</w:t>
            </w:r>
          </w:p>
        </w:tc>
        <w:tc>
          <w:tcPr>
            <w:tcW w:w="977" w:type="dxa"/>
            <w:noWrap/>
            <w:tcMar>
              <w:left w:w="0" w:type="dxa"/>
              <w:right w:w="0" w:type="dxa"/>
            </w:tcMar>
            <w:hideMark/>
          </w:tcPr>
          <w:p w:rsidR="00BB4BC5" w:rsidRPr="00263CE2" w:rsidRDefault="00BB4BC5" w:rsidP="007864B7">
            <w:pPr>
              <w:jc w:val="center"/>
              <w:rPr>
                <w:sz w:val="24"/>
                <w:szCs w:val="24"/>
              </w:rPr>
            </w:pPr>
            <w:r w:rsidRPr="00263CE2">
              <w:rPr>
                <w:sz w:val="24"/>
                <w:szCs w:val="24"/>
              </w:rPr>
              <w:t>30 542,00</w:t>
            </w:r>
          </w:p>
        </w:tc>
        <w:tc>
          <w:tcPr>
            <w:tcW w:w="812" w:type="dxa"/>
            <w:noWrap/>
            <w:tcMar>
              <w:left w:w="0" w:type="dxa"/>
              <w:right w:w="0" w:type="dxa"/>
            </w:tcMar>
            <w:hideMark/>
          </w:tcPr>
          <w:p w:rsidR="00BB4BC5" w:rsidRPr="00263CE2" w:rsidRDefault="00BB4BC5" w:rsidP="007864B7">
            <w:pPr>
              <w:jc w:val="center"/>
              <w:rPr>
                <w:sz w:val="24"/>
                <w:szCs w:val="24"/>
              </w:rPr>
            </w:pPr>
            <w:r w:rsidRPr="00263CE2">
              <w:rPr>
                <w:sz w:val="24"/>
                <w:szCs w:val="24"/>
              </w:rPr>
              <w:t>30 542,00</w:t>
            </w:r>
          </w:p>
        </w:tc>
      </w:tr>
      <w:tr w:rsidR="00BB4BC5" w:rsidRPr="00263CE2" w:rsidTr="007864B7">
        <w:trPr>
          <w:trHeight w:val="300"/>
          <w:jc w:val="center"/>
        </w:trPr>
        <w:tc>
          <w:tcPr>
            <w:tcW w:w="4690" w:type="dxa"/>
            <w:gridSpan w:val="3"/>
            <w:vMerge w:val="restart"/>
            <w:hideMark/>
          </w:tcPr>
          <w:p w:rsidR="00BB4BC5" w:rsidRPr="00263CE2" w:rsidRDefault="009A51A5" w:rsidP="009A51A5">
            <w:pPr>
              <w:jc w:val="both"/>
              <w:rPr>
                <w:sz w:val="24"/>
                <w:szCs w:val="24"/>
              </w:rPr>
            </w:pPr>
            <w:r>
              <w:rPr>
                <w:sz w:val="24"/>
                <w:szCs w:val="24"/>
              </w:rPr>
              <w:t>А</w:t>
            </w:r>
            <w:r w:rsidR="00BB4BC5" w:rsidRPr="00263CE2">
              <w:rPr>
                <w:sz w:val="24"/>
                <w:szCs w:val="24"/>
              </w:rPr>
              <w:t>дминистрация городского (сельского) поселения</w:t>
            </w:r>
          </w:p>
        </w:tc>
        <w:tc>
          <w:tcPr>
            <w:tcW w:w="1700" w:type="dxa"/>
            <w:noWrap/>
            <w:hideMark/>
          </w:tcPr>
          <w:p w:rsidR="00BB4BC5" w:rsidRPr="00263CE2" w:rsidRDefault="00BB4BC5" w:rsidP="009A51A5">
            <w:pPr>
              <w:jc w:val="center"/>
              <w:rPr>
                <w:sz w:val="24"/>
                <w:szCs w:val="24"/>
              </w:rPr>
            </w:pPr>
            <w:r w:rsidRPr="00263CE2">
              <w:rPr>
                <w:sz w:val="24"/>
                <w:szCs w:val="24"/>
              </w:rPr>
              <w:t>всего</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1 898,10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506,20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782,90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609,00</w:t>
            </w:r>
          </w:p>
        </w:tc>
        <w:tc>
          <w:tcPr>
            <w:tcW w:w="1160"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c>
          <w:tcPr>
            <w:tcW w:w="977"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c>
          <w:tcPr>
            <w:tcW w:w="812"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r>
      <w:tr w:rsidR="00BB4BC5" w:rsidRPr="00263CE2" w:rsidTr="007864B7">
        <w:trPr>
          <w:trHeight w:val="720"/>
          <w:jc w:val="center"/>
        </w:trPr>
        <w:tc>
          <w:tcPr>
            <w:tcW w:w="4690" w:type="dxa"/>
            <w:gridSpan w:val="3"/>
            <w:vMerge/>
            <w:hideMark/>
          </w:tcPr>
          <w:p w:rsidR="00BB4BC5" w:rsidRPr="00263CE2" w:rsidRDefault="00BB4BC5" w:rsidP="00BA048A">
            <w:pP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авт</w:t>
            </w:r>
            <w:r w:rsidRPr="00263CE2">
              <w:rPr>
                <w:sz w:val="24"/>
                <w:szCs w:val="24"/>
              </w:rPr>
              <w:t>о</w:t>
            </w:r>
            <w:r w:rsidRPr="00263CE2">
              <w:rPr>
                <w:sz w:val="24"/>
                <w:szCs w:val="24"/>
              </w:rPr>
              <w:t>номного о</w:t>
            </w:r>
            <w:r w:rsidRPr="00263CE2">
              <w:rPr>
                <w:sz w:val="24"/>
                <w:szCs w:val="24"/>
              </w:rPr>
              <w:t>к</w:t>
            </w:r>
            <w:r w:rsidRPr="00263CE2">
              <w:rPr>
                <w:sz w:val="24"/>
                <w:szCs w:val="24"/>
              </w:rPr>
              <w:t>руга</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1 708,30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455,60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704,60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548,10</w:t>
            </w:r>
          </w:p>
        </w:tc>
        <w:tc>
          <w:tcPr>
            <w:tcW w:w="1160"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c>
          <w:tcPr>
            <w:tcW w:w="977"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c>
          <w:tcPr>
            <w:tcW w:w="812"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r>
      <w:tr w:rsidR="00BB4BC5" w:rsidRPr="00263CE2" w:rsidTr="007864B7">
        <w:trPr>
          <w:trHeight w:val="480"/>
          <w:jc w:val="center"/>
        </w:trPr>
        <w:tc>
          <w:tcPr>
            <w:tcW w:w="4690" w:type="dxa"/>
            <w:gridSpan w:val="3"/>
            <w:vMerge/>
            <w:hideMark/>
          </w:tcPr>
          <w:p w:rsidR="00BB4BC5" w:rsidRPr="00263CE2" w:rsidRDefault="00BB4BC5" w:rsidP="00BA048A">
            <w:pP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местный бюджет</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c>
          <w:tcPr>
            <w:tcW w:w="1160"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c>
          <w:tcPr>
            <w:tcW w:w="977"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c>
          <w:tcPr>
            <w:tcW w:w="812"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r>
      <w:tr w:rsidR="00BB4BC5" w:rsidRPr="00263CE2" w:rsidTr="007864B7">
        <w:trPr>
          <w:trHeight w:val="480"/>
          <w:jc w:val="center"/>
        </w:trPr>
        <w:tc>
          <w:tcPr>
            <w:tcW w:w="4690" w:type="dxa"/>
            <w:gridSpan w:val="3"/>
            <w:vMerge/>
            <w:hideMark/>
          </w:tcPr>
          <w:p w:rsidR="00BB4BC5" w:rsidRPr="00263CE2" w:rsidRDefault="00BB4BC5" w:rsidP="00BA048A">
            <w:pPr>
              <w:rPr>
                <w:sz w:val="24"/>
                <w:szCs w:val="24"/>
              </w:rPr>
            </w:pPr>
          </w:p>
        </w:tc>
        <w:tc>
          <w:tcPr>
            <w:tcW w:w="1700" w:type="dxa"/>
            <w:hideMark/>
          </w:tcPr>
          <w:p w:rsidR="00BB4BC5" w:rsidRPr="00263CE2" w:rsidRDefault="00BB4BC5" w:rsidP="009A51A5">
            <w:pPr>
              <w:jc w:val="center"/>
              <w:rPr>
                <w:sz w:val="24"/>
                <w:szCs w:val="24"/>
              </w:rPr>
            </w:pPr>
            <w:r w:rsidRPr="00263CE2">
              <w:rPr>
                <w:sz w:val="24"/>
                <w:szCs w:val="24"/>
              </w:rPr>
              <w:t>бюджет пос</w:t>
            </w:r>
            <w:r w:rsidRPr="00263CE2">
              <w:rPr>
                <w:sz w:val="24"/>
                <w:szCs w:val="24"/>
              </w:rPr>
              <w:t>е</w:t>
            </w:r>
            <w:r w:rsidRPr="00263CE2">
              <w:rPr>
                <w:sz w:val="24"/>
                <w:szCs w:val="24"/>
              </w:rPr>
              <w:t>лений</w:t>
            </w:r>
          </w:p>
        </w:tc>
        <w:tc>
          <w:tcPr>
            <w:tcW w:w="1180" w:type="dxa"/>
            <w:noWrap/>
            <w:tcMar>
              <w:left w:w="0" w:type="dxa"/>
              <w:right w:w="0" w:type="dxa"/>
            </w:tcMar>
            <w:hideMark/>
          </w:tcPr>
          <w:p w:rsidR="00BB4BC5" w:rsidRPr="00263CE2" w:rsidRDefault="00BB4BC5" w:rsidP="007864B7">
            <w:pPr>
              <w:jc w:val="center"/>
              <w:rPr>
                <w:sz w:val="24"/>
                <w:szCs w:val="24"/>
              </w:rPr>
            </w:pPr>
            <w:r w:rsidRPr="00263CE2">
              <w:rPr>
                <w:sz w:val="24"/>
                <w:szCs w:val="24"/>
              </w:rPr>
              <w:t>189,80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50,60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78,30</w:t>
            </w:r>
          </w:p>
        </w:tc>
        <w:tc>
          <w:tcPr>
            <w:tcW w:w="1020" w:type="dxa"/>
            <w:noWrap/>
            <w:tcMar>
              <w:left w:w="0" w:type="dxa"/>
              <w:right w:w="0" w:type="dxa"/>
            </w:tcMar>
            <w:hideMark/>
          </w:tcPr>
          <w:p w:rsidR="00BB4BC5" w:rsidRPr="00263CE2" w:rsidRDefault="00BB4BC5" w:rsidP="007864B7">
            <w:pPr>
              <w:jc w:val="center"/>
              <w:rPr>
                <w:sz w:val="24"/>
                <w:szCs w:val="24"/>
              </w:rPr>
            </w:pPr>
            <w:r w:rsidRPr="00263CE2">
              <w:rPr>
                <w:sz w:val="24"/>
                <w:szCs w:val="24"/>
              </w:rPr>
              <w:t>60,90</w:t>
            </w:r>
          </w:p>
        </w:tc>
        <w:tc>
          <w:tcPr>
            <w:tcW w:w="1160"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c>
          <w:tcPr>
            <w:tcW w:w="1140"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c>
          <w:tcPr>
            <w:tcW w:w="977"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c>
          <w:tcPr>
            <w:tcW w:w="812" w:type="dxa"/>
            <w:noWrap/>
            <w:tcMar>
              <w:left w:w="0" w:type="dxa"/>
              <w:right w:w="0" w:type="dxa"/>
            </w:tcMar>
            <w:hideMark/>
          </w:tcPr>
          <w:p w:rsidR="00BB4BC5" w:rsidRPr="00263CE2" w:rsidRDefault="00BB4BC5" w:rsidP="007864B7">
            <w:pPr>
              <w:jc w:val="center"/>
              <w:rPr>
                <w:sz w:val="24"/>
                <w:szCs w:val="24"/>
              </w:rPr>
            </w:pPr>
            <w:r w:rsidRPr="00263CE2">
              <w:rPr>
                <w:sz w:val="24"/>
                <w:szCs w:val="24"/>
              </w:rPr>
              <w:t>0,00</w:t>
            </w:r>
          </w:p>
        </w:tc>
      </w:tr>
    </w:tbl>
    <w:p w:rsidR="00BB4BC5" w:rsidRPr="00D1668C" w:rsidRDefault="009A51A5" w:rsidP="009A51A5">
      <w:pPr>
        <w:jc w:val="right"/>
      </w:pPr>
      <w:r>
        <w:t>.».</w:t>
      </w:r>
    </w:p>
    <w:sectPr w:rsidR="00BB4BC5" w:rsidRPr="00D1668C" w:rsidSect="00263CE2">
      <w:headerReference w:type="default" r:id="rId10"/>
      <w:pgSz w:w="16838" w:h="11906" w:orient="landscape"/>
      <w:pgMar w:top="1134" w:right="567"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5C17" w:rsidRDefault="00385C17">
      <w:r>
        <w:separator/>
      </w:r>
    </w:p>
  </w:endnote>
  <w:endnote w:type="continuationSeparator" w:id="1">
    <w:p w:rsidR="00385C17" w:rsidRDefault="00385C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CYR">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5C17" w:rsidRDefault="00385C17">
      <w:r>
        <w:separator/>
      </w:r>
    </w:p>
  </w:footnote>
  <w:footnote w:type="continuationSeparator" w:id="1">
    <w:p w:rsidR="00385C17" w:rsidRDefault="00385C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120813"/>
      <w:docPartObj>
        <w:docPartGallery w:val="Page Numbers (Top of Page)"/>
        <w:docPartUnique/>
      </w:docPartObj>
    </w:sdtPr>
    <w:sdtContent>
      <w:p w:rsidR="00477F53" w:rsidRDefault="002A2BFA">
        <w:pPr>
          <w:pStyle w:val="a4"/>
          <w:jc w:val="center"/>
        </w:pPr>
        <w:fldSimple w:instr=" PAGE   \* MERGEFORMAT ">
          <w:r w:rsidR="00562634">
            <w:rPr>
              <w:noProof/>
            </w:rPr>
            <w:t>3</w:t>
          </w:r>
        </w:fldSimple>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7F53" w:rsidRDefault="002A2BFA" w:rsidP="00D401FC">
    <w:pPr>
      <w:pStyle w:val="a4"/>
      <w:jc w:val="center"/>
    </w:pPr>
    <w:fldSimple w:instr=" PAGE   \* MERGEFORMAT ">
      <w:r w:rsidR="00562634">
        <w:rPr>
          <w:noProof/>
        </w:rPr>
        <w:t>44</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1">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2">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3">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4">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5">
    <w:nsid w:val="005853F2"/>
    <w:multiLevelType w:val="hybridMultilevel"/>
    <w:tmpl w:val="69FEAC64"/>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0A5C2D43"/>
    <w:multiLevelType w:val="hybridMultilevel"/>
    <w:tmpl w:val="75C8EF24"/>
    <w:lvl w:ilvl="0" w:tplc="EECA3C6C">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5627ED2"/>
    <w:multiLevelType w:val="hybridMultilevel"/>
    <w:tmpl w:val="0F4C3E12"/>
    <w:lvl w:ilvl="0" w:tplc="AEC2F7F0">
      <w:start w:val="1"/>
      <w:numFmt w:val="decimal"/>
      <w:lvlText w:val="%1."/>
      <w:lvlJc w:val="left"/>
      <w:pPr>
        <w:ind w:left="1211" w:hanging="360"/>
      </w:pPr>
      <w:rPr>
        <w:b w:val="0"/>
      </w:rPr>
    </w:lvl>
    <w:lvl w:ilvl="1" w:tplc="04190019">
      <w:start w:val="1"/>
      <w:numFmt w:val="decimal"/>
      <w:lvlText w:val="%2."/>
      <w:lvlJc w:val="left"/>
      <w:pPr>
        <w:tabs>
          <w:tab w:val="num" w:pos="1931"/>
        </w:tabs>
        <w:ind w:left="1931" w:hanging="360"/>
      </w:pPr>
    </w:lvl>
    <w:lvl w:ilvl="2" w:tplc="0419001B">
      <w:start w:val="1"/>
      <w:numFmt w:val="decimal"/>
      <w:lvlText w:val="%3."/>
      <w:lvlJc w:val="left"/>
      <w:pPr>
        <w:tabs>
          <w:tab w:val="num" w:pos="2651"/>
        </w:tabs>
        <w:ind w:left="2651" w:hanging="360"/>
      </w:pPr>
    </w:lvl>
    <w:lvl w:ilvl="3" w:tplc="0419000F">
      <w:start w:val="1"/>
      <w:numFmt w:val="decimal"/>
      <w:lvlText w:val="%4."/>
      <w:lvlJc w:val="left"/>
      <w:pPr>
        <w:tabs>
          <w:tab w:val="num" w:pos="3371"/>
        </w:tabs>
        <w:ind w:left="3371" w:hanging="360"/>
      </w:pPr>
    </w:lvl>
    <w:lvl w:ilvl="4" w:tplc="04190019">
      <w:start w:val="1"/>
      <w:numFmt w:val="decimal"/>
      <w:lvlText w:val="%5."/>
      <w:lvlJc w:val="left"/>
      <w:pPr>
        <w:tabs>
          <w:tab w:val="num" w:pos="4091"/>
        </w:tabs>
        <w:ind w:left="4091" w:hanging="360"/>
      </w:pPr>
    </w:lvl>
    <w:lvl w:ilvl="5" w:tplc="0419001B">
      <w:start w:val="1"/>
      <w:numFmt w:val="decimal"/>
      <w:lvlText w:val="%6."/>
      <w:lvlJc w:val="left"/>
      <w:pPr>
        <w:tabs>
          <w:tab w:val="num" w:pos="4811"/>
        </w:tabs>
        <w:ind w:left="4811" w:hanging="360"/>
      </w:pPr>
    </w:lvl>
    <w:lvl w:ilvl="6" w:tplc="0419000F">
      <w:start w:val="1"/>
      <w:numFmt w:val="decimal"/>
      <w:lvlText w:val="%7."/>
      <w:lvlJc w:val="left"/>
      <w:pPr>
        <w:tabs>
          <w:tab w:val="num" w:pos="5531"/>
        </w:tabs>
        <w:ind w:left="5531" w:hanging="360"/>
      </w:pPr>
    </w:lvl>
    <w:lvl w:ilvl="7" w:tplc="04190019">
      <w:start w:val="1"/>
      <w:numFmt w:val="decimal"/>
      <w:lvlText w:val="%8."/>
      <w:lvlJc w:val="left"/>
      <w:pPr>
        <w:tabs>
          <w:tab w:val="num" w:pos="6251"/>
        </w:tabs>
        <w:ind w:left="6251" w:hanging="360"/>
      </w:pPr>
    </w:lvl>
    <w:lvl w:ilvl="8" w:tplc="0419001B">
      <w:start w:val="1"/>
      <w:numFmt w:val="decimal"/>
      <w:lvlText w:val="%9."/>
      <w:lvlJc w:val="left"/>
      <w:pPr>
        <w:tabs>
          <w:tab w:val="num" w:pos="6971"/>
        </w:tabs>
        <w:ind w:left="6971" w:hanging="360"/>
      </w:pPr>
    </w:lvl>
  </w:abstractNum>
  <w:abstractNum w:abstractNumId="8">
    <w:nsid w:val="20843038"/>
    <w:multiLevelType w:val="hybridMultilevel"/>
    <w:tmpl w:val="EF1E158C"/>
    <w:lvl w:ilvl="0" w:tplc="1404296E">
      <w:start w:val="1"/>
      <w:numFmt w:val="decimal"/>
      <w:lvlText w:val="%1."/>
      <w:lvlJc w:val="left"/>
      <w:pPr>
        <w:ind w:left="2392" w:hanging="9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7783C49"/>
    <w:multiLevelType w:val="hybridMultilevel"/>
    <w:tmpl w:val="BB6EE046"/>
    <w:lvl w:ilvl="0" w:tplc="800A9710">
      <w:start w:val="1"/>
      <w:numFmt w:val="decimal"/>
      <w:lvlText w:val="%1."/>
      <w:lvlJc w:val="left"/>
      <w:pPr>
        <w:ind w:left="1730" w:hanging="1020"/>
      </w:pPr>
      <w:rPr>
        <w:b w:val="0"/>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44ED02CE"/>
    <w:multiLevelType w:val="hybridMultilevel"/>
    <w:tmpl w:val="6012E7AC"/>
    <w:lvl w:ilvl="0" w:tplc="00389C16">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4B831FA7"/>
    <w:multiLevelType w:val="hybridMultilevel"/>
    <w:tmpl w:val="0FE66FF4"/>
    <w:lvl w:ilvl="0" w:tplc="F46EB666">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5E5D696D"/>
    <w:multiLevelType w:val="multilevel"/>
    <w:tmpl w:val="7C763CE0"/>
    <w:lvl w:ilvl="0">
      <w:start w:val="1"/>
      <w:numFmt w:val="decimal"/>
      <w:lvlText w:val="%1."/>
      <w:lvlJc w:val="left"/>
      <w:pPr>
        <w:ind w:left="1428" w:hanging="360"/>
      </w:pPr>
    </w:lvl>
    <w:lvl w:ilvl="1">
      <w:start w:val="1"/>
      <w:numFmt w:val="decimal"/>
      <w:isLgl/>
      <w:lvlText w:val="%1.%2."/>
      <w:lvlJc w:val="left"/>
      <w:pPr>
        <w:ind w:left="1788" w:hanging="720"/>
      </w:pPr>
    </w:lvl>
    <w:lvl w:ilvl="2">
      <w:start w:val="1"/>
      <w:numFmt w:val="decimal"/>
      <w:isLgl/>
      <w:lvlText w:val="%1.%2.%3."/>
      <w:lvlJc w:val="left"/>
      <w:pPr>
        <w:ind w:left="1788" w:hanging="720"/>
      </w:pPr>
    </w:lvl>
    <w:lvl w:ilvl="3">
      <w:start w:val="1"/>
      <w:numFmt w:val="decimal"/>
      <w:isLgl/>
      <w:lvlText w:val="%1.%2.%3.%4."/>
      <w:lvlJc w:val="left"/>
      <w:pPr>
        <w:ind w:left="2148" w:hanging="1080"/>
      </w:pPr>
    </w:lvl>
    <w:lvl w:ilvl="4">
      <w:start w:val="1"/>
      <w:numFmt w:val="decimal"/>
      <w:isLgl/>
      <w:lvlText w:val="%1.%2.%3.%4.%5."/>
      <w:lvlJc w:val="left"/>
      <w:pPr>
        <w:ind w:left="2148" w:hanging="1080"/>
      </w:pPr>
    </w:lvl>
    <w:lvl w:ilvl="5">
      <w:start w:val="1"/>
      <w:numFmt w:val="decimal"/>
      <w:isLgl/>
      <w:lvlText w:val="%1.%2.%3.%4.%5.%6."/>
      <w:lvlJc w:val="left"/>
      <w:pPr>
        <w:ind w:left="2508" w:hanging="1440"/>
      </w:pPr>
    </w:lvl>
    <w:lvl w:ilvl="6">
      <w:start w:val="1"/>
      <w:numFmt w:val="decimal"/>
      <w:isLgl/>
      <w:lvlText w:val="%1.%2.%3.%4.%5.%6.%7."/>
      <w:lvlJc w:val="left"/>
      <w:pPr>
        <w:ind w:left="2868" w:hanging="1800"/>
      </w:pPr>
    </w:lvl>
    <w:lvl w:ilvl="7">
      <w:start w:val="1"/>
      <w:numFmt w:val="decimal"/>
      <w:isLgl/>
      <w:lvlText w:val="%1.%2.%3.%4.%5.%6.%7.%8."/>
      <w:lvlJc w:val="left"/>
      <w:pPr>
        <w:ind w:left="2868" w:hanging="1800"/>
      </w:pPr>
    </w:lvl>
    <w:lvl w:ilvl="8">
      <w:start w:val="1"/>
      <w:numFmt w:val="decimal"/>
      <w:isLgl/>
      <w:lvlText w:val="%1.%2.%3.%4.%5.%6.%7.%8.%9."/>
      <w:lvlJc w:val="left"/>
      <w:pPr>
        <w:ind w:left="3228" w:hanging="2160"/>
      </w:pPr>
    </w:lvl>
  </w:abstractNum>
  <w:abstractNum w:abstractNumId="13">
    <w:nsid w:val="65D7305F"/>
    <w:multiLevelType w:val="multilevel"/>
    <w:tmpl w:val="64B6314E"/>
    <w:lvl w:ilvl="0">
      <w:start w:val="1"/>
      <w:numFmt w:val="decimal"/>
      <w:lvlText w:val="%1."/>
      <w:lvlJc w:val="left"/>
      <w:pPr>
        <w:ind w:left="1070" w:hanging="360"/>
      </w:pPr>
    </w:lvl>
    <w:lvl w:ilvl="1">
      <w:start w:val="2"/>
      <w:numFmt w:val="decimal"/>
      <w:isLgl/>
      <w:lvlText w:val="%1.%2."/>
      <w:lvlJc w:val="left"/>
      <w:pPr>
        <w:ind w:left="1430" w:hanging="720"/>
      </w:pPr>
    </w:lvl>
    <w:lvl w:ilvl="2">
      <w:start w:val="1"/>
      <w:numFmt w:val="decimal"/>
      <w:isLgl/>
      <w:lvlText w:val="%1.%2.%3."/>
      <w:lvlJc w:val="left"/>
      <w:pPr>
        <w:ind w:left="1430" w:hanging="720"/>
      </w:pPr>
    </w:lvl>
    <w:lvl w:ilvl="3">
      <w:start w:val="1"/>
      <w:numFmt w:val="decimal"/>
      <w:isLgl/>
      <w:lvlText w:val="%1.%2.%3.%4."/>
      <w:lvlJc w:val="left"/>
      <w:pPr>
        <w:ind w:left="1790" w:hanging="1080"/>
      </w:pPr>
    </w:lvl>
    <w:lvl w:ilvl="4">
      <w:start w:val="1"/>
      <w:numFmt w:val="decimal"/>
      <w:isLgl/>
      <w:lvlText w:val="%1.%2.%3.%4.%5."/>
      <w:lvlJc w:val="left"/>
      <w:pPr>
        <w:ind w:left="1790" w:hanging="1080"/>
      </w:pPr>
    </w:lvl>
    <w:lvl w:ilvl="5">
      <w:start w:val="1"/>
      <w:numFmt w:val="decimal"/>
      <w:isLgl/>
      <w:lvlText w:val="%1.%2.%3.%4.%5.%6."/>
      <w:lvlJc w:val="left"/>
      <w:pPr>
        <w:ind w:left="2150" w:hanging="1440"/>
      </w:pPr>
    </w:lvl>
    <w:lvl w:ilvl="6">
      <w:start w:val="1"/>
      <w:numFmt w:val="decimal"/>
      <w:isLgl/>
      <w:lvlText w:val="%1.%2.%3.%4.%5.%6.%7."/>
      <w:lvlJc w:val="left"/>
      <w:pPr>
        <w:ind w:left="2510" w:hanging="1800"/>
      </w:pPr>
    </w:lvl>
    <w:lvl w:ilvl="7">
      <w:start w:val="1"/>
      <w:numFmt w:val="decimal"/>
      <w:isLgl/>
      <w:lvlText w:val="%1.%2.%3.%4.%5.%6.%7.%8."/>
      <w:lvlJc w:val="left"/>
      <w:pPr>
        <w:ind w:left="2510" w:hanging="1800"/>
      </w:pPr>
    </w:lvl>
    <w:lvl w:ilvl="8">
      <w:start w:val="1"/>
      <w:numFmt w:val="decimal"/>
      <w:isLgl/>
      <w:lvlText w:val="%1.%2.%3.%4.%5.%6.%7.%8.%9."/>
      <w:lvlJc w:val="left"/>
      <w:pPr>
        <w:ind w:left="2870" w:hanging="2160"/>
      </w:pPr>
    </w:lvl>
  </w:abstractNum>
  <w:abstractNum w:abstractNumId="14">
    <w:nsid w:val="685716A9"/>
    <w:multiLevelType w:val="multilevel"/>
    <w:tmpl w:val="F47249D4"/>
    <w:lvl w:ilvl="0">
      <w:start w:val="1"/>
      <w:numFmt w:val="decimal"/>
      <w:lvlText w:val="%1."/>
      <w:lvlJc w:val="left"/>
      <w:pPr>
        <w:ind w:left="720" w:hanging="360"/>
      </w:pPr>
    </w:lvl>
    <w:lvl w:ilvl="1">
      <w:start w:val="1"/>
      <w:numFmt w:val="decimal"/>
      <w:isLgl/>
      <w:lvlText w:val="%1.%2."/>
      <w:lvlJc w:val="left"/>
      <w:pPr>
        <w:ind w:left="1288"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5">
    <w:nsid w:val="75E41027"/>
    <w:multiLevelType w:val="hybridMultilevel"/>
    <w:tmpl w:val="9446CFD2"/>
    <w:lvl w:ilvl="0" w:tplc="E238FC76">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1" w:dllVersion="512" w:checkStyle="0"/>
  <w:stylePaneFormatFilter w:val="3F01"/>
  <w:defaultTabStop w:val="708"/>
  <w:autoHyphenation/>
  <w:hyphenationZone w:val="357"/>
  <w:drawingGridHorizontalSpacing w:val="140"/>
  <w:displayHorizontalDrawingGridEvery w:val="2"/>
  <w:noPunctuationKerning/>
  <w:characterSpacingControl w:val="doNotCompress"/>
  <w:hdrShapeDefaults>
    <o:shapedefaults v:ext="edit" spidmax="528386"/>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BossProviderVariable" w:val="25_01_2006!57bbd3a5-8eb9-4738-81df-e19db4036254"/>
  </w:docVars>
  <w:rsids>
    <w:rsidRoot w:val="00F425C0"/>
    <w:rsid w:val="00000206"/>
    <w:rsid w:val="000046DA"/>
    <w:rsid w:val="00004D74"/>
    <w:rsid w:val="000066A1"/>
    <w:rsid w:val="00006D9C"/>
    <w:rsid w:val="0001052C"/>
    <w:rsid w:val="00012296"/>
    <w:rsid w:val="000124B0"/>
    <w:rsid w:val="000128EC"/>
    <w:rsid w:val="000153A4"/>
    <w:rsid w:val="00015572"/>
    <w:rsid w:val="00015FB2"/>
    <w:rsid w:val="000165BC"/>
    <w:rsid w:val="000202CE"/>
    <w:rsid w:val="00021A5A"/>
    <w:rsid w:val="00023F47"/>
    <w:rsid w:val="000271BA"/>
    <w:rsid w:val="00030B02"/>
    <w:rsid w:val="00031794"/>
    <w:rsid w:val="00031840"/>
    <w:rsid w:val="00033DC0"/>
    <w:rsid w:val="00036B5E"/>
    <w:rsid w:val="00036F86"/>
    <w:rsid w:val="00041F76"/>
    <w:rsid w:val="0004296E"/>
    <w:rsid w:val="0004318A"/>
    <w:rsid w:val="000433F1"/>
    <w:rsid w:val="000447A2"/>
    <w:rsid w:val="00045C90"/>
    <w:rsid w:val="000465B8"/>
    <w:rsid w:val="00046AF7"/>
    <w:rsid w:val="00057117"/>
    <w:rsid w:val="00060F5D"/>
    <w:rsid w:val="00061FBD"/>
    <w:rsid w:val="00062485"/>
    <w:rsid w:val="0006267E"/>
    <w:rsid w:val="0006352D"/>
    <w:rsid w:val="00063A55"/>
    <w:rsid w:val="000640E4"/>
    <w:rsid w:val="00064398"/>
    <w:rsid w:val="000668DE"/>
    <w:rsid w:val="00067B47"/>
    <w:rsid w:val="00067C48"/>
    <w:rsid w:val="000702E4"/>
    <w:rsid w:val="00071478"/>
    <w:rsid w:val="00073A66"/>
    <w:rsid w:val="000778D6"/>
    <w:rsid w:val="00082889"/>
    <w:rsid w:val="000830CF"/>
    <w:rsid w:val="00084124"/>
    <w:rsid w:val="00084C0C"/>
    <w:rsid w:val="0008512D"/>
    <w:rsid w:val="00087833"/>
    <w:rsid w:val="00087F93"/>
    <w:rsid w:val="00090DB9"/>
    <w:rsid w:val="00092DEF"/>
    <w:rsid w:val="00093A65"/>
    <w:rsid w:val="00094E9C"/>
    <w:rsid w:val="00097011"/>
    <w:rsid w:val="000A0BB5"/>
    <w:rsid w:val="000A2716"/>
    <w:rsid w:val="000A2B23"/>
    <w:rsid w:val="000B012D"/>
    <w:rsid w:val="000B049C"/>
    <w:rsid w:val="000B38FF"/>
    <w:rsid w:val="000C171F"/>
    <w:rsid w:val="000C1E14"/>
    <w:rsid w:val="000C4309"/>
    <w:rsid w:val="000C4561"/>
    <w:rsid w:val="000C5273"/>
    <w:rsid w:val="000C5A99"/>
    <w:rsid w:val="000C6036"/>
    <w:rsid w:val="000C78C6"/>
    <w:rsid w:val="000D109B"/>
    <w:rsid w:val="000D219C"/>
    <w:rsid w:val="000D2A33"/>
    <w:rsid w:val="000E063E"/>
    <w:rsid w:val="000E218F"/>
    <w:rsid w:val="000E3C86"/>
    <w:rsid w:val="000E6746"/>
    <w:rsid w:val="000E6C83"/>
    <w:rsid w:val="000F3259"/>
    <w:rsid w:val="000F3F2C"/>
    <w:rsid w:val="001002E1"/>
    <w:rsid w:val="001015CE"/>
    <w:rsid w:val="00101E06"/>
    <w:rsid w:val="0010246A"/>
    <w:rsid w:val="00102DDA"/>
    <w:rsid w:val="00103954"/>
    <w:rsid w:val="0010707C"/>
    <w:rsid w:val="0011220D"/>
    <w:rsid w:val="00117910"/>
    <w:rsid w:val="00117E19"/>
    <w:rsid w:val="00133F44"/>
    <w:rsid w:val="001359AA"/>
    <w:rsid w:val="00142A70"/>
    <w:rsid w:val="00143EEF"/>
    <w:rsid w:val="0014488B"/>
    <w:rsid w:val="001448CA"/>
    <w:rsid w:val="00144C10"/>
    <w:rsid w:val="001502E1"/>
    <w:rsid w:val="00150C91"/>
    <w:rsid w:val="00151B3C"/>
    <w:rsid w:val="00153090"/>
    <w:rsid w:val="00155385"/>
    <w:rsid w:val="00157C57"/>
    <w:rsid w:val="00160938"/>
    <w:rsid w:val="00161947"/>
    <w:rsid w:val="00161AD0"/>
    <w:rsid w:val="00161E58"/>
    <w:rsid w:val="00162CAF"/>
    <w:rsid w:val="001633E5"/>
    <w:rsid w:val="00164CEE"/>
    <w:rsid w:val="00164E66"/>
    <w:rsid w:val="001671DB"/>
    <w:rsid w:val="00167A9E"/>
    <w:rsid w:val="00170BF8"/>
    <w:rsid w:val="00173548"/>
    <w:rsid w:val="001741CD"/>
    <w:rsid w:val="00176B4F"/>
    <w:rsid w:val="00182B6A"/>
    <w:rsid w:val="001864FB"/>
    <w:rsid w:val="00192586"/>
    <w:rsid w:val="00193238"/>
    <w:rsid w:val="0019333A"/>
    <w:rsid w:val="00193550"/>
    <w:rsid w:val="001A0137"/>
    <w:rsid w:val="001A074B"/>
    <w:rsid w:val="001A130D"/>
    <w:rsid w:val="001A2FFB"/>
    <w:rsid w:val="001A5F93"/>
    <w:rsid w:val="001A652B"/>
    <w:rsid w:val="001B00C0"/>
    <w:rsid w:val="001B0CF8"/>
    <w:rsid w:val="001B3394"/>
    <w:rsid w:val="001B51A5"/>
    <w:rsid w:val="001B6F53"/>
    <w:rsid w:val="001C0365"/>
    <w:rsid w:val="001C0798"/>
    <w:rsid w:val="001C14C3"/>
    <w:rsid w:val="001C17D8"/>
    <w:rsid w:val="001C203B"/>
    <w:rsid w:val="001C282D"/>
    <w:rsid w:val="001C5206"/>
    <w:rsid w:val="001C57F0"/>
    <w:rsid w:val="001C7A23"/>
    <w:rsid w:val="001D20A5"/>
    <w:rsid w:val="001D2112"/>
    <w:rsid w:val="001D3338"/>
    <w:rsid w:val="001D475F"/>
    <w:rsid w:val="001D64E7"/>
    <w:rsid w:val="001D6E4F"/>
    <w:rsid w:val="001D741F"/>
    <w:rsid w:val="001E0D6A"/>
    <w:rsid w:val="001E1EED"/>
    <w:rsid w:val="001E3A9B"/>
    <w:rsid w:val="001E4A4B"/>
    <w:rsid w:val="001E56C1"/>
    <w:rsid w:val="001E6683"/>
    <w:rsid w:val="001E6F73"/>
    <w:rsid w:val="001E7A57"/>
    <w:rsid w:val="001F57F1"/>
    <w:rsid w:val="002006CC"/>
    <w:rsid w:val="00200D99"/>
    <w:rsid w:val="00202C09"/>
    <w:rsid w:val="002049E2"/>
    <w:rsid w:val="0020543B"/>
    <w:rsid w:val="00206D99"/>
    <w:rsid w:val="00206E05"/>
    <w:rsid w:val="002077AA"/>
    <w:rsid w:val="00207E58"/>
    <w:rsid w:val="002110CE"/>
    <w:rsid w:val="0021455F"/>
    <w:rsid w:val="00215140"/>
    <w:rsid w:val="0022221D"/>
    <w:rsid w:val="00224837"/>
    <w:rsid w:val="00224FE0"/>
    <w:rsid w:val="002272C9"/>
    <w:rsid w:val="00227D5E"/>
    <w:rsid w:val="00232C36"/>
    <w:rsid w:val="00233C54"/>
    <w:rsid w:val="002349B6"/>
    <w:rsid w:val="002371E3"/>
    <w:rsid w:val="00237D49"/>
    <w:rsid w:val="00240230"/>
    <w:rsid w:val="00241888"/>
    <w:rsid w:val="00242890"/>
    <w:rsid w:val="00245C4F"/>
    <w:rsid w:val="00247EF7"/>
    <w:rsid w:val="00254921"/>
    <w:rsid w:val="00254D4D"/>
    <w:rsid w:val="00254D96"/>
    <w:rsid w:val="002563D5"/>
    <w:rsid w:val="00261AB6"/>
    <w:rsid w:val="0026216F"/>
    <w:rsid w:val="002626AD"/>
    <w:rsid w:val="002632F1"/>
    <w:rsid w:val="002637C0"/>
    <w:rsid w:val="00263CE2"/>
    <w:rsid w:val="00263ED4"/>
    <w:rsid w:val="00264AF0"/>
    <w:rsid w:val="002657EC"/>
    <w:rsid w:val="00270466"/>
    <w:rsid w:val="00271459"/>
    <w:rsid w:val="002738FE"/>
    <w:rsid w:val="00282355"/>
    <w:rsid w:val="002834EC"/>
    <w:rsid w:val="00290548"/>
    <w:rsid w:val="002954C9"/>
    <w:rsid w:val="002A0CBF"/>
    <w:rsid w:val="002A2381"/>
    <w:rsid w:val="002A264B"/>
    <w:rsid w:val="002A2BFA"/>
    <w:rsid w:val="002A51A2"/>
    <w:rsid w:val="002A6D69"/>
    <w:rsid w:val="002A7193"/>
    <w:rsid w:val="002B3AA0"/>
    <w:rsid w:val="002B59BF"/>
    <w:rsid w:val="002C0F4C"/>
    <w:rsid w:val="002C147A"/>
    <w:rsid w:val="002C2978"/>
    <w:rsid w:val="002C4FD0"/>
    <w:rsid w:val="002C598B"/>
    <w:rsid w:val="002C6B1B"/>
    <w:rsid w:val="002C6E40"/>
    <w:rsid w:val="002C7C18"/>
    <w:rsid w:val="002D37C2"/>
    <w:rsid w:val="002D4FAC"/>
    <w:rsid w:val="002D6893"/>
    <w:rsid w:val="002D79A9"/>
    <w:rsid w:val="002D7E33"/>
    <w:rsid w:val="002E0CE1"/>
    <w:rsid w:val="002E1C73"/>
    <w:rsid w:val="002E23F7"/>
    <w:rsid w:val="002E2EFC"/>
    <w:rsid w:val="002E4597"/>
    <w:rsid w:val="002E5D98"/>
    <w:rsid w:val="002E6C54"/>
    <w:rsid w:val="002E6FDD"/>
    <w:rsid w:val="002F0201"/>
    <w:rsid w:val="002F09B5"/>
    <w:rsid w:val="002F0B5D"/>
    <w:rsid w:val="002F1727"/>
    <w:rsid w:val="002F30D9"/>
    <w:rsid w:val="002F3CFF"/>
    <w:rsid w:val="002F6A75"/>
    <w:rsid w:val="002F736C"/>
    <w:rsid w:val="002F77DA"/>
    <w:rsid w:val="002F7DB7"/>
    <w:rsid w:val="003009E2"/>
    <w:rsid w:val="003017C9"/>
    <w:rsid w:val="0030479F"/>
    <w:rsid w:val="003061CF"/>
    <w:rsid w:val="00306835"/>
    <w:rsid w:val="00306C6D"/>
    <w:rsid w:val="00307D0B"/>
    <w:rsid w:val="00311283"/>
    <w:rsid w:val="00311821"/>
    <w:rsid w:val="00312BCD"/>
    <w:rsid w:val="00313DF4"/>
    <w:rsid w:val="0031451E"/>
    <w:rsid w:val="0031459C"/>
    <w:rsid w:val="00317A5D"/>
    <w:rsid w:val="003218C9"/>
    <w:rsid w:val="00323D07"/>
    <w:rsid w:val="00323EF4"/>
    <w:rsid w:val="0032485B"/>
    <w:rsid w:val="00327666"/>
    <w:rsid w:val="003302AD"/>
    <w:rsid w:val="0033140B"/>
    <w:rsid w:val="003321C0"/>
    <w:rsid w:val="003344B7"/>
    <w:rsid w:val="00335BA4"/>
    <w:rsid w:val="00336000"/>
    <w:rsid w:val="00341A0B"/>
    <w:rsid w:val="003434A1"/>
    <w:rsid w:val="003442EE"/>
    <w:rsid w:val="00344CB0"/>
    <w:rsid w:val="00345330"/>
    <w:rsid w:val="00345A18"/>
    <w:rsid w:val="00346443"/>
    <w:rsid w:val="00347713"/>
    <w:rsid w:val="0035080F"/>
    <w:rsid w:val="00351E98"/>
    <w:rsid w:val="00352C02"/>
    <w:rsid w:val="0035657A"/>
    <w:rsid w:val="003570AB"/>
    <w:rsid w:val="00360652"/>
    <w:rsid w:val="00360CF1"/>
    <w:rsid w:val="00361B8A"/>
    <w:rsid w:val="003627BF"/>
    <w:rsid w:val="00364A98"/>
    <w:rsid w:val="00367213"/>
    <w:rsid w:val="00370546"/>
    <w:rsid w:val="00371EE1"/>
    <w:rsid w:val="00372BB9"/>
    <w:rsid w:val="00373322"/>
    <w:rsid w:val="00375EAF"/>
    <w:rsid w:val="00375F8F"/>
    <w:rsid w:val="0038106A"/>
    <w:rsid w:val="00381CED"/>
    <w:rsid w:val="00385C17"/>
    <w:rsid w:val="00387AD5"/>
    <w:rsid w:val="0039075F"/>
    <w:rsid w:val="00391DD1"/>
    <w:rsid w:val="00393566"/>
    <w:rsid w:val="003936B0"/>
    <w:rsid w:val="0039439F"/>
    <w:rsid w:val="00395552"/>
    <w:rsid w:val="00396906"/>
    <w:rsid w:val="00396EE7"/>
    <w:rsid w:val="00397B91"/>
    <w:rsid w:val="003A2430"/>
    <w:rsid w:val="003A56DF"/>
    <w:rsid w:val="003A7090"/>
    <w:rsid w:val="003A70EF"/>
    <w:rsid w:val="003B1C8D"/>
    <w:rsid w:val="003B33F8"/>
    <w:rsid w:val="003B398F"/>
    <w:rsid w:val="003B45E1"/>
    <w:rsid w:val="003B6815"/>
    <w:rsid w:val="003B68BC"/>
    <w:rsid w:val="003B6AB2"/>
    <w:rsid w:val="003B732A"/>
    <w:rsid w:val="003C0EEF"/>
    <w:rsid w:val="003C4F30"/>
    <w:rsid w:val="003C522D"/>
    <w:rsid w:val="003C618E"/>
    <w:rsid w:val="003D1437"/>
    <w:rsid w:val="003D31B1"/>
    <w:rsid w:val="003D31CA"/>
    <w:rsid w:val="003D4E37"/>
    <w:rsid w:val="003D58AF"/>
    <w:rsid w:val="003D74C7"/>
    <w:rsid w:val="003E2FE4"/>
    <w:rsid w:val="003E3774"/>
    <w:rsid w:val="003E78E1"/>
    <w:rsid w:val="003E7C13"/>
    <w:rsid w:val="003F1567"/>
    <w:rsid w:val="003F2424"/>
    <w:rsid w:val="003F25E9"/>
    <w:rsid w:val="003F271D"/>
    <w:rsid w:val="003F6E1F"/>
    <w:rsid w:val="003F73F1"/>
    <w:rsid w:val="003F7552"/>
    <w:rsid w:val="00400423"/>
    <w:rsid w:val="00402FAB"/>
    <w:rsid w:val="00407DB1"/>
    <w:rsid w:val="00411587"/>
    <w:rsid w:val="00414B4F"/>
    <w:rsid w:val="0041649D"/>
    <w:rsid w:val="00417351"/>
    <w:rsid w:val="00417A99"/>
    <w:rsid w:val="00420527"/>
    <w:rsid w:val="0042155D"/>
    <w:rsid w:val="004228E7"/>
    <w:rsid w:val="00427AE7"/>
    <w:rsid w:val="0043057D"/>
    <w:rsid w:val="004331AA"/>
    <w:rsid w:val="004335D3"/>
    <w:rsid w:val="004341C4"/>
    <w:rsid w:val="00434373"/>
    <w:rsid w:val="00436773"/>
    <w:rsid w:val="00436F7F"/>
    <w:rsid w:val="00444A6E"/>
    <w:rsid w:val="00445046"/>
    <w:rsid w:val="00450C50"/>
    <w:rsid w:val="00453459"/>
    <w:rsid w:val="004574BE"/>
    <w:rsid w:val="00463A57"/>
    <w:rsid w:val="004702B8"/>
    <w:rsid w:val="00471C09"/>
    <w:rsid w:val="004755FB"/>
    <w:rsid w:val="00477A6B"/>
    <w:rsid w:val="00477F53"/>
    <w:rsid w:val="00482485"/>
    <w:rsid w:val="00482AF2"/>
    <w:rsid w:val="00482E2F"/>
    <w:rsid w:val="004830DE"/>
    <w:rsid w:val="00483357"/>
    <w:rsid w:val="004845F6"/>
    <w:rsid w:val="004850C3"/>
    <w:rsid w:val="004858B2"/>
    <w:rsid w:val="004908D7"/>
    <w:rsid w:val="00491742"/>
    <w:rsid w:val="0049352B"/>
    <w:rsid w:val="00493787"/>
    <w:rsid w:val="00494924"/>
    <w:rsid w:val="004969CF"/>
    <w:rsid w:val="004A018E"/>
    <w:rsid w:val="004A0A40"/>
    <w:rsid w:val="004A0EB6"/>
    <w:rsid w:val="004A103E"/>
    <w:rsid w:val="004A35A8"/>
    <w:rsid w:val="004A3C56"/>
    <w:rsid w:val="004A3C75"/>
    <w:rsid w:val="004A4342"/>
    <w:rsid w:val="004B0797"/>
    <w:rsid w:val="004B09F4"/>
    <w:rsid w:val="004B64F4"/>
    <w:rsid w:val="004B676E"/>
    <w:rsid w:val="004B6EA1"/>
    <w:rsid w:val="004C04FE"/>
    <w:rsid w:val="004C1FD7"/>
    <w:rsid w:val="004C4852"/>
    <w:rsid w:val="004C5577"/>
    <w:rsid w:val="004C562F"/>
    <w:rsid w:val="004C6160"/>
    <w:rsid w:val="004C6834"/>
    <w:rsid w:val="004C6881"/>
    <w:rsid w:val="004C6D8F"/>
    <w:rsid w:val="004D0A7B"/>
    <w:rsid w:val="004D0ED5"/>
    <w:rsid w:val="004D26C8"/>
    <w:rsid w:val="004D44AE"/>
    <w:rsid w:val="004D4587"/>
    <w:rsid w:val="004D7118"/>
    <w:rsid w:val="004E09FC"/>
    <w:rsid w:val="004E10CB"/>
    <w:rsid w:val="004E2031"/>
    <w:rsid w:val="004E25D4"/>
    <w:rsid w:val="004E2685"/>
    <w:rsid w:val="004E3282"/>
    <w:rsid w:val="004E4E76"/>
    <w:rsid w:val="004E7835"/>
    <w:rsid w:val="004F11A1"/>
    <w:rsid w:val="004F18A3"/>
    <w:rsid w:val="004F3261"/>
    <w:rsid w:val="00505294"/>
    <w:rsid w:val="00505DC5"/>
    <w:rsid w:val="00506547"/>
    <w:rsid w:val="005109E4"/>
    <w:rsid w:val="00512160"/>
    <w:rsid w:val="005124B2"/>
    <w:rsid w:val="0051423D"/>
    <w:rsid w:val="00514B32"/>
    <w:rsid w:val="00515343"/>
    <w:rsid w:val="00517022"/>
    <w:rsid w:val="00517956"/>
    <w:rsid w:val="0052041A"/>
    <w:rsid w:val="00520A7F"/>
    <w:rsid w:val="00523E2E"/>
    <w:rsid w:val="00525F8B"/>
    <w:rsid w:val="00526DEA"/>
    <w:rsid w:val="00527640"/>
    <w:rsid w:val="00527CF4"/>
    <w:rsid w:val="00530B64"/>
    <w:rsid w:val="00532472"/>
    <w:rsid w:val="0053261D"/>
    <w:rsid w:val="0053265B"/>
    <w:rsid w:val="005337E5"/>
    <w:rsid w:val="0053585F"/>
    <w:rsid w:val="00537F95"/>
    <w:rsid w:val="005404DD"/>
    <w:rsid w:val="00541C89"/>
    <w:rsid w:val="00542309"/>
    <w:rsid w:val="00544BDE"/>
    <w:rsid w:val="0054545B"/>
    <w:rsid w:val="005455B1"/>
    <w:rsid w:val="005504B1"/>
    <w:rsid w:val="005522F7"/>
    <w:rsid w:val="005565AA"/>
    <w:rsid w:val="00556C2A"/>
    <w:rsid w:val="00557039"/>
    <w:rsid w:val="0055747B"/>
    <w:rsid w:val="00560ED7"/>
    <w:rsid w:val="0056111E"/>
    <w:rsid w:val="00562634"/>
    <w:rsid w:val="00562798"/>
    <w:rsid w:val="00563E9F"/>
    <w:rsid w:val="005648B9"/>
    <w:rsid w:val="0057411D"/>
    <w:rsid w:val="00575C02"/>
    <w:rsid w:val="00577E6F"/>
    <w:rsid w:val="0058272B"/>
    <w:rsid w:val="00585DB8"/>
    <w:rsid w:val="005869E2"/>
    <w:rsid w:val="00587AE8"/>
    <w:rsid w:val="00590D83"/>
    <w:rsid w:val="0059101C"/>
    <w:rsid w:val="00593398"/>
    <w:rsid w:val="005948D2"/>
    <w:rsid w:val="005A4F56"/>
    <w:rsid w:val="005A6E81"/>
    <w:rsid w:val="005A6EF7"/>
    <w:rsid w:val="005A7075"/>
    <w:rsid w:val="005A77C5"/>
    <w:rsid w:val="005B2AC8"/>
    <w:rsid w:val="005B3237"/>
    <w:rsid w:val="005B36DB"/>
    <w:rsid w:val="005B5532"/>
    <w:rsid w:val="005C2152"/>
    <w:rsid w:val="005C34BC"/>
    <w:rsid w:val="005C40B7"/>
    <w:rsid w:val="005C7ADD"/>
    <w:rsid w:val="005D0B71"/>
    <w:rsid w:val="005D44A4"/>
    <w:rsid w:val="005D55E6"/>
    <w:rsid w:val="005D7659"/>
    <w:rsid w:val="005E1675"/>
    <w:rsid w:val="005E2FF8"/>
    <w:rsid w:val="005E34D9"/>
    <w:rsid w:val="005E796E"/>
    <w:rsid w:val="005F00C1"/>
    <w:rsid w:val="005F04C1"/>
    <w:rsid w:val="005F0A35"/>
    <w:rsid w:val="005F183E"/>
    <w:rsid w:val="005F1E94"/>
    <w:rsid w:val="005F2122"/>
    <w:rsid w:val="005F428B"/>
    <w:rsid w:val="005F4916"/>
    <w:rsid w:val="006053BD"/>
    <w:rsid w:val="006053D4"/>
    <w:rsid w:val="00605F26"/>
    <w:rsid w:val="00605F3A"/>
    <w:rsid w:val="00606021"/>
    <w:rsid w:val="00607CD5"/>
    <w:rsid w:val="006136B2"/>
    <w:rsid w:val="00615144"/>
    <w:rsid w:val="0062029D"/>
    <w:rsid w:val="0062178F"/>
    <w:rsid w:val="00622AB0"/>
    <w:rsid w:val="00622EAD"/>
    <w:rsid w:val="00623C38"/>
    <w:rsid w:val="006241D5"/>
    <w:rsid w:val="00625CA7"/>
    <w:rsid w:val="00627AAC"/>
    <w:rsid w:val="00633181"/>
    <w:rsid w:val="006408AD"/>
    <w:rsid w:val="00640DF0"/>
    <w:rsid w:val="00641132"/>
    <w:rsid w:val="00641392"/>
    <w:rsid w:val="0064199D"/>
    <w:rsid w:val="0064496E"/>
    <w:rsid w:val="00644E14"/>
    <w:rsid w:val="00645191"/>
    <w:rsid w:val="00645FCE"/>
    <w:rsid w:val="0064664F"/>
    <w:rsid w:val="006468C2"/>
    <w:rsid w:val="00646C73"/>
    <w:rsid w:val="006507EE"/>
    <w:rsid w:val="00650C54"/>
    <w:rsid w:val="00652032"/>
    <w:rsid w:val="0065305B"/>
    <w:rsid w:val="00653A52"/>
    <w:rsid w:val="00660380"/>
    <w:rsid w:val="006615A0"/>
    <w:rsid w:val="0066380A"/>
    <w:rsid w:val="006678C3"/>
    <w:rsid w:val="00671428"/>
    <w:rsid w:val="00672D22"/>
    <w:rsid w:val="00672D4D"/>
    <w:rsid w:val="006734D7"/>
    <w:rsid w:val="0067542F"/>
    <w:rsid w:val="0067645C"/>
    <w:rsid w:val="00676B9E"/>
    <w:rsid w:val="00676DDC"/>
    <w:rsid w:val="006809FA"/>
    <w:rsid w:val="00681FE6"/>
    <w:rsid w:val="006828E8"/>
    <w:rsid w:val="00682FE5"/>
    <w:rsid w:val="0068441D"/>
    <w:rsid w:val="00690274"/>
    <w:rsid w:val="0069320D"/>
    <w:rsid w:val="006936A2"/>
    <w:rsid w:val="00693DE3"/>
    <w:rsid w:val="006964AB"/>
    <w:rsid w:val="00697591"/>
    <w:rsid w:val="006A3C6E"/>
    <w:rsid w:val="006A414C"/>
    <w:rsid w:val="006B00EB"/>
    <w:rsid w:val="006B0158"/>
    <w:rsid w:val="006B0543"/>
    <w:rsid w:val="006B1624"/>
    <w:rsid w:val="006B2298"/>
    <w:rsid w:val="006B3B15"/>
    <w:rsid w:val="006B4299"/>
    <w:rsid w:val="006C08A3"/>
    <w:rsid w:val="006C1EAF"/>
    <w:rsid w:val="006C2040"/>
    <w:rsid w:val="006C2242"/>
    <w:rsid w:val="006C2B35"/>
    <w:rsid w:val="006C399E"/>
    <w:rsid w:val="006C5511"/>
    <w:rsid w:val="006D0637"/>
    <w:rsid w:val="006D44FF"/>
    <w:rsid w:val="006D717C"/>
    <w:rsid w:val="006E1B1F"/>
    <w:rsid w:val="006E2F27"/>
    <w:rsid w:val="006E4FEC"/>
    <w:rsid w:val="006E78BE"/>
    <w:rsid w:val="006F0830"/>
    <w:rsid w:val="006F0858"/>
    <w:rsid w:val="006F20FF"/>
    <w:rsid w:val="006F249D"/>
    <w:rsid w:val="006F3985"/>
    <w:rsid w:val="006F3B6B"/>
    <w:rsid w:val="006F3FB5"/>
    <w:rsid w:val="006F5EE2"/>
    <w:rsid w:val="006F6CC9"/>
    <w:rsid w:val="006F7C16"/>
    <w:rsid w:val="006F7E0B"/>
    <w:rsid w:val="0070292E"/>
    <w:rsid w:val="00702F69"/>
    <w:rsid w:val="00702FA4"/>
    <w:rsid w:val="007046D0"/>
    <w:rsid w:val="007063BA"/>
    <w:rsid w:val="00706437"/>
    <w:rsid w:val="00707011"/>
    <w:rsid w:val="007071B3"/>
    <w:rsid w:val="00712FE7"/>
    <w:rsid w:val="0071392A"/>
    <w:rsid w:val="00717CC0"/>
    <w:rsid w:val="00721326"/>
    <w:rsid w:val="007231A4"/>
    <w:rsid w:val="007239A3"/>
    <w:rsid w:val="007240BE"/>
    <w:rsid w:val="007256B2"/>
    <w:rsid w:val="007261D6"/>
    <w:rsid w:val="00726354"/>
    <w:rsid w:val="00733BC2"/>
    <w:rsid w:val="007344BF"/>
    <w:rsid w:val="00735272"/>
    <w:rsid w:val="0073620C"/>
    <w:rsid w:val="00737C60"/>
    <w:rsid w:val="00737D85"/>
    <w:rsid w:val="00741EA5"/>
    <w:rsid w:val="00743E79"/>
    <w:rsid w:val="00750514"/>
    <w:rsid w:val="007507F8"/>
    <w:rsid w:val="007516EF"/>
    <w:rsid w:val="00752EB7"/>
    <w:rsid w:val="00754261"/>
    <w:rsid w:val="007602EC"/>
    <w:rsid w:val="00762610"/>
    <w:rsid w:val="0076614E"/>
    <w:rsid w:val="00767A3B"/>
    <w:rsid w:val="00771397"/>
    <w:rsid w:val="007718D2"/>
    <w:rsid w:val="00772A3E"/>
    <w:rsid w:val="00780B03"/>
    <w:rsid w:val="007821FA"/>
    <w:rsid w:val="00782A97"/>
    <w:rsid w:val="007864B7"/>
    <w:rsid w:val="0078675F"/>
    <w:rsid w:val="00787438"/>
    <w:rsid w:val="00787988"/>
    <w:rsid w:val="00787ADF"/>
    <w:rsid w:val="00791F1E"/>
    <w:rsid w:val="0079273F"/>
    <w:rsid w:val="00792AC7"/>
    <w:rsid w:val="00795DFB"/>
    <w:rsid w:val="00797720"/>
    <w:rsid w:val="007A03F2"/>
    <w:rsid w:val="007A11E7"/>
    <w:rsid w:val="007A1EA5"/>
    <w:rsid w:val="007A3A71"/>
    <w:rsid w:val="007A432A"/>
    <w:rsid w:val="007A4440"/>
    <w:rsid w:val="007A6052"/>
    <w:rsid w:val="007A66DA"/>
    <w:rsid w:val="007A67E6"/>
    <w:rsid w:val="007B179A"/>
    <w:rsid w:val="007B2F2D"/>
    <w:rsid w:val="007B4BC7"/>
    <w:rsid w:val="007B785C"/>
    <w:rsid w:val="007C3A9B"/>
    <w:rsid w:val="007C439A"/>
    <w:rsid w:val="007C4EDF"/>
    <w:rsid w:val="007C6C55"/>
    <w:rsid w:val="007C7065"/>
    <w:rsid w:val="007D1585"/>
    <w:rsid w:val="007D1AAF"/>
    <w:rsid w:val="007D1C24"/>
    <w:rsid w:val="007D28E8"/>
    <w:rsid w:val="007D31DE"/>
    <w:rsid w:val="007D4BCE"/>
    <w:rsid w:val="007D4D49"/>
    <w:rsid w:val="007D7475"/>
    <w:rsid w:val="007D7795"/>
    <w:rsid w:val="007D7B6F"/>
    <w:rsid w:val="007E102E"/>
    <w:rsid w:val="007E227F"/>
    <w:rsid w:val="007E2B97"/>
    <w:rsid w:val="007E366B"/>
    <w:rsid w:val="007E4F0E"/>
    <w:rsid w:val="007E634E"/>
    <w:rsid w:val="007E6C48"/>
    <w:rsid w:val="007E79BC"/>
    <w:rsid w:val="007E7BF5"/>
    <w:rsid w:val="007F21D8"/>
    <w:rsid w:val="007F313A"/>
    <w:rsid w:val="007F6DF0"/>
    <w:rsid w:val="007F6F3C"/>
    <w:rsid w:val="007F7CDD"/>
    <w:rsid w:val="008003A7"/>
    <w:rsid w:val="00802567"/>
    <w:rsid w:val="00804320"/>
    <w:rsid w:val="00806DB6"/>
    <w:rsid w:val="00806E8D"/>
    <w:rsid w:val="00807B4B"/>
    <w:rsid w:val="008104DB"/>
    <w:rsid w:val="00814523"/>
    <w:rsid w:val="0081753C"/>
    <w:rsid w:val="008179DE"/>
    <w:rsid w:val="00820702"/>
    <w:rsid w:val="008210A8"/>
    <w:rsid w:val="00821101"/>
    <w:rsid w:val="00823BE0"/>
    <w:rsid w:val="008265B7"/>
    <w:rsid w:val="008266F0"/>
    <w:rsid w:val="00827ECD"/>
    <w:rsid w:val="00831009"/>
    <w:rsid w:val="00831AE9"/>
    <w:rsid w:val="00833B31"/>
    <w:rsid w:val="008351FF"/>
    <w:rsid w:val="0084025E"/>
    <w:rsid w:val="00841375"/>
    <w:rsid w:val="008418DC"/>
    <w:rsid w:val="00842861"/>
    <w:rsid w:val="00842EC6"/>
    <w:rsid w:val="00843710"/>
    <w:rsid w:val="00850A14"/>
    <w:rsid w:val="008515C7"/>
    <w:rsid w:val="008528DE"/>
    <w:rsid w:val="008538C1"/>
    <w:rsid w:val="00854A9B"/>
    <w:rsid w:val="00854D10"/>
    <w:rsid w:val="0085654A"/>
    <w:rsid w:val="008616CA"/>
    <w:rsid w:val="00861918"/>
    <w:rsid w:val="008643E1"/>
    <w:rsid w:val="0087138D"/>
    <w:rsid w:val="00872BE2"/>
    <w:rsid w:val="008734C3"/>
    <w:rsid w:val="00874D4E"/>
    <w:rsid w:val="00882385"/>
    <w:rsid w:val="00884AA2"/>
    <w:rsid w:val="0088680A"/>
    <w:rsid w:val="00890174"/>
    <w:rsid w:val="00891781"/>
    <w:rsid w:val="00892485"/>
    <w:rsid w:val="00892D96"/>
    <w:rsid w:val="00893BFA"/>
    <w:rsid w:val="008A3441"/>
    <w:rsid w:val="008A34CD"/>
    <w:rsid w:val="008B1B97"/>
    <w:rsid w:val="008B2F24"/>
    <w:rsid w:val="008B4AA5"/>
    <w:rsid w:val="008B5738"/>
    <w:rsid w:val="008C0544"/>
    <w:rsid w:val="008C20A1"/>
    <w:rsid w:val="008C422B"/>
    <w:rsid w:val="008C7F06"/>
    <w:rsid w:val="008D100F"/>
    <w:rsid w:val="008D395F"/>
    <w:rsid w:val="008D3DED"/>
    <w:rsid w:val="008D54CF"/>
    <w:rsid w:val="008D5E55"/>
    <w:rsid w:val="008D706B"/>
    <w:rsid w:val="008D7B0D"/>
    <w:rsid w:val="008D7B63"/>
    <w:rsid w:val="008D7C65"/>
    <w:rsid w:val="008E3C85"/>
    <w:rsid w:val="008E5BA8"/>
    <w:rsid w:val="008E5F30"/>
    <w:rsid w:val="008E5F73"/>
    <w:rsid w:val="008E7707"/>
    <w:rsid w:val="008F0225"/>
    <w:rsid w:val="008F310E"/>
    <w:rsid w:val="008F336F"/>
    <w:rsid w:val="008F69BA"/>
    <w:rsid w:val="008F768F"/>
    <w:rsid w:val="00901539"/>
    <w:rsid w:val="00905C1F"/>
    <w:rsid w:val="00906C9D"/>
    <w:rsid w:val="00911B2C"/>
    <w:rsid w:val="00914C02"/>
    <w:rsid w:val="00915267"/>
    <w:rsid w:val="009158C3"/>
    <w:rsid w:val="009169FC"/>
    <w:rsid w:val="009219AE"/>
    <w:rsid w:val="00924955"/>
    <w:rsid w:val="00932A0E"/>
    <w:rsid w:val="00934157"/>
    <w:rsid w:val="0093709D"/>
    <w:rsid w:val="009415F1"/>
    <w:rsid w:val="00943E10"/>
    <w:rsid w:val="009446E5"/>
    <w:rsid w:val="009457EC"/>
    <w:rsid w:val="00946017"/>
    <w:rsid w:val="00946E93"/>
    <w:rsid w:val="0094790A"/>
    <w:rsid w:val="00947F25"/>
    <w:rsid w:val="00950359"/>
    <w:rsid w:val="00952611"/>
    <w:rsid w:val="00953022"/>
    <w:rsid w:val="00954999"/>
    <w:rsid w:val="00955C74"/>
    <w:rsid w:val="00957A9B"/>
    <w:rsid w:val="00960F1F"/>
    <w:rsid w:val="00963B3C"/>
    <w:rsid w:val="009640EA"/>
    <w:rsid w:val="009643E7"/>
    <w:rsid w:val="0096531B"/>
    <w:rsid w:val="00966571"/>
    <w:rsid w:val="0096771E"/>
    <w:rsid w:val="00973AA3"/>
    <w:rsid w:val="0097679A"/>
    <w:rsid w:val="00983F5E"/>
    <w:rsid w:val="00985FF8"/>
    <w:rsid w:val="00986A2F"/>
    <w:rsid w:val="00993845"/>
    <w:rsid w:val="00997BC5"/>
    <w:rsid w:val="009A0EE9"/>
    <w:rsid w:val="009A13C1"/>
    <w:rsid w:val="009A3300"/>
    <w:rsid w:val="009A4F8F"/>
    <w:rsid w:val="009A51A5"/>
    <w:rsid w:val="009A603F"/>
    <w:rsid w:val="009A7BB0"/>
    <w:rsid w:val="009B1339"/>
    <w:rsid w:val="009B5522"/>
    <w:rsid w:val="009B7C66"/>
    <w:rsid w:val="009C0BBB"/>
    <w:rsid w:val="009C23A1"/>
    <w:rsid w:val="009C3458"/>
    <w:rsid w:val="009C4CFA"/>
    <w:rsid w:val="009C55C9"/>
    <w:rsid w:val="009D0146"/>
    <w:rsid w:val="009D116D"/>
    <w:rsid w:val="009D14F8"/>
    <w:rsid w:val="009D1D12"/>
    <w:rsid w:val="009D4C63"/>
    <w:rsid w:val="009D7851"/>
    <w:rsid w:val="009D7D59"/>
    <w:rsid w:val="009E1033"/>
    <w:rsid w:val="009E26E0"/>
    <w:rsid w:val="009E4687"/>
    <w:rsid w:val="009E5DB6"/>
    <w:rsid w:val="009E5FE5"/>
    <w:rsid w:val="009E60E5"/>
    <w:rsid w:val="009E6117"/>
    <w:rsid w:val="009E622C"/>
    <w:rsid w:val="009E674B"/>
    <w:rsid w:val="009E6FC4"/>
    <w:rsid w:val="009F0FDC"/>
    <w:rsid w:val="009F133B"/>
    <w:rsid w:val="009F2AD2"/>
    <w:rsid w:val="009F2FDC"/>
    <w:rsid w:val="009F6037"/>
    <w:rsid w:val="009F7226"/>
    <w:rsid w:val="00A00128"/>
    <w:rsid w:val="00A015FC"/>
    <w:rsid w:val="00A11A99"/>
    <w:rsid w:val="00A12BF1"/>
    <w:rsid w:val="00A1406D"/>
    <w:rsid w:val="00A208BC"/>
    <w:rsid w:val="00A222CB"/>
    <w:rsid w:val="00A244A2"/>
    <w:rsid w:val="00A24BDF"/>
    <w:rsid w:val="00A25550"/>
    <w:rsid w:val="00A25BC2"/>
    <w:rsid w:val="00A268DF"/>
    <w:rsid w:val="00A278F5"/>
    <w:rsid w:val="00A30114"/>
    <w:rsid w:val="00A310BE"/>
    <w:rsid w:val="00A31123"/>
    <w:rsid w:val="00A3524B"/>
    <w:rsid w:val="00A356DC"/>
    <w:rsid w:val="00A35EBF"/>
    <w:rsid w:val="00A3613A"/>
    <w:rsid w:val="00A439E2"/>
    <w:rsid w:val="00A458B1"/>
    <w:rsid w:val="00A45CB8"/>
    <w:rsid w:val="00A47AB3"/>
    <w:rsid w:val="00A53ADE"/>
    <w:rsid w:val="00A54FEF"/>
    <w:rsid w:val="00A5593A"/>
    <w:rsid w:val="00A55C85"/>
    <w:rsid w:val="00A56D4C"/>
    <w:rsid w:val="00A57E59"/>
    <w:rsid w:val="00A60552"/>
    <w:rsid w:val="00A62239"/>
    <w:rsid w:val="00A64C58"/>
    <w:rsid w:val="00A64D13"/>
    <w:rsid w:val="00A67490"/>
    <w:rsid w:val="00A67623"/>
    <w:rsid w:val="00A7409D"/>
    <w:rsid w:val="00A74546"/>
    <w:rsid w:val="00A7508E"/>
    <w:rsid w:val="00A75AA5"/>
    <w:rsid w:val="00A77E09"/>
    <w:rsid w:val="00A82CC1"/>
    <w:rsid w:val="00A82D7A"/>
    <w:rsid w:val="00A82F33"/>
    <w:rsid w:val="00A83BC3"/>
    <w:rsid w:val="00A84D1B"/>
    <w:rsid w:val="00A86760"/>
    <w:rsid w:val="00A90113"/>
    <w:rsid w:val="00A93620"/>
    <w:rsid w:val="00A938C8"/>
    <w:rsid w:val="00A95CDE"/>
    <w:rsid w:val="00A96F65"/>
    <w:rsid w:val="00AA020F"/>
    <w:rsid w:val="00AA1323"/>
    <w:rsid w:val="00AA1778"/>
    <w:rsid w:val="00AA1DFE"/>
    <w:rsid w:val="00AA53BE"/>
    <w:rsid w:val="00AA6A16"/>
    <w:rsid w:val="00AA7581"/>
    <w:rsid w:val="00AA7645"/>
    <w:rsid w:val="00AA7CFB"/>
    <w:rsid w:val="00AB03EC"/>
    <w:rsid w:val="00AB2683"/>
    <w:rsid w:val="00AB5B69"/>
    <w:rsid w:val="00AB5C02"/>
    <w:rsid w:val="00AB769B"/>
    <w:rsid w:val="00AC2DB9"/>
    <w:rsid w:val="00AC356A"/>
    <w:rsid w:val="00AC7F36"/>
    <w:rsid w:val="00AD1C22"/>
    <w:rsid w:val="00AD28E1"/>
    <w:rsid w:val="00AD2DB3"/>
    <w:rsid w:val="00AD3722"/>
    <w:rsid w:val="00AD4B14"/>
    <w:rsid w:val="00AD4DDE"/>
    <w:rsid w:val="00AD5C17"/>
    <w:rsid w:val="00AD6CAC"/>
    <w:rsid w:val="00AD7610"/>
    <w:rsid w:val="00AD79ED"/>
    <w:rsid w:val="00AE05A7"/>
    <w:rsid w:val="00AE278F"/>
    <w:rsid w:val="00AE2899"/>
    <w:rsid w:val="00AE39FB"/>
    <w:rsid w:val="00AE3C5A"/>
    <w:rsid w:val="00AE46B7"/>
    <w:rsid w:val="00AE4F36"/>
    <w:rsid w:val="00AE67D8"/>
    <w:rsid w:val="00AE6CD9"/>
    <w:rsid w:val="00AF0323"/>
    <w:rsid w:val="00AF08F4"/>
    <w:rsid w:val="00AF0F15"/>
    <w:rsid w:val="00AF21B1"/>
    <w:rsid w:val="00AF2C49"/>
    <w:rsid w:val="00AF5AFE"/>
    <w:rsid w:val="00AF77F3"/>
    <w:rsid w:val="00B00558"/>
    <w:rsid w:val="00B00AB0"/>
    <w:rsid w:val="00B01CD7"/>
    <w:rsid w:val="00B0430A"/>
    <w:rsid w:val="00B04DDE"/>
    <w:rsid w:val="00B06A15"/>
    <w:rsid w:val="00B075A4"/>
    <w:rsid w:val="00B07D5F"/>
    <w:rsid w:val="00B1002D"/>
    <w:rsid w:val="00B10602"/>
    <w:rsid w:val="00B109CC"/>
    <w:rsid w:val="00B10BB3"/>
    <w:rsid w:val="00B1219A"/>
    <w:rsid w:val="00B1490E"/>
    <w:rsid w:val="00B15591"/>
    <w:rsid w:val="00B16917"/>
    <w:rsid w:val="00B172C1"/>
    <w:rsid w:val="00B206EA"/>
    <w:rsid w:val="00B22178"/>
    <w:rsid w:val="00B232F0"/>
    <w:rsid w:val="00B23CED"/>
    <w:rsid w:val="00B25425"/>
    <w:rsid w:val="00B30B4C"/>
    <w:rsid w:val="00B339F1"/>
    <w:rsid w:val="00B33CF4"/>
    <w:rsid w:val="00B3447F"/>
    <w:rsid w:val="00B36043"/>
    <w:rsid w:val="00B41A6F"/>
    <w:rsid w:val="00B44254"/>
    <w:rsid w:val="00B44779"/>
    <w:rsid w:val="00B45BA5"/>
    <w:rsid w:val="00B45CB6"/>
    <w:rsid w:val="00B46966"/>
    <w:rsid w:val="00B472DB"/>
    <w:rsid w:val="00B47E9D"/>
    <w:rsid w:val="00B516A3"/>
    <w:rsid w:val="00B52303"/>
    <w:rsid w:val="00B56A04"/>
    <w:rsid w:val="00B60BDB"/>
    <w:rsid w:val="00B60EB3"/>
    <w:rsid w:val="00B61FB1"/>
    <w:rsid w:val="00B6449A"/>
    <w:rsid w:val="00B65845"/>
    <w:rsid w:val="00B66041"/>
    <w:rsid w:val="00B66923"/>
    <w:rsid w:val="00B7165E"/>
    <w:rsid w:val="00B73F14"/>
    <w:rsid w:val="00B86C0A"/>
    <w:rsid w:val="00B87595"/>
    <w:rsid w:val="00B92159"/>
    <w:rsid w:val="00B9430A"/>
    <w:rsid w:val="00B97463"/>
    <w:rsid w:val="00B97729"/>
    <w:rsid w:val="00BA048A"/>
    <w:rsid w:val="00BA2D82"/>
    <w:rsid w:val="00BA4165"/>
    <w:rsid w:val="00BA438C"/>
    <w:rsid w:val="00BA4944"/>
    <w:rsid w:val="00BA4BA8"/>
    <w:rsid w:val="00BA616A"/>
    <w:rsid w:val="00BA7F22"/>
    <w:rsid w:val="00BB10A5"/>
    <w:rsid w:val="00BB2131"/>
    <w:rsid w:val="00BB303C"/>
    <w:rsid w:val="00BB47B0"/>
    <w:rsid w:val="00BB496F"/>
    <w:rsid w:val="00BB4BC5"/>
    <w:rsid w:val="00BB6C61"/>
    <w:rsid w:val="00BB787A"/>
    <w:rsid w:val="00BC1C5A"/>
    <w:rsid w:val="00BD16C6"/>
    <w:rsid w:val="00BD1718"/>
    <w:rsid w:val="00BD17EE"/>
    <w:rsid w:val="00BD4EED"/>
    <w:rsid w:val="00BD5378"/>
    <w:rsid w:val="00BD7420"/>
    <w:rsid w:val="00BD7D65"/>
    <w:rsid w:val="00BE05AC"/>
    <w:rsid w:val="00BE2145"/>
    <w:rsid w:val="00BE2866"/>
    <w:rsid w:val="00BE3047"/>
    <w:rsid w:val="00BE3085"/>
    <w:rsid w:val="00BE36E8"/>
    <w:rsid w:val="00BE7D0B"/>
    <w:rsid w:val="00BF1C1A"/>
    <w:rsid w:val="00BF2841"/>
    <w:rsid w:val="00BF29F5"/>
    <w:rsid w:val="00BF3055"/>
    <w:rsid w:val="00C00870"/>
    <w:rsid w:val="00C01321"/>
    <w:rsid w:val="00C0174A"/>
    <w:rsid w:val="00C0312C"/>
    <w:rsid w:val="00C04FE9"/>
    <w:rsid w:val="00C0680F"/>
    <w:rsid w:val="00C0721E"/>
    <w:rsid w:val="00C0745F"/>
    <w:rsid w:val="00C119C9"/>
    <w:rsid w:val="00C12DD6"/>
    <w:rsid w:val="00C22DA9"/>
    <w:rsid w:val="00C2323E"/>
    <w:rsid w:val="00C25104"/>
    <w:rsid w:val="00C31DBE"/>
    <w:rsid w:val="00C32104"/>
    <w:rsid w:val="00C332CD"/>
    <w:rsid w:val="00C33BFF"/>
    <w:rsid w:val="00C4055D"/>
    <w:rsid w:val="00C479BF"/>
    <w:rsid w:val="00C50073"/>
    <w:rsid w:val="00C5097B"/>
    <w:rsid w:val="00C57BE4"/>
    <w:rsid w:val="00C57E1E"/>
    <w:rsid w:val="00C6072A"/>
    <w:rsid w:val="00C6189E"/>
    <w:rsid w:val="00C6229B"/>
    <w:rsid w:val="00C62F70"/>
    <w:rsid w:val="00C656AD"/>
    <w:rsid w:val="00C7380B"/>
    <w:rsid w:val="00C741FB"/>
    <w:rsid w:val="00C75A2A"/>
    <w:rsid w:val="00C769BD"/>
    <w:rsid w:val="00C76BBB"/>
    <w:rsid w:val="00C85E2E"/>
    <w:rsid w:val="00C8656D"/>
    <w:rsid w:val="00C866C8"/>
    <w:rsid w:val="00C87AEC"/>
    <w:rsid w:val="00C87B05"/>
    <w:rsid w:val="00C87C9E"/>
    <w:rsid w:val="00C933DA"/>
    <w:rsid w:val="00C94021"/>
    <w:rsid w:val="00C95199"/>
    <w:rsid w:val="00C95972"/>
    <w:rsid w:val="00C95B87"/>
    <w:rsid w:val="00C95D51"/>
    <w:rsid w:val="00C96D14"/>
    <w:rsid w:val="00C97FBA"/>
    <w:rsid w:val="00CA1898"/>
    <w:rsid w:val="00CA23DE"/>
    <w:rsid w:val="00CA380B"/>
    <w:rsid w:val="00CA7790"/>
    <w:rsid w:val="00CB13A6"/>
    <w:rsid w:val="00CB714C"/>
    <w:rsid w:val="00CC18F5"/>
    <w:rsid w:val="00CC1F9C"/>
    <w:rsid w:val="00CC22AD"/>
    <w:rsid w:val="00CC29B7"/>
    <w:rsid w:val="00CC3D4F"/>
    <w:rsid w:val="00CC523F"/>
    <w:rsid w:val="00CC6D13"/>
    <w:rsid w:val="00CC73C4"/>
    <w:rsid w:val="00CC76DA"/>
    <w:rsid w:val="00CD2F70"/>
    <w:rsid w:val="00CD35E3"/>
    <w:rsid w:val="00CD5D05"/>
    <w:rsid w:val="00CD63CE"/>
    <w:rsid w:val="00CD6C0E"/>
    <w:rsid w:val="00CD6F28"/>
    <w:rsid w:val="00CD71FF"/>
    <w:rsid w:val="00CD737A"/>
    <w:rsid w:val="00CE0559"/>
    <w:rsid w:val="00CE0D9B"/>
    <w:rsid w:val="00CE17B7"/>
    <w:rsid w:val="00CE1AC7"/>
    <w:rsid w:val="00CE271F"/>
    <w:rsid w:val="00CE2F9B"/>
    <w:rsid w:val="00CE3B0A"/>
    <w:rsid w:val="00CE6D3F"/>
    <w:rsid w:val="00CE765A"/>
    <w:rsid w:val="00CF1DE1"/>
    <w:rsid w:val="00CF1EE8"/>
    <w:rsid w:val="00CF278F"/>
    <w:rsid w:val="00CF37A3"/>
    <w:rsid w:val="00CF3C0C"/>
    <w:rsid w:val="00CF3F72"/>
    <w:rsid w:val="00CF4146"/>
    <w:rsid w:val="00CF64BE"/>
    <w:rsid w:val="00CF673F"/>
    <w:rsid w:val="00CF7E4B"/>
    <w:rsid w:val="00D00174"/>
    <w:rsid w:val="00D034E5"/>
    <w:rsid w:val="00D03E76"/>
    <w:rsid w:val="00D05751"/>
    <w:rsid w:val="00D06FB0"/>
    <w:rsid w:val="00D12878"/>
    <w:rsid w:val="00D13570"/>
    <w:rsid w:val="00D1466A"/>
    <w:rsid w:val="00D15F89"/>
    <w:rsid w:val="00D17D1F"/>
    <w:rsid w:val="00D21AF6"/>
    <w:rsid w:val="00D23F6D"/>
    <w:rsid w:val="00D272CC"/>
    <w:rsid w:val="00D27DE9"/>
    <w:rsid w:val="00D3171C"/>
    <w:rsid w:val="00D31D5F"/>
    <w:rsid w:val="00D3321F"/>
    <w:rsid w:val="00D3774B"/>
    <w:rsid w:val="00D401FC"/>
    <w:rsid w:val="00D414AF"/>
    <w:rsid w:val="00D41DDE"/>
    <w:rsid w:val="00D42784"/>
    <w:rsid w:val="00D448AF"/>
    <w:rsid w:val="00D461CE"/>
    <w:rsid w:val="00D526B1"/>
    <w:rsid w:val="00D539B5"/>
    <w:rsid w:val="00D541BF"/>
    <w:rsid w:val="00D55794"/>
    <w:rsid w:val="00D55A18"/>
    <w:rsid w:val="00D56D5D"/>
    <w:rsid w:val="00D578AB"/>
    <w:rsid w:val="00D57C78"/>
    <w:rsid w:val="00D60487"/>
    <w:rsid w:val="00D61DCC"/>
    <w:rsid w:val="00D62065"/>
    <w:rsid w:val="00D6320F"/>
    <w:rsid w:val="00D6442E"/>
    <w:rsid w:val="00D65D66"/>
    <w:rsid w:val="00D66222"/>
    <w:rsid w:val="00D6750A"/>
    <w:rsid w:val="00D73431"/>
    <w:rsid w:val="00D77823"/>
    <w:rsid w:val="00D820CA"/>
    <w:rsid w:val="00D82F0A"/>
    <w:rsid w:val="00D82FD0"/>
    <w:rsid w:val="00D84435"/>
    <w:rsid w:val="00D85469"/>
    <w:rsid w:val="00D8617F"/>
    <w:rsid w:val="00D86AFF"/>
    <w:rsid w:val="00D97F66"/>
    <w:rsid w:val="00DA0155"/>
    <w:rsid w:val="00DA092B"/>
    <w:rsid w:val="00DA1556"/>
    <w:rsid w:val="00DA2A6C"/>
    <w:rsid w:val="00DA62C1"/>
    <w:rsid w:val="00DB1349"/>
    <w:rsid w:val="00DB25E9"/>
    <w:rsid w:val="00DB2D1C"/>
    <w:rsid w:val="00DB4A17"/>
    <w:rsid w:val="00DB52F7"/>
    <w:rsid w:val="00DC0072"/>
    <w:rsid w:val="00DC52B4"/>
    <w:rsid w:val="00DC6639"/>
    <w:rsid w:val="00DC70D0"/>
    <w:rsid w:val="00DD0180"/>
    <w:rsid w:val="00DD1CA5"/>
    <w:rsid w:val="00DD4FAC"/>
    <w:rsid w:val="00DD5947"/>
    <w:rsid w:val="00DD5C11"/>
    <w:rsid w:val="00DE29E4"/>
    <w:rsid w:val="00DE3E1C"/>
    <w:rsid w:val="00DE3E53"/>
    <w:rsid w:val="00DE4C46"/>
    <w:rsid w:val="00DF0D93"/>
    <w:rsid w:val="00DF0F7A"/>
    <w:rsid w:val="00DF1556"/>
    <w:rsid w:val="00DF2886"/>
    <w:rsid w:val="00DF2A19"/>
    <w:rsid w:val="00DF60E4"/>
    <w:rsid w:val="00DF6D12"/>
    <w:rsid w:val="00DF79FC"/>
    <w:rsid w:val="00DF7F8A"/>
    <w:rsid w:val="00E013DB"/>
    <w:rsid w:val="00E016F4"/>
    <w:rsid w:val="00E01A82"/>
    <w:rsid w:val="00E01C00"/>
    <w:rsid w:val="00E0373F"/>
    <w:rsid w:val="00E07334"/>
    <w:rsid w:val="00E07FC0"/>
    <w:rsid w:val="00E13C47"/>
    <w:rsid w:val="00E16D27"/>
    <w:rsid w:val="00E20542"/>
    <w:rsid w:val="00E215BD"/>
    <w:rsid w:val="00E2213C"/>
    <w:rsid w:val="00E22309"/>
    <w:rsid w:val="00E22FDE"/>
    <w:rsid w:val="00E24C0D"/>
    <w:rsid w:val="00E2598F"/>
    <w:rsid w:val="00E31D98"/>
    <w:rsid w:val="00E320C4"/>
    <w:rsid w:val="00E33E40"/>
    <w:rsid w:val="00E418A0"/>
    <w:rsid w:val="00E4237D"/>
    <w:rsid w:val="00E4276C"/>
    <w:rsid w:val="00E441C8"/>
    <w:rsid w:val="00E441EA"/>
    <w:rsid w:val="00E4568C"/>
    <w:rsid w:val="00E47421"/>
    <w:rsid w:val="00E4787B"/>
    <w:rsid w:val="00E50EA7"/>
    <w:rsid w:val="00E51F36"/>
    <w:rsid w:val="00E528AB"/>
    <w:rsid w:val="00E52969"/>
    <w:rsid w:val="00E55D32"/>
    <w:rsid w:val="00E6187C"/>
    <w:rsid w:val="00E63D11"/>
    <w:rsid w:val="00E66F70"/>
    <w:rsid w:val="00E67167"/>
    <w:rsid w:val="00E74519"/>
    <w:rsid w:val="00E75F46"/>
    <w:rsid w:val="00E76C84"/>
    <w:rsid w:val="00E81984"/>
    <w:rsid w:val="00E81DE9"/>
    <w:rsid w:val="00E8655C"/>
    <w:rsid w:val="00E87DFF"/>
    <w:rsid w:val="00E92741"/>
    <w:rsid w:val="00E93329"/>
    <w:rsid w:val="00E93D2F"/>
    <w:rsid w:val="00E94F62"/>
    <w:rsid w:val="00E952BD"/>
    <w:rsid w:val="00E977E8"/>
    <w:rsid w:val="00EA0591"/>
    <w:rsid w:val="00EA1102"/>
    <w:rsid w:val="00EA1A6C"/>
    <w:rsid w:val="00EA23BF"/>
    <w:rsid w:val="00EA49FB"/>
    <w:rsid w:val="00EA74D2"/>
    <w:rsid w:val="00EB1DFA"/>
    <w:rsid w:val="00EB2085"/>
    <w:rsid w:val="00EB30EB"/>
    <w:rsid w:val="00EB3A76"/>
    <w:rsid w:val="00EB5175"/>
    <w:rsid w:val="00EB6B7F"/>
    <w:rsid w:val="00EC08B9"/>
    <w:rsid w:val="00EC53AE"/>
    <w:rsid w:val="00EC544E"/>
    <w:rsid w:val="00EC5CB9"/>
    <w:rsid w:val="00EC755E"/>
    <w:rsid w:val="00ED33FA"/>
    <w:rsid w:val="00ED39D7"/>
    <w:rsid w:val="00ED4221"/>
    <w:rsid w:val="00ED5B93"/>
    <w:rsid w:val="00ED6A13"/>
    <w:rsid w:val="00ED6E6A"/>
    <w:rsid w:val="00EE08E5"/>
    <w:rsid w:val="00EE11B0"/>
    <w:rsid w:val="00EE15E6"/>
    <w:rsid w:val="00EE1BB1"/>
    <w:rsid w:val="00EE1C32"/>
    <w:rsid w:val="00EE3ABB"/>
    <w:rsid w:val="00EE4C4D"/>
    <w:rsid w:val="00EE4CB6"/>
    <w:rsid w:val="00EE4FD6"/>
    <w:rsid w:val="00EE6095"/>
    <w:rsid w:val="00EE68FA"/>
    <w:rsid w:val="00EE69A5"/>
    <w:rsid w:val="00EE7299"/>
    <w:rsid w:val="00EF16CC"/>
    <w:rsid w:val="00EF74BC"/>
    <w:rsid w:val="00F043E4"/>
    <w:rsid w:val="00F071A9"/>
    <w:rsid w:val="00F102B6"/>
    <w:rsid w:val="00F1084E"/>
    <w:rsid w:val="00F10B00"/>
    <w:rsid w:val="00F10B4D"/>
    <w:rsid w:val="00F10F95"/>
    <w:rsid w:val="00F11173"/>
    <w:rsid w:val="00F11638"/>
    <w:rsid w:val="00F1587D"/>
    <w:rsid w:val="00F21511"/>
    <w:rsid w:val="00F222D0"/>
    <w:rsid w:val="00F26BB0"/>
    <w:rsid w:val="00F27741"/>
    <w:rsid w:val="00F279A5"/>
    <w:rsid w:val="00F32FBB"/>
    <w:rsid w:val="00F35AE8"/>
    <w:rsid w:val="00F36667"/>
    <w:rsid w:val="00F3706E"/>
    <w:rsid w:val="00F379D3"/>
    <w:rsid w:val="00F425C0"/>
    <w:rsid w:val="00F4455B"/>
    <w:rsid w:val="00F46457"/>
    <w:rsid w:val="00F53031"/>
    <w:rsid w:val="00F53E26"/>
    <w:rsid w:val="00F544F3"/>
    <w:rsid w:val="00F61312"/>
    <w:rsid w:val="00F62EF4"/>
    <w:rsid w:val="00F63130"/>
    <w:rsid w:val="00F63A60"/>
    <w:rsid w:val="00F63C3A"/>
    <w:rsid w:val="00F70050"/>
    <w:rsid w:val="00F711BC"/>
    <w:rsid w:val="00F752A2"/>
    <w:rsid w:val="00F76339"/>
    <w:rsid w:val="00F766AF"/>
    <w:rsid w:val="00F8249F"/>
    <w:rsid w:val="00F82ACE"/>
    <w:rsid w:val="00F82D76"/>
    <w:rsid w:val="00F832EF"/>
    <w:rsid w:val="00F83C73"/>
    <w:rsid w:val="00F854E3"/>
    <w:rsid w:val="00F87670"/>
    <w:rsid w:val="00F90BEF"/>
    <w:rsid w:val="00F93C9C"/>
    <w:rsid w:val="00F95C1F"/>
    <w:rsid w:val="00F977D4"/>
    <w:rsid w:val="00FA0D8E"/>
    <w:rsid w:val="00FA6CE0"/>
    <w:rsid w:val="00FA6EFD"/>
    <w:rsid w:val="00FA72F9"/>
    <w:rsid w:val="00FB036C"/>
    <w:rsid w:val="00FB49C7"/>
    <w:rsid w:val="00FB518B"/>
    <w:rsid w:val="00FB6A32"/>
    <w:rsid w:val="00FB73E9"/>
    <w:rsid w:val="00FB75B5"/>
    <w:rsid w:val="00FB7796"/>
    <w:rsid w:val="00FC178A"/>
    <w:rsid w:val="00FC388F"/>
    <w:rsid w:val="00FC5B2B"/>
    <w:rsid w:val="00FC62F2"/>
    <w:rsid w:val="00FC64DF"/>
    <w:rsid w:val="00FC777F"/>
    <w:rsid w:val="00FD2190"/>
    <w:rsid w:val="00FD3E16"/>
    <w:rsid w:val="00FD6A38"/>
    <w:rsid w:val="00FE2E09"/>
    <w:rsid w:val="00FE30F1"/>
    <w:rsid w:val="00FE4D02"/>
    <w:rsid w:val="00FE5DCD"/>
    <w:rsid w:val="00FE5ECE"/>
    <w:rsid w:val="00FE6C2F"/>
    <w:rsid w:val="00FF67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8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Plain Text" w:uiPriority="99"/>
    <w:lsdException w:name="Normal (Web)" w:uiPriority="99"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99"/>
    <w:qFormat/>
    <w:rsid w:val="00CD35E3"/>
    <w:pPr>
      <w:widowControl w:val="0"/>
      <w:autoSpaceDE w:val="0"/>
      <w:autoSpaceDN w:val="0"/>
      <w:adjustRightInd w:val="0"/>
    </w:pPr>
    <w:rPr>
      <w:rFonts w:ascii="Arial" w:hAnsi="Arial" w:cs="Arial"/>
      <w:b/>
      <w:bCs/>
    </w:rPr>
  </w:style>
  <w:style w:type="paragraph" w:styleId="a0">
    <w:name w:val="Body Text"/>
    <w:basedOn w:val="a"/>
    <w:link w:val="a7"/>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rsid w:val="00D1466A"/>
    <w:pPr>
      <w:widowControl w:val="0"/>
      <w:autoSpaceDE w:val="0"/>
      <w:autoSpaceDN w:val="0"/>
      <w:adjustRightInd w:val="0"/>
    </w:pPr>
    <w:rPr>
      <w:rFonts w:ascii="Courier New" w:hAnsi="Courier New" w:cs="Courier New"/>
    </w:rPr>
  </w:style>
  <w:style w:type="table" w:styleId="ab">
    <w:name w:val="Table Grid"/>
    <w:basedOn w:val="a2"/>
    <w:uiPriority w:val="59"/>
    <w:rsid w:val="00D146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semiHidden/>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uiPriority w:val="99"/>
    <w:semiHidden/>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aff5">
    <w:name w:val="Заголовок"/>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6">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4">
    <w:name w:val="Название1"/>
    <w:basedOn w:val="a"/>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5">
    <w:name w:val="Указатель1"/>
    <w:basedOn w:val="a"/>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rsid w:val="00D86AFF"/>
    <w:pPr>
      <w:suppressAutoHyphens/>
      <w:spacing w:before="280" w:after="280" w:line="360" w:lineRule="auto"/>
      <w:ind w:firstLine="709"/>
      <w:jc w:val="center"/>
    </w:pPr>
    <w:rPr>
      <w:sz w:val="24"/>
      <w:szCs w:val="24"/>
      <w:lang w:eastAsia="ar-SA"/>
    </w:rPr>
  </w:style>
  <w:style w:type="paragraph" w:customStyle="1" w:styleId="1f6">
    <w:name w:val="Цитата1"/>
    <w:basedOn w:val="a"/>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rsid w:val="00D86AFF"/>
    <w:pPr>
      <w:suppressAutoHyphens/>
      <w:spacing w:line="360" w:lineRule="auto"/>
      <w:ind w:firstLine="540"/>
      <w:jc w:val="both"/>
    </w:pPr>
    <w:rPr>
      <w:lang w:eastAsia="ar-SA"/>
    </w:rPr>
  </w:style>
  <w:style w:type="paragraph" w:customStyle="1" w:styleId="ConsNormal">
    <w:name w:val="ConsNormal"/>
    <w:rsid w:val="00D86AFF"/>
    <w:pPr>
      <w:widowControl w:val="0"/>
      <w:suppressAutoHyphens/>
      <w:autoSpaceDE w:val="0"/>
      <w:ind w:firstLine="720"/>
    </w:pPr>
    <w:rPr>
      <w:rFonts w:ascii="Arial" w:eastAsia="Arial" w:hAnsi="Arial" w:cs="Arial"/>
      <w:lang w:eastAsia="ar-SA"/>
    </w:rPr>
  </w:style>
  <w:style w:type="paragraph" w:customStyle="1" w:styleId="aff7">
    <w:name w:val="Îáû÷íûé"/>
    <w:rsid w:val="00D86AFF"/>
    <w:pPr>
      <w:suppressAutoHyphens/>
    </w:pPr>
    <w:rPr>
      <w:rFonts w:eastAsia="Arial"/>
      <w:lang w:val="en-US" w:eastAsia="ar-SA"/>
    </w:rPr>
  </w:style>
  <w:style w:type="paragraph" w:customStyle="1" w:styleId="ConsNonformat">
    <w:name w:val="ConsNonformat"/>
    <w:rsid w:val="00D86AFF"/>
    <w:pPr>
      <w:widowControl w:val="0"/>
      <w:suppressAutoHyphens/>
      <w:autoSpaceDE w:val="0"/>
    </w:pPr>
    <w:rPr>
      <w:rFonts w:ascii="Courier New" w:eastAsia="Arial" w:hAnsi="Courier New" w:cs="Courier New"/>
      <w:lang w:eastAsia="ar-SA"/>
    </w:rPr>
  </w:style>
  <w:style w:type="paragraph" w:customStyle="1" w:styleId="aff8">
    <w:name w:val="Заглавие раздела"/>
    <w:basedOn w:val="2"/>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rsid w:val="00D86AFF"/>
    <w:pPr>
      <w:suppressAutoHyphens/>
      <w:spacing w:after="120" w:line="360" w:lineRule="auto"/>
      <w:ind w:firstLine="709"/>
      <w:jc w:val="both"/>
    </w:pPr>
    <w:rPr>
      <w:sz w:val="16"/>
      <w:szCs w:val="16"/>
      <w:lang w:eastAsia="ar-SA"/>
    </w:rPr>
  </w:style>
  <w:style w:type="paragraph" w:styleId="aff9">
    <w:name w:val="Subtitle"/>
    <w:basedOn w:val="af"/>
    <w:next w:val="a0"/>
    <w:link w:val="affa"/>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b">
    <w:name w:val="Неразрывный основной текст"/>
    <w:basedOn w:val="a0"/>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c">
    <w:name w:val="Рисунок"/>
    <w:basedOn w:val="a"/>
    <w:next w:val="1f7"/>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7">
    <w:name w:val="Название объекта1"/>
    <w:basedOn w:val="a"/>
    <w:next w:val="a"/>
    <w:rsid w:val="00D86AFF"/>
    <w:pPr>
      <w:suppressAutoHyphens/>
      <w:spacing w:line="360" w:lineRule="auto"/>
      <w:ind w:firstLine="709"/>
      <w:jc w:val="both"/>
    </w:pPr>
    <w:rPr>
      <w:b/>
      <w:bCs/>
      <w:sz w:val="20"/>
      <w:szCs w:val="20"/>
      <w:lang w:eastAsia="ar-SA"/>
    </w:rPr>
  </w:style>
  <w:style w:type="paragraph" w:customStyle="1" w:styleId="affd">
    <w:name w:val="Название части"/>
    <w:basedOn w:val="a"/>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e">
    <w:name w:val="Подзаголовок главы"/>
    <w:basedOn w:val="aff9"/>
    <w:rsid w:val="00D86AFF"/>
  </w:style>
  <w:style w:type="paragraph" w:customStyle="1" w:styleId="afff">
    <w:name w:val="Название предприятия"/>
    <w:basedOn w:val="a"/>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8">
    <w:name w:val="Маркированный_1"/>
    <w:basedOn w:val="a"/>
    <w:rsid w:val="00D86AFF"/>
    <w:pPr>
      <w:tabs>
        <w:tab w:val="left" w:pos="900"/>
      </w:tabs>
      <w:suppressAutoHyphens/>
      <w:spacing w:line="360" w:lineRule="auto"/>
      <w:ind w:left="-1069"/>
      <w:jc w:val="both"/>
    </w:pPr>
    <w:rPr>
      <w:sz w:val="24"/>
      <w:szCs w:val="24"/>
      <w:lang w:eastAsia="ar-SA"/>
    </w:rPr>
  </w:style>
  <w:style w:type="paragraph" w:customStyle="1" w:styleId="afff0">
    <w:name w:val="Текст таблицы"/>
    <w:basedOn w:val="a"/>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1">
    <w:name w:val="Подчеркнутый"/>
    <w:basedOn w:val="a"/>
    <w:rsid w:val="00D86AFF"/>
    <w:pPr>
      <w:suppressAutoHyphens/>
      <w:spacing w:line="360" w:lineRule="auto"/>
      <w:ind w:firstLine="709"/>
      <w:jc w:val="both"/>
    </w:pPr>
    <w:rPr>
      <w:sz w:val="24"/>
      <w:szCs w:val="24"/>
      <w:u w:val="single"/>
      <w:lang w:eastAsia="ar-SA"/>
    </w:rPr>
  </w:style>
  <w:style w:type="paragraph" w:customStyle="1" w:styleId="afff2">
    <w:name w:val="Название документа"/>
    <w:basedOn w:val="a"/>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3">
    <w:name w:val="Нижний колонтитул (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перв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5">
    <w:name w:val="Нижний колонтитул (нечетный)"/>
    <w:basedOn w:val="a8"/>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6"/>
    <w:rsid w:val="00D86AFF"/>
    <w:pPr>
      <w:ind w:left="1800"/>
    </w:pPr>
  </w:style>
  <w:style w:type="paragraph" w:customStyle="1" w:styleId="312">
    <w:name w:val="Список 31"/>
    <w:basedOn w:val="aff6"/>
    <w:rsid w:val="00D86AFF"/>
    <w:pPr>
      <w:ind w:left="2160"/>
    </w:pPr>
  </w:style>
  <w:style w:type="paragraph" w:customStyle="1" w:styleId="41">
    <w:name w:val="Список 41"/>
    <w:basedOn w:val="aff6"/>
    <w:rsid w:val="00D86AFF"/>
    <w:pPr>
      <w:ind w:left="2520"/>
    </w:pPr>
  </w:style>
  <w:style w:type="paragraph" w:customStyle="1" w:styleId="51">
    <w:name w:val="Список 51"/>
    <w:basedOn w:val="aff6"/>
    <w:rsid w:val="00D86AFF"/>
    <w:pPr>
      <w:ind w:left="2880"/>
    </w:pPr>
  </w:style>
  <w:style w:type="paragraph" w:customStyle="1" w:styleId="216">
    <w:name w:val="Маркированный список 21"/>
    <w:basedOn w:val="a"/>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9">
    <w:name w:val="Продолжение списка1"/>
    <w:basedOn w:val="aff6"/>
    <w:rsid w:val="00D86AFF"/>
    <w:pPr>
      <w:ind w:firstLine="0"/>
    </w:pPr>
  </w:style>
  <w:style w:type="paragraph" w:customStyle="1" w:styleId="217">
    <w:name w:val="Продолжение списка 21"/>
    <w:basedOn w:val="1f9"/>
    <w:rsid w:val="00D86AFF"/>
    <w:pPr>
      <w:ind w:left="2160"/>
    </w:pPr>
  </w:style>
  <w:style w:type="paragraph" w:customStyle="1" w:styleId="314">
    <w:name w:val="Продолжение списка 31"/>
    <w:basedOn w:val="1f9"/>
    <w:rsid w:val="00D86AFF"/>
    <w:pPr>
      <w:ind w:left="2520"/>
    </w:pPr>
  </w:style>
  <w:style w:type="paragraph" w:customStyle="1" w:styleId="411">
    <w:name w:val="Продолжение списка 41"/>
    <w:basedOn w:val="1f9"/>
    <w:rsid w:val="00D86AFF"/>
    <w:pPr>
      <w:ind w:left="2880"/>
    </w:pPr>
  </w:style>
  <w:style w:type="paragraph" w:customStyle="1" w:styleId="511">
    <w:name w:val="Продолжение списка 51"/>
    <w:basedOn w:val="1f9"/>
    <w:rsid w:val="00D86AFF"/>
    <w:pPr>
      <w:ind w:left="3240"/>
    </w:pPr>
  </w:style>
  <w:style w:type="paragraph" w:customStyle="1" w:styleId="1fa">
    <w:name w:val="Нумерованный список1"/>
    <w:basedOn w:val="a"/>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a"/>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a"/>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a"/>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a"/>
    <w:rsid w:val="00D86AFF"/>
    <w:pPr>
      <w:spacing w:before="0" w:after="240" w:line="240" w:lineRule="atLeast"/>
      <w:ind w:left="2880" w:hanging="360"/>
    </w:pPr>
    <w:rPr>
      <w:rFonts w:ascii="Arial" w:hAnsi="Arial" w:cs="Arial"/>
      <w:spacing w:val="-5"/>
      <w:sz w:val="20"/>
      <w:szCs w:val="20"/>
    </w:rPr>
  </w:style>
  <w:style w:type="paragraph" w:customStyle="1" w:styleId="1fb">
    <w:name w:val="Обычный отступ1"/>
    <w:basedOn w:val="a"/>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6">
    <w:name w:val="Подзаголовок части"/>
    <w:basedOn w:val="a"/>
    <w:next w:val="a0"/>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7">
    <w:name w:val="Обратный адрес"/>
    <w:basedOn w:val="a"/>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8">
    <w:name w:val="Название раздела"/>
    <w:basedOn w:val="a"/>
    <w:next w:val="a0"/>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9">
    <w:name w:val="Подзаголовок титульного листа"/>
    <w:basedOn w:val="a"/>
    <w:next w:val="a0"/>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c">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a">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99"/>
    <w:qFormat/>
    <w:rsid w:val="00D86AFF"/>
    <w:pPr>
      <w:suppressAutoHyphens/>
      <w:spacing w:line="360" w:lineRule="auto"/>
      <w:ind w:left="1080" w:firstLine="709"/>
      <w:jc w:val="both"/>
    </w:pPr>
    <w:rPr>
      <w:spacing w:val="-5"/>
      <w:lang w:eastAsia="ar-SA"/>
    </w:rPr>
  </w:style>
  <w:style w:type="paragraph" w:customStyle="1" w:styleId="1fd">
    <w:name w:val="Приветствие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e">
    <w:name w:val="Прощание1"/>
    <w:basedOn w:val="a"/>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
    <w:name w:val="Текст1"/>
    <w:basedOn w:val="a"/>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b">
    <w:name w:val="E-mail Signature"/>
    <w:basedOn w:val="a"/>
    <w:link w:val="afffc"/>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rsid w:val="00D86AFF"/>
    <w:pPr>
      <w:widowControl w:val="0"/>
      <w:suppressAutoHyphens/>
      <w:autoSpaceDE w:val="0"/>
      <w:ind w:right="19772"/>
    </w:pPr>
    <w:rPr>
      <w:rFonts w:ascii="Arial" w:eastAsia="Arial" w:hAnsi="Arial" w:cs="Arial"/>
      <w:b/>
      <w:bCs/>
      <w:sz w:val="16"/>
      <w:szCs w:val="16"/>
      <w:lang w:eastAsia="ar-SA"/>
    </w:rPr>
  </w:style>
  <w:style w:type="paragraph" w:customStyle="1" w:styleId="1ff0">
    <w:name w:val="Стиль1"/>
    <w:basedOn w:val="a"/>
    <w:rsid w:val="00D86AFF"/>
    <w:pPr>
      <w:suppressAutoHyphens/>
      <w:spacing w:line="360" w:lineRule="auto"/>
      <w:ind w:firstLine="540"/>
      <w:jc w:val="center"/>
    </w:pPr>
    <w:rPr>
      <w:b/>
      <w:sz w:val="24"/>
      <w:szCs w:val="24"/>
      <w:lang w:eastAsia="ar-SA"/>
    </w:rPr>
  </w:style>
  <w:style w:type="paragraph" w:customStyle="1" w:styleId="2a">
    <w:name w:val="Стиль2"/>
    <w:basedOn w:val="a"/>
    <w:next w:val="1ff0"/>
    <w:rsid w:val="00D86AFF"/>
    <w:pPr>
      <w:suppressAutoHyphens/>
      <w:spacing w:line="360" w:lineRule="auto"/>
      <w:ind w:right="-8" w:firstLine="720"/>
      <w:jc w:val="center"/>
    </w:pPr>
    <w:rPr>
      <w:b/>
      <w:caps/>
      <w:sz w:val="24"/>
      <w:szCs w:val="24"/>
      <w:lang w:eastAsia="ar-SA"/>
    </w:rPr>
  </w:style>
  <w:style w:type="paragraph" w:customStyle="1" w:styleId="1ff1">
    <w:name w:val="Текст примечания1"/>
    <w:basedOn w:val="a"/>
    <w:rsid w:val="00D86AFF"/>
    <w:pPr>
      <w:suppressAutoHyphens/>
      <w:spacing w:line="360" w:lineRule="auto"/>
      <w:ind w:firstLine="680"/>
      <w:jc w:val="both"/>
    </w:pPr>
    <w:rPr>
      <w:sz w:val="20"/>
      <w:szCs w:val="20"/>
      <w:lang w:eastAsia="ar-SA"/>
    </w:rPr>
  </w:style>
  <w:style w:type="paragraph" w:styleId="afffd">
    <w:name w:val="annotation text"/>
    <w:basedOn w:val="a"/>
    <w:link w:val="afffe"/>
    <w:semiHidden/>
    <w:rsid w:val="00D86AFF"/>
    <w:pPr>
      <w:suppressAutoHyphens/>
      <w:spacing w:line="360" w:lineRule="auto"/>
      <w:ind w:firstLine="709"/>
      <w:jc w:val="both"/>
    </w:pPr>
    <w:rPr>
      <w:sz w:val="20"/>
      <w:szCs w:val="20"/>
      <w:lang w:eastAsia="ar-SA"/>
    </w:rPr>
  </w:style>
  <w:style w:type="paragraph" w:styleId="affff">
    <w:name w:val="annotation subject"/>
    <w:basedOn w:val="1ff1"/>
    <w:next w:val="1ff1"/>
    <w:link w:val="affff0"/>
    <w:rsid w:val="00D86AFF"/>
    <w:rPr>
      <w:b/>
      <w:bCs/>
    </w:rPr>
  </w:style>
  <w:style w:type="paragraph" w:customStyle="1" w:styleId="1ff2">
    <w:name w:val="Заголовок1"/>
    <w:basedOn w:val="a"/>
    <w:rsid w:val="00D86AFF"/>
    <w:pPr>
      <w:tabs>
        <w:tab w:val="left" w:pos="8460"/>
      </w:tabs>
      <w:suppressAutoHyphens/>
      <w:spacing w:line="360" w:lineRule="auto"/>
      <w:ind w:firstLine="540"/>
      <w:jc w:val="center"/>
    </w:pPr>
    <w:rPr>
      <w:caps/>
      <w:sz w:val="24"/>
      <w:szCs w:val="24"/>
      <w:lang w:eastAsia="ar-SA"/>
    </w:rPr>
  </w:style>
  <w:style w:type="paragraph" w:customStyle="1" w:styleId="1ff3">
    <w:name w:val="Схема документа1"/>
    <w:basedOn w:val="a"/>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1">
    <w:name w:val="База заголовка"/>
    <w:basedOn w:val="a"/>
    <w:next w:val="a0"/>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2">
    <w:name w:val="Цитаты"/>
    <w:basedOn w:val="a"/>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3">
    <w:name w:val="Заголовок части"/>
    <w:basedOn w:val="a"/>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4">
    <w:name w:val="База сноски"/>
    <w:basedOn w:val="a"/>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5">
    <w:name w:val="Заголовок титульного листа"/>
    <w:basedOn w:val="affff1"/>
    <w:next w:val="a"/>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6">
    <w:name w:val="База верхнего колонтитула"/>
    <w:basedOn w:val="a"/>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8">
    <w:name w:val="Верхний колонтитул (первый)"/>
    <w:basedOn w:val="a4"/>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9">
    <w:name w:val="Верхний колонтитул (нечетный)"/>
    <w:basedOn w:val="a4"/>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a">
    <w:name w:val="База указателя"/>
    <w:basedOn w:val="a"/>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4">
    <w:name w:val="Маркированный список1"/>
    <w:basedOn w:val="1f8"/>
    <w:rsid w:val="00D86AFF"/>
    <w:pPr>
      <w:tabs>
        <w:tab w:val="left" w:pos="1026"/>
      </w:tabs>
      <w:ind w:left="-2245"/>
    </w:pPr>
  </w:style>
  <w:style w:type="paragraph" w:customStyle="1" w:styleId="affffb">
    <w:name w:val="Содержимое таблицы"/>
    <w:basedOn w:val="a"/>
    <w:rsid w:val="00D86AFF"/>
    <w:pPr>
      <w:suppressLineNumbers/>
      <w:suppressAutoHyphens/>
      <w:spacing w:line="360" w:lineRule="auto"/>
      <w:ind w:firstLine="709"/>
      <w:jc w:val="both"/>
    </w:pPr>
    <w:rPr>
      <w:sz w:val="24"/>
      <w:szCs w:val="24"/>
      <w:lang w:eastAsia="ar-SA"/>
    </w:rPr>
  </w:style>
  <w:style w:type="paragraph" w:customStyle="1" w:styleId="affffc">
    <w:name w:val="Заголовок таблицы"/>
    <w:basedOn w:val="a"/>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5">
    <w:name w:val="Шапка1"/>
    <w:basedOn w:val="a0"/>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d">
    <w:name w:val="База оглавления"/>
    <w:basedOn w:val="a"/>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e">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6">
    <w:name w:val="Дата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7">
    <w:name w:val="Заголовок записки1"/>
    <w:basedOn w:val="a"/>
    <w:next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Красная строка1"/>
    <w:basedOn w:val="a0"/>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rsid w:val="00D86AFF"/>
    <w:pPr>
      <w:suppressAutoHyphens/>
      <w:spacing w:line="360" w:lineRule="auto"/>
      <w:ind w:firstLine="210"/>
    </w:pPr>
    <w:rPr>
      <w:rFonts w:ascii="Arial" w:hAnsi="Arial" w:cs="Arial"/>
      <w:spacing w:val="-5"/>
      <w:sz w:val="20"/>
      <w:szCs w:val="20"/>
      <w:lang w:eastAsia="ar-SA"/>
    </w:rPr>
  </w:style>
  <w:style w:type="paragraph" w:customStyle="1" w:styleId="Caption">
    <w:name w:val="Caption"/>
    <w:basedOn w:val="a"/>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b">
    <w:name w:val="Цитата2"/>
    <w:basedOn w:val="a"/>
    <w:rsid w:val="00D86AFF"/>
    <w:pPr>
      <w:suppressAutoHyphens/>
      <w:spacing w:line="360" w:lineRule="auto"/>
      <w:ind w:left="526" w:right="43" w:firstLine="709"/>
      <w:jc w:val="both"/>
    </w:pPr>
    <w:rPr>
      <w:szCs w:val="20"/>
      <w:lang w:eastAsia="ar-SA"/>
    </w:rPr>
  </w:style>
  <w:style w:type="paragraph" w:customStyle="1" w:styleId="2c">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d">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f">
    <w:name w:val="Таблица"/>
    <w:basedOn w:val="a"/>
    <w:rsid w:val="00D86AFF"/>
    <w:pPr>
      <w:suppressAutoHyphens/>
      <w:jc w:val="both"/>
    </w:pPr>
    <w:rPr>
      <w:sz w:val="24"/>
      <w:szCs w:val="24"/>
      <w:lang w:eastAsia="ar-SA"/>
    </w:rPr>
  </w:style>
  <w:style w:type="paragraph" w:customStyle="1" w:styleId="S5">
    <w:name w:val="S_Титульный"/>
    <w:basedOn w:val="affff5"/>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rsid w:val="00D86AFF"/>
    <w:pPr>
      <w:suppressAutoHyphens/>
      <w:spacing w:before="280" w:after="280"/>
    </w:pPr>
    <w:rPr>
      <w:sz w:val="20"/>
      <w:szCs w:val="20"/>
      <w:lang w:eastAsia="ar-SA"/>
    </w:rPr>
  </w:style>
  <w:style w:type="paragraph" w:customStyle="1" w:styleId="font6">
    <w:name w:val="font6"/>
    <w:basedOn w:val="a"/>
    <w:rsid w:val="00D86AFF"/>
    <w:pPr>
      <w:suppressAutoHyphens/>
      <w:spacing w:before="280" w:after="280"/>
    </w:pPr>
    <w:rPr>
      <w:sz w:val="20"/>
      <w:szCs w:val="20"/>
      <w:lang w:eastAsia="ar-SA"/>
    </w:rPr>
  </w:style>
  <w:style w:type="paragraph" w:customStyle="1" w:styleId="xl23">
    <w:name w:val="xl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rsid w:val="00D86AFF"/>
    <w:pPr>
      <w:suppressAutoHyphens/>
      <w:spacing w:before="280" w:after="280"/>
      <w:jc w:val="center"/>
      <w:textAlignment w:val="center"/>
    </w:pPr>
    <w:rPr>
      <w:sz w:val="24"/>
      <w:szCs w:val="24"/>
      <w:lang w:eastAsia="ar-SA"/>
    </w:rPr>
  </w:style>
  <w:style w:type="paragraph" w:customStyle="1" w:styleId="xl76">
    <w:name w:val="xl76"/>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rsid w:val="00D86AFF"/>
    <w:pPr>
      <w:suppressAutoHyphens/>
      <w:spacing w:before="280" w:after="280"/>
    </w:pPr>
    <w:rPr>
      <w:sz w:val="20"/>
      <w:szCs w:val="20"/>
      <w:lang w:eastAsia="ar-SA"/>
    </w:rPr>
  </w:style>
  <w:style w:type="paragraph" w:customStyle="1" w:styleId="font8">
    <w:name w:val="font8"/>
    <w:basedOn w:val="a"/>
    <w:rsid w:val="00D86AFF"/>
    <w:pPr>
      <w:suppressAutoHyphens/>
      <w:spacing w:before="280" w:after="280"/>
    </w:pPr>
    <w:rPr>
      <w:b/>
      <w:bCs/>
      <w:sz w:val="20"/>
      <w:szCs w:val="20"/>
      <w:lang w:eastAsia="ar-SA"/>
    </w:rPr>
  </w:style>
  <w:style w:type="paragraph" w:customStyle="1" w:styleId="xl116">
    <w:name w:val="xl116"/>
    <w:basedOn w:val="a"/>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rsid w:val="00D86AFF"/>
    <w:pPr>
      <w:suppressAutoHyphens/>
      <w:spacing w:before="280" w:after="280"/>
      <w:jc w:val="center"/>
      <w:textAlignment w:val="center"/>
    </w:pPr>
    <w:rPr>
      <w:b/>
      <w:bCs/>
      <w:sz w:val="22"/>
      <w:szCs w:val="22"/>
      <w:lang w:eastAsia="ar-SA"/>
    </w:rPr>
  </w:style>
  <w:style w:type="paragraph" w:customStyle="1" w:styleId="xl163">
    <w:name w:val="xl163"/>
    <w:basedOn w:val="a"/>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rsid w:val="00D86AFF"/>
    <w:pPr>
      <w:suppressAutoHyphens/>
      <w:spacing w:before="280" w:after="280"/>
    </w:pPr>
    <w:rPr>
      <w:sz w:val="22"/>
      <w:szCs w:val="22"/>
      <w:u w:val="single"/>
      <w:lang w:eastAsia="ar-SA"/>
    </w:rPr>
  </w:style>
  <w:style w:type="paragraph" w:customStyle="1" w:styleId="font10">
    <w:name w:val="font10"/>
    <w:basedOn w:val="a"/>
    <w:rsid w:val="00D86AFF"/>
    <w:pPr>
      <w:suppressAutoHyphens/>
      <w:spacing w:before="280" w:after="280"/>
    </w:pPr>
    <w:rPr>
      <w:b/>
      <w:bCs/>
      <w:sz w:val="22"/>
      <w:szCs w:val="22"/>
      <w:lang w:eastAsia="ar-SA"/>
    </w:rPr>
  </w:style>
  <w:style w:type="paragraph" w:customStyle="1" w:styleId="font11">
    <w:name w:val="font11"/>
    <w:basedOn w:val="a"/>
    <w:rsid w:val="00D86AFF"/>
    <w:pPr>
      <w:suppressAutoHyphens/>
      <w:spacing w:before="280" w:after="280"/>
    </w:pPr>
    <w:rPr>
      <w:sz w:val="24"/>
      <w:szCs w:val="24"/>
      <w:lang w:eastAsia="ar-SA"/>
    </w:rPr>
  </w:style>
  <w:style w:type="paragraph" w:customStyle="1" w:styleId="font12">
    <w:name w:val="font12"/>
    <w:basedOn w:val="a"/>
    <w:rsid w:val="00D86AFF"/>
    <w:pPr>
      <w:suppressAutoHyphens/>
      <w:spacing w:before="280" w:after="280"/>
    </w:pPr>
    <w:rPr>
      <w:b/>
      <w:bCs/>
      <w:sz w:val="22"/>
      <w:szCs w:val="22"/>
      <w:lang w:eastAsia="ar-SA"/>
    </w:rPr>
  </w:style>
  <w:style w:type="paragraph" w:customStyle="1" w:styleId="font13">
    <w:name w:val="font13"/>
    <w:basedOn w:val="a"/>
    <w:rsid w:val="00D86AFF"/>
    <w:pPr>
      <w:suppressAutoHyphens/>
      <w:spacing w:before="280" w:after="280"/>
    </w:pPr>
    <w:rPr>
      <w:sz w:val="24"/>
      <w:szCs w:val="24"/>
      <w:lang w:eastAsia="ar-SA"/>
    </w:rPr>
  </w:style>
  <w:style w:type="paragraph" w:customStyle="1" w:styleId="S11">
    <w:name w:val="S_Заголовок 1"/>
    <w:basedOn w:val="a"/>
    <w:rsid w:val="00D86AFF"/>
    <w:pPr>
      <w:tabs>
        <w:tab w:val="num" w:pos="720"/>
      </w:tabs>
      <w:suppressAutoHyphens/>
      <w:jc w:val="center"/>
    </w:pPr>
    <w:rPr>
      <w:b/>
      <w:caps/>
      <w:sz w:val="24"/>
      <w:szCs w:val="24"/>
      <w:lang w:eastAsia="ar-SA"/>
    </w:rPr>
  </w:style>
  <w:style w:type="paragraph" w:customStyle="1" w:styleId="S20">
    <w:name w:val="S_Заголовок 2"/>
    <w:basedOn w:val="2"/>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rsid w:val="00D86AFF"/>
    <w:pPr>
      <w:keepNext w:val="0"/>
      <w:tabs>
        <w:tab w:val="num" w:pos="720"/>
      </w:tabs>
      <w:suppressAutoHyphens/>
      <w:spacing w:before="0" w:after="0"/>
    </w:pPr>
    <w:rPr>
      <w:b w:val="0"/>
      <w:bCs w:val="0"/>
      <w:i/>
      <w:sz w:val="24"/>
      <w:szCs w:val="24"/>
      <w:lang w:eastAsia="ar-SA"/>
    </w:rPr>
  </w:style>
  <w:style w:type="paragraph" w:customStyle="1" w:styleId="afffff0">
    <w:name w:val="Статья"/>
    <w:basedOn w:val="a"/>
    <w:rsid w:val="00D86AFF"/>
    <w:pPr>
      <w:suppressAutoHyphens/>
      <w:jc w:val="both"/>
    </w:pPr>
    <w:rPr>
      <w:sz w:val="24"/>
      <w:szCs w:val="24"/>
      <w:lang w:eastAsia="ar-SA"/>
    </w:rPr>
  </w:style>
  <w:style w:type="paragraph" w:customStyle="1" w:styleId="1ff9">
    <w:name w:val="текст 1"/>
    <w:basedOn w:val="a"/>
    <w:next w:val="a"/>
    <w:rsid w:val="00D86AFF"/>
    <w:pPr>
      <w:suppressAutoHyphens/>
      <w:ind w:firstLine="540"/>
      <w:jc w:val="both"/>
    </w:pPr>
    <w:rPr>
      <w:sz w:val="20"/>
      <w:szCs w:val="24"/>
      <w:lang w:eastAsia="ar-SA"/>
    </w:rPr>
  </w:style>
  <w:style w:type="paragraph" w:customStyle="1" w:styleId="afffff1">
    <w:name w:val="Заголовок таблици"/>
    <w:basedOn w:val="1ff9"/>
    <w:rsid w:val="00D86AFF"/>
    <w:rPr>
      <w:sz w:val="22"/>
    </w:rPr>
  </w:style>
  <w:style w:type="paragraph" w:customStyle="1" w:styleId="afffff2">
    <w:name w:val="Номер таблици"/>
    <w:basedOn w:val="a"/>
    <w:next w:val="a"/>
    <w:rsid w:val="00D86AFF"/>
    <w:pPr>
      <w:suppressAutoHyphens/>
      <w:jc w:val="right"/>
    </w:pPr>
    <w:rPr>
      <w:b/>
      <w:sz w:val="20"/>
      <w:szCs w:val="24"/>
      <w:lang w:eastAsia="ar-SA"/>
    </w:rPr>
  </w:style>
  <w:style w:type="paragraph" w:customStyle="1" w:styleId="afffff3">
    <w:name w:val="Приложение"/>
    <w:basedOn w:val="a"/>
    <w:next w:val="a"/>
    <w:rsid w:val="00D86AFF"/>
    <w:pPr>
      <w:suppressAutoHyphens/>
      <w:jc w:val="right"/>
    </w:pPr>
    <w:rPr>
      <w:sz w:val="20"/>
      <w:szCs w:val="24"/>
      <w:lang w:eastAsia="ar-SA"/>
    </w:rPr>
  </w:style>
  <w:style w:type="paragraph" w:customStyle="1" w:styleId="afffff4">
    <w:name w:val="Обычный по таблице"/>
    <w:basedOn w:val="a"/>
    <w:rsid w:val="00D86AFF"/>
    <w:pPr>
      <w:suppressAutoHyphens/>
    </w:pPr>
    <w:rPr>
      <w:sz w:val="24"/>
      <w:szCs w:val="24"/>
      <w:lang w:eastAsia="ar-SA"/>
    </w:rPr>
  </w:style>
  <w:style w:type="paragraph" w:customStyle="1" w:styleId="S6">
    <w:name w:val="S_Обычный в таблице"/>
    <w:basedOn w:val="a"/>
    <w:rsid w:val="00D86AFF"/>
    <w:pPr>
      <w:suppressAutoHyphens/>
      <w:spacing w:line="360" w:lineRule="auto"/>
      <w:jc w:val="center"/>
    </w:pPr>
    <w:rPr>
      <w:sz w:val="24"/>
      <w:szCs w:val="24"/>
      <w:lang w:eastAsia="ar-SA"/>
    </w:rPr>
  </w:style>
  <w:style w:type="paragraph" w:styleId="afffff5">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5"/>
    <w:rsid w:val="00D86AFF"/>
    <w:pPr>
      <w:tabs>
        <w:tab w:val="right" w:leader="dot" w:pos="9637"/>
      </w:tabs>
      <w:ind w:left="2547" w:firstLine="0"/>
    </w:pPr>
  </w:style>
  <w:style w:type="paragraph" w:customStyle="1" w:styleId="afffff6">
    <w:name w:val="Содержимое врезки"/>
    <w:basedOn w:val="a0"/>
    <w:rsid w:val="00D86AFF"/>
    <w:pPr>
      <w:suppressAutoHyphens/>
      <w:spacing w:line="360" w:lineRule="auto"/>
      <w:ind w:right="-8" w:firstLine="709"/>
      <w:jc w:val="both"/>
    </w:pPr>
    <w:rPr>
      <w:szCs w:val="24"/>
      <w:lang w:eastAsia="ar-SA"/>
    </w:rPr>
  </w:style>
  <w:style w:type="paragraph" w:customStyle="1" w:styleId="2e">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7">
    <w:name w:val="Plain Text"/>
    <w:basedOn w:val="a"/>
    <w:link w:val="afffff8"/>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9">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rsid w:val="00986A2F"/>
    <w:rPr>
      <w:rFonts w:ascii="Courier New" w:hAnsi="Courier New" w:cs="Courier New"/>
      <w:spacing w:val="-5"/>
      <w:lang w:eastAsia="ar-SA"/>
    </w:rPr>
  </w:style>
  <w:style w:type="character" w:customStyle="1" w:styleId="a7">
    <w:name w:val="Основной текст Знак"/>
    <w:basedOn w:val="a1"/>
    <w:link w:val="a0"/>
    <w:rsid w:val="00986A2F"/>
    <w:rPr>
      <w:sz w:val="28"/>
    </w:rPr>
  </w:style>
  <w:style w:type="character" w:customStyle="1" w:styleId="afffe">
    <w:name w:val="Текст примечания Знак"/>
    <w:basedOn w:val="a1"/>
    <w:link w:val="afffd"/>
    <w:semiHidden/>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Название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a">
    <w:name w:val="Подзаголовок Знак"/>
    <w:basedOn w:val="a1"/>
    <w:link w:val="aff9"/>
    <w:rsid w:val="00986A2F"/>
    <w:rPr>
      <w:rFonts w:ascii="Arial" w:hAnsi="Arial" w:cs="Arial"/>
      <w:spacing w:val="-16"/>
      <w:kern w:val="1"/>
      <w:sz w:val="32"/>
      <w:szCs w:val="32"/>
      <w:lang w:eastAsia="ar-SA"/>
    </w:rPr>
  </w:style>
  <w:style w:type="character" w:customStyle="1" w:styleId="23">
    <w:name w:val="Основной текст 2 Знак"/>
    <w:basedOn w:val="a1"/>
    <w:link w:val="22"/>
    <w:rsid w:val="00986A2F"/>
    <w:rPr>
      <w:sz w:val="28"/>
      <w:szCs w:val="28"/>
    </w:rPr>
  </w:style>
  <w:style w:type="character" w:customStyle="1" w:styleId="21">
    <w:name w:val="Основной текст с отступом 2 Знак"/>
    <w:basedOn w:val="a1"/>
    <w:link w:val="20"/>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8">
    <w:name w:val="Текст Знак"/>
    <w:basedOn w:val="a1"/>
    <w:link w:val="afffff7"/>
    <w:uiPriority w:val="99"/>
    <w:rsid w:val="00986A2F"/>
    <w:rPr>
      <w:rFonts w:ascii="Courier New" w:hAnsi="Courier New" w:cs="Courier New"/>
    </w:rPr>
  </w:style>
  <w:style w:type="character" w:customStyle="1" w:styleId="afffc">
    <w:name w:val="Электронная подпись Знак"/>
    <w:basedOn w:val="a1"/>
    <w:link w:val="afffb"/>
    <w:rsid w:val="00986A2F"/>
    <w:rPr>
      <w:rFonts w:ascii="Arial" w:hAnsi="Arial" w:cs="Arial"/>
      <w:spacing w:val="-5"/>
      <w:lang w:eastAsia="ar-SA"/>
    </w:rPr>
  </w:style>
  <w:style w:type="character" w:customStyle="1" w:styleId="ad">
    <w:name w:val="Текст выноски Знак"/>
    <w:basedOn w:val="a1"/>
    <w:link w:val="ac"/>
    <w:semiHidden/>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a">
    <w:name w:val="Знак1"/>
    <w:basedOn w:val="16"/>
    <w:rsid w:val="00986A2F"/>
    <w:rPr>
      <w:rFonts w:ascii="Arial" w:hAnsi="Arial" w:cs="Arial" w:hint="default"/>
      <w:b/>
      <w:bCs/>
      <w:i/>
      <w:iCs/>
      <w:sz w:val="28"/>
      <w:szCs w:val="28"/>
      <w:lang w:val="ru-RU" w:eastAsia="ar-SA" w:bidi="ar-SA"/>
    </w:rPr>
  </w:style>
  <w:style w:type="character" w:customStyle="1" w:styleId="1ffb">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c">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
    <w:name w:val="Знак2 Знак Знак"/>
    <w:basedOn w:val="16"/>
    <w:rsid w:val="00986A2F"/>
    <w:rPr>
      <w:b/>
      <w:bCs/>
      <w:sz w:val="24"/>
      <w:szCs w:val="24"/>
      <w:lang w:val="ru-RU" w:eastAsia="ar-SA" w:bidi="ar-SA"/>
    </w:rPr>
  </w:style>
  <w:style w:type="character" w:customStyle="1" w:styleId="1ffd">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0">
    <w:name w:val="Тема примечания Знак"/>
    <w:basedOn w:val="afffe"/>
    <w:link w:val="affff"/>
    <w:rsid w:val="00986A2F"/>
    <w:rPr>
      <w:b/>
      <w:bCs/>
    </w:rPr>
  </w:style>
  <w:style w:type="paragraph" w:styleId="35">
    <w:name w:val="Body Text 3"/>
    <w:basedOn w:val="a"/>
    <w:link w:val="36"/>
    <w:rsid w:val="00082889"/>
    <w:pPr>
      <w:spacing w:after="120"/>
    </w:pPr>
    <w:rPr>
      <w:sz w:val="16"/>
      <w:szCs w:val="16"/>
    </w:rPr>
  </w:style>
  <w:style w:type="character" w:customStyle="1" w:styleId="36">
    <w:name w:val="Основной текст 3 Знак"/>
    <w:basedOn w:val="a1"/>
    <w:link w:val="35"/>
    <w:rsid w:val="00082889"/>
    <w:rPr>
      <w:sz w:val="16"/>
      <w:szCs w:val="16"/>
    </w:rPr>
  </w:style>
  <w:style w:type="paragraph" w:styleId="afffffa">
    <w:name w:val="No Spacing"/>
    <w:uiPriority w:val="1"/>
    <w:qFormat/>
    <w:rsid w:val="00CC29B7"/>
    <w:rPr>
      <w:rFonts w:ascii="Calibri" w:hAnsi="Calibri"/>
      <w:sz w:val="22"/>
      <w:szCs w:val="22"/>
    </w:rPr>
  </w:style>
  <w:style w:type="paragraph" w:customStyle="1" w:styleId="Iauiue">
    <w:name w:val="Iau?iue"/>
    <w:rsid w:val="00CC29B7"/>
    <w:rPr>
      <w:rFonts w:ascii="Arial CYR" w:hAnsi="Arial CYR"/>
      <w:lang w:val="en-US"/>
    </w:rPr>
  </w:style>
  <w:style w:type="paragraph" w:customStyle="1" w:styleId="consplusnormal0">
    <w:name w:val="consplusnormal"/>
    <w:basedOn w:val="a"/>
    <w:rsid w:val="002A51A2"/>
    <w:pPr>
      <w:autoSpaceDE w:val="0"/>
      <w:autoSpaceDN w:val="0"/>
      <w:ind w:firstLine="720"/>
    </w:pPr>
    <w:rPr>
      <w:rFonts w:ascii="Arial" w:hAnsi="Arial" w:cs="Arial"/>
      <w:sz w:val="20"/>
      <w:szCs w:val="20"/>
    </w:rPr>
  </w:style>
  <w:style w:type="paragraph" w:customStyle="1" w:styleId="ConsPlusCell">
    <w:name w:val="ConsPlusCell"/>
    <w:uiPriority w:val="99"/>
    <w:rsid w:val="002834EC"/>
    <w:pPr>
      <w:widowControl w:val="0"/>
      <w:autoSpaceDE w:val="0"/>
      <w:autoSpaceDN w:val="0"/>
      <w:adjustRightInd w:val="0"/>
    </w:pPr>
    <w:rPr>
      <w:rFonts w:ascii="Arial" w:hAnsi="Arial" w:cs="Arial"/>
    </w:rPr>
  </w:style>
  <w:style w:type="paragraph" w:customStyle="1" w:styleId="1ffe">
    <w:name w:val="Обычный1"/>
    <w:rsid w:val="00950359"/>
    <w:rPr>
      <w:sz w:val="28"/>
    </w:rPr>
  </w:style>
  <w:style w:type="paragraph" w:customStyle="1" w:styleId="1fff">
    <w:name w:val="Основной текст1"/>
    <w:basedOn w:val="1ffe"/>
    <w:rsid w:val="00950359"/>
    <w:pPr>
      <w:snapToGrid w:val="0"/>
      <w:jc w:val="both"/>
    </w:pPr>
    <w:rPr>
      <w:rFonts w:ascii="a_Timer" w:hAnsi="a_Timer"/>
    </w:rPr>
  </w:style>
  <w:style w:type="paragraph" w:customStyle="1" w:styleId="2f0">
    <w:name w:val="Цитата2"/>
    <w:basedOn w:val="a"/>
    <w:rsid w:val="00950359"/>
    <w:pPr>
      <w:suppressAutoHyphens/>
      <w:spacing w:line="360" w:lineRule="auto"/>
      <w:ind w:left="526" w:right="43" w:firstLine="709"/>
      <w:jc w:val="both"/>
    </w:pPr>
    <w:rPr>
      <w:szCs w:val="20"/>
      <w:lang w:eastAsia="ar-SA"/>
    </w:rPr>
  </w:style>
  <w:style w:type="paragraph" w:customStyle="1" w:styleId="2f1">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2">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b">
    <w:name w:val="МОН"/>
    <w:basedOn w:val="a"/>
    <w:rsid w:val="00A00128"/>
    <w:pPr>
      <w:spacing w:line="360" w:lineRule="auto"/>
      <w:ind w:firstLine="709"/>
      <w:jc w:val="both"/>
    </w:pPr>
  </w:style>
  <w:style w:type="paragraph" w:styleId="afffffc">
    <w:name w:val="footnote text"/>
    <w:basedOn w:val="a"/>
    <w:link w:val="afffffd"/>
    <w:unhideWhenUsed/>
    <w:rsid w:val="00A00128"/>
    <w:rPr>
      <w:sz w:val="20"/>
      <w:szCs w:val="20"/>
    </w:rPr>
  </w:style>
  <w:style w:type="character" w:customStyle="1" w:styleId="afffffd">
    <w:name w:val="Текст сноски Знак"/>
    <w:basedOn w:val="a1"/>
    <w:link w:val="afffffc"/>
    <w:rsid w:val="00A00128"/>
  </w:style>
  <w:style w:type="character" w:styleId="afffffe">
    <w:name w:val="footnote reference"/>
    <w:unhideWhenUsed/>
    <w:rsid w:val="00A00128"/>
    <w:rPr>
      <w:vertAlign w:val="superscript"/>
    </w:rPr>
  </w:style>
  <w:style w:type="paragraph" w:customStyle="1" w:styleId="220">
    <w:name w:val="Основной текст с отступом 22"/>
    <w:basedOn w:val="2f3"/>
    <w:rsid w:val="00352C02"/>
    <w:pPr>
      <w:ind w:firstLine="709"/>
      <w:jc w:val="both"/>
    </w:pPr>
    <w:rPr>
      <w:snapToGrid w:val="0"/>
    </w:rPr>
  </w:style>
  <w:style w:type="paragraph" w:customStyle="1" w:styleId="2f3">
    <w:name w:val="Обычный2"/>
    <w:rsid w:val="00352C02"/>
    <w:rPr>
      <w:sz w:val="28"/>
    </w:rPr>
  </w:style>
  <w:style w:type="paragraph" w:customStyle="1" w:styleId="2f4">
    <w:name w:val="Основной текст2"/>
    <w:basedOn w:val="2f3"/>
    <w:rsid w:val="00352C02"/>
    <w:pPr>
      <w:snapToGrid w:val="0"/>
      <w:jc w:val="both"/>
    </w:pPr>
    <w:rPr>
      <w:rFonts w:ascii="a_Timer" w:hAnsi="a_Timer"/>
    </w:rPr>
  </w:style>
  <w:style w:type="paragraph" w:customStyle="1" w:styleId="221">
    <w:name w:val="Основной текст 22"/>
    <w:basedOn w:val="a"/>
    <w:rsid w:val="00352C02"/>
    <w:pPr>
      <w:jc w:val="both"/>
    </w:pPr>
    <w:rPr>
      <w:szCs w:val="20"/>
    </w:rPr>
  </w:style>
  <w:style w:type="character" w:customStyle="1" w:styleId="affffff">
    <w:name w:val="Знак"/>
    <w:basedOn w:val="16"/>
    <w:rsid w:val="00352C02"/>
    <w:rPr>
      <w:rFonts w:ascii="Arial" w:hAnsi="Arial" w:cs="Arial"/>
      <w:b/>
      <w:bCs/>
      <w:i/>
      <w:iCs/>
      <w:sz w:val="28"/>
      <w:szCs w:val="28"/>
      <w:lang w:val="ru-RU" w:eastAsia="ar-SA" w:bidi="ar-SA"/>
    </w:rPr>
  </w:style>
  <w:style w:type="character" w:customStyle="1" w:styleId="1fff0">
    <w:name w:val="Знак1"/>
    <w:basedOn w:val="16"/>
    <w:rsid w:val="00352C02"/>
    <w:rPr>
      <w:rFonts w:ascii="Arial" w:hAnsi="Arial" w:cs="Arial"/>
      <w:b/>
      <w:bCs/>
      <w:i/>
      <w:iCs/>
      <w:sz w:val="28"/>
      <w:szCs w:val="28"/>
      <w:lang w:val="ru-RU" w:eastAsia="ar-SA" w:bidi="ar-SA"/>
    </w:rPr>
  </w:style>
  <w:style w:type="character" w:customStyle="1" w:styleId="1fff1">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0">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5">
    <w:name w:val="Знак2 Знак Знак"/>
    <w:basedOn w:val="16"/>
    <w:rsid w:val="00352C02"/>
    <w:rPr>
      <w:b/>
      <w:bCs/>
      <w:sz w:val="24"/>
      <w:szCs w:val="24"/>
      <w:lang w:val="ru-RU" w:eastAsia="ar-SA" w:bidi="ar-SA"/>
    </w:rPr>
  </w:style>
  <w:style w:type="character" w:customStyle="1" w:styleId="1fff2">
    <w:name w:val="Знак1 Знак Знак"/>
    <w:basedOn w:val="16"/>
    <w:rsid w:val="00352C02"/>
    <w:rPr>
      <w:sz w:val="24"/>
      <w:szCs w:val="24"/>
      <w:lang w:val="ru-RU" w:eastAsia="ar-SA" w:bidi="ar-SA"/>
    </w:rPr>
  </w:style>
  <w:style w:type="paragraph" w:customStyle="1" w:styleId="38">
    <w:name w:val="Цитата3"/>
    <w:basedOn w:val="a"/>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rsid w:val="00352C02"/>
    <w:pPr>
      <w:suppressAutoHyphens/>
      <w:spacing w:before="280" w:after="280" w:line="360" w:lineRule="auto"/>
      <w:ind w:firstLine="709"/>
      <w:jc w:val="both"/>
    </w:pPr>
    <w:rPr>
      <w:szCs w:val="24"/>
      <w:lang w:eastAsia="ar-SA"/>
    </w:rPr>
  </w:style>
  <w:style w:type="paragraph" w:customStyle="1" w:styleId="2f6">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1">
    <w:name w:val="новый"/>
    <w:basedOn w:val="a"/>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rsid w:val="005F00C1"/>
    <w:pPr>
      <w:widowControl w:val="0"/>
      <w:autoSpaceDE w:val="0"/>
      <w:autoSpaceDN w:val="0"/>
      <w:adjustRightInd w:val="0"/>
      <w:spacing w:line="322" w:lineRule="exact"/>
      <w:jc w:val="center"/>
    </w:pPr>
    <w:rPr>
      <w:sz w:val="24"/>
      <w:szCs w:val="24"/>
    </w:rPr>
  </w:style>
  <w:style w:type="character" w:styleId="affffff2">
    <w:name w:val="Placeholder Text"/>
    <w:basedOn w:val="a1"/>
    <w:uiPriority w:val="99"/>
    <w:semiHidden/>
    <w:rsid w:val="00AC2DB9"/>
    <w:rPr>
      <w:color w:val="808080"/>
    </w:rPr>
  </w:style>
  <w:style w:type="character" w:customStyle="1" w:styleId="submenu-table">
    <w:name w:val="submenu-table"/>
    <w:basedOn w:val="a1"/>
    <w:rsid w:val="00FE2E09"/>
  </w:style>
</w:styles>
</file>

<file path=word/webSettings.xml><?xml version="1.0" encoding="utf-8"?>
<w:webSettings xmlns:r="http://schemas.openxmlformats.org/officeDocument/2006/relationships" xmlns:w="http://schemas.openxmlformats.org/wordprocessingml/2006/main">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29889705">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55707007">
      <w:bodyDiv w:val="1"/>
      <w:marLeft w:val="0"/>
      <w:marRight w:val="0"/>
      <w:marTop w:val="0"/>
      <w:marBottom w:val="0"/>
      <w:divBdr>
        <w:top w:val="none" w:sz="0" w:space="0" w:color="auto"/>
        <w:left w:val="none" w:sz="0" w:space="0" w:color="auto"/>
        <w:bottom w:val="none" w:sz="0" w:space="0" w:color="auto"/>
        <w:right w:val="none" w:sz="0" w:space="0" w:color="auto"/>
      </w:divBdr>
    </w:div>
    <w:div w:id="81950649">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5953934">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22836704">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32549995">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827327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700656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21644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263440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28299750">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76212563">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587931852">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2518471">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698044618">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5952124">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36385170">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3095020">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12024104">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0782442">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67653185">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30630450">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535784">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82807234">
      <w:bodyDiv w:val="1"/>
      <w:marLeft w:val="0"/>
      <w:marRight w:val="0"/>
      <w:marTop w:val="0"/>
      <w:marBottom w:val="0"/>
      <w:divBdr>
        <w:top w:val="none" w:sz="0" w:space="0" w:color="auto"/>
        <w:left w:val="none" w:sz="0" w:space="0" w:color="auto"/>
        <w:bottom w:val="none" w:sz="0" w:space="0" w:color="auto"/>
        <w:right w:val="none" w:sz="0" w:space="0" w:color="auto"/>
      </w:divBdr>
    </w:div>
    <w:div w:id="1283000738">
      <w:bodyDiv w:val="1"/>
      <w:marLeft w:val="0"/>
      <w:marRight w:val="0"/>
      <w:marTop w:val="0"/>
      <w:marBottom w:val="0"/>
      <w:divBdr>
        <w:top w:val="none" w:sz="0" w:space="0" w:color="auto"/>
        <w:left w:val="none" w:sz="0" w:space="0" w:color="auto"/>
        <w:bottom w:val="none" w:sz="0" w:space="0" w:color="auto"/>
        <w:right w:val="none" w:sz="0" w:space="0" w:color="auto"/>
      </w:divBdr>
    </w:div>
    <w:div w:id="1335962147">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65206271">
      <w:bodyDiv w:val="1"/>
      <w:marLeft w:val="0"/>
      <w:marRight w:val="0"/>
      <w:marTop w:val="0"/>
      <w:marBottom w:val="0"/>
      <w:divBdr>
        <w:top w:val="none" w:sz="0" w:space="0" w:color="auto"/>
        <w:left w:val="none" w:sz="0" w:space="0" w:color="auto"/>
        <w:bottom w:val="none" w:sz="0" w:space="0" w:color="auto"/>
        <w:right w:val="none" w:sz="0" w:space="0" w:color="auto"/>
      </w:divBdr>
    </w:div>
    <w:div w:id="1385563660">
      <w:bodyDiv w:val="1"/>
      <w:marLeft w:val="0"/>
      <w:marRight w:val="0"/>
      <w:marTop w:val="0"/>
      <w:marBottom w:val="0"/>
      <w:divBdr>
        <w:top w:val="none" w:sz="0" w:space="0" w:color="auto"/>
        <w:left w:val="none" w:sz="0" w:space="0" w:color="auto"/>
        <w:bottom w:val="none" w:sz="0" w:space="0" w:color="auto"/>
        <w:right w:val="none" w:sz="0" w:space="0" w:color="auto"/>
      </w:divBdr>
    </w:div>
    <w:div w:id="1389651846">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399933975">
      <w:bodyDiv w:val="1"/>
      <w:marLeft w:val="0"/>
      <w:marRight w:val="0"/>
      <w:marTop w:val="0"/>
      <w:marBottom w:val="0"/>
      <w:divBdr>
        <w:top w:val="none" w:sz="0" w:space="0" w:color="auto"/>
        <w:left w:val="none" w:sz="0" w:space="0" w:color="auto"/>
        <w:bottom w:val="none" w:sz="0" w:space="0" w:color="auto"/>
        <w:right w:val="none" w:sz="0" w:space="0" w:color="auto"/>
      </w:divBdr>
    </w:div>
    <w:div w:id="1400834237">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370863">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2037245">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4341958">
      <w:bodyDiv w:val="1"/>
      <w:marLeft w:val="0"/>
      <w:marRight w:val="0"/>
      <w:marTop w:val="0"/>
      <w:marBottom w:val="0"/>
      <w:divBdr>
        <w:top w:val="none" w:sz="0" w:space="0" w:color="auto"/>
        <w:left w:val="none" w:sz="0" w:space="0" w:color="auto"/>
        <w:bottom w:val="none" w:sz="0" w:space="0" w:color="auto"/>
        <w:right w:val="none" w:sz="0" w:space="0" w:color="auto"/>
      </w:divBdr>
    </w:div>
    <w:div w:id="1611008377">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49113583">
      <w:bodyDiv w:val="1"/>
      <w:marLeft w:val="0"/>
      <w:marRight w:val="0"/>
      <w:marTop w:val="0"/>
      <w:marBottom w:val="0"/>
      <w:divBdr>
        <w:top w:val="none" w:sz="0" w:space="0" w:color="auto"/>
        <w:left w:val="none" w:sz="0" w:space="0" w:color="auto"/>
        <w:bottom w:val="none" w:sz="0" w:space="0" w:color="auto"/>
        <w:right w:val="none" w:sz="0" w:space="0" w:color="auto"/>
      </w:divBdr>
    </w:div>
    <w:div w:id="1751123873">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01089258">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37865179">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6565164">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42701336">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DAC458-DB7F-4B84-9E33-E254F79BF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7117</Words>
  <Characters>40569</Characters>
  <Application>Microsoft Office Word</Application>
  <DocSecurity>0</DocSecurity>
  <Lines>338</Lines>
  <Paragraphs>95</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47591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RamazanovaEN</cp:lastModifiedBy>
  <cp:revision>2</cp:revision>
  <cp:lastPrinted>2014-04-24T03:20:00Z</cp:lastPrinted>
  <dcterms:created xsi:type="dcterms:W3CDTF">2014-04-24T08:20:00Z</dcterms:created>
  <dcterms:modified xsi:type="dcterms:W3CDTF">2014-04-24T08:20:00Z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ssProviderVariable">
    <vt:lpwstr>57bbd3a5-8eb9-4738-81df-e19db4036254</vt:lpwstr>
  </property>
</Properties>
</file>